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9EE68E" w14:textId="77777777" w:rsidR="00FF18E3" w:rsidRDefault="00FF18E3" w:rsidP="003E0627">
      <w:pPr>
        <w:pStyle w:val="NoSpacing"/>
        <w:jc w:val="center"/>
        <w:rPr>
          <w:position w:val="-1"/>
          <w:sz w:val="24"/>
          <w:szCs w:val="24"/>
        </w:rPr>
      </w:pPr>
    </w:p>
    <w:p w14:paraId="3B1B3634" w14:textId="77777777" w:rsidR="00FF18E3" w:rsidRPr="00A40CD5" w:rsidRDefault="00FF18E3" w:rsidP="00FF18E3">
      <w:pPr>
        <w:ind w:left="-567" w:right="-59"/>
        <w:jc w:val="center"/>
        <w:rPr>
          <w:sz w:val="24"/>
          <w:szCs w:val="24"/>
        </w:rPr>
      </w:pPr>
      <w:r w:rsidRPr="00A40CD5">
        <w:rPr>
          <w:b/>
          <w:spacing w:val="-3"/>
          <w:sz w:val="24"/>
          <w:szCs w:val="24"/>
        </w:rPr>
        <w:t>GOVERNMEN</w:t>
      </w:r>
      <w:r w:rsidRPr="00A40CD5">
        <w:rPr>
          <w:b/>
          <w:sz w:val="24"/>
          <w:szCs w:val="24"/>
        </w:rPr>
        <w:t>T</w:t>
      </w:r>
      <w:r w:rsidRPr="00A40CD5">
        <w:rPr>
          <w:b/>
          <w:spacing w:val="-27"/>
          <w:sz w:val="24"/>
          <w:szCs w:val="24"/>
        </w:rPr>
        <w:t xml:space="preserve"> </w:t>
      </w:r>
      <w:r w:rsidRPr="00A40CD5">
        <w:rPr>
          <w:b/>
          <w:spacing w:val="-3"/>
          <w:sz w:val="24"/>
          <w:szCs w:val="24"/>
        </w:rPr>
        <w:t>O</w:t>
      </w:r>
      <w:r w:rsidRPr="00A40CD5">
        <w:rPr>
          <w:b/>
          <w:sz w:val="24"/>
          <w:szCs w:val="24"/>
        </w:rPr>
        <w:t>F</w:t>
      </w:r>
      <w:r w:rsidRPr="00A40CD5">
        <w:rPr>
          <w:b/>
          <w:spacing w:val="-9"/>
          <w:sz w:val="24"/>
          <w:szCs w:val="24"/>
        </w:rPr>
        <w:t xml:space="preserve"> </w:t>
      </w:r>
      <w:r w:rsidRPr="00A40CD5">
        <w:rPr>
          <w:b/>
          <w:spacing w:val="-3"/>
          <w:w w:val="99"/>
          <w:sz w:val="24"/>
          <w:szCs w:val="24"/>
        </w:rPr>
        <w:t>KARANATAKA</w:t>
      </w:r>
    </w:p>
    <w:p w14:paraId="1DFB2AAE" w14:textId="77777777" w:rsidR="00FF18E3" w:rsidRPr="00A40CD5" w:rsidRDefault="00FF18E3" w:rsidP="00FF18E3">
      <w:pPr>
        <w:spacing w:before="5" w:line="180" w:lineRule="exact"/>
        <w:ind w:left="-567" w:right="-59"/>
        <w:jc w:val="center"/>
        <w:rPr>
          <w:sz w:val="24"/>
          <w:szCs w:val="24"/>
        </w:rPr>
      </w:pPr>
      <w:r w:rsidRPr="00A40CD5">
        <w:rPr>
          <w:b/>
          <w:noProof/>
          <w:sz w:val="24"/>
          <w:szCs w:val="24"/>
        </w:rPr>
        <w:drawing>
          <wp:anchor distT="0" distB="0" distL="114300" distR="114300" simplePos="0" relativeHeight="251660800" behindDoc="1" locked="0" layoutInCell="1" allowOverlap="1" wp14:anchorId="32399621" wp14:editId="66414867">
            <wp:simplePos x="0" y="0"/>
            <wp:positionH relativeFrom="column">
              <wp:posOffset>2377440</wp:posOffset>
            </wp:positionH>
            <wp:positionV relativeFrom="paragraph">
              <wp:posOffset>10160</wp:posOffset>
            </wp:positionV>
            <wp:extent cx="561975" cy="628650"/>
            <wp:effectExtent l="1905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1975" cy="628650"/>
                    </a:xfrm>
                    <a:prstGeom prst="rect">
                      <a:avLst/>
                    </a:prstGeom>
                    <a:noFill/>
                    <a:ln w="9525">
                      <a:noFill/>
                      <a:miter lim="800000"/>
                      <a:headEnd/>
                      <a:tailEnd/>
                    </a:ln>
                  </pic:spPr>
                </pic:pic>
              </a:graphicData>
            </a:graphic>
          </wp:anchor>
        </w:drawing>
      </w:r>
    </w:p>
    <w:p w14:paraId="47A11B1E" w14:textId="77777777" w:rsidR="00FF18E3" w:rsidRPr="00A40CD5" w:rsidRDefault="00FF18E3" w:rsidP="00FF18E3">
      <w:pPr>
        <w:spacing w:line="200" w:lineRule="exact"/>
        <w:ind w:left="-567" w:right="-59"/>
        <w:jc w:val="center"/>
        <w:rPr>
          <w:sz w:val="24"/>
          <w:szCs w:val="24"/>
        </w:rPr>
      </w:pPr>
    </w:p>
    <w:p w14:paraId="0A9A39CC" w14:textId="77777777" w:rsidR="00FF18E3" w:rsidRPr="00A40CD5" w:rsidRDefault="00FF18E3" w:rsidP="00FF18E3">
      <w:pPr>
        <w:spacing w:line="200" w:lineRule="exact"/>
        <w:ind w:left="-567" w:right="-59"/>
        <w:jc w:val="center"/>
        <w:rPr>
          <w:sz w:val="24"/>
          <w:szCs w:val="24"/>
        </w:rPr>
      </w:pPr>
    </w:p>
    <w:p w14:paraId="59A8102A" w14:textId="77777777" w:rsidR="00FF18E3" w:rsidRPr="00A40CD5" w:rsidRDefault="00FF18E3" w:rsidP="00FF18E3">
      <w:pPr>
        <w:spacing w:line="200" w:lineRule="exact"/>
        <w:ind w:left="-567" w:right="-59"/>
        <w:jc w:val="center"/>
        <w:rPr>
          <w:sz w:val="24"/>
          <w:szCs w:val="24"/>
        </w:rPr>
      </w:pPr>
    </w:p>
    <w:p w14:paraId="1F80F8EC" w14:textId="77777777" w:rsidR="00FF18E3" w:rsidRPr="00A40CD5" w:rsidRDefault="00FF18E3" w:rsidP="00FF18E3">
      <w:pPr>
        <w:widowControl w:val="0"/>
        <w:autoSpaceDE w:val="0"/>
        <w:autoSpaceDN w:val="0"/>
        <w:adjustRightInd w:val="0"/>
        <w:ind w:left="-567" w:right="-59"/>
        <w:jc w:val="center"/>
        <w:rPr>
          <w:b/>
          <w:bCs/>
          <w:color w:val="000000"/>
          <w:spacing w:val="-2"/>
          <w:sz w:val="24"/>
          <w:szCs w:val="24"/>
          <w:u w:val="thick"/>
        </w:rPr>
      </w:pPr>
    </w:p>
    <w:p w14:paraId="31DA2B29" w14:textId="77777777" w:rsidR="00FF18E3" w:rsidRPr="00A40CD5" w:rsidRDefault="00FF18E3" w:rsidP="00FF18E3">
      <w:pPr>
        <w:widowControl w:val="0"/>
        <w:autoSpaceDE w:val="0"/>
        <w:autoSpaceDN w:val="0"/>
        <w:adjustRightInd w:val="0"/>
        <w:ind w:left="153" w:right="-59" w:firstLine="1287"/>
        <w:jc w:val="center"/>
        <w:rPr>
          <w:color w:val="000000"/>
          <w:sz w:val="24"/>
          <w:szCs w:val="24"/>
        </w:rPr>
      </w:pPr>
      <w:r>
        <w:rPr>
          <w:b/>
          <w:bCs/>
          <w:color w:val="000000"/>
          <w:spacing w:val="-2"/>
          <w:sz w:val="24"/>
          <w:szCs w:val="24"/>
          <w:u w:val="thick"/>
        </w:rPr>
        <w:t xml:space="preserve">Greater Bengaluru Authority, Office of CHO public Health, Annex-2, Ground Floor, N R </w:t>
      </w:r>
      <w:proofErr w:type="spellStart"/>
      <w:r>
        <w:rPr>
          <w:b/>
          <w:bCs/>
          <w:color w:val="000000"/>
          <w:spacing w:val="-2"/>
          <w:sz w:val="24"/>
          <w:szCs w:val="24"/>
          <w:u w:val="thick"/>
        </w:rPr>
        <w:t>Sqaure</w:t>
      </w:r>
      <w:proofErr w:type="spellEnd"/>
      <w:r>
        <w:rPr>
          <w:b/>
          <w:bCs/>
          <w:color w:val="000000"/>
          <w:spacing w:val="-2"/>
          <w:sz w:val="24"/>
          <w:szCs w:val="24"/>
          <w:u w:val="thick"/>
        </w:rPr>
        <w:t>, Bengaluru-560002</w:t>
      </w:r>
    </w:p>
    <w:p w14:paraId="19B68AEE" w14:textId="77777777" w:rsidR="00FF18E3" w:rsidRDefault="00FF18E3" w:rsidP="00FF18E3">
      <w:pPr>
        <w:widowControl w:val="0"/>
        <w:autoSpaceDE w:val="0"/>
        <w:spacing w:line="360" w:lineRule="auto"/>
        <w:jc w:val="center"/>
        <w:rPr>
          <w:bCs/>
          <w:sz w:val="24"/>
          <w:szCs w:val="24"/>
        </w:rPr>
      </w:pPr>
    </w:p>
    <w:p w14:paraId="0AFC876F" w14:textId="77777777" w:rsidR="00FF18E3" w:rsidRDefault="00FF18E3" w:rsidP="00FF18E3">
      <w:pPr>
        <w:widowControl w:val="0"/>
        <w:autoSpaceDE w:val="0"/>
        <w:spacing w:line="360" w:lineRule="auto"/>
        <w:jc w:val="center"/>
        <w:rPr>
          <w:bCs/>
          <w:sz w:val="24"/>
          <w:szCs w:val="24"/>
        </w:rPr>
      </w:pPr>
    </w:p>
    <w:p w14:paraId="14E45EEE" w14:textId="77777777" w:rsidR="00FF18E3" w:rsidRDefault="00FF18E3" w:rsidP="00EB148C">
      <w:pPr>
        <w:widowControl w:val="0"/>
        <w:autoSpaceDE w:val="0"/>
        <w:jc w:val="center"/>
        <w:rPr>
          <w:bCs/>
          <w:sz w:val="24"/>
          <w:szCs w:val="24"/>
        </w:rPr>
      </w:pPr>
    </w:p>
    <w:p w14:paraId="181A8D61" w14:textId="1D537DFE" w:rsidR="00FF18E3" w:rsidRPr="00B851C7" w:rsidRDefault="0037430C" w:rsidP="00EB148C">
      <w:pPr>
        <w:widowControl w:val="0"/>
        <w:autoSpaceDE w:val="0"/>
        <w:autoSpaceDN w:val="0"/>
        <w:adjustRightInd w:val="0"/>
        <w:ind w:right="-34"/>
        <w:rPr>
          <w:b/>
          <w:spacing w:val="1"/>
          <w:sz w:val="32"/>
          <w:szCs w:val="32"/>
        </w:rPr>
      </w:pPr>
      <w:r>
        <w:rPr>
          <w:b/>
          <w:spacing w:val="-2"/>
          <w:sz w:val="32"/>
          <w:szCs w:val="32"/>
        </w:rPr>
        <w:t>Re</w:t>
      </w:r>
      <w:r w:rsidR="00FF18E3">
        <w:rPr>
          <w:b/>
          <w:spacing w:val="-2"/>
          <w:sz w:val="32"/>
          <w:szCs w:val="32"/>
        </w:rPr>
        <w:t>t</w:t>
      </w:r>
      <w:r w:rsidR="00FF18E3" w:rsidRPr="00B851C7">
        <w:rPr>
          <w:b/>
          <w:spacing w:val="-2"/>
          <w:sz w:val="32"/>
          <w:szCs w:val="32"/>
        </w:rPr>
        <w:t xml:space="preserve">ender for the supply of </w:t>
      </w:r>
      <w:r w:rsidR="00FF18E3">
        <w:rPr>
          <w:b/>
          <w:spacing w:val="-2"/>
          <w:sz w:val="32"/>
          <w:szCs w:val="32"/>
        </w:rPr>
        <w:t xml:space="preserve">Centrifuge to </w:t>
      </w:r>
      <w:r w:rsidR="00EB148C">
        <w:rPr>
          <w:b/>
          <w:spacing w:val="-2"/>
          <w:sz w:val="32"/>
          <w:szCs w:val="32"/>
        </w:rPr>
        <w:t>Namma</w:t>
      </w:r>
      <w:r w:rsidR="00FF18E3">
        <w:rPr>
          <w:b/>
          <w:spacing w:val="-2"/>
          <w:sz w:val="32"/>
          <w:szCs w:val="32"/>
        </w:rPr>
        <w:t xml:space="preserve"> clinics of Five corporations under GBA.</w:t>
      </w:r>
    </w:p>
    <w:p w14:paraId="4DAE8F90" w14:textId="77777777" w:rsidR="00FF18E3" w:rsidRDefault="00FF18E3" w:rsidP="00FF18E3">
      <w:pPr>
        <w:widowControl w:val="0"/>
        <w:autoSpaceDE w:val="0"/>
        <w:autoSpaceDN w:val="0"/>
        <w:adjustRightInd w:val="0"/>
        <w:spacing w:line="360" w:lineRule="auto"/>
        <w:ind w:right="1440"/>
        <w:rPr>
          <w:b/>
          <w:spacing w:val="1"/>
          <w:sz w:val="24"/>
          <w:szCs w:val="24"/>
        </w:rPr>
      </w:pPr>
    </w:p>
    <w:p w14:paraId="3CC67289" w14:textId="77777777" w:rsidR="00FF18E3" w:rsidRDefault="00FF18E3" w:rsidP="00FF18E3">
      <w:pPr>
        <w:widowControl w:val="0"/>
        <w:autoSpaceDE w:val="0"/>
        <w:autoSpaceDN w:val="0"/>
        <w:adjustRightInd w:val="0"/>
        <w:spacing w:line="360" w:lineRule="auto"/>
        <w:ind w:right="1440"/>
        <w:rPr>
          <w:b/>
          <w:spacing w:val="1"/>
          <w:sz w:val="24"/>
          <w:szCs w:val="24"/>
        </w:rPr>
      </w:pPr>
    </w:p>
    <w:p w14:paraId="2424C8D7" w14:textId="2F8B829B" w:rsidR="00FF18E3" w:rsidRPr="00720AE0" w:rsidRDefault="00FF18E3" w:rsidP="00FF18E3">
      <w:pPr>
        <w:widowControl w:val="0"/>
        <w:autoSpaceDE w:val="0"/>
        <w:autoSpaceDN w:val="0"/>
        <w:adjustRightInd w:val="0"/>
        <w:spacing w:line="360" w:lineRule="auto"/>
        <w:ind w:right="1440"/>
        <w:rPr>
          <w:sz w:val="24"/>
          <w:szCs w:val="24"/>
        </w:rPr>
      </w:pPr>
      <w:r w:rsidRPr="00720AE0">
        <w:rPr>
          <w:b/>
          <w:spacing w:val="1"/>
          <w:sz w:val="24"/>
          <w:szCs w:val="24"/>
        </w:rPr>
        <w:t xml:space="preserve"> </w:t>
      </w:r>
      <w:r>
        <w:rPr>
          <w:b/>
          <w:spacing w:val="1"/>
          <w:sz w:val="24"/>
          <w:szCs w:val="24"/>
        </w:rPr>
        <w:t xml:space="preserve">Tender Reference number:  </w:t>
      </w:r>
      <w:r w:rsidRPr="005E0484">
        <w:rPr>
          <w:b/>
          <w:spacing w:val="1"/>
          <w:sz w:val="24"/>
          <w:szCs w:val="24"/>
        </w:rPr>
        <w:t>GBA/2025-26/IND0002/CALL-</w:t>
      </w:r>
      <w:r w:rsidR="0037430C">
        <w:rPr>
          <w:b/>
          <w:spacing w:val="1"/>
          <w:sz w:val="24"/>
          <w:szCs w:val="24"/>
        </w:rPr>
        <w:t>4</w:t>
      </w:r>
    </w:p>
    <w:p w14:paraId="7A7BEDFF" w14:textId="77777777" w:rsidR="00FF18E3" w:rsidRDefault="00FF18E3" w:rsidP="003E0627">
      <w:pPr>
        <w:pStyle w:val="NoSpacing"/>
        <w:jc w:val="center"/>
        <w:rPr>
          <w:position w:val="-1"/>
          <w:sz w:val="24"/>
          <w:szCs w:val="24"/>
        </w:rPr>
      </w:pPr>
    </w:p>
    <w:p w14:paraId="12D27FB3" w14:textId="77777777" w:rsidR="00FF18E3" w:rsidRDefault="00FF18E3" w:rsidP="003E0627">
      <w:pPr>
        <w:pStyle w:val="NoSpacing"/>
        <w:jc w:val="center"/>
        <w:rPr>
          <w:position w:val="-1"/>
          <w:sz w:val="24"/>
          <w:szCs w:val="24"/>
        </w:rPr>
      </w:pPr>
    </w:p>
    <w:p w14:paraId="1574894D" w14:textId="77777777" w:rsidR="00FF18E3" w:rsidRDefault="00FF18E3" w:rsidP="003E0627">
      <w:pPr>
        <w:pStyle w:val="NoSpacing"/>
        <w:jc w:val="center"/>
        <w:rPr>
          <w:position w:val="-1"/>
          <w:sz w:val="24"/>
          <w:szCs w:val="24"/>
        </w:rPr>
      </w:pPr>
    </w:p>
    <w:p w14:paraId="234E7695" w14:textId="77777777" w:rsidR="00FF18E3" w:rsidRDefault="00FF18E3" w:rsidP="003E0627">
      <w:pPr>
        <w:pStyle w:val="NoSpacing"/>
        <w:jc w:val="center"/>
        <w:rPr>
          <w:position w:val="-1"/>
          <w:sz w:val="24"/>
          <w:szCs w:val="24"/>
        </w:rPr>
      </w:pPr>
    </w:p>
    <w:p w14:paraId="5CD3781F" w14:textId="77777777" w:rsidR="00FF18E3" w:rsidRDefault="00FF18E3" w:rsidP="003E0627">
      <w:pPr>
        <w:pStyle w:val="NoSpacing"/>
        <w:jc w:val="center"/>
        <w:rPr>
          <w:position w:val="-1"/>
          <w:sz w:val="24"/>
          <w:szCs w:val="24"/>
        </w:rPr>
      </w:pPr>
    </w:p>
    <w:p w14:paraId="150C196B" w14:textId="77777777" w:rsidR="00FF18E3" w:rsidRDefault="00FF18E3" w:rsidP="003E0627">
      <w:pPr>
        <w:pStyle w:val="NoSpacing"/>
        <w:jc w:val="center"/>
        <w:rPr>
          <w:position w:val="-1"/>
          <w:sz w:val="24"/>
          <w:szCs w:val="24"/>
        </w:rPr>
      </w:pPr>
    </w:p>
    <w:p w14:paraId="571BD5D6" w14:textId="77777777" w:rsidR="00FF18E3" w:rsidRDefault="00FF18E3" w:rsidP="003E0627">
      <w:pPr>
        <w:pStyle w:val="NoSpacing"/>
        <w:jc w:val="center"/>
        <w:rPr>
          <w:position w:val="-1"/>
          <w:sz w:val="24"/>
          <w:szCs w:val="24"/>
        </w:rPr>
      </w:pPr>
    </w:p>
    <w:p w14:paraId="02045B36" w14:textId="77777777" w:rsidR="00FF18E3" w:rsidRDefault="00FF18E3" w:rsidP="003E0627">
      <w:pPr>
        <w:pStyle w:val="NoSpacing"/>
        <w:jc w:val="center"/>
        <w:rPr>
          <w:position w:val="-1"/>
          <w:sz w:val="24"/>
          <w:szCs w:val="24"/>
        </w:rPr>
      </w:pPr>
    </w:p>
    <w:p w14:paraId="36891CDB" w14:textId="77777777" w:rsidR="00FF18E3" w:rsidRDefault="00FF18E3" w:rsidP="003E0627">
      <w:pPr>
        <w:pStyle w:val="NoSpacing"/>
        <w:jc w:val="center"/>
        <w:rPr>
          <w:position w:val="-1"/>
          <w:sz w:val="24"/>
          <w:szCs w:val="24"/>
        </w:rPr>
      </w:pPr>
    </w:p>
    <w:p w14:paraId="2ED31379" w14:textId="77777777" w:rsidR="00FF18E3" w:rsidRDefault="00FF18E3" w:rsidP="003E0627">
      <w:pPr>
        <w:pStyle w:val="NoSpacing"/>
        <w:jc w:val="center"/>
        <w:rPr>
          <w:position w:val="-1"/>
          <w:sz w:val="24"/>
          <w:szCs w:val="24"/>
        </w:rPr>
      </w:pPr>
    </w:p>
    <w:p w14:paraId="52AF11F5" w14:textId="77777777" w:rsidR="00FF18E3" w:rsidRDefault="00FF18E3" w:rsidP="003E0627">
      <w:pPr>
        <w:pStyle w:val="NoSpacing"/>
        <w:jc w:val="center"/>
        <w:rPr>
          <w:position w:val="-1"/>
          <w:sz w:val="24"/>
          <w:szCs w:val="24"/>
        </w:rPr>
      </w:pPr>
    </w:p>
    <w:p w14:paraId="301FE9B2" w14:textId="77777777" w:rsidR="00FF18E3" w:rsidRDefault="00FF18E3" w:rsidP="003E0627">
      <w:pPr>
        <w:pStyle w:val="NoSpacing"/>
        <w:jc w:val="center"/>
        <w:rPr>
          <w:position w:val="-1"/>
          <w:sz w:val="24"/>
          <w:szCs w:val="24"/>
        </w:rPr>
      </w:pPr>
    </w:p>
    <w:p w14:paraId="03F196DE" w14:textId="77777777" w:rsidR="00FF18E3" w:rsidRDefault="00FF18E3" w:rsidP="003E0627">
      <w:pPr>
        <w:pStyle w:val="NoSpacing"/>
        <w:jc w:val="center"/>
        <w:rPr>
          <w:position w:val="-1"/>
          <w:sz w:val="24"/>
          <w:szCs w:val="24"/>
        </w:rPr>
      </w:pPr>
    </w:p>
    <w:p w14:paraId="2E34E1F3" w14:textId="77777777" w:rsidR="00FF18E3" w:rsidRDefault="00FF18E3" w:rsidP="003E0627">
      <w:pPr>
        <w:pStyle w:val="NoSpacing"/>
        <w:jc w:val="center"/>
        <w:rPr>
          <w:position w:val="-1"/>
          <w:sz w:val="24"/>
          <w:szCs w:val="24"/>
        </w:rPr>
      </w:pPr>
    </w:p>
    <w:p w14:paraId="7C4EF1F7" w14:textId="77777777" w:rsidR="00FF18E3" w:rsidRDefault="00FF18E3" w:rsidP="003E0627">
      <w:pPr>
        <w:pStyle w:val="NoSpacing"/>
        <w:jc w:val="center"/>
        <w:rPr>
          <w:position w:val="-1"/>
          <w:sz w:val="24"/>
          <w:szCs w:val="24"/>
        </w:rPr>
      </w:pPr>
    </w:p>
    <w:p w14:paraId="17A50A5F" w14:textId="77777777" w:rsidR="00FF18E3" w:rsidRDefault="00FF18E3" w:rsidP="003E0627">
      <w:pPr>
        <w:pStyle w:val="NoSpacing"/>
        <w:jc w:val="center"/>
        <w:rPr>
          <w:position w:val="-1"/>
          <w:sz w:val="24"/>
          <w:szCs w:val="24"/>
        </w:rPr>
      </w:pPr>
    </w:p>
    <w:p w14:paraId="52106CB8" w14:textId="77777777" w:rsidR="00FF18E3" w:rsidRDefault="00FF18E3" w:rsidP="003E0627">
      <w:pPr>
        <w:pStyle w:val="NoSpacing"/>
        <w:jc w:val="center"/>
        <w:rPr>
          <w:position w:val="-1"/>
          <w:sz w:val="24"/>
          <w:szCs w:val="24"/>
        </w:rPr>
      </w:pPr>
    </w:p>
    <w:p w14:paraId="1DF1B70E" w14:textId="77777777" w:rsidR="00FF18E3" w:rsidRDefault="00FF18E3" w:rsidP="003E0627">
      <w:pPr>
        <w:pStyle w:val="NoSpacing"/>
        <w:jc w:val="center"/>
        <w:rPr>
          <w:position w:val="-1"/>
          <w:sz w:val="24"/>
          <w:szCs w:val="24"/>
        </w:rPr>
      </w:pPr>
    </w:p>
    <w:p w14:paraId="24F58B39" w14:textId="77777777" w:rsidR="00FF18E3" w:rsidRDefault="00FF18E3" w:rsidP="003E0627">
      <w:pPr>
        <w:pStyle w:val="NoSpacing"/>
        <w:jc w:val="center"/>
        <w:rPr>
          <w:position w:val="-1"/>
          <w:sz w:val="24"/>
          <w:szCs w:val="24"/>
        </w:rPr>
      </w:pPr>
    </w:p>
    <w:p w14:paraId="1DFA9C9F" w14:textId="77777777" w:rsidR="00FF18E3" w:rsidRDefault="00FF18E3" w:rsidP="003E0627">
      <w:pPr>
        <w:pStyle w:val="NoSpacing"/>
        <w:jc w:val="center"/>
        <w:rPr>
          <w:position w:val="-1"/>
          <w:sz w:val="24"/>
          <w:szCs w:val="24"/>
        </w:rPr>
      </w:pPr>
    </w:p>
    <w:p w14:paraId="5B1845FF" w14:textId="77777777" w:rsidR="00FF18E3" w:rsidRDefault="00FF18E3" w:rsidP="003E0627">
      <w:pPr>
        <w:pStyle w:val="NoSpacing"/>
        <w:jc w:val="center"/>
        <w:rPr>
          <w:position w:val="-1"/>
          <w:sz w:val="24"/>
          <w:szCs w:val="24"/>
        </w:rPr>
      </w:pPr>
    </w:p>
    <w:p w14:paraId="7F94B9C3" w14:textId="77777777" w:rsidR="00FF18E3" w:rsidRDefault="00FF18E3" w:rsidP="003E0627">
      <w:pPr>
        <w:pStyle w:val="NoSpacing"/>
        <w:jc w:val="center"/>
        <w:rPr>
          <w:position w:val="-1"/>
          <w:sz w:val="24"/>
          <w:szCs w:val="24"/>
        </w:rPr>
      </w:pPr>
    </w:p>
    <w:p w14:paraId="3B8C00E2" w14:textId="77777777" w:rsidR="00FF18E3" w:rsidRDefault="00FF18E3" w:rsidP="003E0627">
      <w:pPr>
        <w:pStyle w:val="NoSpacing"/>
        <w:jc w:val="center"/>
        <w:rPr>
          <w:position w:val="-1"/>
          <w:sz w:val="24"/>
          <w:szCs w:val="24"/>
        </w:rPr>
      </w:pPr>
    </w:p>
    <w:p w14:paraId="07A405B3" w14:textId="77777777" w:rsidR="00FF18E3" w:rsidRDefault="00FF18E3" w:rsidP="003E0627">
      <w:pPr>
        <w:pStyle w:val="NoSpacing"/>
        <w:jc w:val="center"/>
        <w:rPr>
          <w:position w:val="-1"/>
          <w:sz w:val="24"/>
          <w:szCs w:val="24"/>
        </w:rPr>
      </w:pPr>
    </w:p>
    <w:p w14:paraId="0F0A58BF" w14:textId="77777777" w:rsidR="00BD0DBF" w:rsidRDefault="00BD0DBF" w:rsidP="003E0627">
      <w:pPr>
        <w:pStyle w:val="NoSpacing"/>
        <w:jc w:val="center"/>
        <w:rPr>
          <w:position w:val="-1"/>
          <w:sz w:val="24"/>
          <w:szCs w:val="24"/>
        </w:rPr>
      </w:pPr>
    </w:p>
    <w:p w14:paraId="341AE17A" w14:textId="77777777" w:rsidR="00BD0DBF" w:rsidRDefault="00BD0DBF" w:rsidP="003E0627">
      <w:pPr>
        <w:pStyle w:val="NoSpacing"/>
        <w:jc w:val="center"/>
        <w:rPr>
          <w:position w:val="-1"/>
          <w:sz w:val="24"/>
          <w:szCs w:val="24"/>
        </w:rPr>
      </w:pPr>
    </w:p>
    <w:p w14:paraId="33F3C196" w14:textId="77777777" w:rsidR="00BD0DBF" w:rsidRDefault="00BD0DBF" w:rsidP="003E0627">
      <w:pPr>
        <w:pStyle w:val="NoSpacing"/>
        <w:jc w:val="center"/>
        <w:rPr>
          <w:position w:val="-1"/>
          <w:sz w:val="24"/>
          <w:szCs w:val="24"/>
        </w:rPr>
      </w:pPr>
    </w:p>
    <w:p w14:paraId="2A291268" w14:textId="77777777" w:rsidR="00FF18E3" w:rsidRDefault="00FF18E3" w:rsidP="003E0627">
      <w:pPr>
        <w:pStyle w:val="NoSpacing"/>
        <w:jc w:val="center"/>
        <w:rPr>
          <w:position w:val="-1"/>
          <w:sz w:val="24"/>
          <w:szCs w:val="24"/>
        </w:rPr>
      </w:pPr>
    </w:p>
    <w:p w14:paraId="042660D9" w14:textId="77777777" w:rsidR="00FF18E3" w:rsidRDefault="00FF18E3" w:rsidP="003E0627">
      <w:pPr>
        <w:pStyle w:val="NoSpacing"/>
        <w:jc w:val="center"/>
        <w:rPr>
          <w:position w:val="-1"/>
          <w:sz w:val="24"/>
          <w:szCs w:val="24"/>
        </w:rPr>
      </w:pPr>
    </w:p>
    <w:p w14:paraId="6739477B" w14:textId="77777777" w:rsidR="00FF18E3" w:rsidRDefault="00FF18E3" w:rsidP="003E0627">
      <w:pPr>
        <w:pStyle w:val="NoSpacing"/>
        <w:jc w:val="center"/>
        <w:rPr>
          <w:position w:val="-1"/>
          <w:sz w:val="24"/>
          <w:szCs w:val="24"/>
        </w:rPr>
      </w:pPr>
    </w:p>
    <w:p w14:paraId="7A3F1025" w14:textId="2EC3D11E" w:rsidR="00A52D43" w:rsidRDefault="00FF062B" w:rsidP="00FF062B">
      <w:pPr>
        <w:widowControl w:val="0"/>
        <w:autoSpaceDE w:val="0"/>
        <w:autoSpaceDN w:val="0"/>
        <w:adjustRightInd w:val="0"/>
        <w:spacing w:before="29"/>
        <w:ind w:right="-20" w:firstLine="720"/>
        <w:jc w:val="center"/>
        <w:rPr>
          <w:b/>
          <w:bCs/>
          <w:sz w:val="24"/>
          <w:szCs w:val="24"/>
        </w:rPr>
      </w:pPr>
      <w:r w:rsidRPr="00FF062B">
        <w:rPr>
          <w:b/>
          <w:bCs/>
          <w:sz w:val="24"/>
          <w:szCs w:val="24"/>
        </w:rPr>
        <w:t>TENDER SCHEDULE</w:t>
      </w:r>
    </w:p>
    <w:p w14:paraId="293A4118" w14:textId="77777777" w:rsidR="00FF062B" w:rsidRPr="00FF062B" w:rsidRDefault="00FF062B" w:rsidP="00FF062B">
      <w:pPr>
        <w:widowControl w:val="0"/>
        <w:autoSpaceDE w:val="0"/>
        <w:autoSpaceDN w:val="0"/>
        <w:adjustRightInd w:val="0"/>
        <w:spacing w:before="29"/>
        <w:ind w:right="-20" w:firstLine="720"/>
        <w:jc w:val="center"/>
        <w:rPr>
          <w:b/>
          <w:bCs/>
          <w:sz w:val="14"/>
          <w:szCs w:val="24"/>
        </w:rPr>
      </w:pPr>
    </w:p>
    <w:tbl>
      <w:tblPr>
        <w:tblStyle w:val="TableGrid"/>
        <w:tblW w:w="9288" w:type="dxa"/>
        <w:jc w:val="center"/>
        <w:tblBorders>
          <w:top w:val="single" w:sz="4" w:space="0" w:color="auto"/>
          <w:left w:val="single" w:sz="4" w:space="0" w:color="auto"/>
          <w:bottom w:val="single" w:sz="4" w:space="0" w:color="auto"/>
          <w:right w:val="single" w:sz="4" w:space="0" w:color="auto"/>
          <w:insideH w:val="single" w:sz="4" w:space="0" w:color="auto"/>
          <w:insideV w:val="none" w:sz="0" w:space="0" w:color="auto"/>
        </w:tblBorders>
        <w:tblLook w:val="04A0" w:firstRow="1" w:lastRow="0" w:firstColumn="1" w:lastColumn="0" w:noHBand="0" w:noVBand="1"/>
      </w:tblPr>
      <w:tblGrid>
        <w:gridCol w:w="410"/>
        <w:gridCol w:w="3899"/>
        <w:gridCol w:w="291"/>
        <w:gridCol w:w="4688"/>
      </w:tblGrid>
      <w:tr w:rsidR="00FF062B" w:rsidRPr="00FF062B" w14:paraId="4BA394E2" w14:textId="77777777" w:rsidTr="006C722C">
        <w:trPr>
          <w:jc w:val="center"/>
        </w:trPr>
        <w:tc>
          <w:tcPr>
            <w:tcW w:w="410" w:type="dxa"/>
          </w:tcPr>
          <w:p w14:paraId="37EA6459" w14:textId="77777777" w:rsidR="00FF062B" w:rsidRPr="00FF062B" w:rsidRDefault="00FF062B">
            <w:pPr>
              <w:pStyle w:val="ListParagraph"/>
              <w:numPr>
                <w:ilvl w:val="0"/>
                <w:numId w:val="52"/>
              </w:numPr>
              <w:suppressAutoHyphens w:val="0"/>
              <w:spacing w:after="120"/>
              <w:rPr>
                <w:sz w:val="24"/>
                <w:szCs w:val="24"/>
              </w:rPr>
            </w:pPr>
          </w:p>
        </w:tc>
        <w:tc>
          <w:tcPr>
            <w:tcW w:w="3899" w:type="dxa"/>
          </w:tcPr>
          <w:p w14:paraId="361879FB" w14:textId="77777777" w:rsidR="00FF062B" w:rsidRPr="00FF062B" w:rsidRDefault="00FF062B" w:rsidP="000E10DC">
            <w:pPr>
              <w:rPr>
                <w:sz w:val="24"/>
                <w:szCs w:val="24"/>
              </w:rPr>
            </w:pPr>
            <w:r w:rsidRPr="00FF062B">
              <w:rPr>
                <w:sz w:val="24"/>
                <w:szCs w:val="24"/>
              </w:rPr>
              <w:t>Tender Reference No.</w:t>
            </w:r>
          </w:p>
        </w:tc>
        <w:tc>
          <w:tcPr>
            <w:tcW w:w="291" w:type="dxa"/>
          </w:tcPr>
          <w:p w14:paraId="640C6F3E" w14:textId="77777777" w:rsidR="00FF062B" w:rsidRPr="00FF062B" w:rsidRDefault="00FF062B" w:rsidP="000E10DC">
            <w:pPr>
              <w:rPr>
                <w:sz w:val="24"/>
                <w:szCs w:val="24"/>
              </w:rPr>
            </w:pPr>
            <w:r w:rsidRPr="00FF062B">
              <w:rPr>
                <w:sz w:val="24"/>
                <w:szCs w:val="24"/>
              </w:rPr>
              <w:t>:</w:t>
            </w:r>
          </w:p>
        </w:tc>
        <w:tc>
          <w:tcPr>
            <w:tcW w:w="4688" w:type="dxa"/>
          </w:tcPr>
          <w:p w14:paraId="4C148E4A" w14:textId="22360A29" w:rsidR="00FF062B" w:rsidRPr="00FF062B" w:rsidRDefault="005E0484" w:rsidP="000E10DC">
            <w:pPr>
              <w:rPr>
                <w:sz w:val="24"/>
                <w:szCs w:val="24"/>
                <w:highlight w:val="yellow"/>
              </w:rPr>
            </w:pPr>
            <w:r w:rsidRPr="005E0484">
              <w:rPr>
                <w:b/>
                <w:bCs/>
                <w:sz w:val="24"/>
                <w:szCs w:val="24"/>
              </w:rPr>
              <w:t>GBA/2025-26/IND0002/CALL-</w:t>
            </w:r>
            <w:r w:rsidR="0037430C">
              <w:rPr>
                <w:b/>
                <w:bCs/>
                <w:sz w:val="24"/>
                <w:szCs w:val="24"/>
              </w:rPr>
              <w:t>4</w:t>
            </w:r>
          </w:p>
        </w:tc>
      </w:tr>
      <w:tr w:rsidR="00FF18E3" w:rsidRPr="00FF062B" w14:paraId="78EFCF76" w14:textId="77777777" w:rsidTr="006C722C">
        <w:trPr>
          <w:jc w:val="center"/>
        </w:trPr>
        <w:tc>
          <w:tcPr>
            <w:tcW w:w="410" w:type="dxa"/>
          </w:tcPr>
          <w:p w14:paraId="5D93806F"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7EB31676" w14:textId="71256B52" w:rsidR="00FF18E3" w:rsidRPr="00FF062B" w:rsidRDefault="00FF18E3" w:rsidP="00FF18E3">
            <w:pPr>
              <w:rPr>
                <w:sz w:val="24"/>
                <w:szCs w:val="24"/>
              </w:rPr>
            </w:pPr>
            <w:r w:rsidRPr="00FF062B">
              <w:rPr>
                <w:sz w:val="24"/>
                <w:szCs w:val="24"/>
              </w:rPr>
              <w:t xml:space="preserve">Date of Commencement of Download of Tender Document from </w:t>
            </w:r>
            <w:r>
              <w:rPr>
                <w:sz w:val="24"/>
                <w:szCs w:val="24"/>
              </w:rPr>
              <w:t xml:space="preserve">Karnataka public procurement portal </w:t>
            </w:r>
            <w:r w:rsidRPr="00FF062B">
              <w:rPr>
                <w:sz w:val="24"/>
                <w:szCs w:val="24"/>
              </w:rPr>
              <w:t xml:space="preserve">website </w:t>
            </w:r>
            <w:hyperlink r:id="rId9" w:history="1">
              <w:r w:rsidRPr="00076C19">
                <w:rPr>
                  <w:rStyle w:val="Hyperlink"/>
                  <w:sz w:val="24"/>
                  <w:szCs w:val="24"/>
                </w:rPr>
                <w:t>http://kppp.karnataka.gov.in</w:t>
              </w:r>
            </w:hyperlink>
          </w:p>
        </w:tc>
        <w:tc>
          <w:tcPr>
            <w:tcW w:w="291" w:type="dxa"/>
          </w:tcPr>
          <w:p w14:paraId="37719B8A" w14:textId="77777777" w:rsidR="00FF18E3" w:rsidRPr="00FF062B" w:rsidRDefault="00FF18E3" w:rsidP="00FF18E3">
            <w:pPr>
              <w:rPr>
                <w:sz w:val="24"/>
                <w:szCs w:val="24"/>
              </w:rPr>
            </w:pPr>
            <w:r w:rsidRPr="00FF062B">
              <w:rPr>
                <w:sz w:val="24"/>
                <w:szCs w:val="24"/>
              </w:rPr>
              <w:t>:</w:t>
            </w:r>
          </w:p>
        </w:tc>
        <w:tc>
          <w:tcPr>
            <w:tcW w:w="4688" w:type="dxa"/>
          </w:tcPr>
          <w:p w14:paraId="1C68BB8D" w14:textId="3733E118" w:rsidR="00FF18E3" w:rsidRPr="00FF062B" w:rsidRDefault="00FF18E3" w:rsidP="00FF18E3">
            <w:pPr>
              <w:rPr>
                <w:sz w:val="24"/>
                <w:szCs w:val="24"/>
              </w:rPr>
            </w:pPr>
            <w:r w:rsidRPr="00FF062B">
              <w:rPr>
                <w:sz w:val="24"/>
                <w:szCs w:val="24"/>
              </w:rPr>
              <w:t xml:space="preserve">On </w:t>
            </w:r>
            <w:r w:rsidR="0037430C">
              <w:rPr>
                <w:sz w:val="24"/>
                <w:szCs w:val="24"/>
              </w:rPr>
              <w:t>18</w:t>
            </w:r>
            <w:r>
              <w:rPr>
                <w:sz w:val="24"/>
                <w:szCs w:val="24"/>
              </w:rPr>
              <w:t>/0</w:t>
            </w:r>
            <w:r w:rsidR="0037430C">
              <w:rPr>
                <w:sz w:val="24"/>
                <w:szCs w:val="24"/>
              </w:rPr>
              <w:t>6</w:t>
            </w:r>
            <w:r>
              <w:rPr>
                <w:sz w:val="24"/>
                <w:szCs w:val="24"/>
              </w:rPr>
              <w:t>/2026</w:t>
            </w:r>
            <w:r w:rsidRPr="00FF062B">
              <w:rPr>
                <w:sz w:val="24"/>
                <w:szCs w:val="24"/>
              </w:rPr>
              <w:t xml:space="preserve"> onwards</w:t>
            </w:r>
          </w:p>
        </w:tc>
      </w:tr>
      <w:tr w:rsidR="00FF18E3" w:rsidRPr="00FF062B" w14:paraId="797E3D26" w14:textId="77777777" w:rsidTr="006C722C">
        <w:trPr>
          <w:jc w:val="center"/>
        </w:trPr>
        <w:tc>
          <w:tcPr>
            <w:tcW w:w="410" w:type="dxa"/>
          </w:tcPr>
          <w:p w14:paraId="22F6C766"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704C4C53" w14:textId="77777777" w:rsidR="00FF18E3" w:rsidRPr="00FF062B" w:rsidRDefault="00FF18E3" w:rsidP="00FF18E3">
            <w:pPr>
              <w:rPr>
                <w:sz w:val="24"/>
                <w:szCs w:val="24"/>
              </w:rPr>
            </w:pPr>
            <w:r w:rsidRPr="00FF062B">
              <w:rPr>
                <w:sz w:val="24"/>
                <w:szCs w:val="24"/>
              </w:rPr>
              <w:t>Date, Time &amp; Venue of Pre-bid Meeting</w:t>
            </w:r>
          </w:p>
        </w:tc>
        <w:tc>
          <w:tcPr>
            <w:tcW w:w="291" w:type="dxa"/>
          </w:tcPr>
          <w:p w14:paraId="3A18F5CD" w14:textId="77777777" w:rsidR="00FF18E3" w:rsidRPr="00FF062B" w:rsidRDefault="00FF18E3" w:rsidP="00FF18E3">
            <w:pPr>
              <w:rPr>
                <w:sz w:val="24"/>
                <w:szCs w:val="24"/>
              </w:rPr>
            </w:pPr>
            <w:r w:rsidRPr="00FF062B">
              <w:rPr>
                <w:sz w:val="24"/>
                <w:szCs w:val="24"/>
              </w:rPr>
              <w:t>:</w:t>
            </w:r>
          </w:p>
        </w:tc>
        <w:tc>
          <w:tcPr>
            <w:tcW w:w="4688" w:type="dxa"/>
          </w:tcPr>
          <w:p w14:paraId="3B03A158" w14:textId="1C85E30E" w:rsidR="00FF18E3" w:rsidRPr="005B0449" w:rsidRDefault="0037430C" w:rsidP="00FF18E3">
            <w:pPr>
              <w:rPr>
                <w:spacing w:val="8"/>
                <w:sz w:val="24"/>
                <w:szCs w:val="24"/>
              </w:rPr>
            </w:pPr>
            <w:r>
              <w:rPr>
                <w:spacing w:val="8"/>
                <w:sz w:val="24"/>
                <w:szCs w:val="24"/>
              </w:rPr>
              <w:t>22</w:t>
            </w:r>
            <w:r w:rsidR="00FF18E3">
              <w:rPr>
                <w:spacing w:val="8"/>
                <w:sz w:val="24"/>
                <w:szCs w:val="24"/>
              </w:rPr>
              <w:t>/0</w:t>
            </w:r>
            <w:r>
              <w:rPr>
                <w:spacing w:val="8"/>
                <w:sz w:val="24"/>
                <w:szCs w:val="24"/>
              </w:rPr>
              <w:t>6</w:t>
            </w:r>
            <w:r w:rsidR="00FF18E3">
              <w:rPr>
                <w:spacing w:val="8"/>
                <w:sz w:val="24"/>
                <w:szCs w:val="24"/>
              </w:rPr>
              <w:t>/2026</w:t>
            </w:r>
            <w:r w:rsidR="00FF18E3" w:rsidRPr="005B0449">
              <w:rPr>
                <w:spacing w:val="8"/>
                <w:sz w:val="24"/>
                <w:szCs w:val="24"/>
              </w:rPr>
              <w:t xml:space="preserve"> at 11:</w:t>
            </w:r>
            <w:r w:rsidR="00FF18E3">
              <w:rPr>
                <w:spacing w:val="8"/>
                <w:sz w:val="24"/>
                <w:szCs w:val="24"/>
              </w:rPr>
              <w:t>3</w:t>
            </w:r>
            <w:r w:rsidR="00FF18E3" w:rsidRPr="005B0449">
              <w:rPr>
                <w:spacing w:val="8"/>
                <w:sz w:val="24"/>
                <w:szCs w:val="24"/>
              </w:rPr>
              <w:t>0 AM</w:t>
            </w:r>
          </w:p>
          <w:p w14:paraId="1F1B6855" w14:textId="15519173" w:rsidR="00FF18E3" w:rsidRPr="00FF062B" w:rsidRDefault="00FF18E3" w:rsidP="00FF18E3">
            <w:pPr>
              <w:rPr>
                <w:sz w:val="24"/>
                <w:szCs w:val="24"/>
              </w:rPr>
            </w:pPr>
            <w:r w:rsidRPr="005B0449">
              <w:rPr>
                <w:spacing w:val="8"/>
                <w:sz w:val="24"/>
                <w:szCs w:val="24"/>
              </w:rPr>
              <w:t xml:space="preserve">at the following venue: </w:t>
            </w:r>
            <w:r>
              <w:rPr>
                <w:spacing w:val="8"/>
                <w:sz w:val="24"/>
                <w:szCs w:val="24"/>
              </w:rPr>
              <w:t xml:space="preserve">Office for CHO public health, Ground </w:t>
            </w:r>
            <w:r>
              <w:rPr>
                <w:spacing w:val="8"/>
                <w:sz w:val="24"/>
              </w:rPr>
              <w:t>Floor</w:t>
            </w:r>
            <w:r w:rsidRPr="005B0449">
              <w:rPr>
                <w:spacing w:val="8"/>
                <w:sz w:val="24"/>
              </w:rPr>
              <w:t>,</w:t>
            </w:r>
            <w:r>
              <w:rPr>
                <w:spacing w:val="8"/>
                <w:sz w:val="24"/>
              </w:rPr>
              <w:t xml:space="preserve"> Annexe-3 Building, N R square, </w:t>
            </w:r>
            <w:r w:rsidRPr="005B0449">
              <w:rPr>
                <w:spacing w:val="8"/>
                <w:sz w:val="24"/>
              </w:rPr>
              <w:t xml:space="preserve">Bengaluru-560002. </w:t>
            </w:r>
          </w:p>
        </w:tc>
      </w:tr>
      <w:tr w:rsidR="00FF18E3" w:rsidRPr="00FF062B" w14:paraId="7FE2B98E" w14:textId="77777777" w:rsidTr="006C722C">
        <w:trPr>
          <w:jc w:val="center"/>
        </w:trPr>
        <w:tc>
          <w:tcPr>
            <w:tcW w:w="410" w:type="dxa"/>
          </w:tcPr>
          <w:p w14:paraId="7AFCC473"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4E09747A" w14:textId="7B1727F1" w:rsidR="00FF18E3" w:rsidRPr="00FF062B" w:rsidRDefault="00FF18E3" w:rsidP="00FF18E3">
            <w:pPr>
              <w:rPr>
                <w:sz w:val="24"/>
                <w:szCs w:val="24"/>
              </w:rPr>
            </w:pPr>
            <w:r w:rsidRPr="00FF062B">
              <w:rPr>
                <w:sz w:val="24"/>
                <w:szCs w:val="24"/>
              </w:rPr>
              <w:t xml:space="preserve">Last Date and Time for uploading Online Queries in </w:t>
            </w:r>
            <w:r>
              <w:rPr>
                <w:sz w:val="24"/>
                <w:szCs w:val="24"/>
              </w:rPr>
              <w:t>Karnataka public procurement portal</w:t>
            </w:r>
          </w:p>
        </w:tc>
        <w:tc>
          <w:tcPr>
            <w:tcW w:w="291" w:type="dxa"/>
          </w:tcPr>
          <w:p w14:paraId="5BC63A2B" w14:textId="77777777" w:rsidR="00FF18E3" w:rsidRPr="00FF062B" w:rsidRDefault="00FF18E3" w:rsidP="00FF18E3">
            <w:pPr>
              <w:rPr>
                <w:sz w:val="24"/>
                <w:szCs w:val="24"/>
              </w:rPr>
            </w:pPr>
            <w:r w:rsidRPr="00FF062B">
              <w:rPr>
                <w:sz w:val="24"/>
                <w:szCs w:val="24"/>
              </w:rPr>
              <w:t>:</w:t>
            </w:r>
          </w:p>
        </w:tc>
        <w:tc>
          <w:tcPr>
            <w:tcW w:w="4688" w:type="dxa"/>
          </w:tcPr>
          <w:p w14:paraId="5EB27942" w14:textId="0C9560E2" w:rsidR="00FF18E3" w:rsidRPr="00FF062B" w:rsidRDefault="0037430C" w:rsidP="00FF18E3">
            <w:pPr>
              <w:rPr>
                <w:sz w:val="24"/>
                <w:szCs w:val="24"/>
              </w:rPr>
            </w:pPr>
            <w:r>
              <w:rPr>
                <w:spacing w:val="8"/>
                <w:sz w:val="24"/>
                <w:szCs w:val="24"/>
              </w:rPr>
              <w:t>22</w:t>
            </w:r>
            <w:r w:rsidR="00FF18E3">
              <w:rPr>
                <w:spacing w:val="8"/>
                <w:sz w:val="24"/>
                <w:szCs w:val="24"/>
              </w:rPr>
              <w:t>/0</w:t>
            </w:r>
            <w:r>
              <w:rPr>
                <w:spacing w:val="8"/>
                <w:sz w:val="24"/>
                <w:szCs w:val="24"/>
              </w:rPr>
              <w:t>6</w:t>
            </w:r>
            <w:r w:rsidR="00FF18E3">
              <w:rPr>
                <w:spacing w:val="8"/>
                <w:sz w:val="24"/>
                <w:szCs w:val="24"/>
              </w:rPr>
              <w:t>/2026</w:t>
            </w:r>
            <w:r w:rsidR="00FF18E3" w:rsidRPr="005B0449">
              <w:rPr>
                <w:spacing w:val="8"/>
                <w:sz w:val="24"/>
                <w:szCs w:val="24"/>
              </w:rPr>
              <w:t xml:space="preserve"> </w:t>
            </w:r>
            <w:r w:rsidR="00FF18E3" w:rsidRPr="00FF062B">
              <w:rPr>
                <w:sz w:val="24"/>
                <w:szCs w:val="24"/>
              </w:rPr>
              <w:t xml:space="preserve">up to </w:t>
            </w:r>
            <w:r w:rsidR="00FF18E3">
              <w:rPr>
                <w:sz w:val="24"/>
                <w:szCs w:val="24"/>
              </w:rPr>
              <w:t>5:00 pm</w:t>
            </w:r>
          </w:p>
        </w:tc>
      </w:tr>
      <w:tr w:rsidR="00FF18E3" w:rsidRPr="00FF062B" w14:paraId="4C8E8212" w14:textId="77777777" w:rsidTr="006C722C">
        <w:trPr>
          <w:jc w:val="center"/>
        </w:trPr>
        <w:tc>
          <w:tcPr>
            <w:tcW w:w="410" w:type="dxa"/>
          </w:tcPr>
          <w:p w14:paraId="37F581F6"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60877A21" w14:textId="1DA3B624" w:rsidR="00FF18E3" w:rsidRPr="00FF062B" w:rsidRDefault="00FF18E3" w:rsidP="00FF18E3">
            <w:pPr>
              <w:rPr>
                <w:sz w:val="24"/>
                <w:szCs w:val="24"/>
              </w:rPr>
            </w:pPr>
            <w:r w:rsidRPr="00FF062B">
              <w:rPr>
                <w:sz w:val="24"/>
                <w:szCs w:val="24"/>
              </w:rPr>
              <w:t xml:space="preserve">Last Date and Time for uploading of </w:t>
            </w:r>
            <w:proofErr w:type="spellStart"/>
            <w:r w:rsidRPr="00FF062B">
              <w:rPr>
                <w:sz w:val="24"/>
                <w:szCs w:val="24"/>
              </w:rPr>
              <w:t>eTender</w:t>
            </w:r>
            <w:proofErr w:type="spellEnd"/>
            <w:r w:rsidRPr="00FF062B">
              <w:rPr>
                <w:sz w:val="24"/>
                <w:szCs w:val="24"/>
              </w:rPr>
              <w:t xml:space="preserve"> in </w:t>
            </w:r>
            <w:r>
              <w:rPr>
                <w:sz w:val="24"/>
                <w:szCs w:val="24"/>
              </w:rPr>
              <w:t>Karnataka public procurement portal</w:t>
            </w:r>
          </w:p>
        </w:tc>
        <w:tc>
          <w:tcPr>
            <w:tcW w:w="291" w:type="dxa"/>
          </w:tcPr>
          <w:p w14:paraId="486533EE" w14:textId="77777777" w:rsidR="00FF18E3" w:rsidRPr="00FF062B" w:rsidRDefault="00FF18E3" w:rsidP="00FF18E3">
            <w:pPr>
              <w:rPr>
                <w:sz w:val="24"/>
                <w:szCs w:val="24"/>
              </w:rPr>
            </w:pPr>
            <w:r w:rsidRPr="00FF062B">
              <w:rPr>
                <w:sz w:val="24"/>
                <w:szCs w:val="24"/>
              </w:rPr>
              <w:t>:</w:t>
            </w:r>
          </w:p>
        </w:tc>
        <w:tc>
          <w:tcPr>
            <w:tcW w:w="4688" w:type="dxa"/>
          </w:tcPr>
          <w:p w14:paraId="6D861989" w14:textId="02B1F084" w:rsidR="00FF18E3" w:rsidRPr="00FF062B" w:rsidRDefault="0037430C" w:rsidP="00FF18E3">
            <w:pPr>
              <w:rPr>
                <w:sz w:val="24"/>
                <w:szCs w:val="24"/>
              </w:rPr>
            </w:pPr>
            <w:r>
              <w:rPr>
                <w:spacing w:val="8"/>
                <w:sz w:val="24"/>
                <w:szCs w:val="24"/>
              </w:rPr>
              <w:t>02</w:t>
            </w:r>
            <w:r w:rsidR="00FF18E3">
              <w:rPr>
                <w:spacing w:val="8"/>
                <w:sz w:val="24"/>
                <w:szCs w:val="24"/>
              </w:rPr>
              <w:t>/0</w:t>
            </w:r>
            <w:r>
              <w:rPr>
                <w:spacing w:val="8"/>
                <w:sz w:val="24"/>
                <w:szCs w:val="24"/>
              </w:rPr>
              <w:t>7</w:t>
            </w:r>
            <w:r w:rsidR="00FF18E3">
              <w:rPr>
                <w:spacing w:val="8"/>
                <w:sz w:val="24"/>
                <w:szCs w:val="24"/>
              </w:rPr>
              <w:t>/2026</w:t>
            </w:r>
            <w:r w:rsidR="00FF18E3" w:rsidRPr="005B0449">
              <w:rPr>
                <w:spacing w:val="8"/>
                <w:sz w:val="24"/>
                <w:szCs w:val="24"/>
              </w:rPr>
              <w:t xml:space="preserve"> </w:t>
            </w:r>
            <w:r w:rsidR="00FF18E3" w:rsidRPr="00FF062B">
              <w:rPr>
                <w:sz w:val="24"/>
                <w:szCs w:val="24"/>
              </w:rPr>
              <w:t xml:space="preserve">up to </w:t>
            </w:r>
            <w:r w:rsidR="00FF18E3">
              <w:rPr>
                <w:sz w:val="24"/>
                <w:szCs w:val="24"/>
              </w:rPr>
              <w:t>5:00 pm</w:t>
            </w:r>
          </w:p>
        </w:tc>
      </w:tr>
      <w:tr w:rsidR="00FF18E3" w:rsidRPr="00FF062B" w14:paraId="5B80501C" w14:textId="77777777" w:rsidTr="006C722C">
        <w:trPr>
          <w:jc w:val="center"/>
        </w:trPr>
        <w:tc>
          <w:tcPr>
            <w:tcW w:w="410" w:type="dxa"/>
          </w:tcPr>
          <w:p w14:paraId="1220DC8F"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11BA22A2" w14:textId="67CEC5C8" w:rsidR="00FF18E3" w:rsidRPr="00FF062B" w:rsidRDefault="00FF18E3" w:rsidP="00FF18E3">
            <w:pPr>
              <w:rPr>
                <w:sz w:val="24"/>
                <w:szCs w:val="24"/>
              </w:rPr>
            </w:pPr>
            <w:r w:rsidRPr="00FF062B">
              <w:rPr>
                <w:sz w:val="24"/>
                <w:szCs w:val="24"/>
              </w:rPr>
              <w:t>Date and Time of Online Opening of Technical Bids</w:t>
            </w:r>
            <w:r>
              <w:rPr>
                <w:sz w:val="24"/>
                <w:szCs w:val="24"/>
              </w:rPr>
              <w:t xml:space="preserve"> in Karnataka public procurement portal</w:t>
            </w:r>
          </w:p>
        </w:tc>
        <w:tc>
          <w:tcPr>
            <w:tcW w:w="291" w:type="dxa"/>
          </w:tcPr>
          <w:p w14:paraId="2CCF5BAC" w14:textId="77777777" w:rsidR="00FF18E3" w:rsidRPr="00FF062B" w:rsidRDefault="00FF18E3" w:rsidP="00FF18E3">
            <w:pPr>
              <w:rPr>
                <w:sz w:val="24"/>
                <w:szCs w:val="24"/>
              </w:rPr>
            </w:pPr>
            <w:r w:rsidRPr="00FF062B">
              <w:rPr>
                <w:sz w:val="24"/>
                <w:szCs w:val="24"/>
              </w:rPr>
              <w:t>:</w:t>
            </w:r>
          </w:p>
        </w:tc>
        <w:tc>
          <w:tcPr>
            <w:tcW w:w="4688" w:type="dxa"/>
          </w:tcPr>
          <w:p w14:paraId="29FC9F84" w14:textId="117AFA05" w:rsidR="00FF18E3" w:rsidRPr="00FF062B" w:rsidRDefault="0037430C" w:rsidP="00FF18E3">
            <w:pPr>
              <w:rPr>
                <w:sz w:val="24"/>
                <w:szCs w:val="24"/>
              </w:rPr>
            </w:pPr>
            <w:r>
              <w:rPr>
                <w:spacing w:val="8"/>
                <w:sz w:val="24"/>
                <w:szCs w:val="24"/>
              </w:rPr>
              <w:t>03</w:t>
            </w:r>
            <w:r w:rsidR="00FF18E3">
              <w:rPr>
                <w:spacing w:val="8"/>
                <w:sz w:val="24"/>
                <w:szCs w:val="24"/>
              </w:rPr>
              <w:t>/0</w:t>
            </w:r>
            <w:r>
              <w:rPr>
                <w:spacing w:val="8"/>
                <w:sz w:val="24"/>
                <w:szCs w:val="24"/>
              </w:rPr>
              <w:t>7</w:t>
            </w:r>
            <w:r w:rsidR="00FF18E3">
              <w:rPr>
                <w:spacing w:val="8"/>
                <w:sz w:val="24"/>
                <w:szCs w:val="24"/>
              </w:rPr>
              <w:t>/2026</w:t>
            </w:r>
            <w:r w:rsidR="00FF18E3" w:rsidRPr="005B0449">
              <w:rPr>
                <w:spacing w:val="8"/>
                <w:sz w:val="24"/>
                <w:szCs w:val="24"/>
              </w:rPr>
              <w:t xml:space="preserve"> </w:t>
            </w:r>
            <w:r w:rsidR="00FF18E3">
              <w:rPr>
                <w:sz w:val="24"/>
                <w:szCs w:val="24"/>
              </w:rPr>
              <w:t>5:10 pm</w:t>
            </w:r>
          </w:p>
        </w:tc>
      </w:tr>
      <w:tr w:rsidR="00FF18E3" w:rsidRPr="00FF062B" w14:paraId="5BF836D6" w14:textId="77777777" w:rsidTr="006C722C">
        <w:trPr>
          <w:jc w:val="center"/>
        </w:trPr>
        <w:tc>
          <w:tcPr>
            <w:tcW w:w="410" w:type="dxa"/>
          </w:tcPr>
          <w:p w14:paraId="648E351C"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3E986570" w14:textId="699C755C" w:rsidR="00FF18E3" w:rsidRPr="00FF062B" w:rsidRDefault="00FF18E3" w:rsidP="00FF18E3">
            <w:pPr>
              <w:rPr>
                <w:sz w:val="24"/>
                <w:szCs w:val="24"/>
              </w:rPr>
            </w:pPr>
            <w:r w:rsidRPr="00FF062B">
              <w:rPr>
                <w:sz w:val="24"/>
                <w:szCs w:val="24"/>
              </w:rPr>
              <w:t xml:space="preserve">Date and Time of </w:t>
            </w:r>
            <w:r>
              <w:rPr>
                <w:sz w:val="24"/>
                <w:szCs w:val="24"/>
              </w:rPr>
              <w:t>Demonstration</w:t>
            </w:r>
          </w:p>
        </w:tc>
        <w:tc>
          <w:tcPr>
            <w:tcW w:w="291" w:type="dxa"/>
          </w:tcPr>
          <w:p w14:paraId="77785399" w14:textId="77777777" w:rsidR="00FF18E3" w:rsidRPr="00FF062B" w:rsidRDefault="00FF18E3" w:rsidP="00FF18E3">
            <w:pPr>
              <w:rPr>
                <w:sz w:val="24"/>
                <w:szCs w:val="24"/>
              </w:rPr>
            </w:pPr>
            <w:r w:rsidRPr="00FF062B">
              <w:rPr>
                <w:sz w:val="24"/>
                <w:szCs w:val="24"/>
              </w:rPr>
              <w:t>:</w:t>
            </w:r>
          </w:p>
        </w:tc>
        <w:tc>
          <w:tcPr>
            <w:tcW w:w="4688" w:type="dxa"/>
          </w:tcPr>
          <w:p w14:paraId="5E2C1395" w14:textId="5AF3EECE" w:rsidR="00FF18E3" w:rsidRPr="00FF062B" w:rsidRDefault="00FF18E3" w:rsidP="00FF18E3">
            <w:pPr>
              <w:rPr>
                <w:sz w:val="24"/>
                <w:szCs w:val="24"/>
              </w:rPr>
            </w:pPr>
            <w:r>
              <w:rPr>
                <w:sz w:val="24"/>
                <w:szCs w:val="24"/>
              </w:rPr>
              <w:t>Shall be intimated after technical bid opening</w:t>
            </w:r>
          </w:p>
        </w:tc>
      </w:tr>
      <w:tr w:rsidR="00FF18E3" w:rsidRPr="00FF062B" w14:paraId="2F6FBEFE" w14:textId="77777777" w:rsidTr="006C722C">
        <w:trPr>
          <w:jc w:val="center"/>
        </w:trPr>
        <w:tc>
          <w:tcPr>
            <w:tcW w:w="410" w:type="dxa"/>
          </w:tcPr>
          <w:p w14:paraId="5C5C854F" w14:textId="77777777" w:rsidR="00FF18E3" w:rsidRPr="00FF062B" w:rsidRDefault="00FF18E3">
            <w:pPr>
              <w:pStyle w:val="ListParagraph"/>
              <w:numPr>
                <w:ilvl w:val="0"/>
                <w:numId w:val="52"/>
              </w:numPr>
              <w:suppressAutoHyphens w:val="0"/>
              <w:spacing w:after="120"/>
              <w:rPr>
                <w:sz w:val="24"/>
                <w:szCs w:val="24"/>
              </w:rPr>
            </w:pPr>
          </w:p>
        </w:tc>
        <w:tc>
          <w:tcPr>
            <w:tcW w:w="3899" w:type="dxa"/>
          </w:tcPr>
          <w:p w14:paraId="6473122C" w14:textId="77777777" w:rsidR="00FF18E3" w:rsidRPr="00FF062B" w:rsidRDefault="00FF18E3" w:rsidP="00FF18E3">
            <w:pPr>
              <w:rPr>
                <w:sz w:val="24"/>
                <w:szCs w:val="24"/>
              </w:rPr>
            </w:pPr>
            <w:r w:rsidRPr="00FF062B">
              <w:rPr>
                <w:sz w:val="24"/>
                <w:szCs w:val="24"/>
              </w:rPr>
              <w:t>Address for Communication</w:t>
            </w:r>
          </w:p>
        </w:tc>
        <w:tc>
          <w:tcPr>
            <w:tcW w:w="291" w:type="dxa"/>
          </w:tcPr>
          <w:p w14:paraId="2D8D0019" w14:textId="77777777" w:rsidR="00FF18E3" w:rsidRPr="00FF062B" w:rsidRDefault="00FF18E3" w:rsidP="00FF18E3">
            <w:pPr>
              <w:rPr>
                <w:sz w:val="24"/>
                <w:szCs w:val="24"/>
              </w:rPr>
            </w:pPr>
            <w:r w:rsidRPr="00FF062B">
              <w:rPr>
                <w:sz w:val="24"/>
                <w:szCs w:val="24"/>
              </w:rPr>
              <w:t>:</w:t>
            </w:r>
          </w:p>
        </w:tc>
        <w:tc>
          <w:tcPr>
            <w:tcW w:w="4688" w:type="dxa"/>
          </w:tcPr>
          <w:p w14:paraId="0B82DE47" w14:textId="77777777" w:rsidR="00FF18E3" w:rsidRPr="000F50E8" w:rsidRDefault="00FF18E3" w:rsidP="00FF18E3">
            <w:pPr>
              <w:rPr>
                <w:spacing w:val="8"/>
                <w:sz w:val="24"/>
              </w:rPr>
            </w:pPr>
            <w:r w:rsidRPr="000F50E8">
              <w:rPr>
                <w:spacing w:val="8"/>
                <w:sz w:val="24"/>
              </w:rPr>
              <w:t xml:space="preserve">Chief Health Officer (Public Health), </w:t>
            </w:r>
          </w:p>
          <w:p w14:paraId="369610E7" w14:textId="77777777" w:rsidR="00FF18E3" w:rsidRDefault="00FF18E3" w:rsidP="00FF18E3">
            <w:pPr>
              <w:rPr>
                <w:spacing w:val="8"/>
                <w:sz w:val="24"/>
              </w:rPr>
            </w:pPr>
            <w:r w:rsidRPr="005B0449">
              <w:rPr>
                <w:spacing w:val="8"/>
                <w:sz w:val="24"/>
              </w:rPr>
              <w:t xml:space="preserve">Office of the </w:t>
            </w:r>
            <w:r>
              <w:rPr>
                <w:spacing w:val="8"/>
                <w:sz w:val="24"/>
              </w:rPr>
              <w:t>CHO, Ground Floor</w:t>
            </w:r>
            <w:r w:rsidRPr="005B0449">
              <w:rPr>
                <w:spacing w:val="8"/>
                <w:sz w:val="24"/>
              </w:rPr>
              <w:t>,</w:t>
            </w:r>
            <w:r>
              <w:rPr>
                <w:spacing w:val="8"/>
                <w:sz w:val="24"/>
              </w:rPr>
              <w:t xml:space="preserve"> Annexe-3 Building, N R square, </w:t>
            </w:r>
            <w:r w:rsidRPr="005B0449">
              <w:rPr>
                <w:spacing w:val="8"/>
                <w:sz w:val="24"/>
              </w:rPr>
              <w:t xml:space="preserve">Bengaluru-560002. </w:t>
            </w:r>
            <w:r w:rsidRPr="000F50E8">
              <w:rPr>
                <w:spacing w:val="8"/>
                <w:sz w:val="24"/>
              </w:rPr>
              <w:t>Email:choph515@gmail.com</w:t>
            </w:r>
          </w:p>
          <w:p w14:paraId="0D91DA48" w14:textId="36132FDB" w:rsidR="00FF18E3" w:rsidRPr="00FF062B" w:rsidRDefault="00FF18E3" w:rsidP="00FF18E3">
            <w:pPr>
              <w:rPr>
                <w:sz w:val="24"/>
                <w:szCs w:val="24"/>
              </w:rPr>
            </w:pPr>
            <w:r w:rsidRPr="00E76350">
              <w:rPr>
                <w:spacing w:val="8"/>
                <w:sz w:val="24"/>
              </w:rPr>
              <w:t xml:space="preserve">Phone: </w:t>
            </w:r>
            <w:r>
              <w:rPr>
                <w:spacing w:val="8"/>
                <w:sz w:val="24"/>
              </w:rPr>
              <w:t>9845208571</w:t>
            </w:r>
          </w:p>
        </w:tc>
      </w:tr>
    </w:tbl>
    <w:p w14:paraId="4747EF00" w14:textId="77777777" w:rsidR="00FF062B" w:rsidRPr="00553125" w:rsidRDefault="00FF062B" w:rsidP="00FF062B">
      <w:r>
        <w:t>Note:</w:t>
      </w:r>
    </w:p>
    <w:p w14:paraId="2DA89F81" w14:textId="77777777" w:rsidR="00FF062B" w:rsidRDefault="00FF062B">
      <w:pPr>
        <w:pStyle w:val="FootnoteText"/>
        <w:numPr>
          <w:ilvl w:val="0"/>
          <w:numId w:val="53"/>
        </w:numPr>
      </w:pPr>
      <w:r w:rsidRPr="002F2B8E">
        <w:t xml:space="preserve">Completed tenders shall be uploaded through e-tendering system by the Tenderers using their </w:t>
      </w:r>
      <w:r>
        <w:t>U</w:t>
      </w:r>
      <w:r w:rsidRPr="002F2B8E">
        <w:t>ser ID</w:t>
      </w:r>
      <w:r>
        <w:t xml:space="preserve"> </w:t>
      </w:r>
      <w:r w:rsidRPr="002F2B8E">
        <w:t>on or before the last date &amp; time stipulated</w:t>
      </w:r>
      <w:r>
        <w:t>.</w:t>
      </w:r>
    </w:p>
    <w:p w14:paraId="38FBDCCC" w14:textId="77777777" w:rsidR="00FF062B" w:rsidRPr="00553125" w:rsidRDefault="00FF062B">
      <w:pPr>
        <w:pStyle w:val="FootnoteText"/>
        <w:numPr>
          <w:ilvl w:val="0"/>
          <w:numId w:val="53"/>
        </w:numPr>
      </w:pPr>
      <w:r>
        <w:t>In the event of the specified date of opening of Technical Bid (First Cover) being declared a holiday for the Purchaser, the Technical Bid will be opened on the next working day.</w:t>
      </w:r>
    </w:p>
    <w:p w14:paraId="4E79D391" w14:textId="77777777" w:rsidR="0033700B" w:rsidRPr="00E37987" w:rsidRDefault="0033700B" w:rsidP="0001159E">
      <w:pPr>
        <w:widowControl w:val="0"/>
        <w:autoSpaceDE w:val="0"/>
        <w:jc w:val="both"/>
        <w:rPr>
          <w:b/>
          <w:sz w:val="24"/>
          <w:szCs w:val="24"/>
        </w:rPr>
      </w:pPr>
      <w:r>
        <w:rPr>
          <w:b/>
          <w:sz w:val="24"/>
          <w:szCs w:val="24"/>
        </w:rPr>
        <w:t xml:space="preserve">        </w:t>
      </w:r>
    </w:p>
    <w:p w14:paraId="32B6457B" w14:textId="77777777" w:rsidR="0033700B" w:rsidRPr="00720AE0" w:rsidRDefault="0033700B" w:rsidP="0033700B">
      <w:pPr>
        <w:widowControl w:val="0"/>
        <w:autoSpaceDE w:val="0"/>
        <w:jc w:val="both"/>
        <w:rPr>
          <w:sz w:val="24"/>
          <w:szCs w:val="24"/>
        </w:rPr>
      </w:pPr>
    </w:p>
    <w:p w14:paraId="1594576D" w14:textId="77777777" w:rsidR="00262B46" w:rsidRPr="00720AE0" w:rsidRDefault="00262B46" w:rsidP="00834EE1">
      <w:pPr>
        <w:widowControl w:val="0"/>
        <w:tabs>
          <w:tab w:val="left" w:pos="3520"/>
        </w:tabs>
        <w:autoSpaceDE w:val="0"/>
        <w:autoSpaceDN w:val="0"/>
        <w:adjustRightInd w:val="0"/>
        <w:spacing w:before="76" w:line="271" w:lineRule="exact"/>
        <w:ind w:left="1932" w:right="-20"/>
        <w:rPr>
          <w:sz w:val="24"/>
          <w:szCs w:val="24"/>
        </w:rPr>
      </w:pPr>
    </w:p>
    <w:p w14:paraId="76EABEF8" w14:textId="77777777" w:rsidR="00262B46" w:rsidRPr="00720AE0" w:rsidRDefault="00262B46" w:rsidP="00834EE1">
      <w:pPr>
        <w:widowControl w:val="0"/>
        <w:tabs>
          <w:tab w:val="left" w:pos="3520"/>
        </w:tabs>
        <w:autoSpaceDE w:val="0"/>
        <w:autoSpaceDN w:val="0"/>
        <w:adjustRightInd w:val="0"/>
        <w:spacing w:before="76" w:line="271" w:lineRule="exact"/>
        <w:ind w:left="1932" w:right="-20"/>
        <w:rPr>
          <w:sz w:val="24"/>
          <w:szCs w:val="24"/>
        </w:rPr>
      </w:pPr>
    </w:p>
    <w:p w14:paraId="26AD3026" w14:textId="77777777" w:rsidR="00262B46" w:rsidRPr="00720AE0" w:rsidRDefault="0033700B" w:rsidP="00AB4700">
      <w:pPr>
        <w:widowControl w:val="0"/>
        <w:tabs>
          <w:tab w:val="left" w:pos="3520"/>
        </w:tabs>
        <w:autoSpaceDE w:val="0"/>
        <w:autoSpaceDN w:val="0"/>
        <w:adjustRightInd w:val="0"/>
        <w:spacing w:before="76" w:line="271" w:lineRule="exact"/>
        <w:ind w:left="3520" w:right="-20"/>
        <w:jc w:val="center"/>
        <w:rPr>
          <w:sz w:val="24"/>
          <w:szCs w:val="24"/>
        </w:rPr>
      </w:pPr>
      <w:r>
        <w:rPr>
          <w:b/>
          <w:sz w:val="24"/>
          <w:szCs w:val="24"/>
        </w:rPr>
        <w:t xml:space="preserve"> </w:t>
      </w:r>
    </w:p>
    <w:p w14:paraId="5D1CE59D" w14:textId="77777777" w:rsidR="00262B46" w:rsidRPr="00720AE0" w:rsidRDefault="00262B46" w:rsidP="00834EE1">
      <w:pPr>
        <w:widowControl w:val="0"/>
        <w:tabs>
          <w:tab w:val="left" w:pos="3520"/>
        </w:tabs>
        <w:autoSpaceDE w:val="0"/>
        <w:autoSpaceDN w:val="0"/>
        <w:adjustRightInd w:val="0"/>
        <w:spacing w:before="76" w:line="271" w:lineRule="exact"/>
        <w:ind w:left="1932" w:right="-20"/>
        <w:rPr>
          <w:sz w:val="24"/>
          <w:szCs w:val="24"/>
        </w:rPr>
      </w:pPr>
    </w:p>
    <w:p w14:paraId="38A1A0A3" w14:textId="77777777" w:rsidR="00262B46" w:rsidRPr="00720AE0" w:rsidRDefault="00262B46" w:rsidP="00834EE1">
      <w:pPr>
        <w:widowControl w:val="0"/>
        <w:tabs>
          <w:tab w:val="left" w:pos="3520"/>
        </w:tabs>
        <w:autoSpaceDE w:val="0"/>
        <w:autoSpaceDN w:val="0"/>
        <w:adjustRightInd w:val="0"/>
        <w:spacing w:before="76" w:line="271" w:lineRule="exact"/>
        <w:ind w:left="1932" w:right="-20"/>
        <w:rPr>
          <w:sz w:val="24"/>
          <w:szCs w:val="24"/>
        </w:rPr>
      </w:pPr>
    </w:p>
    <w:p w14:paraId="2B9C5692" w14:textId="77777777" w:rsidR="00262B46" w:rsidRDefault="00262B46" w:rsidP="00834EE1">
      <w:pPr>
        <w:widowControl w:val="0"/>
        <w:tabs>
          <w:tab w:val="left" w:pos="3520"/>
        </w:tabs>
        <w:autoSpaceDE w:val="0"/>
        <w:autoSpaceDN w:val="0"/>
        <w:adjustRightInd w:val="0"/>
        <w:spacing w:before="76" w:line="271" w:lineRule="exact"/>
        <w:ind w:left="1932" w:right="-20"/>
        <w:rPr>
          <w:sz w:val="24"/>
          <w:szCs w:val="24"/>
        </w:rPr>
      </w:pPr>
    </w:p>
    <w:p w14:paraId="0D02DF0B" w14:textId="77777777" w:rsidR="005E0484" w:rsidRDefault="005E0484" w:rsidP="00834EE1">
      <w:pPr>
        <w:widowControl w:val="0"/>
        <w:tabs>
          <w:tab w:val="left" w:pos="3520"/>
        </w:tabs>
        <w:autoSpaceDE w:val="0"/>
        <w:autoSpaceDN w:val="0"/>
        <w:adjustRightInd w:val="0"/>
        <w:spacing w:before="76" w:line="271" w:lineRule="exact"/>
        <w:ind w:left="1932" w:right="-20"/>
        <w:rPr>
          <w:sz w:val="24"/>
          <w:szCs w:val="24"/>
        </w:rPr>
      </w:pPr>
    </w:p>
    <w:p w14:paraId="27B1F236" w14:textId="77777777" w:rsidR="00813183" w:rsidRDefault="00813183" w:rsidP="00834EE1">
      <w:pPr>
        <w:widowControl w:val="0"/>
        <w:autoSpaceDE w:val="0"/>
        <w:jc w:val="center"/>
        <w:rPr>
          <w:sz w:val="24"/>
          <w:szCs w:val="24"/>
        </w:rPr>
      </w:pPr>
    </w:p>
    <w:p w14:paraId="70F22B12" w14:textId="77777777" w:rsidR="00FF18E3" w:rsidRDefault="00FF18E3" w:rsidP="00834EE1">
      <w:pPr>
        <w:widowControl w:val="0"/>
        <w:autoSpaceDE w:val="0"/>
        <w:jc w:val="center"/>
        <w:rPr>
          <w:sz w:val="24"/>
          <w:szCs w:val="24"/>
        </w:rPr>
      </w:pPr>
    </w:p>
    <w:p w14:paraId="4EC49372" w14:textId="77777777" w:rsidR="00FF18E3" w:rsidRDefault="00FF18E3" w:rsidP="00834EE1">
      <w:pPr>
        <w:widowControl w:val="0"/>
        <w:autoSpaceDE w:val="0"/>
        <w:jc w:val="center"/>
        <w:rPr>
          <w:sz w:val="24"/>
          <w:szCs w:val="24"/>
        </w:rPr>
      </w:pPr>
    </w:p>
    <w:p w14:paraId="0D37A2D0" w14:textId="77777777" w:rsidR="00FF18E3" w:rsidRDefault="00FF18E3" w:rsidP="00834EE1">
      <w:pPr>
        <w:widowControl w:val="0"/>
        <w:autoSpaceDE w:val="0"/>
        <w:jc w:val="center"/>
        <w:rPr>
          <w:sz w:val="24"/>
          <w:szCs w:val="24"/>
        </w:rPr>
      </w:pPr>
    </w:p>
    <w:p w14:paraId="5007134B" w14:textId="77777777" w:rsidR="00FF18E3" w:rsidRDefault="00FF18E3" w:rsidP="00834EE1">
      <w:pPr>
        <w:widowControl w:val="0"/>
        <w:autoSpaceDE w:val="0"/>
        <w:jc w:val="center"/>
        <w:rPr>
          <w:sz w:val="24"/>
          <w:szCs w:val="24"/>
        </w:rPr>
      </w:pPr>
    </w:p>
    <w:p w14:paraId="42F1B69A" w14:textId="77777777" w:rsidR="00FF18E3" w:rsidRDefault="00FF18E3" w:rsidP="00834EE1">
      <w:pPr>
        <w:widowControl w:val="0"/>
        <w:autoSpaceDE w:val="0"/>
        <w:jc w:val="center"/>
        <w:rPr>
          <w:sz w:val="24"/>
          <w:szCs w:val="24"/>
        </w:rPr>
      </w:pPr>
    </w:p>
    <w:p w14:paraId="70A5CCEB" w14:textId="53899654" w:rsidR="007668E4" w:rsidRDefault="007668E4" w:rsidP="00834EE1">
      <w:pPr>
        <w:widowControl w:val="0"/>
        <w:autoSpaceDE w:val="0"/>
        <w:jc w:val="center"/>
        <w:rPr>
          <w:sz w:val="24"/>
          <w:szCs w:val="24"/>
        </w:rPr>
      </w:pPr>
    </w:p>
    <w:p w14:paraId="6058FCD0" w14:textId="50E7B1C5" w:rsidR="00B92EB5" w:rsidRDefault="00B92EB5" w:rsidP="00834EE1">
      <w:pPr>
        <w:widowControl w:val="0"/>
        <w:autoSpaceDE w:val="0"/>
        <w:jc w:val="center"/>
        <w:rPr>
          <w:sz w:val="24"/>
          <w:szCs w:val="24"/>
        </w:rPr>
      </w:pPr>
    </w:p>
    <w:p w14:paraId="1E3E71D3" w14:textId="77777777" w:rsidR="00834EE1" w:rsidRPr="00720AE0" w:rsidRDefault="00834EE1" w:rsidP="00834EE1">
      <w:pPr>
        <w:widowControl w:val="0"/>
        <w:autoSpaceDE w:val="0"/>
        <w:jc w:val="center"/>
        <w:rPr>
          <w:b/>
          <w:sz w:val="24"/>
          <w:szCs w:val="24"/>
        </w:rPr>
      </w:pPr>
      <w:r w:rsidRPr="00720AE0">
        <w:rPr>
          <w:b/>
          <w:sz w:val="24"/>
          <w:szCs w:val="24"/>
        </w:rPr>
        <w:t>SECTION I</w:t>
      </w:r>
    </w:p>
    <w:p w14:paraId="5CA15B75" w14:textId="77777777" w:rsidR="00834EE1" w:rsidRPr="00720AE0" w:rsidRDefault="00834EE1" w:rsidP="00834EE1">
      <w:pPr>
        <w:widowControl w:val="0"/>
        <w:autoSpaceDE w:val="0"/>
        <w:jc w:val="center"/>
        <w:rPr>
          <w:b/>
          <w:sz w:val="24"/>
          <w:szCs w:val="24"/>
          <w:u w:val="single"/>
        </w:rPr>
      </w:pPr>
      <w:r w:rsidRPr="00720AE0">
        <w:rPr>
          <w:b/>
          <w:sz w:val="24"/>
          <w:szCs w:val="24"/>
          <w:u w:val="single"/>
        </w:rPr>
        <w:t>INVITATION FOR TENDER (IFT)</w:t>
      </w:r>
    </w:p>
    <w:p w14:paraId="0A3D8550" w14:textId="73059756" w:rsidR="00834EE1" w:rsidRPr="001C74D2" w:rsidRDefault="00664B06">
      <w:pPr>
        <w:widowControl w:val="0"/>
        <w:numPr>
          <w:ilvl w:val="0"/>
          <w:numId w:val="23"/>
        </w:numPr>
        <w:autoSpaceDE w:val="0"/>
        <w:spacing w:line="276" w:lineRule="auto"/>
        <w:jc w:val="both"/>
        <w:rPr>
          <w:b/>
          <w:sz w:val="24"/>
          <w:szCs w:val="24"/>
        </w:rPr>
      </w:pPr>
      <w:r w:rsidRPr="00720AE0">
        <w:rPr>
          <w:sz w:val="24"/>
          <w:szCs w:val="24"/>
        </w:rPr>
        <w:t xml:space="preserve">The </w:t>
      </w:r>
      <w:r w:rsidR="00C421FB" w:rsidRPr="00C421FB">
        <w:rPr>
          <w:sz w:val="24"/>
          <w:szCs w:val="24"/>
        </w:rPr>
        <w:t>Chief Health Officer (Public Health</w:t>
      </w:r>
      <w:r w:rsidR="00C03B23">
        <w:rPr>
          <w:sz w:val="24"/>
          <w:szCs w:val="24"/>
        </w:rPr>
        <w:t>) Greater Bengaluru Authority</w:t>
      </w:r>
      <w:r w:rsidR="00C421FB" w:rsidRPr="00C421FB">
        <w:rPr>
          <w:sz w:val="24"/>
          <w:szCs w:val="24"/>
        </w:rPr>
        <w:t xml:space="preserve"> </w:t>
      </w:r>
      <w:r w:rsidR="006C722C" w:rsidRPr="006C722C">
        <w:rPr>
          <w:sz w:val="24"/>
          <w:szCs w:val="24"/>
        </w:rPr>
        <w:t xml:space="preserve">(Purchaser) invites e-Tender from eligible tenderers who are registered in the </w:t>
      </w:r>
      <w:bookmarkStart w:id="0" w:name="_Hlk158906228"/>
      <w:r w:rsidR="00B851C7">
        <w:rPr>
          <w:sz w:val="24"/>
          <w:szCs w:val="24"/>
        </w:rPr>
        <w:t xml:space="preserve">Karnataka public procurement portal </w:t>
      </w:r>
      <w:bookmarkEnd w:id="0"/>
      <w:r w:rsidR="006C722C" w:rsidRPr="006C722C">
        <w:rPr>
          <w:sz w:val="24"/>
          <w:szCs w:val="24"/>
        </w:rPr>
        <w:t>for the supply of the goods listed below</w:t>
      </w:r>
      <w:r w:rsidR="006C722C">
        <w:rPr>
          <w:sz w:val="24"/>
          <w:szCs w:val="24"/>
        </w:rPr>
        <w:t>:</w:t>
      </w:r>
    </w:p>
    <w:p w14:paraId="19A0BE13" w14:textId="06A37B48" w:rsidR="001C74D2" w:rsidRDefault="001D5E7B" w:rsidP="00FF4B52">
      <w:pPr>
        <w:widowControl w:val="0"/>
        <w:autoSpaceDE w:val="0"/>
        <w:spacing w:line="276" w:lineRule="auto"/>
        <w:rPr>
          <w:sz w:val="24"/>
          <w:szCs w:val="24"/>
        </w:rPr>
      </w:pPr>
      <w:r w:rsidRPr="001D5E7B">
        <w:rPr>
          <w:noProof/>
        </w:rPr>
        <w:drawing>
          <wp:inline distT="0" distB="0" distL="0" distR="0" wp14:anchorId="46238527" wp14:editId="7B74EB92">
            <wp:extent cx="6189345" cy="1036955"/>
            <wp:effectExtent l="0" t="0" r="1905" b="0"/>
            <wp:docPr id="1106553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9345" cy="1036955"/>
                    </a:xfrm>
                    <a:prstGeom prst="rect">
                      <a:avLst/>
                    </a:prstGeom>
                    <a:noFill/>
                    <a:ln>
                      <a:noFill/>
                    </a:ln>
                  </pic:spPr>
                </pic:pic>
              </a:graphicData>
            </a:graphic>
          </wp:inline>
        </w:drawing>
      </w:r>
    </w:p>
    <w:p w14:paraId="694C5575" w14:textId="77777777" w:rsidR="00EF541F" w:rsidRPr="00EF541F" w:rsidRDefault="00EF541F" w:rsidP="00EF541F">
      <w:pPr>
        <w:suppressAutoHyphens w:val="0"/>
        <w:spacing w:before="120" w:after="120"/>
        <w:ind w:left="360"/>
        <w:jc w:val="both"/>
        <w:rPr>
          <w:spacing w:val="8"/>
          <w:sz w:val="24"/>
          <w:lang w:eastAsia="en-US"/>
        </w:rPr>
      </w:pPr>
      <w:r w:rsidRPr="00EF541F">
        <w:rPr>
          <w:spacing w:val="8"/>
          <w:sz w:val="24"/>
          <w:lang w:eastAsia="en-US"/>
        </w:rPr>
        <w:t>Note:</w:t>
      </w:r>
    </w:p>
    <w:p w14:paraId="307747C4" w14:textId="29FDACBD" w:rsidR="00EF541F" w:rsidRPr="00EF541F" w:rsidRDefault="00EF541F">
      <w:pPr>
        <w:numPr>
          <w:ilvl w:val="0"/>
          <w:numId w:val="65"/>
        </w:numPr>
        <w:suppressAutoHyphens w:val="0"/>
        <w:jc w:val="both"/>
        <w:rPr>
          <w:spacing w:val="8"/>
          <w:lang w:eastAsia="en-US"/>
        </w:rPr>
      </w:pPr>
      <w:r w:rsidRPr="00EF541F">
        <w:rPr>
          <w:spacing w:val="8"/>
          <w:lang w:eastAsia="en-US"/>
        </w:rPr>
        <w:t>The number of years of warranty required for the equipment</w:t>
      </w:r>
      <w:r>
        <w:rPr>
          <w:spacing w:val="8"/>
          <w:lang w:eastAsia="en-US"/>
        </w:rPr>
        <w:t>/item</w:t>
      </w:r>
      <w:r w:rsidRPr="00EF541F">
        <w:rPr>
          <w:spacing w:val="8"/>
          <w:lang w:eastAsia="en-US"/>
        </w:rPr>
        <w:t>, stated in this table supersedes the number of years of warranty stated elsewhere in the tender document.</w:t>
      </w:r>
    </w:p>
    <w:p w14:paraId="6B08F102" w14:textId="724B7DF0" w:rsidR="00EF541F" w:rsidRPr="00EF541F" w:rsidRDefault="00EF541F">
      <w:pPr>
        <w:numPr>
          <w:ilvl w:val="0"/>
          <w:numId w:val="65"/>
        </w:numPr>
        <w:suppressAutoHyphens w:val="0"/>
        <w:jc w:val="both"/>
        <w:rPr>
          <w:spacing w:val="8"/>
          <w:lang w:eastAsia="en-US"/>
        </w:rPr>
      </w:pPr>
      <w:r w:rsidRPr="00EF541F">
        <w:rPr>
          <w:spacing w:val="8"/>
          <w:lang w:eastAsia="en-US"/>
        </w:rPr>
        <w:t>The number of years of CMC required for the equipment</w:t>
      </w:r>
      <w:r>
        <w:rPr>
          <w:spacing w:val="8"/>
          <w:lang w:eastAsia="en-US"/>
        </w:rPr>
        <w:t>/item</w:t>
      </w:r>
      <w:r w:rsidRPr="00EF541F">
        <w:rPr>
          <w:spacing w:val="8"/>
          <w:lang w:eastAsia="en-US"/>
        </w:rPr>
        <w:t>, stated in this table supersedes the number of years of CMC stated elsewhere in the tender document.</w:t>
      </w:r>
    </w:p>
    <w:p w14:paraId="7530068E" w14:textId="77777777" w:rsidR="006C08F2" w:rsidRPr="00664B06" w:rsidRDefault="006C08F2" w:rsidP="004D5A06">
      <w:pPr>
        <w:widowControl w:val="0"/>
        <w:autoSpaceDE w:val="0"/>
        <w:spacing w:line="276" w:lineRule="auto"/>
        <w:jc w:val="both"/>
        <w:rPr>
          <w:b/>
          <w:sz w:val="8"/>
          <w:szCs w:val="24"/>
        </w:rPr>
      </w:pPr>
    </w:p>
    <w:p w14:paraId="4E787424" w14:textId="3850A694" w:rsidR="00834EE1" w:rsidRPr="00720AE0" w:rsidRDefault="00834EE1">
      <w:pPr>
        <w:widowControl w:val="0"/>
        <w:numPr>
          <w:ilvl w:val="0"/>
          <w:numId w:val="23"/>
        </w:numPr>
        <w:autoSpaceDE w:val="0"/>
        <w:spacing w:line="276" w:lineRule="auto"/>
        <w:jc w:val="both"/>
        <w:rPr>
          <w:sz w:val="24"/>
          <w:szCs w:val="24"/>
        </w:rPr>
      </w:pPr>
      <w:r w:rsidRPr="00720AE0">
        <w:rPr>
          <w:sz w:val="24"/>
          <w:szCs w:val="24"/>
        </w:rPr>
        <w:t xml:space="preserve">The Bidders should submit tenders through </w:t>
      </w:r>
      <w:r w:rsidR="006E3DAD" w:rsidRPr="006E3DAD">
        <w:rPr>
          <w:sz w:val="24"/>
          <w:szCs w:val="24"/>
        </w:rPr>
        <w:t xml:space="preserve">Karnataka public procurement portal </w:t>
      </w:r>
      <w:r w:rsidRPr="00720AE0">
        <w:rPr>
          <w:sz w:val="24"/>
          <w:szCs w:val="24"/>
        </w:rPr>
        <w:t xml:space="preserve">for </w:t>
      </w:r>
      <w:r w:rsidR="00EE0EF5">
        <w:rPr>
          <w:sz w:val="24"/>
          <w:szCs w:val="24"/>
        </w:rPr>
        <w:t xml:space="preserve">all </w:t>
      </w:r>
      <w:r w:rsidRPr="00720AE0">
        <w:rPr>
          <w:sz w:val="24"/>
          <w:szCs w:val="24"/>
        </w:rPr>
        <w:t>the above given goods. B</w:t>
      </w:r>
      <w:r w:rsidR="00EE0EF5">
        <w:rPr>
          <w:sz w:val="24"/>
          <w:szCs w:val="24"/>
        </w:rPr>
        <w:t>idders</w:t>
      </w:r>
      <w:r w:rsidRPr="00720AE0">
        <w:rPr>
          <w:sz w:val="24"/>
          <w:szCs w:val="24"/>
        </w:rPr>
        <w:t xml:space="preserve"> are advised to note the qualification criteria specified in Section VII to qualify for award of the contract.</w:t>
      </w:r>
    </w:p>
    <w:p w14:paraId="3B0AF0C1" w14:textId="17DBF2FF" w:rsidR="00834EE1" w:rsidRPr="003A4DF0" w:rsidRDefault="00262B46">
      <w:pPr>
        <w:widowControl w:val="0"/>
        <w:numPr>
          <w:ilvl w:val="0"/>
          <w:numId w:val="23"/>
        </w:numPr>
        <w:autoSpaceDE w:val="0"/>
        <w:spacing w:line="276" w:lineRule="auto"/>
        <w:jc w:val="both"/>
        <w:rPr>
          <w:sz w:val="24"/>
          <w:szCs w:val="24"/>
        </w:rPr>
      </w:pPr>
      <w:r w:rsidRPr="003A4DF0">
        <w:rPr>
          <w:sz w:val="24"/>
          <w:szCs w:val="24"/>
        </w:rPr>
        <w:t>Tender documents may be downloaded from www.</w:t>
      </w:r>
      <w:hyperlink r:id="rId11" w:history="1">
        <w:r w:rsidR="006E3DAD">
          <w:rPr>
            <w:rStyle w:val="Hyperlink"/>
          </w:rPr>
          <w:t>kppp</w:t>
        </w:r>
        <w:r w:rsidRPr="00720AE0">
          <w:rPr>
            <w:rStyle w:val="Hyperlink"/>
          </w:rPr>
          <w:t>.karnataka.gov.in</w:t>
        </w:r>
      </w:hyperlink>
      <w:r w:rsidRPr="003A4DF0">
        <w:rPr>
          <w:sz w:val="24"/>
          <w:szCs w:val="24"/>
        </w:rPr>
        <w:t xml:space="preserve">  The bidders will be required to register themselves with the </w:t>
      </w:r>
      <w:proofErr w:type="spellStart"/>
      <w:r w:rsidRPr="003A4DF0">
        <w:rPr>
          <w:sz w:val="24"/>
          <w:szCs w:val="24"/>
        </w:rPr>
        <w:t>centre</w:t>
      </w:r>
      <w:proofErr w:type="spellEnd"/>
      <w:r w:rsidRPr="003A4DF0">
        <w:rPr>
          <w:sz w:val="24"/>
          <w:szCs w:val="24"/>
        </w:rPr>
        <w:t xml:space="preserve"> for e-governance to participate in the bidding process and also get necessary digital signature certificates. The details of the process of registration and obtaining the digital signature certificates are available on the website </w:t>
      </w:r>
      <w:hyperlink r:id="rId12" w:history="1">
        <w:r w:rsidR="006E3DAD" w:rsidRPr="00076C19">
          <w:rPr>
            <w:rStyle w:val="Hyperlink"/>
          </w:rPr>
          <w:t>http://www.kppp.karnataka.gov.in</w:t>
        </w:r>
      </w:hyperlink>
      <w:r w:rsidRPr="003A4DF0">
        <w:rPr>
          <w:sz w:val="24"/>
          <w:szCs w:val="24"/>
        </w:rPr>
        <w:t xml:space="preserve"> .  </w:t>
      </w:r>
    </w:p>
    <w:p w14:paraId="2DC2DDFA" w14:textId="6E02D7FF" w:rsidR="00834EE1" w:rsidRPr="007467B0" w:rsidRDefault="00834EE1">
      <w:pPr>
        <w:widowControl w:val="0"/>
        <w:numPr>
          <w:ilvl w:val="0"/>
          <w:numId w:val="23"/>
        </w:numPr>
        <w:autoSpaceDE w:val="0"/>
        <w:spacing w:line="276" w:lineRule="auto"/>
        <w:jc w:val="both"/>
        <w:rPr>
          <w:sz w:val="24"/>
          <w:szCs w:val="24"/>
        </w:rPr>
      </w:pPr>
      <w:r w:rsidRPr="00011BAB">
        <w:rPr>
          <w:sz w:val="24"/>
          <w:szCs w:val="24"/>
        </w:rPr>
        <w:t xml:space="preserve">The Earnest Money Deposit </w:t>
      </w:r>
      <w:r w:rsidR="003A4DF0" w:rsidRPr="007467B0">
        <w:rPr>
          <w:sz w:val="24"/>
          <w:szCs w:val="24"/>
        </w:rPr>
        <w:t xml:space="preserve">shall </w:t>
      </w:r>
      <w:r w:rsidR="008C7C68" w:rsidRPr="007467B0">
        <w:rPr>
          <w:sz w:val="24"/>
          <w:szCs w:val="24"/>
        </w:rPr>
        <w:t xml:space="preserve">be paid through any of the following </w:t>
      </w:r>
      <w:r w:rsidRPr="007467B0">
        <w:rPr>
          <w:sz w:val="24"/>
          <w:szCs w:val="24"/>
        </w:rPr>
        <w:t>e-payment modes.</w:t>
      </w:r>
    </w:p>
    <w:p w14:paraId="27CA8CB3" w14:textId="5F9D3BC8" w:rsidR="00834EE1" w:rsidRPr="00437209" w:rsidRDefault="00834EE1">
      <w:pPr>
        <w:pStyle w:val="ListParagraph"/>
        <w:widowControl w:val="0"/>
        <w:numPr>
          <w:ilvl w:val="0"/>
          <w:numId w:val="59"/>
        </w:numPr>
        <w:autoSpaceDE w:val="0"/>
        <w:spacing w:line="276" w:lineRule="auto"/>
        <w:jc w:val="both"/>
        <w:rPr>
          <w:sz w:val="24"/>
          <w:szCs w:val="24"/>
        </w:rPr>
      </w:pPr>
      <w:r w:rsidRPr="00437209">
        <w:rPr>
          <w:sz w:val="24"/>
          <w:szCs w:val="24"/>
        </w:rPr>
        <w:t>Credit card</w:t>
      </w:r>
    </w:p>
    <w:p w14:paraId="087730F1" w14:textId="6236DE81" w:rsidR="00437209" w:rsidRPr="00437209" w:rsidRDefault="00437209">
      <w:pPr>
        <w:pStyle w:val="ListParagraph"/>
        <w:widowControl w:val="0"/>
        <w:numPr>
          <w:ilvl w:val="0"/>
          <w:numId w:val="59"/>
        </w:numPr>
        <w:autoSpaceDE w:val="0"/>
        <w:spacing w:line="276" w:lineRule="auto"/>
        <w:jc w:val="both"/>
        <w:rPr>
          <w:sz w:val="24"/>
          <w:szCs w:val="24"/>
        </w:rPr>
      </w:pPr>
      <w:r>
        <w:rPr>
          <w:sz w:val="24"/>
          <w:szCs w:val="24"/>
        </w:rPr>
        <w:t>Debit card.</w:t>
      </w:r>
    </w:p>
    <w:p w14:paraId="20847071" w14:textId="77777777" w:rsidR="00834EE1" w:rsidRPr="00720AE0" w:rsidRDefault="00834EE1" w:rsidP="004D5A06">
      <w:pPr>
        <w:autoSpaceDE w:val="0"/>
        <w:spacing w:line="276" w:lineRule="auto"/>
        <w:ind w:left="1440"/>
        <w:jc w:val="both"/>
        <w:rPr>
          <w:sz w:val="24"/>
          <w:szCs w:val="24"/>
        </w:rPr>
      </w:pPr>
      <w:r w:rsidRPr="00720AE0">
        <w:rPr>
          <w:sz w:val="24"/>
          <w:szCs w:val="24"/>
        </w:rPr>
        <w:t>b. Direct debit (ICICI bank holders only)</w:t>
      </w:r>
    </w:p>
    <w:p w14:paraId="13DA687C" w14:textId="77777777" w:rsidR="00834EE1" w:rsidRPr="00720AE0" w:rsidRDefault="00834EE1" w:rsidP="004D5A06">
      <w:pPr>
        <w:autoSpaceDE w:val="0"/>
        <w:spacing w:line="276" w:lineRule="auto"/>
        <w:ind w:left="1440"/>
        <w:jc w:val="both"/>
        <w:rPr>
          <w:sz w:val="24"/>
          <w:szCs w:val="24"/>
        </w:rPr>
      </w:pPr>
      <w:r w:rsidRPr="00720AE0">
        <w:rPr>
          <w:sz w:val="24"/>
          <w:szCs w:val="24"/>
        </w:rPr>
        <w:t>c. National Electronic Fund Transfer.</w:t>
      </w:r>
    </w:p>
    <w:p w14:paraId="3CE710D3" w14:textId="77777777" w:rsidR="00834EE1" w:rsidRDefault="00834EE1" w:rsidP="004D5A06">
      <w:pPr>
        <w:autoSpaceDE w:val="0"/>
        <w:spacing w:line="276" w:lineRule="auto"/>
        <w:ind w:left="1440"/>
        <w:jc w:val="both"/>
        <w:rPr>
          <w:sz w:val="24"/>
          <w:szCs w:val="24"/>
        </w:rPr>
      </w:pPr>
      <w:r w:rsidRPr="00720AE0">
        <w:rPr>
          <w:sz w:val="24"/>
          <w:szCs w:val="24"/>
        </w:rPr>
        <w:t>d. Remittance over the ICICI Bank counters using OTC challan anywhere in India.</w:t>
      </w:r>
    </w:p>
    <w:p w14:paraId="077D35D7" w14:textId="77777777" w:rsidR="008C7C68" w:rsidRPr="008C7C68" w:rsidRDefault="008C7C68" w:rsidP="004D5A06">
      <w:pPr>
        <w:autoSpaceDE w:val="0"/>
        <w:spacing w:line="276" w:lineRule="auto"/>
        <w:ind w:left="1440"/>
        <w:jc w:val="both"/>
        <w:rPr>
          <w:sz w:val="14"/>
          <w:szCs w:val="24"/>
        </w:rPr>
      </w:pPr>
    </w:p>
    <w:p w14:paraId="69871BA5" w14:textId="77777777" w:rsidR="00834EE1" w:rsidRPr="00720AE0" w:rsidRDefault="00834EE1" w:rsidP="004D5A06">
      <w:pPr>
        <w:spacing w:line="276" w:lineRule="auto"/>
        <w:ind w:left="720"/>
        <w:jc w:val="both"/>
        <w:rPr>
          <w:sz w:val="24"/>
          <w:szCs w:val="24"/>
        </w:rPr>
      </w:pPr>
      <w:r w:rsidRPr="00720AE0">
        <w:rPr>
          <w:sz w:val="24"/>
          <w:szCs w:val="24"/>
        </w:rPr>
        <w:t xml:space="preserve">The supplier/contractor’s bid will be evaluated only on confirmation of receipt of the payment (EMD) in the </w:t>
      </w:r>
      <w:proofErr w:type="spellStart"/>
      <w:r w:rsidRPr="00720AE0">
        <w:rPr>
          <w:sz w:val="24"/>
          <w:szCs w:val="24"/>
        </w:rPr>
        <w:t>GoK’s</w:t>
      </w:r>
      <w:proofErr w:type="spellEnd"/>
      <w:r w:rsidRPr="00720AE0">
        <w:rPr>
          <w:sz w:val="24"/>
          <w:szCs w:val="24"/>
        </w:rPr>
        <w:t xml:space="preserve"> central pooling a/c held at ICICI Bank</w:t>
      </w:r>
    </w:p>
    <w:p w14:paraId="4EE21392" w14:textId="772A0F8C" w:rsidR="00834EE1" w:rsidRPr="00720AE0" w:rsidRDefault="00834EE1">
      <w:pPr>
        <w:widowControl w:val="0"/>
        <w:numPr>
          <w:ilvl w:val="0"/>
          <w:numId w:val="23"/>
        </w:numPr>
        <w:autoSpaceDE w:val="0"/>
        <w:spacing w:line="276" w:lineRule="auto"/>
        <w:jc w:val="both"/>
        <w:rPr>
          <w:sz w:val="24"/>
          <w:szCs w:val="24"/>
        </w:rPr>
      </w:pPr>
      <w:r w:rsidRPr="00720AE0">
        <w:rPr>
          <w:sz w:val="24"/>
          <w:szCs w:val="24"/>
        </w:rPr>
        <w:t>Technical bids will be opened on</w:t>
      </w:r>
      <w:r w:rsidR="00160EE1">
        <w:rPr>
          <w:sz w:val="24"/>
          <w:szCs w:val="24"/>
        </w:rPr>
        <w:t xml:space="preserve">line in the </w:t>
      </w:r>
      <w:proofErr w:type="spellStart"/>
      <w:r w:rsidR="00160EE1">
        <w:rPr>
          <w:sz w:val="24"/>
          <w:szCs w:val="24"/>
        </w:rPr>
        <w:t>eportal</w:t>
      </w:r>
      <w:proofErr w:type="spellEnd"/>
      <w:r w:rsidRPr="00720AE0">
        <w:rPr>
          <w:sz w:val="24"/>
          <w:szCs w:val="24"/>
        </w:rPr>
        <w:t>. If the office happens to be closed on the last date of receipt of the tenders as specified, the tenders will be opened on the next working day at the same time and venue.</w:t>
      </w:r>
    </w:p>
    <w:p w14:paraId="5215B4C2" w14:textId="77777777" w:rsidR="00262B46" w:rsidRPr="009B6BC5" w:rsidRDefault="00262B46" w:rsidP="004D5A06">
      <w:pPr>
        <w:widowControl w:val="0"/>
        <w:autoSpaceDE w:val="0"/>
        <w:spacing w:line="276" w:lineRule="auto"/>
        <w:ind w:left="720"/>
        <w:jc w:val="both"/>
        <w:rPr>
          <w:sz w:val="12"/>
          <w:szCs w:val="24"/>
        </w:rPr>
      </w:pPr>
    </w:p>
    <w:p w14:paraId="25C465D2" w14:textId="77777777" w:rsidR="00834EE1" w:rsidRPr="00720AE0" w:rsidRDefault="00834EE1">
      <w:pPr>
        <w:widowControl w:val="0"/>
        <w:numPr>
          <w:ilvl w:val="0"/>
          <w:numId w:val="23"/>
        </w:numPr>
        <w:autoSpaceDE w:val="0"/>
        <w:spacing w:line="276" w:lineRule="auto"/>
        <w:jc w:val="both"/>
        <w:rPr>
          <w:sz w:val="24"/>
          <w:szCs w:val="24"/>
        </w:rPr>
      </w:pPr>
      <w:r w:rsidRPr="00720AE0">
        <w:rPr>
          <w:sz w:val="24"/>
          <w:szCs w:val="24"/>
        </w:rPr>
        <w:t>Other details can be seen in the tender document.</w:t>
      </w:r>
    </w:p>
    <w:p w14:paraId="7A82FFFA" w14:textId="77777777" w:rsidR="00396020" w:rsidRDefault="00396020" w:rsidP="004D5A06">
      <w:pPr>
        <w:pStyle w:val="ListParagraph"/>
        <w:spacing w:line="276" w:lineRule="auto"/>
        <w:rPr>
          <w:sz w:val="24"/>
          <w:szCs w:val="24"/>
        </w:rPr>
      </w:pPr>
    </w:p>
    <w:p w14:paraId="3B9FB767" w14:textId="77777777" w:rsidR="00240838" w:rsidRDefault="00240838" w:rsidP="004D5A06">
      <w:pPr>
        <w:pStyle w:val="ListParagraph"/>
        <w:spacing w:line="276" w:lineRule="auto"/>
        <w:rPr>
          <w:sz w:val="24"/>
          <w:szCs w:val="24"/>
        </w:rPr>
      </w:pPr>
    </w:p>
    <w:p w14:paraId="69DD5358" w14:textId="77777777" w:rsidR="00240838" w:rsidRDefault="00240838" w:rsidP="004D5A06">
      <w:pPr>
        <w:pStyle w:val="ListParagraph"/>
        <w:spacing w:line="276" w:lineRule="auto"/>
        <w:rPr>
          <w:sz w:val="24"/>
          <w:szCs w:val="24"/>
        </w:rPr>
      </w:pPr>
    </w:p>
    <w:p w14:paraId="4909018D" w14:textId="77777777" w:rsidR="00240838" w:rsidRDefault="00240838" w:rsidP="004D5A06">
      <w:pPr>
        <w:pStyle w:val="ListParagraph"/>
        <w:spacing w:line="276" w:lineRule="auto"/>
        <w:rPr>
          <w:sz w:val="24"/>
          <w:szCs w:val="24"/>
        </w:rPr>
      </w:pPr>
    </w:p>
    <w:p w14:paraId="40D99411" w14:textId="77777777" w:rsidR="00240838" w:rsidRDefault="00240838" w:rsidP="004D5A06">
      <w:pPr>
        <w:pStyle w:val="ListParagraph"/>
        <w:spacing w:line="276" w:lineRule="auto"/>
        <w:rPr>
          <w:sz w:val="24"/>
          <w:szCs w:val="24"/>
        </w:rPr>
      </w:pPr>
    </w:p>
    <w:p w14:paraId="33249EA4" w14:textId="77777777" w:rsidR="00240838" w:rsidRDefault="00240838" w:rsidP="004D5A06">
      <w:pPr>
        <w:pStyle w:val="ListParagraph"/>
        <w:spacing w:line="276" w:lineRule="auto"/>
        <w:rPr>
          <w:sz w:val="24"/>
          <w:szCs w:val="24"/>
        </w:rPr>
      </w:pPr>
    </w:p>
    <w:p w14:paraId="18100422" w14:textId="77777777" w:rsidR="00240838" w:rsidRDefault="00240838" w:rsidP="004D5A06">
      <w:pPr>
        <w:pStyle w:val="ListParagraph"/>
        <w:spacing w:line="276" w:lineRule="auto"/>
        <w:rPr>
          <w:sz w:val="24"/>
          <w:szCs w:val="24"/>
        </w:rPr>
      </w:pPr>
    </w:p>
    <w:p w14:paraId="6BD1A8AA" w14:textId="1D24DEE7" w:rsidR="00C82FC9" w:rsidRDefault="00AB4700" w:rsidP="006E3DAD">
      <w:pPr>
        <w:widowControl w:val="0"/>
        <w:autoSpaceDE w:val="0"/>
        <w:jc w:val="both"/>
        <w:rPr>
          <w:sz w:val="24"/>
          <w:szCs w:val="24"/>
        </w:rPr>
      </w:pPr>
      <w:r>
        <w:rPr>
          <w:b/>
          <w:sz w:val="24"/>
          <w:szCs w:val="24"/>
        </w:rPr>
        <w:t xml:space="preserve">        </w:t>
      </w:r>
      <w:r w:rsidR="00C82FC9">
        <w:rPr>
          <w:sz w:val="24"/>
          <w:szCs w:val="24"/>
        </w:rPr>
        <w:t>SECTION II: INSTRUCTIONS TO TENDERERS</w:t>
      </w:r>
    </w:p>
    <w:p w14:paraId="65407299" w14:textId="77777777" w:rsidR="00C82FC9" w:rsidRDefault="00643A29" w:rsidP="00C82FC9">
      <w:pPr>
        <w:widowControl w:val="0"/>
        <w:autoSpaceDE w:val="0"/>
        <w:jc w:val="center"/>
        <w:rPr>
          <w:sz w:val="24"/>
          <w:szCs w:val="24"/>
        </w:rPr>
      </w:pPr>
      <w:r>
        <w:rPr>
          <w:sz w:val="24"/>
          <w:szCs w:val="24"/>
        </w:rPr>
        <w:t>TABLE OF CL</w:t>
      </w:r>
      <w:r w:rsidR="00C82FC9">
        <w:rPr>
          <w:sz w:val="24"/>
          <w:szCs w:val="24"/>
        </w:rPr>
        <w:t>A</w:t>
      </w:r>
      <w:r>
        <w:rPr>
          <w:sz w:val="24"/>
          <w:szCs w:val="24"/>
        </w:rPr>
        <w:t>U</w:t>
      </w:r>
      <w:r w:rsidR="00C82FC9">
        <w:rPr>
          <w:sz w:val="24"/>
          <w:szCs w:val="24"/>
        </w:rPr>
        <w:t>SES</w:t>
      </w:r>
    </w:p>
    <w:tbl>
      <w:tblPr>
        <w:tblW w:w="0" w:type="auto"/>
        <w:jc w:val="center"/>
        <w:tblLayout w:type="fixed"/>
        <w:tblLook w:val="04A0" w:firstRow="1" w:lastRow="0" w:firstColumn="1" w:lastColumn="0" w:noHBand="0" w:noVBand="1"/>
      </w:tblPr>
      <w:tblGrid>
        <w:gridCol w:w="907"/>
        <w:gridCol w:w="7668"/>
        <w:gridCol w:w="289"/>
      </w:tblGrid>
      <w:tr w:rsidR="00C82FC9" w14:paraId="7B9349B6"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6B9A292D" w14:textId="485AE1BE" w:rsidR="00C82FC9" w:rsidRDefault="00BB7C82" w:rsidP="00BB7C82">
            <w:pPr>
              <w:snapToGrid w:val="0"/>
              <w:spacing w:line="276" w:lineRule="auto"/>
              <w:rPr>
                <w:b/>
                <w:bCs/>
                <w:sz w:val="22"/>
                <w:szCs w:val="22"/>
              </w:rPr>
            </w:pPr>
            <w:r>
              <w:rPr>
                <w:b/>
                <w:bCs/>
                <w:sz w:val="22"/>
                <w:szCs w:val="22"/>
              </w:rPr>
              <w:t>Clause No.</w:t>
            </w:r>
          </w:p>
        </w:tc>
        <w:tc>
          <w:tcPr>
            <w:tcW w:w="7668" w:type="dxa"/>
            <w:tcBorders>
              <w:top w:val="single" w:sz="4" w:space="0" w:color="000000"/>
              <w:left w:val="single" w:sz="4" w:space="0" w:color="000000"/>
              <w:bottom w:val="single" w:sz="4" w:space="0" w:color="000000"/>
              <w:right w:val="nil"/>
            </w:tcBorders>
            <w:hideMark/>
          </w:tcPr>
          <w:p w14:paraId="142A8FC6" w14:textId="03492493" w:rsidR="00C82FC9" w:rsidRDefault="00C82FC9" w:rsidP="00741E67">
            <w:pPr>
              <w:snapToGrid w:val="0"/>
              <w:spacing w:line="276" w:lineRule="auto"/>
              <w:jc w:val="center"/>
              <w:rPr>
                <w:b/>
                <w:bCs/>
                <w:sz w:val="22"/>
                <w:szCs w:val="22"/>
              </w:rPr>
            </w:pPr>
            <w:r>
              <w:rPr>
                <w:b/>
                <w:bCs/>
                <w:sz w:val="22"/>
                <w:szCs w:val="22"/>
              </w:rPr>
              <w:t>Topic Na</w:t>
            </w:r>
            <w:r w:rsidR="00BB7C82">
              <w:rPr>
                <w:b/>
                <w:bCs/>
                <w:sz w:val="22"/>
                <w:szCs w:val="22"/>
              </w:rPr>
              <w:t>me</w:t>
            </w:r>
          </w:p>
        </w:tc>
        <w:tc>
          <w:tcPr>
            <w:tcW w:w="285" w:type="dxa"/>
            <w:tcBorders>
              <w:top w:val="single" w:sz="4" w:space="0" w:color="000000"/>
              <w:left w:val="single" w:sz="4" w:space="0" w:color="000000"/>
              <w:bottom w:val="single" w:sz="4" w:space="0" w:color="000000"/>
              <w:right w:val="single" w:sz="4" w:space="0" w:color="000000"/>
            </w:tcBorders>
          </w:tcPr>
          <w:p w14:paraId="34A6BC51" w14:textId="433AD42D" w:rsidR="00C82FC9" w:rsidRDefault="00C82FC9" w:rsidP="00741E67">
            <w:pPr>
              <w:snapToGrid w:val="0"/>
              <w:spacing w:line="276" w:lineRule="auto"/>
              <w:jc w:val="center"/>
              <w:rPr>
                <w:b/>
                <w:bCs/>
                <w:sz w:val="22"/>
                <w:szCs w:val="22"/>
              </w:rPr>
            </w:pPr>
          </w:p>
        </w:tc>
      </w:tr>
      <w:tr w:rsidR="00DA064E" w14:paraId="1852876E"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C7FC699" w14:textId="77777777" w:rsidR="00DA064E" w:rsidRDefault="00DA064E" w:rsidP="00741E67">
            <w:pPr>
              <w:snapToGrid w:val="0"/>
              <w:spacing w:line="276" w:lineRule="auto"/>
              <w:jc w:val="center"/>
              <w:rPr>
                <w:bCs/>
                <w:sz w:val="22"/>
                <w:szCs w:val="22"/>
              </w:rPr>
            </w:pPr>
            <w:r>
              <w:rPr>
                <w:bCs/>
                <w:sz w:val="22"/>
                <w:szCs w:val="22"/>
              </w:rPr>
              <w:t>1.</w:t>
            </w:r>
          </w:p>
        </w:tc>
        <w:tc>
          <w:tcPr>
            <w:tcW w:w="7668" w:type="dxa"/>
            <w:tcBorders>
              <w:top w:val="single" w:sz="4" w:space="0" w:color="000000"/>
              <w:left w:val="single" w:sz="4" w:space="0" w:color="000000"/>
              <w:bottom w:val="single" w:sz="4" w:space="0" w:color="000000"/>
              <w:right w:val="nil"/>
            </w:tcBorders>
            <w:hideMark/>
          </w:tcPr>
          <w:p w14:paraId="2CF2C29C" w14:textId="77777777" w:rsidR="00DA064E" w:rsidRDefault="00DA064E" w:rsidP="008179C9">
            <w:pPr>
              <w:snapToGrid w:val="0"/>
              <w:spacing w:line="276" w:lineRule="auto"/>
              <w:jc w:val="both"/>
              <w:rPr>
                <w:bCs/>
                <w:sz w:val="22"/>
                <w:szCs w:val="22"/>
              </w:rPr>
            </w:pPr>
            <w:r>
              <w:rPr>
                <w:bCs/>
                <w:sz w:val="22"/>
                <w:szCs w:val="22"/>
              </w:rPr>
              <w:t>Eligible Bidder</w:t>
            </w:r>
          </w:p>
        </w:tc>
        <w:tc>
          <w:tcPr>
            <w:tcW w:w="285" w:type="dxa"/>
            <w:tcBorders>
              <w:top w:val="single" w:sz="4" w:space="0" w:color="000000"/>
              <w:left w:val="single" w:sz="4" w:space="0" w:color="000000"/>
              <w:bottom w:val="single" w:sz="4" w:space="0" w:color="000000"/>
              <w:right w:val="single" w:sz="4" w:space="0" w:color="000000"/>
            </w:tcBorders>
          </w:tcPr>
          <w:p w14:paraId="7820AB24" w14:textId="42EAA16F" w:rsidR="00DA064E" w:rsidRDefault="00DA064E" w:rsidP="008179C9">
            <w:pPr>
              <w:snapToGrid w:val="0"/>
              <w:spacing w:line="276" w:lineRule="auto"/>
              <w:jc w:val="center"/>
              <w:rPr>
                <w:bCs/>
                <w:sz w:val="22"/>
                <w:szCs w:val="22"/>
              </w:rPr>
            </w:pPr>
          </w:p>
        </w:tc>
      </w:tr>
      <w:tr w:rsidR="00DA064E" w14:paraId="359AEB2E"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1224A79" w14:textId="77777777" w:rsidR="00DA064E" w:rsidRDefault="00DA064E" w:rsidP="00741E67">
            <w:pPr>
              <w:snapToGrid w:val="0"/>
              <w:spacing w:line="276" w:lineRule="auto"/>
              <w:jc w:val="center"/>
              <w:rPr>
                <w:bCs/>
                <w:sz w:val="22"/>
                <w:szCs w:val="22"/>
              </w:rPr>
            </w:pPr>
            <w:r>
              <w:rPr>
                <w:bCs/>
                <w:sz w:val="22"/>
                <w:szCs w:val="22"/>
              </w:rPr>
              <w:t>2</w:t>
            </w:r>
          </w:p>
        </w:tc>
        <w:tc>
          <w:tcPr>
            <w:tcW w:w="7668" w:type="dxa"/>
            <w:tcBorders>
              <w:top w:val="single" w:sz="4" w:space="0" w:color="000000"/>
              <w:left w:val="single" w:sz="4" w:space="0" w:color="000000"/>
              <w:bottom w:val="single" w:sz="4" w:space="0" w:color="000000"/>
              <w:right w:val="nil"/>
            </w:tcBorders>
            <w:hideMark/>
          </w:tcPr>
          <w:p w14:paraId="0B8FD0B0" w14:textId="77777777" w:rsidR="00DA064E" w:rsidRDefault="00DA064E" w:rsidP="008179C9">
            <w:pPr>
              <w:snapToGrid w:val="0"/>
              <w:spacing w:line="276" w:lineRule="auto"/>
              <w:jc w:val="both"/>
              <w:rPr>
                <w:bCs/>
                <w:sz w:val="22"/>
                <w:szCs w:val="22"/>
              </w:rPr>
            </w:pPr>
            <w:r>
              <w:rPr>
                <w:bCs/>
                <w:sz w:val="22"/>
                <w:szCs w:val="22"/>
              </w:rPr>
              <w:t>Cost of tendering</w:t>
            </w:r>
          </w:p>
        </w:tc>
        <w:tc>
          <w:tcPr>
            <w:tcW w:w="285" w:type="dxa"/>
            <w:tcBorders>
              <w:top w:val="single" w:sz="4" w:space="0" w:color="000000"/>
              <w:left w:val="single" w:sz="4" w:space="0" w:color="000000"/>
              <w:bottom w:val="single" w:sz="4" w:space="0" w:color="000000"/>
              <w:right w:val="single" w:sz="4" w:space="0" w:color="000000"/>
            </w:tcBorders>
          </w:tcPr>
          <w:p w14:paraId="2745A36A" w14:textId="3E3FE60F" w:rsidR="00DA064E" w:rsidRDefault="00DA064E" w:rsidP="008179C9">
            <w:pPr>
              <w:snapToGrid w:val="0"/>
              <w:spacing w:line="276" w:lineRule="auto"/>
              <w:jc w:val="center"/>
              <w:rPr>
                <w:bCs/>
                <w:sz w:val="22"/>
                <w:szCs w:val="22"/>
              </w:rPr>
            </w:pPr>
          </w:p>
        </w:tc>
      </w:tr>
      <w:tr w:rsidR="00DA064E" w14:paraId="2A923CAC" w14:textId="77777777" w:rsidTr="00BB7C82">
        <w:trPr>
          <w:trHeight w:val="256"/>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133D1D1A" w14:textId="77777777" w:rsidR="00DA064E" w:rsidRDefault="00DA064E" w:rsidP="00741E67">
            <w:pPr>
              <w:snapToGrid w:val="0"/>
              <w:spacing w:line="276" w:lineRule="auto"/>
              <w:jc w:val="center"/>
              <w:rPr>
                <w:b/>
                <w:sz w:val="22"/>
                <w:szCs w:val="22"/>
              </w:rPr>
            </w:pPr>
            <w:r>
              <w:rPr>
                <w:b/>
                <w:sz w:val="22"/>
                <w:szCs w:val="22"/>
              </w:rPr>
              <w:t>B. TENDER DOCUMENTS</w:t>
            </w:r>
          </w:p>
        </w:tc>
      </w:tr>
      <w:tr w:rsidR="00DA064E" w14:paraId="3F144B1A"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72E5E3D" w14:textId="77777777" w:rsidR="00DA064E" w:rsidRDefault="00DA064E" w:rsidP="00741E67">
            <w:pPr>
              <w:snapToGrid w:val="0"/>
              <w:spacing w:line="276" w:lineRule="auto"/>
              <w:jc w:val="center"/>
              <w:rPr>
                <w:bCs/>
                <w:sz w:val="22"/>
                <w:szCs w:val="22"/>
              </w:rPr>
            </w:pPr>
            <w:r>
              <w:rPr>
                <w:bCs/>
                <w:sz w:val="22"/>
                <w:szCs w:val="22"/>
              </w:rPr>
              <w:t>3</w:t>
            </w:r>
          </w:p>
        </w:tc>
        <w:tc>
          <w:tcPr>
            <w:tcW w:w="7668" w:type="dxa"/>
            <w:tcBorders>
              <w:top w:val="single" w:sz="4" w:space="0" w:color="000000"/>
              <w:left w:val="single" w:sz="4" w:space="0" w:color="000000"/>
              <w:bottom w:val="single" w:sz="4" w:space="0" w:color="000000"/>
              <w:right w:val="nil"/>
            </w:tcBorders>
            <w:hideMark/>
          </w:tcPr>
          <w:p w14:paraId="58E21623" w14:textId="77777777" w:rsidR="00DA064E" w:rsidRDefault="00DA064E" w:rsidP="008179C9">
            <w:pPr>
              <w:snapToGrid w:val="0"/>
              <w:spacing w:line="276" w:lineRule="auto"/>
              <w:jc w:val="both"/>
              <w:rPr>
                <w:bCs/>
                <w:sz w:val="22"/>
                <w:szCs w:val="22"/>
              </w:rPr>
            </w:pPr>
            <w:r>
              <w:rPr>
                <w:bCs/>
                <w:sz w:val="22"/>
                <w:szCs w:val="22"/>
              </w:rPr>
              <w:t>Contents of Tender Documents</w:t>
            </w:r>
          </w:p>
        </w:tc>
        <w:tc>
          <w:tcPr>
            <w:tcW w:w="285" w:type="dxa"/>
            <w:tcBorders>
              <w:top w:val="single" w:sz="4" w:space="0" w:color="000000"/>
              <w:left w:val="single" w:sz="4" w:space="0" w:color="000000"/>
              <w:bottom w:val="single" w:sz="4" w:space="0" w:color="000000"/>
              <w:right w:val="single" w:sz="4" w:space="0" w:color="000000"/>
            </w:tcBorders>
          </w:tcPr>
          <w:p w14:paraId="74781D98" w14:textId="346992E9" w:rsidR="00DA064E" w:rsidRDefault="00DA064E" w:rsidP="008179C9">
            <w:pPr>
              <w:snapToGrid w:val="0"/>
              <w:spacing w:line="276" w:lineRule="auto"/>
              <w:jc w:val="center"/>
              <w:rPr>
                <w:bCs/>
                <w:sz w:val="22"/>
                <w:szCs w:val="22"/>
              </w:rPr>
            </w:pPr>
          </w:p>
        </w:tc>
      </w:tr>
      <w:tr w:rsidR="00DA064E" w14:paraId="5929AFAB"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0891FA18" w14:textId="77777777" w:rsidR="00DA064E" w:rsidRDefault="00DA064E" w:rsidP="00741E67">
            <w:pPr>
              <w:snapToGrid w:val="0"/>
              <w:spacing w:line="276" w:lineRule="auto"/>
              <w:jc w:val="center"/>
              <w:rPr>
                <w:bCs/>
                <w:sz w:val="22"/>
                <w:szCs w:val="22"/>
              </w:rPr>
            </w:pPr>
            <w:r>
              <w:rPr>
                <w:bCs/>
                <w:sz w:val="22"/>
                <w:szCs w:val="22"/>
              </w:rPr>
              <w:t>4</w:t>
            </w:r>
          </w:p>
        </w:tc>
        <w:tc>
          <w:tcPr>
            <w:tcW w:w="7668" w:type="dxa"/>
            <w:tcBorders>
              <w:top w:val="single" w:sz="4" w:space="0" w:color="000000"/>
              <w:left w:val="single" w:sz="4" w:space="0" w:color="000000"/>
              <w:bottom w:val="single" w:sz="4" w:space="0" w:color="000000"/>
              <w:right w:val="nil"/>
            </w:tcBorders>
            <w:hideMark/>
          </w:tcPr>
          <w:p w14:paraId="63340F6F" w14:textId="77777777" w:rsidR="00DA064E" w:rsidRDefault="00DA064E" w:rsidP="008179C9">
            <w:pPr>
              <w:snapToGrid w:val="0"/>
              <w:spacing w:line="276" w:lineRule="auto"/>
              <w:jc w:val="both"/>
              <w:rPr>
                <w:bCs/>
                <w:sz w:val="22"/>
                <w:szCs w:val="22"/>
              </w:rPr>
            </w:pPr>
            <w:r>
              <w:rPr>
                <w:bCs/>
                <w:sz w:val="22"/>
                <w:szCs w:val="22"/>
              </w:rPr>
              <w:t>Clarification of tender document</w:t>
            </w:r>
          </w:p>
        </w:tc>
        <w:tc>
          <w:tcPr>
            <w:tcW w:w="285" w:type="dxa"/>
            <w:tcBorders>
              <w:top w:val="single" w:sz="4" w:space="0" w:color="000000"/>
              <w:left w:val="single" w:sz="4" w:space="0" w:color="000000"/>
              <w:bottom w:val="single" w:sz="4" w:space="0" w:color="000000"/>
              <w:right w:val="single" w:sz="4" w:space="0" w:color="000000"/>
            </w:tcBorders>
          </w:tcPr>
          <w:p w14:paraId="5F40EF50" w14:textId="5135B6BB" w:rsidR="00DA064E" w:rsidRDefault="00DA064E" w:rsidP="008179C9">
            <w:pPr>
              <w:snapToGrid w:val="0"/>
              <w:spacing w:line="276" w:lineRule="auto"/>
              <w:jc w:val="center"/>
              <w:rPr>
                <w:bCs/>
                <w:sz w:val="22"/>
                <w:szCs w:val="22"/>
              </w:rPr>
            </w:pPr>
          </w:p>
        </w:tc>
      </w:tr>
      <w:tr w:rsidR="00DA064E" w14:paraId="0574BCB4"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2F452AA2" w14:textId="77777777" w:rsidR="00DA064E" w:rsidRDefault="00DA064E" w:rsidP="00741E67">
            <w:pPr>
              <w:snapToGrid w:val="0"/>
              <w:spacing w:line="276" w:lineRule="auto"/>
              <w:jc w:val="center"/>
              <w:rPr>
                <w:bCs/>
                <w:sz w:val="22"/>
                <w:szCs w:val="22"/>
              </w:rPr>
            </w:pPr>
            <w:r>
              <w:rPr>
                <w:bCs/>
                <w:sz w:val="22"/>
                <w:szCs w:val="22"/>
              </w:rPr>
              <w:t>5</w:t>
            </w:r>
          </w:p>
        </w:tc>
        <w:tc>
          <w:tcPr>
            <w:tcW w:w="7668" w:type="dxa"/>
            <w:tcBorders>
              <w:top w:val="single" w:sz="4" w:space="0" w:color="000000"/>
              <w:left w:val="single" w:sz="4" w:space="0" w:color="000000"/>
              <w:bottom w:val="single" w:sz="4" w:space="0" w:color="000000"/>
              <w:right w:val="nil"/>
            </w:tcBorders>
            <w:hideMark/>
          </w:tcPr>
          <w:p w14:paraId="0B8157D4" w14:textId="77777777" w:rsidR="00DA064E" w:rsidRDefault="00DA064E" w:rsidP="008179C9">
            <w:pPr>
              <w:snapToGrid w:val="0"/>
              <w:spacing w:line="276" w:lineRule="auto"/>
              <w:jc w:val="both"/>
              <w:rPr>
                <w:bCs/>
                <w:sz w:val="22"/>
                <w:szCs w:val="22"/>
              </w:rPr>
            </w:pPr>
            <w:r>
              <w:rPr>
                <w:bCs/>
                <w:sz w:val="22"/>
                <w:szCs w:val="22"/>
              </w:rPr>
              <w:t>Amendment of Tender Documents</w:t>
            </w:r>
          </w:p>
        </w:tc>
        <w:tc>
          <w:tcPr>
            <w:tcW w:w="285" w:type="dxa"/>
            <w:tcBorders>
              <w:top w:val="single" w:sz="4" w:space="0" w:color="000000"/>
              <w:left w:val="single" w:sz="4" w:space="0" w:color="000000"/>
              <w:bottom w:val="single" w:sz="4" w:space="0" w:color="000000"/>
              <w:right w:val="single" w:sz="4" w:space="0" w:color="000000"/>
            </w:tcBorders>
          </w:tcPr>
          <w:p w14:paraId="7C1324B9" w14:textId="14B005B8" w:rsidR="00DA064E" w:rsidRDefault="00DA064E" w:rsidP="008179C9">
            <w:pPr>
              <w:snapToGrid w:val="0"/>
              <w:spacing w:line="276" w:lineRule="auto"/>
              <w:jc w:val="center"/>
              <w:rPr>
                <w:bCs/>
                <w:sz w:val="22"/>
                <w:szCs w:val="22"/>
              </w:rPr>
            </w:pPr>
          </w:p>
        </w:tc>
      </w:tr>
      <w:tr w:rsidR="00DA064E" w14:paraId="19311BB3" w14:textId="77777777" w:rsidTr="00BB7C82">
        <w:trPr>
          <w:trHeight w:val="243"/>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6A7803A7" w14:textId="77777777" w:rsidR="00DA064E" w:rsidRDefault="00DA064E" w:rsidP="00741E67">
            <w:pPr>
              <w:snapToGrid w:val="0"/>
              <w:spacing w:line="276" w:lineRule="auto"/>
              <w:jc w:val="center"/>
              <w:rPr>
                <w:b/>
                <w:sz w:val="22"/>
                <w:szCs w:val="22"/>
              </w:rPr>
            </w:pPr>
            <w:r>
              <w:rPr>
                <w:b/>
                <w:sz w:val="22"/>
                <w:szCs w:val="22"/>
              </w:rPr>
              <w:t>C. PREPARATION OF TENDERS</w:t>
            </w:r>
          </w:p>
        </w:tc>
      </w:tr>
      <w:tr w:rsidR="00DA064E" w14:paraId="479A050E"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0C006970" w14:textId="77777777" w:rsidR="00DA064E" w:rsidRDefault="00DA064E" w:rsidP="00741E67">
            <w:pPr>
              <w:snapToGrid w:val="0"/>
              <w:spacing w:line="276" w:lineRule="auto"/>
              <w:jc w:val="center"/>
              <w:rPr>
                <w:bCs/>
                <w:sz w:val="22"/>
                <w:szCs w:val="22"/>
              </w:rPr>
            </w:pPr>
            <w:r>
              <w:rPr>
                <w:bCs/>
                <w:sz w:val="22"/>
                <w:szCs w:val="22"/>
              </w:rPr>
              <w:t>6.</w:t>
            </w:r>
          </w:p>
        </w:tc>
        <w:tc>
          <w:tcPr>
            <w:tcW w:w="7668" w:type="dxa"/>
            <w:tcBorders>
              <w:top w:val="single" w:sz="4" w:space="0" w:color="000000"/>
              <w:left w:val="single" w:sz="4" w:space="0" w:color="000000"/>
              <w:bottom w:val="single" w:sz="4" w:space="0" w:color="000000"/>
              <w:right w:val="nil"/>
            </w:tcBorders>
            <w:hideMark/>
          </w:tcPr>
          <w:p w14:paraId="06D9A523" w14:textId="77777777" w:rsidR="00DA064E" w:rsidRDefault="00DA064E" w:rsidP="008179C9">
            <w:pPr>
              <w:snapToGrid w:val="0"/>
              <w:spacing w:line="276" w:lineRule="auto"/>
              <w:jc w:val="both"/>
              <w:rPr>
                <w:bCs/>
                <w:sz w:val="22"/>
                <w:szCs w:val="22"/>
              </w:rPr>
            </w:pPr>
            <w:r>
              <w:rPr>
                <w:bCs/>
                <w:sz w:val="22"/>
                <w:szCs w:val="22"/>
              </w:rPr>
              <w:t>Language of Tender</w:t>
            </w:r>
          </w:p>
        </w:tc>
        <w:tc>
          <w:tcPr>
            <w:tcW w:w="285" w:type="dxa"/>
            <w:tcBorders>
              <w:top w:val="single" w:sz="4" w:space="0" w:color="000000"/>
              <w:left w:val="single" w:sz="4" w:space="0" w:color="000000"/>
              <w:bottom w:val="single" w:sz="4" w:space="0" w:color="000000"/>
              <w:right w:val="single" w:sz="4" w:space="0" w:color="000000"/>
            </w:tcBorders>
          </w:tcPr>
          <w:p w14:paraId="66A0F313" w14:textId="3FD818E5" w:rsidR="00DA064E" w:rsidRDefault="00DA064E" w:rsidP="008179C9">
            <w:pPr>
              <w:snapToGrid w:val="0"/>
              <w:spacing w:line="276" w:lineRule="auto"/>
              <w:jc w:val="center"/>
              <w:rPr>
                <w:bCs/>
                <w:sz w:val="22"/>
                <w:szCs w:val="22"/>
              </w:rPr>
            </w:pPr>
          </w:p>
        </w:tc>
      </w:tr>
      <w:tr w:rsidR="00DA064E" w14:paraId="5823AD88"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7AC0CC2A" w14:textId="77777777" w:rsidR="00DA064E" w:rsidRDefault="00DA064E" w:rsidP="00741E67">
            <w:pPr>
              <w:snapToGrid w:val="0"/>
              <w:spacing w:line="276" w:lineRule="auto"/>
              <w:jc w:val="center"/>
              <w:rPr>
                <w:bCs/>
                <w:sz w:val="22"/>
                <w:szCs w:val="22"/>
              </w:rPr>
            </w:pPr>
            <w:r>
              <w:rPr>
                <w:bCs/>
                <w:sz w:val="22"/>
                <w:szCs w:val="22"/>
              </w:rPr>
              <w:t>7.</w:t>
            </w:r>
          </w:p>
        </w:tc>
        <w:tc>
          <w:tcPr>
            <w:tcW w:w="7668" w:type="dxa"/>
            <w:tcBorders>
              <w:top w:val="single" w:sz="4" w:space="0" w:color="000000"/>
              <w:left w:val="single" w:sz="4" w:space="0" w:color="000000"/>
              <w:bottom w:val="single" w:sz="4" w:space="0" w:color="000000"/>
              <w:right w:val="nil"/>
            </w:tcBorders>
            <w:hideMark/>
          </w:tcPr>
          <w:p w14:paraId="51655E8B" w14:textId="77777777" w:rsidR="00DA064E" w:rsidRDefault="00DA064E" w:rsidP="008179C9">
            <w:pPr>
              <w:snapToGrid w:val="0"/>
              <w:spacing w:line="276" w:lineRule="auto"/>
              <w:jc w:val="both"/>
              <w:rPr>
                <w:bCs/>
                <w:sz w:val="22"/>
                <w:szCs w:val="22"/>
              </w:rPr>
            </w:pPr>
            <w:r>
              <w:rPr>
                <w:bCs/>
                <w:sz w:val="22"/>
                <w:szCs w:val="22"/>
              </w:rPr>
              <w:t>Documents Comprising the Tender</w:t>
            </w:r>
          </w:p>
        </w:tc>
        <w:tc>
          <w:tcPr>
            <w:tcW w:w="285" w:type="dxa"/>
            <w:tcBorders>
              <w:top w:val="single" w:sz="4" w:space="0" w:color="000000"/>
              <w:left w:val="single" w:sz="4" w:space="0" w:color="000000"/>
              <w:bottom w:val="single" w:sz="4" w:space="0" w:color="000000"/>
              <w:right w:val="single" w:sz="4" w:space="0" w:color="000000"/>
            </w:tcBorders>
          </w:tcPr>
          <w:p w14:paraId="38E8DAEE" w14:textId="603FD3BE" w:rsidR="00DA064E" w:rsidRDefault="00DA064E" w:rsidP="008179C9">
            <w:pPr>
              <w:snapToGrid w:val="0"/>
              <w:spacing w:line="276" w:lineRule="auto"/>
              <w:jc w:val="center"/>
              <w:rPr>
                <w:bCs/>
                <w:sz w:val="22"/>
                <w:szCs w:val="22"/>
              </w:rPr>
            </w:pPr>
          </w:p>
        </w:tc>
      </w:tr>
      <w:tr w:rsidR="00DA064E" w14:paraId="1472B064"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6BC528C6" w14:textId="77777777" w:rsidR="00DA064E" w:rsidRDefault="00DA064E" w:rsidP="00741E67">
            <w:pPr>
              <w:snapToGrid w:val="0"/>
              <w:spacing w:line="276" w:lineRule="auto"/>
              <w:jc w:val="center"/>
              <w:rPr>
                <w:bCs/>
                <w:sz w:val="22"/>
                <w:szCs w:val="22"/>
              </w:rPr>
            </w:pPr>
            <w:r>
              <w:rPr>
                <w:bCs/>
                <w:sz w:val="22"/>
                <w:szCs w:val="22"/>
              </w:rPr>
              <w:t>8.</w:t>
            </w:r>
          </w:p>
        </w:tc>
        <w:tc>
          <w:tcPr>
            <w:tcW w:w="7668" w:type="dxa"/>
            <w:tcBorders>
              <w:top w:val="single" w:sz="4" w:space="0" w:color="000000"/>
              <w:left w:val="single" w:sz="4" w:space="0" w:color="000000"/>
              <w:bottom w:val="single" w:sz="4" w:space="0" w:color="000000"/>
              <w:right w:val="nil"/>
            </w:tcBorders>
            <w:hideMark/>
          </w:tcPr>
          <w:p w14:paraId="05BA2321" w14:textId="77777777" w:rsidR="00DA064E" w:rsidRDefault="00DA064E" w:rsidP="008179C9">
            <w:pPr>
              <w:snapToGrid w:val="0"/>
              <w:spacing w:line="276" w:lineRule="auto"/>
              <w:jc w:val="both"/>
              <w:rPr>
                <w:bCs/>
                <w:sz w:val="22"/>
                <w:szCs w:val="22"/>
              </w:rPr>
            </w:pPr>
            <w:r>
              <w:rPr>
                <w:bCs/>
                <w:sz w:val="22"/>
                <w:szCs w:val="22"/>
              </w:rPr>
              <w:t>Tender Form</w:t>
            </w:r>
          </w:p>
        </w:tc>
        <w:tc>
          <w:tcPr>
            <w:tcW w:w="285" w:type="dxa"/>
            <w:tcBorders>
              <w:top w:val="single" w:sz="4" w:space="0" w:color="000000"/>
              <w:left w:val="single" w:sz="4" w:space="0" w:color="000000"/>
              <w:bottom w:val="single" w:sz="4" w:space="0" w:color="000000"/>
              <w:right w:val="single" w:sz="4" w:space="0" w:color="000000"/>
            </w:tcBorders>
          </w:tcPr>
          <w:p w14:paraId="50E24B61" w14:textId="0BAB15F7" w:rsidR="00DA064E" w:rsidRDefault="00DA064E" w:rsidP="008179C9">
            <w:pPr>
              <w:snapToGrid w:val="0"/>
              <w:spacing w:line="276" w:lineRule="auto"/>
              <w:jc w:val="center"/>
              <w:rPr>
                <w:bCs/>
                <w:sz w:val="22"/>
                <w:szCs w:val="22"/>
              </w:rPr>
            </w:pPr>
          </w:p>
        </w:tc>
      </w:tr>
      <w:tr w:rsidR="00DA064E" w14:paraId="0FA15C82"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0EE5B23D" w14:textId="77777777" w:rsidR="00DA064E" w:rsidRDefault="00DA064E" w:rsidP="00741E67">
            <w:pPr>
              <w:snapToGrid w:val="0"/>
              <w:spacing w:line="276" w:lineRule="auto"/>
              <w:jc w:val="center"/>
              <w:rPr>
                <w:bCs/>
                <w:sz w:val="22"/>
                <w:szCs w:val="22"/>
              </w:rPr>
            </w:pPr>
            <w:r>
              <w:rPr>
                <w:bCs/>
                <w:sz w:val="22"/>
                <w:szCs w:val="22"/>
              </w:rPr>
              <w:t>9.</w:t>
            </w:r>
          </w:p>
        </w:tc>
        <w:tc>
          <w:tcPr>
            <w:tcW w:w="7668" w:type="dxa"/>
            <w:tcBorders>
              <w:top w:val="single" w:sz="4" w:space="0" w:color="000000"/>
              <w:left w:val="single" w:sz="4" w:space="0" w:color="000000"/>
              <w:bottom w:val="single" w:sz="4" w:space="0" w:color="000000"/>
              <w:right w:val="nil"/>
            </w:tcBorders>
            <w:hideMark/>
          </w:tcPr>
          <w:p w14:paraId="1CF393B2" w14:textId="77777777" w:rsidR="00DA064E" w:rsidRDefault="00DA064E" w:rsidP="008179C9">
            <w:pPr>
              <w:snapToGrid w:val="0"/>
              <w:spacing w:line="276" w:lineRule="auto"/>
              <w:jc w:val="both"/>
              <w:rPr>
                <w:bCs/>
                <w:sz w:val="22"/>
                <w:szCs w:val="22"/>
              </w:rPr>
            </w:pPr>
            <w:r>
              <w:rPr>
                <w:bCs/>
                <w:sz w:val="22"/>
                <w:szCs w:val="22"/>
              </w:rPr>
              <w:t>Tender Prices</w:t>
            </w:r>
          </w:p>
        </w:tc>
        <w:tc>
          <w:tcPr>
            <w:tcW w:w="285" w:type="dxa"/>
            <w:tcBorders>
              <w:top w:val="single" w:sz="4" w:space="0" w:color="000000"/>
              <w:left w:val="single" w:sz="4" w:space="0" w:color="000000"/>
              <w:bottom w:val="single" w:sz="4" w:space="0" w:color="000000"/>
              <w:right w:val="single" w:sz="4" w:space="0" w:color="000000"/>
            </w:tcBorders>
          </w:tcPr>
          <w:p w14:paraId="4775DCB8" w14:textId="3D765476" w:rsidR="00DA064E" w:rsidRDefault="00DA064E" w:rsidP="008179C9">
            <w:pPr>
              <w:snapToGrid w:val="0"/>
              <w:spacing w:line="276" w:lineRule="auto"/>
              <w:jc w:val="center"/>
              <w:rPr>
                <w:bCs/>
                <w:sz w:val="22"/>
                <w:szCs w:val="22"/>
              </w:rPr>
            </w:pPr>
          </w:p>
        </w:tc>
      </w:tr>
      <w:tr w:rsidR="00DA064E" w14:paraId="75270663"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C669CA7" w14:textId="77777777" w:rsidR="00DA064E" w:rsidRDefault="00DA064E" w:rsidP="00741E67">
            <w:pPr>
              <w:snapToGrid w:val="0"/>
              <w:spacing w:line="276" w:lineRule="auto"/>
              <w:jc w:val="center"/>
              <w:rPr>
                <w:bCs/>
                <w:sz w:val="22"/>
                <w:szCs w:val="22"/>
              </w:rPr>
            </w:pPr>
            <w:r>
              <w:rPr>
                <w:bCs/>
                <w:sz w:val="22"/>
                <w:szCs w:val="22"/>
              </w:rPr>
              <w:t>10.</w:t>
            </w:r>
          </w:p>
        </w:tc>
        <w:tc>
          <w:tcPr>
            <w:tcW w:w="7668" w:type="dxa"/>
            <w:tcBorders>
              <w:top w:val="single" w:sz="4" w:space="0" w:color="000000"/>
              <w:left w:val="single" w:sz="4" w:space="0" w:color="000000"/>
              <w:bottom w:val="single" w:sz="4" w:space="0" w:color="000000"/>
              <w:right w:val="nil"/>
            </w:tcBorders>
            <w:hideMark/>
          </w:tcPr>
          <w:p w14:paraId="479479B3" w14:textId="77777777" w:rsidR="00DA064E" w:rsidRDefault="00DA064E" w:rsidP="008179C9">
            <w:pPr>
              <w:snapToGrid w:val="0"/>
              <w:spacing w:line="276" w:lineRule="auto"/>
              <w:jc w:val="both"/>
              <w:rPr>
                <w:bCs/>
                <w:sz w:val="22"/>
                <w:szCs w:val="22"/>
              </w:rPr>
            </w:pPr>
            <w:r>
              <w:rPr>
                <w:bCs/>
                <w:sz w:val="22"/>
                <w:szCs w:val="22"/>
              </w:rPr>
              <w:t>Tender Currency</w:t>
            </w:r>
          </w:p>
        </w:tc>
        <w:tc>
          <w:tcPr>
            <w:tcW w:w="285" w:type="dxa"/>
            <w:tcBorders>
              <w:top w:val="single" w:sz="4" w:space="0" w:color="000000"/>
              <w:left w:val="single" w:sz="4" w:space="0" w:color="000000"/>
              <w:bottom w:val="single" w:sz="4" w:space="0" w:color="000000"/>
              <w:right w:val="single" w:sz="4" w:space="0" w:color="000000"/>
            </w:tcBorders>
          </w:tcPr>
          <w:p w14:paraId="260DA95C" w14:textId="7F930163" w:rsidR="00DA064E" w:rsidRDefault="00DA064E" w:rsidP="008179C9">
            <w:pPr>
              <w:snapToGrid w:val="0"/>
              <w:spacing w:line="276" w:lineRule="auto"/>
              <w:jc w:val="center"/>
              <w:rPr>
                <w:bCs/>
                <w:sz w:val="22"/>
                <w:szCs w:val="22"/>
              </w:rPr>
            </w:pPr>
          </w:p>
        </w:tc>
      </w:tr>
      <w:tr w:rsidR="00DA064E" w14:paraId="33F943EF" w14:textId="77777777" w:rsidTr="00BB7C82">
        <w:trPr>
          <w:trHeight w:val="500"/>
          <w:jc w:val="center"/>
        </w:trPr>
        <w:tc>
          <w:tcPr>
            <w:tcW w:w="907" w:type="dxa"/>
            <w:tcBorders>
              <w:top w:val="single" w:sz="4" w:space="0" w:color="000000"/>
              <w:left w:val="single" w:sz="4" w:space="0" w:color="000000"/>
              <w:bottom w:val="single" w:sz="4" w:space="0" w:color="000000"/>
              <w:right w:val="nil"/>
            </w:tcBorders>
            <w:hideMark/>
          </w:tcPr>
          <w:p w14:paraId="752CE73E" w14:textId="77777777" w:rsidR="00DA064E" w:rsidRDefault="00DA064E" w:rsidP="00741E67">
            <w:pPr>
              <w:snapToGrid w:val="0"/>
              <w:spacing w:line="276" w:lineRule="auto"/>
              <w:jc w:val="center"/>
              <w:rPr>
                <w:bCs/>
                <w:sz w:val="22"/>
                <w:szCs w:val="22"/>
              </w:rPr>
            </w:pPr>
            <w:r>
              <w:rPr>
                <w:bCs/>
                <w:sz w:val="22"/>
                <w:szCs w:val="22"/>
              </w:rPr>
              <w:t>11.</w:t>
            </w:r>
          </w:p>
        </w:tc>
        <w:tc>
          <w:tcPr>
            <w:tcW w:w="7668" w:type="dxa"/>
            <w:tcBorders>
              <w:top w:val="single" w:sz="4" w:space="0" w:color="000000"/>
              <w:left w:val="single" w:sz="4" w:space="0" w:color="000000"/>
              <w:bottom w:val="single" w:sz="4" w:space="0" w:color="000000"/>
              <w:right w:val="nil"/>
            </w:tcBorders>
            <w:hideMark/>
          </w:tcPr>
          <w:p w14:paraId="56B02949" w14:textId="3CCB213C" w:rsidR="00DA064E" w:rsidRPr="00011BAB" w:rsidRDefault="00DA064E" w:rsidP="008179C9">
            <w:pPr>
              <w:snapToGrid w:val="0"/>
              <w:spacing w:line="276" w:lineRule="auto"/>
              <w:jc w:val="both"/>
              <w:rPr>
                <w:bCs/>
                <w:sz w:val="22"/>
                <w:szCs w:val="22"/>
              </w:rPr>
            </w:pPr>
            <w:r w:rsidRPr="00011BAB">
              <w:rPr>
                <w:bCs/>
                <w:sz w:val="22"/>
                <w:szCs w:val="22"/>
              </w:rPr>
              <w:t xml:space="preserve">Documents Establishing Tenderer’s eligibility </w:t>
            </w:r>
            <w:r w:rsidR="00CF0F53" w:rsidRPr="00011BAB">
              <w:rPr>
                <w:bCs/>
                <w:sz w:val="22"/>
                <w:szCs w:val="22"/>
              </w:rPr>
              <w:t>and Qualifications</w:t>
            </w:r>
            <w:r w:rsidRPr="00011BAB">
              <w:rPr>
                <w:bCs/>
                <w:sz w:val="22"/>
                <w:szCs w:val="22"/>
              </w:rPr>
              <w:t xml:space="preserve"> and conformity to tender conditions</w:t>
            </w:r>
          </w:p>
        </w:tc>
        <w:tc>
          <w:tcPr>
            <w:tcW w:w="285" w:type="dxa"/>
            <w:tcBorders>
              <w:top w:val="single" w:sz="4" w:space="0" w:color="000000"/>
              <w:left w:val="single" w:sz="4" w:space="0" w:color="000000"/>
              <w:bottom w:val="single" w:sz="4" w:space="0" w:color="000000"/>
              <w:right w:val="single" w:sz="4" w:space="0" w:color="000000"/>
            </w:tcBorders>
          </w:tcPr>
          <w:p w14:paraId="3F2CC7C9" w14:textId="45A940F4" w:rsidR="00DA064E" w:rsidRDefault="00DA064E" w:rsidP="008179C9">
            <w:pPr>
              <w:snapToGrid w:val="0"/>
              <w:spacing w:line="276" w:lineRule="auto"/>
              <w:jc w:val="center"/>
              <w:rPr>
                <w:bCs/>
                <w:sz w:val="22"/>
                <w:szCs w:val="22"/>
              </w:rPr>
            </w:pPr>
          </w:p>
        </w:tc>
      </w:tr>
      <w:tr w:rsidR="00DA064E" w14:paraId="6948D06A" w14:textId="77777777" w:rsidTr="00BB7C82">
        <w:trPr>
          <w:trHeight w:val="500"/>
          <w:jc w:val="center"/>
        </w:trPr>
        <w:tc>
          <w:tcPr>
            <w:tcW w:w="907" w:type="dxa"/>
            <w:tcBorders>
              <w:top w:val="single" w:sz="4" w:space="0" w:color="000000"/>
              <w:left w:val="single" w:sz="4" w:space="0" w:color="000000"/>
              <w:bottom w:val="single" w:sz="4" w:space="0" w:color="000000"/>
              <w:right w:val="nil"/>
            </w:tcBorders>
            <w:hideMark/>
          </w:tcPr>
          <w:p w14:paraId="7CB00076" w14:textId="77777777" w:rsidR="00DA064E" w:rsidRDefault="00DA064E" w:rsidP="00741E67">
            <w:pPr>
              <w:snapToGrid w:val="0"/>
              <w:spacing w:line="276" w:lineRule="auto"/>
              <w:jc w:val="center"/>
              <w:rPr>
                <w:bCs/>
                <w:sz w:val="22"/>
                <w:szCs w:val="22"/>
              </w:rPr>
            </w:pPr>
            <w:r>
              <w:rPr>
                <w:bCs/>
                <w:sz w:val="22"/>
                <w:szCs w:val="22"/>
              </w:rPr>
              <w:t>12.</w:t>
            </w:r>
          </w:p>
        </w:tc>
        <w:tc>
          <w:tcPr>
            <w:tcW w:w="7668" w:type="dxa"/>
            <w:tcBorders>
              <w:top w:val="single" w:sz="4" w:space="0" w:color="000000"/>
              <w:left w:val="single" w:sz="4" w:space="0" w:color="000000"/>
              <w:bottom w:val="single" w:sz="4" w:space="0" w:color="000000"/>
              <w:right w:val="nil"/>
            </w:tcBorders>
            <w:hideMark/>
          </w:tcPr>
          <w:p w14:paraId="070EAA81" w14:textId="77777777" w:rsidR="00DA064E" w:rsidRPr="00011BAB" w:rsidRDefault="00DA064E" w:rsidP="008179C9">
            <w:pPr>
              <w:snapToGrid w:val="0"/>
              <w:spacing w:line="276" w:lineRule="auto"/>
              <w:jc w:val="both"/>
              <w:rPr>
                <w:bCs/>
                <w:sz w:val="22"/>
                <w:szCs w:val="22"/>
              </w:rPr>
            </w:pPr>
            <w:r w:rsidRPr="00011BAB">
              <w:rPr>
                <w:bCs/>
                <w:sz w:val="22"/>
                <w:szCs w:val="22"/>
              </w:rPr>
              <w:t>Documents establishing goods eligibility and conformity to tender conditions</w:t>
            </w:r>
          </w:p>
        </w:tc>
        <w:tc>
          <w:tcPr>
            <w:tcW w:w="285" w:type="dxa"/>
            <w:tcBorders>
              <w:top w:val="single" w:sz="4" w:space="0" w:color="000000"/>
              <w:left w:val="single" w:sz="4" w:space="0" w:color="000000"/>
              <w:bottom w:val="single" w:sz="4" w:space="0" w:color="000000"/>
              <w:right w:val="single" w:sz="4" w:space="0" w:color="000000"/>
            </w:tcBorders>
          </w:tcPr>
          <w:p w14:paraId="58AFBF40" w14:textId="092DB293" w:rsidR="00DA064E" w:rsidRDefault="00DA064E" w:rsidP="008179C9">
            <w:pPr>
              <w:snapToGrid w:val="0"/>
              <w:spacing w:line="276" w:lineRule="auto"/>
              <w:jc w:val="center"/>
              <w:rPr>
                <w:bCs/>
                <w:sz w:val="22"/>
                <w:szCs w:val="22"/>
              </w:rPr>
            </w:pPr>
          </w:p>
        </w:tc>
      </w:tr>
      <w:tr w:rsidR="00DA064E" w14:paraId="53B57D65"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29706E5E" w14:textId="77777777" w:rsidR="00DA064E" w:rsidRDefault="00DA064E" w:rsidP="00741E67">
            <w:pPr>
              <w:snapToGrid w:val="0"/>
              <w:spacing w:line="276" w:lineRule="auto"/>
              <w:jc w:val="center"/>
              <w:rPr>
                <w:bCs/>
                <w:sz w:val="22"/>
                <w:szCs w:val="22"/>
              </w:rPr>
            </w:pPr>
            <w:r>
              <w:rPr>
                <w:bCs/>
                <w:sz w:val="22"/>
                <w:szCs w:val="22"/>
              </w:rPr>
              <w:t>13.</w:t>
            </w:r>
          </w:p>
        </w:tc>
        <w:tc>
          <w:tcPr>
            <w:tcW w:w="7668" w:type="dxa"/>
            <w:tcBorders>
              <w:top w:val="single" w:sz="4" w:space="0" w:color="000000"/>
              <w:left w:val="single" w:sz="4" w:space="0" w:color="000000"/>
              <w:bottom w:val="single" w:sz="4" w:space="0" w:color="000000"/>
              <w:right w:val="nil"/>
            </w:tcBorders>
            <w:hideMark/>
          </w:tcPr>
          <w:p w14:paraId="5946C94A" w14:textId="77777777" w:rsidR="00DA064E" w:rsidRDefault="00DA064E" w:rsidP="008179C9">
            <w:pPr>
              <w:snapToGrid w:val="0"/>
              <w:spacing w:line="276" w:lineRule="auto"/>
              <w:jc w:val="both"/>
              <w:rPr>
                <w:bCs/>
                <w:sz w:val="22"/>
                <w:szCs w:val="22"/>
              </w:rPr>
            </w:pPr>
            <w:r>
              <w:rPr>
                <w:bCs/>
                <w:sz w:val="22"/>
                <w:szCs w:val="22"/>
              </w:rPr>
              <w:t>Earnest Money Deposit</w:t>
            </w:r>
          </w:p>
        </w:tc>
        <w:tc>
          <w:tcPr>
            <w:tcW w:w="285" w:type="dxa"/>
            <w:tcBorders>
              <w:top w:val="single" w:sz="4" w:space="0" w:color="000000"/>
              <w:left w:val="single" w:sz="4" w:space="0" w:color="000000"/>
              <w:bottom w:val="single" w:sz="4" w:space="0" w:color="000000"/>
              <w:right w:val="single" w:sz="4" w:space="0" w:color="000000"/>
            </w:tcBorders>
          </w:tcPr>
          <w:p w14:paraId="0BA4FE1E" w14:textId="39287464" w:rsidR="00DA064E" w:rsidRDefault="00DA064E" w:rsidP="008179C9">
            <w:pPr>
              <w:snapToGrid w:val="0"/>
              <w:spacing w:line="276" w:lineRule="auto"/>
              <w:jc w:val="center"/>
              <w:rPr>
                <w:bCs/>
                <w:sz w:val="22"/>
                <w:szCs w:val="22"/>
              </w:rPr>
            </w:pPr>
          </w:p>
        </w:tc>
      </w:tr>
      <w:tr w:rsidR="00DA064E" w14:paraId="730292CB"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749863E1" w14:textId="77777777" w:rsidR="00DA064E" w:rsidRDefault="00DA064E" w:rsidP="00741E67">
            <w:pPr>
              <w:snapToGrid w:val="0"/>
              <w:spacing w:line="276" w:lineRule="auto"/>
              <w:jc w:val="center"/>
              <w:rPr>
                <w:bCs/>
                <w:sz w:val="22"/>
                <w:szCs w:val="22"/>
              </w:rPr>
            </w:pPr>
            <w:r>
              <w:rPr>
                <w:bCs/>
                <w:sz w:val="22"/>
                <w:szCs w:val="22"/>
              </w:rPr>
              <w:t>14.</w:t>
            </w:r>
          </w:p>
        </w:tc>
        <w:tc>
          <w:tcPr>
            <w:tcW w:w="7668" w:type="dxa"/>
            <w:tcBorders>
              <w:top w:val="single" w:sz="4" w:space="0" w:color="000000"/>
              <w:left w:val="single" w:sz="4" w:space="0" w:color="000000"/>
              <w:bottom w:val="single" w:sz="4" w:space="0" w:color="000000"/>
              <w:right w:val="nil"/>
            </w:tcBorders>
            <w:hideMark/>
          </w:tcPr>
          <w:p w14:paraId="153CA6ED" w14:textId="77777777" w:rsidR="00DA064E" w:rsidRDefault="00DA064E" w:rsidP="008179C9">
            <w:pPr>
              <w:snapToGrid w:val="0"/>
              <w:spacing w:line="276" w:lineRule="auto"/>
              <w:jc w:val="both"/>
              <w:rPr>
                <w:bCs/>
                <w:sz w:val="22"/>
                <w:szCs w:val="22"/>
              </w:rPr>
            </w:pPr>
            <w:r>
              <w:rPr>
                <w:bCs/>
                <w:sz w:val="22"/>
                <w:szCs w:val="22"/>
              </w:rPr>
              <w:t>Period of Validity of Tenders</w:t>
            </w:r>
          </w:p>
        </w:tc>
        <w:tc>
          <w:tcPr>
            <w:tcW w:w="285" w:type="dxa"/>
            <w:tcBorders>
              <w:top w:val="single" w:sz="4" w:space="0" w:color="000000"/>
              <w:left w:val="single" w:sz="4" w:space="0" w:color="000000"/>
              <w:bottom w:val="single" w:sz="4" w:space="0" w:color="000000"/>
              <w:right w:val="single" w:sz="4" w:space="0" w:color="000000"/>
            </w:tcBorders>
          </w:tcPr>
          <w:p w14:paraId="52DC930F" w14:textId="6005E2A3" w:rsidR="00DA064E" w:rsidRDefault="00DA064E" w:rsidP="008179C9">
            <w:pPr>
              <w:snapToGrid w:val="0"/>
              <w:spacing w:line="276" w:lineRule="auto"/>
              <w:jc w:val="center"/>
              <w:rPr>
                <w:bCs/>
                <w:sz w:val="22"/>
                <w:szCs w:val="22"/>
              </w:rPr>
            </w:pPr>
          </w:p>
        </w:tc>
      </w:tr>
      <w:tr w:rsidR="00DA064E" w14:paraId="78B30724"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4C6689C" w14:textId="77777777" w:rsidR="00DA064E" w:rsidRDefault="00DA064E" w:rsidP="00741E67">
            <w:pPr>
              <w:snapToGrid w:val="0"/>
              <w:spacing w:line="276" w:lineRule="auto"/>
              <w:jc w:val="center"/>
              <w:rPr>
                <w:bCs/>
                <w:sz w:val="22"/>
                <w:szCs w:val="22"/>
              </w:rPr>
            </w:pPr>
            <w:r>
              <w:rPr>
                <w:bCs/>
                <w:sz w:val="22"/>
                <w:szCs w:val="22"/>
              </w:rPr>
              <w:t>15</w:t>
            </w:r>
          </w:p>
        </w:tc>
        <w:tc>
          <w:tcPr>
            <w:tcW w:w="7668" w:type="dxa"/>
            <w:tcBorders>
              <w:top w:val="single" w:sz="4" w:space="0" w:color="000000"/>
              <w:left w:val="single" w:sz="4" w:space="0" w:color="000000"/>
              <w:bottom w:val="single" w:sz="4" w:space="0" w:color="000000"/>
              <w:right w:val="nil"/>
            </w:tcBorders>
            <w:hideMark/>
          </w:tcPr>
          <w:p w14:paraId="0AA8140C" w14:textId="77777777" w:rsidR="00DA064E" w:rsidRDefault="00DA064E" w:rsidP="008179C9">
            <w:pPr>
              <w:snapToGrid w:val="0"/>
              <w:spacing w:line="276" w:lineRule="auto"/>
              <w:jc w:val="both"/>
              <w:rPr>
                <w:bCs/>
                <w:sz w:val="22"/>
                <w:szCs w:val="22"/>
              </w:rPr>
            </w:pPr>
            <w:r>
              <w:rPr>
                <w:bCs/>
                <w:sz w:val="22"/>
                <w:szCs w:val="22"/>
              </w:rPr>
              <w:t xml:space="preserve">Format and Signing of Tender </w:t>
            </w:r>
          </w:p>
        </w:tc>
        <w:tc>
          <w:tcPr>
            <w:tcW w:w="285" w:type="dxa"/>
            <w:tcBorders>
              <w:top w:val="single" w:sz="4" w:space="0" w:color="000000"/>
              <w:left w:val="single" w:sz="4" w:space="0" w:color="000000"/>
              <w:bottom w:val="single" w:sz="4" w:space="0" w:color="000000"/>
              <w:right w:val="single" w:sz="4" w:space="0" w:color="000000"/>
            </w:tcBorders>
          </w:tcPr>
          <w:p w14:paraId="6D15CEFF" w14:textId="5CD47DE6" w:rsidR="00DA064E" w:rsidRDefault="00DA064E" w:rsidP="008179C9">
            <w:pPr>
              <w:snapToGrid w:val="0"/>
              <w:spacing w:line="276" w:lineRule="auto"/>
              <w:jc w:val="center"/>
              <w:rPr>
                <w:bCs/>
                <w:sz w:val="22"/>
                <w:szCs w:val="22"/>
              </w:rPr>
            </w:pPr>
          </w:p>
        </w:tc>
      </w:tr>
      <w:tr w:rsidR="00DA064E" w14:paraId="5568CCF0" w14:textId="77777777" w:rsidTr="00BB7C82">
        <w:trPr>
          <w:trHeight w:val="256"/>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0725EFAF" w14:textId="77777777" w:rsidR="00DA064E" w:rsidRDefault="00DA064E" w:rsidP="00741E67">
            <w:pPr>
              <w:snapToGrid w:val="0"/>
              <w:spacing w:line="276" w:lineRule="auto"/>
              <w:jc w:val="center"/>
              <w:rPr>
                <w:b/>
                <w:sz w:val="22"/>
                <w:szCs w:val="22"/>
              </w:rPr>
            </w:pPr>
            <w:r>
              <w:rPr>
                <w:b/>
                <w:sz w:val="22"/>
                <w:szCs w:val="22"/>
              </w:rPr>
              <w:t>D. SUBMISSION OF TENDERS</w:t>
            </w:r>
          </w:p>
        </w:tc>
      </w:tr>
      <w:tr w:rsidR="00DA064E" w14:paraId="344F07C8"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08AEE27" w14:textId="77777777" w:rsidR="00DA064E" w:rsidRDefault="00DA064E" w:rsidP="00741E67">
            <w:pPr>
              <w:snapToGrid w:val="0"/>
              <w:spacing w:line="276" w:lineRule="auto"/>
              <w:jc w:val="center"/>
              <w:rPr>
                <w:bCs/>
                <w:sz w:val="22"/>
                <w:szCs w:val="22"/>
              </w:rPr>
            </w:pPr>
            <w:r>
              <w:rPr>
                <w:bCs/>
                <w:sz w:val="22"/>
                <w:szCs w:val="22"/>
              </w:rPr>
              <w:t>16.</w:t>
            </w:r>
          </w:p>
        </w:tc>
        <w:tc>
          <w:tcPr>
            <w:tcW w:w="7668" w:type="dxa"/>
            <w:tcBorders>
              <w:top w:val="single" w:sz="4" w:space="0" w:color="000000"/>
              <w:left w:val="single" w:sz="4" w:space="0" w:color="000000"/>
              <w:bottom w:val="single" w:sz="4" w:space="0" w:color="000000"/>
              <w:right w:val="nil"/>
            </w:tcBorders>
            <w:hideMark/>
          </w:tcPr>
          <w:p w14:paraId="5CDF1546" w14:textId="77777777" w:rsidR="00DA064E" w:rsidRDefault="00DA064E" w:rsidP="008179C9">
            <w:pPr>
              <w:snapToGrid w:val="0"/>
              <w:spacing w:line="276" w:lineRule="auto"/>
              <w:jc w:val="both"/>
              <w:rPr>
                <w:bCs/>
                <w:sz w:val="22"/>
                <w:szCs w:val="22"/>
              </w:rPr>
            </w:pPr>
            <w:r>
              <w:rPr>
                <w:bCs/>
                <w:sz w:val="22"/>
                <w:szCs w:val="22"/>
              </w:rPr>
              <w:t>Submission of tenders</w:t>
            </w:r>
          </w:p>
        </w:tc>
        <w:tc>
          <w:tcPr>
            <w:tcW w:w="285" w:type="dxa"/>
            <w:tcBorders>
              <w:top w:val="single" w:sz="4" w:space="0" w:color="000000"/>
              <w:left w:val="single" w:sz="4" w:space="0" w:color="000000"/>
              <w:bottom w:val="single" w:sz="4" w:space="0" w:color="000000"/>
              <w:right w:val="single" w:sz="4" w:space="0" w:color="000000"/>
            </w:tcBorders>
          </w:tcPr>
          <w:p w14:paraId="754006BA" w14:textId="5EEED5F7" w:rsidR="00DA064E" w:rsidRDefault="00DA064E" w:rsidP="008179C9">
            <w:pPr>
              <w:snapToGrid w:val="0"/>
              <w:spacing w:line="276" w:lineRule="auto"/>
              <w:jc w:val="center"/>
              <w:rPr>
                <w:bCs/>
                <w:sz w:val="22"/>
                <w:szCs w:val="22"/>
              </w:rPr>
            </w:pPr>
          </w:p>
        </w:tc>
      </w:tr>
      <w:tr w:rsidR="00DA064E" w14:paraId="40323A1B"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6EA4105" w14:textId="77777777" w:rsidR="00DA064E" w:rsidRDefault="00DA064E" w:rsidP="00741E67">
            <w:pPr>
              <w:snapToGrid w:val="0"/>
              <w:spacing w:line="276" w:lineRule="auto"/>
              <w:jc w:val="center"/>
              <w:rPr>
                <w:bCs/>
                <w:sz w:val="22"/>
                <w:szCs w:val="22"/>
              </w:rPr>
            </w:pPr>
            <w:r>
              <w:rPr>
                <w:bCs/>
                <w:sz w:val="22"/>
                <w:szCs w:val="22"/>
              </w:rPr>
              <w:t>17.</w:t>
            </w:r>
          </w:p>
        </w:tc>
        <w:tc>
          <w:tcPr>
            <w:tcW w:w="7668" w:type="dxa"/>
            <w:tcBorders>
              <w:top w:val="single" w:sz="4" w:space="0" w:color="000000"/>
              <w:left w:val="single" w:sz="4" w:space="0" w:color="000000"/>
              <w:bottom w:val="single" w:sz="4" w:space="0" w:color="000000"/>
              <w:right w:val="nil"/>
            </w:tcBorders>
            <w:hideMark/>
          </w:tcPr>
          <w:p w14:paraId="73CD53F3" w14:textId="77777777" w:rsidR="00DA064E" w:rsidRDefault="00DA064E" w:rsidP="008179C9">
            <w:pPr>
              <w:snapToGrid w:val="0"/>
              <w:spacing w:line="276" w:lineRule="auto"/>
              <w:jc w:val="both"/>
              <w:rPr>
                <w:bCs/>
                <w:sz w:val="22"/>
                <w:szCs w:val="22"/>
              </w:rPr>
            </w:pPr>
            <w:r>
              <w:rPr>
                <w:bCs/>
                <w:sz w:val="22"/>
                <w:szCs w:val="22"/>
              </w:rPr>
              <w:t>Deadline for submission of Tenders</w:t>
            </w:r>
          </w:p>
        </w:tc>
        <w:tc>
          <w:tcPr>
            <w:tcW w:w="285" w:type="dxa"/>
            <w:tcBorders>
              <w:top w:val="single" w:sz="4" w:space="0" w:color="000000"/>
              <w:left w:val="single" w:sz="4" w:space="0" w:color="000000"/>
              <w:bottom w:val="single" w:sz="4" w:space="0" w:color="000000"/>
              <w:right w:val="single" w:sz="4" w:space="0" w:color="000000"/>
            </w:tcBorders>
          </w:tcPr>
          <w:p w14:paraId="271A8A23" w14:textId="0B9356C6" w:rsidR="00DA064E" w:rsidRDefault="00DA064E" w:rsidP="008179C9">
            <w:pPr>
              <w:snapToGrid w:val="0"/>
              <w:spacing w:line="276" w:lineRule="auto"/>
              <w:jc w:val="center"/>
              <w:rPr>
                <w:bCs/>
                <w:sz w:val="22"/>
                <w:szCs w:val="22"/>
              </w:rPr>
            </w:pPr>
          </w:p>
        </w:tc>
      </w:tr>
      <w:tr w:rsidR="00DA064E" w14:paraId="7FE03269"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61EBEC08" w14:textId="77777777" w:rsidR="00DA064E" w:rsidRDefault="00DA064E" w:rsidP="00741E67">
            <w:pPr>
              <w:snapToGrid w:val="0"/>
              <w:spacing w:line="276" w:lineRule="auto"/>
              <w:jc w:val="center"/>
              <w:rPr>
                <w:bCs/>
                <w:sz w:val="22"/>
                <w:szCs w:val="22"/>
              </w:rPr>
            </w:pPr>
            <w:r>
              <w:rPr>
                <w:bCs/>
                <w:sz w:val="22"/>
                <w:szCs w:val="22"/>
              </w:rPr>
              <w:t>18.</w:t>
            </w:r>
          </w:p>
        </w:tc>
        <w:tc>
          <w:tcPr>
            <w:tcW w:w="7668" w:type="dxa"/>
            <w:tcBorders>
              <w:top w:val="single" w:sz="4" w:space="0" w:color="000000"/>
              <w:left w:val="single" w:sz="4" w:space="0" w:color="000000"/>
              <w:bottom w:val="single" w:sz="4" w:space="0" w:color="000000"/>
              <w:right w:val="nil"/>
            </w:tcBorders>
            <w:hideMark/>
          </w:tcPr>
          <w:p w14:paraId="32CAE106" w14:textId="77777777" w:rsidR="00DA064E" w:rsidRDefault="00DA064E" w:rsidP="008179C9">
            <w:pPr>
              <w:snapToGrid w:val="0"/>
              <w:spacing w:line="276" w:lineRule="auto"/>
              <w:jc w:val="both"/>
              <w:rPr>
                <w:bCs/>
                <w:sz w:val="22"/>
                <w:szCs w:val="22"/>
              </w:rPr>
            </w:pPr>
            <w:r>
              <w:rPr>
                <w:bCs/>
                <w:sz w:val="22"/>
                <w:szCs w:val="22"/>
              </w:rPr>
              <w:t>Late Tenders</w:t>
            </w:r>
          </w:p>
        </w:tc>
        <w:tc>
          <w:tcPr>
            <w:tcW w:w="285" w:type="dxa"/>
            <w:tcBorders>
              <w:top w:val="single" w:sz="4" w:space="0" w:color="000000"/>
              <w:left w:val="single" w:sz="4" w:space="0" w:color="000000"/>
              <w:bottom w:val="single" w:sz="4" w:space="0" w:color="000000"/>
              <w:right w:val="single" w:sz="4" w:space="0" w:color="000000"/>
            </w:tcBorders>
          </w:tcPr>
          <w:p w14:paraId="2C276F29" w14:textId="2E74AEF1" w:rsidR="00DA064E" w:rsidRDefault="00DA064E" w:rsidP="008179C9">
            <w:pPr>
              <w:snapToGrid w:val="0"/>
              <w:spacing w:line="276" w:lineRule="auto"/>
              <w:jc w:val="center"/>
              <w:rPr>
                <w:bCs/>
                <w:sz w:val="22"/>
                <w:szCs w:val="22"/>
              </w:rPr>
            </w:pPr>
          </w:p>
        </w:tc>
      </w:tr>
      <w:tr w:rsidR="00DA064E" w14:paraId="2A3A0518"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6FAE107" w14:textId="77777777" w:rsidR="00DA064E" w:rsidRDefault="00DA064E" w:rsidP="00741E67">
            <w:pPr>
              <w:snapToGrid w:val="0"/>
              <w:spacing w:line="276" w:lineRule="auto"/>
              <w:jc w:val="center"/>
              <w:rPr>
                <w:bCs/>
                <w:sz w:val="22"/>
                <w:szCs w:val="22"/>
              </w:rPr>
            </w:pPr>
            <w:r>
              <w:rPr>
                <w:bCs/>
                <w:sz w:val="22"/>
                <w:szCs w:val="22"/>
              </w:rPr>
              <w:t>19.</w:t>
            </w:r>
          </w:p>
        </w:tc>
        <w:tc>
          <w:tcPr>
            <w:tcW w:w="7668" w:type="dxa"/>
            <w:tcBorders>
              <w:top w:val="single" w:sz="4" w:space="0" w:color="000000"/>
              <w:left w:val="single" w:sz="4" w:space="0" w:color="000000"/>
              <w:bottom w:val="single" w:sz="4" w:space="0" w:color="000000"/>
              <w:right w:val="nil"/>
            </w:tcBorders>
            <w:hideMark/>
          </w:tcPr>
          <w:p w14:paraId="71979F2F" w14:textId="77777777" w:rsidR="00DA064E" w:rsidRDefault="00DA064E" w:rsidP="008179C9">
            <w:pPr>
              <w:snapToGrid w:val="0"/>
              <w:spacing w:line="276" w:lineRule="auto"/>
              <w:jc w:val="both"/>
              <w:rPr>
                <w:bCs/>
                <w:sz w:val="22"/>
                <w:szCs w:val="22"/>
              </w:rPr>
            </w:pPr>
            <w:r>
              <w:rPr>
                <w:bCs/>
                <w:sz w:val="22"/>
                <w:szCs w:val="22"/>
              </w:rPr>
              <w:t>Modification and withdrawal of Tenders</w:t>
            </w:r>
          </w:p>
        </w:tc>
        <w:tc>
          <w:tcPr>
            <w:tcW w:w="285" w:type="dxa"/>
            <w:tcBorders>
              <w:top w:val="single" w:sz="4" w:space="0" w:color="000000"/>
              <w:left w:val="single" w:sz="4" w:space="0" w:color="000000"/>
              <w:bottom w:val="single" w:sz="4" w:space="0" w:color="000000"/>
              <w:right w:val="single" w:sz="4" w:space="0" w:color="000000"/>
            </w:tcBorders>
          </w:tcPr>
          <w:p w14:paraId="60C2BF84" w14:textId="4D681231" w:rsidR="00DA064E" w:rsidRDefault="00DA064E" w:rsidP="008179C9">
            <w:pPr>
              <w:snapToGrid w:val="0"/>
              <w:spacing w:line="276" w:lineRule="auto"/>
              <w:jc w:val="center"/>
              <w:rPr>
                <w:bCs/>
                <w:sz w:val="22"/>
                <w:szCs w:val="22"/>
              </w:rPr>
            </w:pPr>
          </w:p>
        </w:tc>
      </w:tr>
      <w:tr w:rsidR="00DA064E" w14:paraId="167AD6D3" w14:textId="77777777" w:rsidTr="00BB7C82">
        <w:trPr>
          <w:trHeight w:val="243"/>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0EE230E7" w14:textId="77777777" w:rsidR="00DA064E" w:rsidRDefault="00DA064E" w:rsidP="00741E67">
            <w:pPr>
              <w:snapToGrid w:val="0"/>
              <w:spacing w:line="276" w:lineRule="auto"/>
              <w:jc w:val="center"/>
              <w:rPr>
                <w:b/>
                <w:sz w:val="22"/>
                <w:szCs w:val="22"/>
              </w:rPr>
            </w:pPr>
            <w:r>
              <w:rPr>
                <w:b/>
                <w:sz w:val="22"/>
                <w:szCs w:val="22"/>
              </w:rPr>
              <w:t>E. TENDER OPENING AND EVALUATION OF TENDERS</w:t>
            </w:r>
          </w:p>
        </w:tc>
      </w:tr>
      <w:tr w:rsidR="00DA064E" w14:paraId="1D2C7C31"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01902C61" w14:textId="77777777" w:rsidR="00DA064E" w:rsidRDefault="00DA064E" w:rsidP="00741E67">
            <w:pPr>
              <w:snapToGrid w:val="0"/>
              <w:spacing w:line="276" w:lineRule="auto"/>
              <w:jc w:val="center"/>
              <w:rPr>
                <w:bCs/>
                <w:sz w:val="22"/>
                <w:szCs w:val="22"/>
              </w:rPr>
            </w:pPr>
            <w:r>
              <w:rPr>
                <w:bCs/>
                <w:sz w:val="22"/>
                <w:szCs w:val="22"/>
              </w:rPr>
              <w:t>20.</w:t>
            </w:r>
          </w:p>
        </w:tc>
        <w:tc>
          <w:tcPr>
            <w:tcW w:w="7668" w:type="dxa"/>
            <w:tcBorders>
              <w:top w:val="single" w:sz="4" w:space="0" w:color="000000"/>
              <w:left w:val="single" w:sz="4" w:space="0" w:color="000000"/>
              <w:bottom w:val="single" w:sz="4" w:space="0" w:color="000000"/>
              <w:right w:val="nil"/>
            </w:tcBorders>
            <w:hideMark/>
          </w:tcPr>
          <w:p w14:paraId="130342E8" w14:textId="77777777" w:rsidR="00DA064E" w:rsidRDefault="00DA064E" w:rsidP="008179C9">
            <w:pPr>
              <w:snapToGrid w:val="0"/>
              <w:spacing w:line="276" w:lineRule="auto"/>
              <w:jc w:val="both"/>
              <w:rPr>
                <w:bCs/>
                <w:sz w:val="22"/>
                <w:szCs w:val="22"/>
              </w:rPr>
            </w:pPr>
            <w:r>
              <w:rPr>
                <w:bCs/>
                <w:sz w:val="22"/>
                <w:szCs w:val="22"/>
              </w:rPr>
              <w:t>Opening of Tenders by the Purchaser</w:t>
            </w:r>
          </w:p>
        </w:tc>
        <w:tc>
          <w:tcPr>
            <w:tcW w:w="285" w:type="dxa"/>
            <w:tcBorders>
              <w:top w:val="single" w:sz="4" w:space="0" w:color="000000"/>
              <w:left w:val="single" w:sz="4" w:space="0" w:color="000000"/>
              <w:bottom w:val="single" w:sz="4" w:space="0" w:color="000000"/>
              <w:right w:val="single" w:sz="4" w:space="0" w:color="000000"/>
            </w:tcBorders>
          </w:tcPr>
          <w:p w14:paraId="7F2A8490" w14:textId="2C8EB5F2" w:rsidR="00DA064E" w:rsidRDefault="00DA064E" w:rsidP="008179C9">
            <w:pPr>
              <w:snapToGrid w:val="0"/>
              <w:spacing w:line="276" w:lineRule="auto"/>
              <w:jc w:val="center"/>
              <w:rPr>
                <w:bCs/>
                <w:sz w:val="22"/>
                <w:szCs w:val="22"/>
              </w:rPr>
            </w:pPr>
          </w:p>
        </w:tc>
      </w:tr>
      <w:tr w:rsidR="00DA064E" w14:paraId="11B4F292"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EA52703" w14:textId="77777777" w:rsidR="00DA064E" w:rsidRDefault="00DA064E" w:rsidP="00741E67">
            <w:pPr>
              <w:snapToGrid w:val="0"/>
              <w:spacing w:line="276" w:lineRule="auto"/>
              <w:jc w:val="center"/>
              <w:rPr>
                <w:bCs/>
                <w:sz w:val="22"/>
                <w:szCs w:val="22"/>
              </w:rPr>
            </w:pPr>
            <w:r>
              <w:rPr>
                <w:bCs/>
                <w:sz w:val="22"/>
                <w:szCs w:val="22"/>
              </w:rPr>
              <w:t>21</w:t>
            </w:r>
          </w:p>
        </w:tc>
        <w:tc>
          <w:tcPr>
            <w:tcW w:w="7668" w:type="dxa"/>
            <w:tcBorders>
              <w:top w:val="single" w:sz="4" w:space="0" w:color="000000"/>
              <w:left w:val="single" w:sz="4" w:space="0" w:color="000000"/>
              <w:bottom w:val="single" w:sz="4" w:space="0" w:color="000000"/>
              <w:right w:val="nil"/>
            </w:tcBorders>
            <w:hideMark/>
          </w:tcPr>
          <w:p w14:paraId="30D6754F" w14:textId="77777777" w:rsidR="00DA064E" w:rsidRDefault="00DA064E" w:rsidP="008179C9">
            <w:pPr>
              <w:snapToGrid w:val="0"/>
              <w:spacing w:line="276" w:lineRule="auto"/>
              <w:jc w:val="both"/>
              <w:rPr>
                <w:bCs/>
                <w:sz w:val="22"/>
                <w:szCs w:val="22"/>
              </w:rPr>
            </w:pPr>
            <w:r>
              <w:rPr>
                <w:bCs/>
                <w:sz w:val="22"/>
                <w:szCs w:val="22"/>
              </w:rPr>
              <w:t>Clarification of tender</w:t>
            </w:r>
          </w:p>
        </w:tc>
        <w:tc>
          <w:tcPr>
            <w:tcW w:w="285" w:type="dxa"/>
            <w:tcBorders>
              <w:top w:val="single" w:sz="4" w:space="0" w:color="000000"/>
              <w:left w:val="single" w:sz="4" w:space="0" w:color="000000"/>
              <w:bottom w:val="single" w:sz="4" w:space="0" w:color="000000"/>
              <w:right w:val="single" w:sz="4" w:space="0" w:color="000000"/>
            </w:tcBorders>
          </w:tcPr>
          <w:p w14:paraId="2E5F1BA9" w14:textId="79E6DE13" w:rsidR="00DA064E" w:rsidRDefault="00DA064E" w:rsidP="008179C9">
            <w:pPr>
              <w:snapToGrid w:val="0"/>
              <w:spacing w:line="276" w:lineRule="auto"/>
              <w:jc w:val="center"/>
              <w:rPr>
                <w:bCs/>
                <w:sz w:val="22"/>
                <w:szCs w:val="22"/>
              </w:rPr>
            </w:pPr>
          </w:p>
        </w:tc>
      </w:tr>
      <w:tr w:rsidR="00DA064E" w14:paraId="5505D915"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65CA8C26" w14:textId="77777777" w:rsidR="00DA064E" w:rsidRDefault="00DA064E" w:rsidP="00741E67">
            <w:pPr>
              <w:snapToGrid w:val="0"/>
              <w:spacing w:line="276" w:lineRule="auto"/>
              <w:jc w:val="center"/>
              <w:rPr>
                <w:bCs/>
                <w:sz w:val="22"/>
                <w:szCs w:val="22"/>
              </w:rPr>
            </w:pPr>
            <w:r>
              <w:rPr>
                <w:bCs/>
                <w:sz w:val="22"/>
                <w:szCs w:val="22"/>
              </w:rPr>
              <w:t>22.</w:t>
            </w:r>
          </w:p>
        </w:tc>
        <w:tc>
          <w:tcPr>
            <w:tcW w:w="7668" w:type="dxa"/>
            <w:tcBorders>
              <w:top w:val="single" w:sz="4" w:space="0" w:color="000000"/>
              <w:left w:val="single" w:sz="4" w:space="0" w:color="000000"/>
              <w:bottom w:val="single" w:sz="4" w:space="0" w:color="000000"/>
              <w:right w:val="nil"/>
            </w:tcBorders>
            <w:hideMark/>
          </w:tcPr>
          <w:p w14:paraId="266F8817" w14:textId="77777777" w:rsidR="00DA064E" w:rsidRDefault="00DA064E" w:rsidP="008179C9">
            <w:pPr>
              <w:snapToGrid w:val="0"/>
              <w:spacing w:line="276" w:lineRule="auto"/>
              <w:jc w:val="both"/>
              <w:rPr>
                <w:bCs/>
                <w:sz w:val="22"/>
                <w:szCs w:val="22"/>
              </w:rPr>
            </w:pPr>
            <w:r>
              <w:rPr>
                <w:bCs/>
                <w:sz w:val="22"/>
                <w:szCs w:val="22"/>
              </w:rPr>
              <w:t>Preliminary Examination</w:t>
            </w:r>
          </w:p>
        </w:tc>
        <w:tc>
          <w:tcPr>
            <w:tcW w:w="285" w:type="dxa"/>
            <w:tcBorders>
              <w:top w:val="single" w:sz="4" w:space="0" w:color="000000"/>
              <w:left w:val="single" w:sz="4" w:space="0" w:color="000000"/>
              <w:bottom w:val="single" w:sz="4" w:space="0" w:color="000000"/>
              <w:right w:val="single" w:sz="4" w:space="0" w:color="000000"/>
            </w:tcBorders>
          </w:tcPr>
          <w:p w14:paraId="1FC49E9E" w14:textId="28E284F3" w:rsidR="00DA064E" w:rsidRDefault="00DA064E" w:rsidP="008179C9">
            <w:pPr>
              <w:snapToGrid w:val="0"/>
              <w:spacing w:line="276" w:lineRule="auto"/>
              <w:jc w:val="center"/>
              <w:rPr>
                <w:bCs/>
                <w:sz w:val="22"/>
                <w:szCs w:val="22"/>
              </w:rPr>
            </w:pPr>
          </w:p>
        </w:tc>
      </w:tr>
      <w:tr w:rsidR="00DA064E" w14:paraId="73BC3A3C"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C65D19F" w14:textId="77777777" w:rsidR="00DA064E" w:rsidRDefault="00DA064E" w:rsidP="00741E67">
            <w:pPr>
              <w:snapToGrid w:val="0"/>
              <w:spacing w:line="276" w:lineRule="auto"/>
              <w:jc w:val="center"/>
              <w:rPr>
                <w:bCs/>
                <w:sz w:val="22"/>
                <w:szCs w:val="22"/>
              </w:rPr>
            </w:pPr>
            <w:r>
              <w:rPr>
                <w:bCs/>
                <w:sz w:val="22"/>
                <w:szCs w:val="22"/>
              </w:rPr>
              <w:t>23.</w:t>
            </w:r>
          </w:p>
        </w:tc>
        <w:tc>
          <w:tcPr>
            <w:tcW w:w="7668" w:type="dxa"/>
            <w:tcBorders>
              <w:top w:val="single" w:sz="4" w:space="0" w:color="000000"/>
              <w:left w:val="single" w:sz="4" w:space="0" w:color="000000"/>
              <w:bottom w:val="single" w:sz="4" w:space="0" w:color="000000"/>
              <w:right w:val="nil"/>
            </w:tcBorders>
            <w:hideMark/>
          </w:tcPr>
          <w:p w14:paraId="4927962E" w14:textId="77777777" w:rsidR="00DA064E" w:rsidRDefault="00DA064E" w:rsidP="008179C9">
            <w:pPr>
              <w:snapToGrid w:val="0"/>
              <w:spacing w:line="276" w:lineRule="auto"/>
              <w:jc w:val="both"/>
              <w:rPr>
                <w:bCs/>
                <w:sz w:val="22"/>
                <w:szCs w:val="22"/>
              </w:rPr>
            </w:pPr>
            <w:r>
              <w:rPr>
                <w:bCs/>
                <w:sz w:val="22"/>
                <w:szCs w:val="22"/>
              </w:rPr>
              <w:t>Evaluation and Comparison of Tenders</w:t>
            </w:r>
          </w:p>
        </w:tc>
        <w:tc>
          <w:tcPr>
            <w:tcW w:w="285" w:type="dxa"/>
            <w:tcBorders>
              <w:top w:val="single" w:sz="4" w:space="0" w:color="000000"/>
              <w:left w:val="single" w:sz="4" w:space="0" w:color="000000"/>
              <w:bottom w:val="single" w:sz="4" w:space="0" w:color="000000"/>
              <w:right w:val="single" w:sz="4" w:space="0" w:color="000000"/>
            </w:tcBorders>
          </w:tcPr>
          <w:p w14:paraId="0EB93F40" w14:textId="15133679" w:rsidR="00DA064E" w:rsidRDefault="00DA064E" w:rsidP="008179C9">
            <w:pPr>
              <w:snapToGrid w:val="0"/>
              <w:spacing w:line="276" w:lineRule="auto"/>
              <w:jc w:val="center"/>
              <w:rPr>
                <w:bCs/>
                <w:sz w:val="22"/>
                <w:szCs w:val="22"/>
              </w:rPr>
            </w:pPr>
          </w:p>
        </w:tc>
      </w:tr>
      <w:tr w:rsidR="00DA064E" w14:paraId="18CE6211"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171314A6" w14:textId="77777777" w:rsidR="00DA064E" w:rsidRDefault="00DA064E" w:rsidP="00741E67">
            <w:pPr>
              <w:snapToGrid w:val="0"/>
              <w:spacing w:line="276" w:lineRule="auto"/>
              <w:jc w:val="center"/>
              <w:rPr>
                <w:bCs/>
                <w:sz w:val="22"/>
                <w:szCs w:val="22"/>
              </w:rPr>
            </w:pPr>
            <w:r>
              <w:rPr>
                <w:bCs/>
                <w:sz w:val="22"/>
                <w:szCs w:val="22"/>
              </w:rPr>
              <w:t>24.</w:t>
            </w:r>
          </w:p>
        </w:tc>
        <w:tc>
          <w:tcPr>
            <w:tcW w:w="7668" w:type="dxa"/>
            <w:tcBorders>
              <w:top w:val="single" w:sz="4" w:space="0" w:color="000000"/>
              <w:left w:val="single" w:sz="4" w:space="0" w:color="000000"/>
              <w:bottom w:val="single" w:sz="4" w:space="0" w:color="000000"/>
              <w:right w:val="nil"/>
            </w:tcBorders>
            <w:hideMark/>
          </w:tcPr>
          <w:p w14:paraId="520BD9BA" w14:textId="77777777" w:rsidR="00DA064E" w:rsidRDefault="00DA064E" w:rsidP="008179C9">
            <w:pPr>
              <w:snapToGrid w:val="0"/>
              <w:spacing w:line="276" w:lineRule="auto"/>
              <w:jc w:val="both"/>
              <w:rPr>
                <w:bCs/>
                <w:sz w:val="22"/>
                <w:szCs w:val="22"/>
              </w:rPr>
            </w:pPr>
            <w:r>
              <w:rPr>
                <w:bCs/>
                <w:sz w:val="22"/>
                <w:szCs w:val="22"/>
              </w:rPr>
              <w:t>Contacting the Purchaser</w:t>
            </w:r>
          </w:p>
        </w:tc>
        <w:tc>
          <w:tcPr>
            <w:tcW w:w="285" w:type="dxa"/>
            <w:tcBorders>
              <w:top w:val="single" w:sz="4" w:space="0" w:color="000000"/>
              <w:left w:val="single" w:sz="4" w:space="0" w:color="000000"/>
              <w:bottom w:val="single" w:sz="4" w:space="0" w:color="000000"/>
              <w:right w:val="single" w:sz="4" w:space="0" w:color="000000"/>
            </w:tcBorders>
          </w:tcPr>
          <w:p w14:paraId="2BACA1F8" w14:textId="1D1D6B6B" w:rsidR="00DA064E" w:rsidRDefault="00DA064E" w:rsidP="008179C9">
            <w:pPr>
              <w:snapToGrid w:val="0"/>
              <w:spacing w:line="276" w:lineRule="auto"/>
              <w:jc w:val="center"/>
              <w:rPr>
                <w:bCs/>
                <w:sz w:val="22"/>
                <w:szCs w:val="22"/>
              </w:rPr>
            </w:pPr>
          </w:p>
        </w:tc>
      </w:tr>
      <w:tr w:rsidR="00DA064E" w14:paraId="2926D093" w14:textId="77777777" w:rsidTr="00BB7C82">
        <w:trPr>
          <w:trHeight w:val="256"/>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4094D7C7" w14:textId="77777777" w:rsidR="00DA064E" w:rsidRDefault="00DA064E" w:rsidP="00741E67">
            <w:pPr>
              <w:snapToGrid w:val="0"/>
              <w:spacing w:line="276" w:lineRule="auto"/>
              <w:jc w:val="center"/>
              <w:rPr>
                <w:b/>
                <w:sz w:val="22"/>
                <w:szCs w:val="22"/>
              </w:rPr>
            </w:pPr>
            <w:r>
              <w:rPr>
                <w:b/>
                <w:sz w:val="22"/>
                <w:szCs w:val="22"/>
              </w:rPr>
              <w:t>F. AWARD OF CONTRACT</w:t>
            </w:r>
          </w:p>
        </w:tc>
      </w:tr>
      <w:tr w:rsidR="00DA064E" w14:paraId="3B858FF3"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11C64BA" w14:textId="77777777" w:rsidR="00DA064E" w:rsidRDefault="00DA064E" w:rsidP="00741E67">
            <w:pPr>
              <w:snapToGrid w:val="0"/>
              <w:spacing w:line="276" w:lineRule="auto"/>
              <w:jc w:val="center"/>
              <w:rPr>
                <w:bCs/>
                <w:sz w:val="22"/>
                <w:szCs w:val="22"/>
              </w:rPr>
            </w:pPr>
            <w:r>
              <w:rPr>
                <w:bCs/>
                <w:sz w:val="22"/>
                <w:szCs w:val="22"/>
              </w:rPr>
              <w:t>25.</w:t>
            </w:r>
          </w:p>
        </w:tc>
        <w:tc>
          <w:tcPr>
            <w:tcW w:w="7668" w:type="dxa"/>
            <w:tcBorders>
              <w:top w:val="single" w:sz="4" w:space="0" w:color="000000"/>
              <w:left w:val="single" w:sz="4" w:space="0" w:color="000000"/>
              <w:bottom w:val="single" w:sz="4" w:space="0" w:color="000000"/>
              <w:right w:val="nil"/>
            </w:tcBorders>
            <w:hideMark/>
          </w:tcPr>
          <w:p w14:paraId="49511ECB" w14:textId="77777777" w:rsidR="00DA064E" w:rsidRDefault="00DA064E" w:rsidP="008179C9">
            <w:pPr>
              <w:snapToGrid w:val="0"/>
              <w:spacing w:line="276" w:lineRule="auto"/>
              <w:jc w:val="both"/>
              <w:rPr>
                <w:bCs/>
                <w:sz w:val="22"/>
                <w:szCs w:val="22"/>
              </w:rPr>
            </w:pPr>
            <w:r>
              <w:rPr>
                <w:bCs/>
                <w:sz w:val="22"/>
                <w:szCs w:val="22"/>
              </w:rPr>
              <w:t>Post qualification</w:t>
            </w:r>
          </w:p>
        </w:tc>
        <w:tc>
          <w:tcPr>
            <w:tcW w:w="285" w:type="dxa"/>
            <w:tcBorders>
              <w:top w:val="single" w:sz="4" w:space="0" w:color="000000"/>
              <w:left w:val="single" w:sz="4" w:space="0" w:color="000000"/>
              <w:bottom w:val="single" w:sz="4" w:space="0" w:color="000000"/>
              <w:right w:val="single" w:sz="4" w:space="0" w:color="000000"/>
            </w:tcBorders>
          </w:tcPr>
          <w:p w14:paraId="481728D0" w14:textId="0CAEA8D6" w:rsidR="00DA064E" w:rsidRDefault="00DA064E" w:rsidP="008179C9">
            <w:pPr>
              <w:snapToGrid w:val="0"/>
              <w:spacing w:line="276" w:lineRule="auto"/>
              <w:jc w:val="center"/>
              <w:rPr>
                <w:bCs/>
                <w:sz w:val="22"/>
                <w:szCs w:val="22"/>
              </w:rPr>
            </w:pPr>
          </w:p>
        </w:tc>
      </w:tr>
      <w:tr w:rsidR="00DA064E" w14:paraId="5DFDCB55"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0DF035B2" w14:textId="77777777" w:rsidR="00DA064E" w:rsidRDefault="00DA064E" w:rsidP="00741E67">
            <w:pPr>
              <w:snapToGrid w:val="0"/>
              <w:spacing w:line="276" w:lineRule="auto"/>
              <w:jc w:val="center"/>
              <w:rPr>
                <w:bCs/>
                <w:sz w:val="22"/>
                <w:szCs w:val="22"/>
              </w:rPr>
            </w:pPr>
            <w:r>
              <w:rPr>
                <w:bCs/>
                <w:sz w:val="22"/>
                <w:szCs w:val="22"/>
              </w:rPr>
              <w:t>26.</w:t>
            </w:r>
          </w:p>
        </w:tc>
        <w:tc>
          <w:tcPr>
            <w:tcW w:w="7668" w:type="dxa"/>
            <w:tcBorders>
              <w:top w:val="single" w:sz="4" w:space="0" w:color="000000"/>
              <w:left w:val="single" w:sz="4" w:space="0" w:color="000000"/>
              <w:bottom w:val="single" w:sz="4" w:space="0" w:color="000000"/>
              <w:right w:val="nil"/>
            </w:tcBorders>
            <w:hideMark/>
          </w:tcPr>
          <w:p w14:paraId="5348AE07" w14:textId="77777777" w:rsidR="00DA064E" w:rsidRDefault="00DA064E" w:rsidP="008179C9">
            <w:pPr>
              <w:snapToGrid w:val="0"/>
              <w:spacing w:line="276" w:lineRule="auto"/>
              <w:jc w:val="both"/>
              <w:rPr>
                <w:bCs/>
                <w:sz w:val="22"/>
                <w:szCs w:val="22"/>
              </w:rPr>
            </w:pPr>
            <w:r>
              <w:rPr>
                <w:bCs/>
                <w:sz w:val="22"/>
                <w:szCs w:val="22"/>
              </w:rPr>
              <w:t>Award Criteria</w:t>
            </w:r>
          </w:p>
        </w:tc>
        <w:tc>
          <w:tcPr>
            <w:tcW w:w="285" w:type="dxa"/>
            <w:tcBorders>
              <w:top w:val="single" w:sz="4" w:space="0" w:color="000000"/>
              <w:left w:val="single" w:sz="4" w:space="0" w:color="000000"/>
              <w:bottom w:val="single" w:sz="4" w:space="0" w:color="000000"/>
              <w:right w:val="single" w:sz="4" w:space="0" w:color="000000"/>
            </w:tcBorders>
          </w:tcPr>
          <w:p w14:paraId="26491D82" w14:textId="238FDFBA" w:rsidR="00DA064E" w:rsidRDefault="00DA064E" w:rsidP="008179C9">
            <w:pPr>
              <w:snapToGrid w:val="0"/>
              <w:spacing w:line="276" w:lineRule="auto"/>
              <w:jc w:val="center"/>
              <w:rPr>
                <w:bCs/>
                <w:sz w:val="22"/>
                <w:szCs w:val="22"/>
              </w:rPr>
            </w:pPr>
          </w:p>
        </w:tc>
      </w:tr>
      <w:tr w:rsidR="00DA064E" w14:paraId="6A7FFF32"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6C6E642D" w14:textId="77777777" w:rsidR="00DA064E" w:rsidRDefault="00DA064E" w:rsidP="00741E67">
            <w:pPr>
              <w:snapToGrid w:val="0"/>
              <w:spacing w:line="276" w:lineRule="auto"/>
              <w:jc w:val="center"/>
              <w:rPr>
                <w:bCs/>
                <w:sz w:val="22"/>
                <w:szCs w:val="22"/>
              </w:rPr>
            </w:pPr>
            <w:r>
              <w:rPr>
                <w:bCs/>
                <w:sz w:val="22"/>
                <w:szCs w:val="22"/>
              </w:rPr>
              <w:t>27.</w:t>
            </w:r>
          </w:p>
        </w:tc>
        <w:tc>
          <w:tcPr>
            <w:tcW w:w="7668" w:type="dxa"/>
            <w:tcBorders>
              <w:top w:val="single" w:sz="4" w:space="0" w:color="000000"/>
              <w:left w:val="single" w:sz="4" w:space="0" w:color="000000"/>
              <w:bottom w:val="single" w:sz="4" w:space="0" w:color="000000"/>
              <w:right w:val="nil"/>
            </w:tcBorders>
            <w:hideMark/>
          </w:tcPr>
          <w:p w14:paraId="62060C8E" w14:textId="77777777" w:rsidR="00DA064E" w:rsidRDefault="00DA064E" w:rsidP="008179C9">
            <w:pPr>
              <w:snapToGrid w:val="0"/>
              <w:spacing w:line="276" w:lineRule="auto"/>
              <w:jc w:val="both"/>
              <w:rPr>
                <w:bCs/>
                <w:sz w:val="22"/>
                <w:szCs w:val="22"/>
              </w:rPr>
            </w:pPr>
            <w:r>
              <w:rPr>
                <w:bCs/>
                <w:sz w:val="22"/>
                <w:szCs w:val="22"/>
              </w:rPr>
              <w:t>Purchaser’s Right to Vary Quantities at Time of Award</w:t>
            </w:r>
          </w:p>
        </w:tc>
        <w:tc>
          <w:tcPr>
            <w:tcW w:w="285" w:type="dxa"/>
            <w:tcBorders>
              <w:top w:val="single" w:sz="4" w:space="0" w:color="000000"/>
              <w:left w:val="single" w:sz="4" w:space="0" w:color="000000"/>
              <w:bottom w:val="single" w:sz="4" w:space="0" w:color="000000"/>
              <w:right w:val="single" w:sz="4" w:space="0" w:color="000000"/>
            </w:tcBorders>
          </w:tcPr>
          <w:p w14:paraId="1D1C8751" w14:textId="6186AF12" w:rsidR="00DA064E" w:rsidRDefault="00DA064E" w:rsidP="008179C9">
            <w:pPr>
              <w:snapToGrid w:val="0"/>
              <w:spacing w:line="276" w:lineRule="auto"/>
              <w:jc w:val="center"/>
              <w:rPr>
                <w:bCs/>
                <w:sz w:val="22"/>
                <w:szCs w:val="22"/>
              </w:rPr>
            </w:pPr>
          </w:p>
        </w:tc>
      </w:tr>
      <w:tr w:rsidR="00DA064E" w14:paraId="7EA89E90"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B6E1A06" w14:textId="77777777" w:rsidR="00DA064E" w:rsidRDefault="00DA064E" w:rsidP="00741E67">
            <w:pPr>
              <w:snapToGrid w:val="0"/>
              <w:spacing w:line="276" w:lineRule="auto"/>
              <w:jc w:val="center"/>
              <w:rPr>
                <w:bCs/>
                <w:sz w:val="22"/>
                <w:szCs w:val="22"/>
              </w:rPr>
            </w:pPr>
            <w:r>
              <w:rPr>
                <w:bCs/>
                <w:sz w:val="22"/>
                <w:szCs w:val="22"/>
              </w:rPr>
              <w:t>28.</w:t>
            </w:r>
          </w:p>
        </w:tc>
        <w:tc>
          <w:tcPr>
            <w:tcW w:w="7668" w:type="dxa"/>
            <w:tcBorders>
              <w:top w:val="single" w:sz="4" w:space="0" w:color="000000"/>
              <w:left w:val="single" w:sz="4" w:space="0" w:color="000000"/>
              <w:bottom w:val="single" w:sz="4" w:space="0" w:color="000000"/>
              <w:right w:val="nil"/>
            </w:tcBorders>
            <w:hideMark/>
          </w:tcPr>
          <w:p w14:paraId="59E9317E" w14:textId="77777777" w:rsidR="00DA064E" w:rsidRDefault="00DA064E" w:rsidP="008179C9">
            <w:pPr>
              <w:snapToGrid w:val="0"/>
              <w:spacing w:line="276" w:lineRule="auto"/>
              <w:jc w:val="both"/>
              <w:rPr>
                <w:bCs/>
                <w:sz w:val="22"/>
                <w:szCs w:val="22"/>
              </w:rPr>
            </w:pPr>
            <w:r>
              <w:rPr>
                <w:bCs/>
                <w:sz w:val="22"/>
                <w:szCs w:val="22"/>
              </w:rPr>
              <w:t>Purchaser’s Right to Accept the Tender and to Reject any or all Tenders</w:t>
            </w:r>
          </w:p>
        </w:tc>
        <w:tc>
          <w:tcPr>
            <w:tcW w:w="285" w:type="dxa"/>
            <w:tcBorders>
              <w:top w:val="single" w:sz="4" w:space="0" w:color="000000"/>
              <w:left w:val="single" w:sz="4" w:space="0" w:color="000000"/>
              <w:bottom w:val="single" w:sz="4" w:space="0" w:color="000000"/>
              <w:right w:val="single" w:sz="4" w:space="0" w:color="000000"/>
            </w:tcBorders>
          </w:tcPr>
          <w:p w14:paraId="621C9C64" w14:textId="06F730D7" w:rsidR="00DA064E" w:rsidRDefault="00DA064E" w:rsidP="008179C9">
            <w:pPr>
              <w:snapToGrid w:val="0"/>
              <w:spacing w:line="276" w:lineRule="auto"/>
              <w:jc w:val="center"/>
              <w:rPr>
                <w:bCs/>
                <w:sz w:val="22"/>
                <w:szCs w:val="22"/>
              </w:rPr>
            </w:pPr>
          </w:p>
        </w:tc>
      </w:tr>
      <w:tr w:rsidR="00DA064E" w14:paraId="758B238A"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25D7EC48" w14:textId="77777777" w:rsidR="00DA064E" w:rsidRDefault="00DA064E" w:rsidP="00741E67">
            <w:pPr>
              <w:snapToGrid w:val="0"/>
              <w:spacing w:line="276" w:lineRule="auto"/>
              <w:jc w:val="center"/>
              <w:rPr>
                <w:bCs/>
                <w:sz w:val="22"/>
                <w:szCs w:val="22"/>
              </w:rPr>
            </w:pPr>
            <w:r>
              <w:rPr>
                <w:bCs/>
                <w:sz w:val="22"/>
                <w:szCs w:val="22"/>
              </w:rPr>
              <w:t>29.</w:t>
            </w:r>
          </w:p>
        </w:tc>
        <w:tc>
          <w:tcPr>
            <w:tcW w:w="7668" w:type="dxa"/>
            <w:tcBorders>
              <w:top w:val="single" w:sz="4" w:space="0" w:color="000000"/>
              <w:left w:val="single" w:sz="4" w:space="0" w:color="000000"/>
              <w:bottom w:val="single" w:sz="4" w:space="0" w:color="000000"/>
              <w:right w:val="nil"/>
            </w:tcBorders>
            <w:hideMark/>
          </w:tcPr>
          <w:p w14:paraId="67904445" w14:textId="77777777" w:rsidR="00DA064E" w:rsidRDefault="00DA064E" w:rsidP="008179C9">
            <w:pPr>
              <w:snapToGrid w:val="0"/>
              <w:spacing w:line="276" w:lineRule="auto"/>
              <w:jc w:val="both"/>
              <w:rPr>
                <w:bCs/>
                <w:sz w:val="22"/>
                <w:szCs w:val="22"/>
              </w:rPr>
            </w:pPr>
            <w:r>
              <w:rPr>
                <w:bCs/>
                <w:sz w:val="22"/>
                <w:szCs w:val="22"/>
              </w:rPr>
              <w:t>Notification of Award</w:t>
            </w:r>
          </w:p>
        </w:tc>
        <w:tc>
          <w:tcPr>
            <w:tcW w:w="285" w:type="dxa"/>
            <w:tcBorders>
              <w:top w:val="single" w:sz="4" w:space="0" w:color="000000"/>
              <w:left w:val="single" w:sz="4" w:space="0" w:color="000000"/>
              <w:bottom w:val="single" w:sz="4" w:space="0" w:color="000000"/>
              <w:right w:val="single" w:sz="4" w:space="0" w:color="000000"/>
            </w:tcBorders>
          </w:tcPr>
          <w:p w14:paraId="2497FB29" w14:textId="54195FC7" w:rsidR="00DA064E" w:rsidRDefault="00DA064E" w:rsidP="008179C9">
            <w:pPr>
              <w:snapToGrid w:val="0"/>
              <w:spacing w:line="276" w:lineRule="auto"/>
              <w:jc w:val="center"/>
              <w:rPr>
                <w:bCs/>
                <w:sz w:val="22"/>
                <w:szCs w:val="22"/>
              </w:rPr>
            </w:pPr>
          </w:p>
        </w:tc>
      </w:tr>
      <w:tr w:rsidR="00DA064E" w14:paraId="22F892A7"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75DF688E" w14:textId="77777777" w:rsidR="00DA064E" w:rsidRDefault="00DA064E" w:rsidP="00741E67">
            <w:pPr>
              <w:snapToGrid w:val="0"/>
              <w:spacing w:line="276" w:lineRule="auto"/>
              <w:jc w:val="center"/>
              <w:rPr>
                <w:bCs/>
                <w:sz w:val="22"/>
                <w:szCs w:val="22"/>
              </w:rPr>
            </w:pPr>
            <w:r>
              <w:rPr>
                <w:bCs/>
                <w:sz w:val="22"/>
                <w:szCs w:val="22"/>
              </w:rPr>
              <w:t>30.</w:t>
            </w:r>
          </w:p>
        </w:tc>
        <w:tc>
          <w:tcPr>
            <w:tcW w:w="7668" w:type="dxa"/>
            <w:tcBorders>
              <w:top w:val="single" w:sz="4" w:space="0" w:color="000000"/>
              <w:left w:val="single" w:sz="4" w:space="0" w:color="000000"/>
              <w:bottom w:val="single" w:sz="4" w:space="0" w:color="000000"/>
              <w:right w:val="nil"/>
            </w:tcBorders>
            <w:hideMark/>
          </w:tcPr>
          <w:p w14:paraId="16BB0081" w14:textId="77777777" w:rsidR="00DA064E" w:rsidRDefault="00DA064E" w:rsidP="008179C9">
            <w:pPr>
              <w:snapToGrid w:val="0"/>
              <w:spacing w:line="276" w:lineRule="auto"/>
              <w:jc w:val="both"/>
              <w:rPr>
                <w:bCs/>
                <w:sz w:val="22"/>
                <w:szCs w:val="22"/>
              </w:rPr>
            </w:pPr>
            <w:r>
              <w:rPr>
                <w:bCs/>
                <w:sz w:val="22"/>
                <w:szCs w:val="22"/>
              </w:rPr>
              <w:t>Signing of Contract</w:t>
            </w:r>
          </w:p>
        </w:tc>
        <w:tc>
          <w:tcPr>
            <w:tcW w:w="285" w:type="dxa"/>
            <w:tcBorders>
              <w:top w:val="single" w:sz="4" w:space="0" w:color="000000"/>
              <w:left w:val="single" w:sz="4" w:space="0" w:color="000000"/>
              <w:bottom w:val="single" w:sz="4" w:space="0" w:color="000000"/>
              <w:right w:val="single" w:sz="4" w:space="0" w:color="000000"/>
            </w:tcBorders>
          </w:tcPr>
          <w:p w14:paraId="1F0F2484" w14:textId="6C7C2D8E" w:rsidR="00DA064E" w:rsidRDefault="00DA064E" w:rsidP="008179C9">
            <w:pPr>
              <w:snapToGrid w:val="0"/>
              <w:spacing w:line="276" w:lineRule="auto"/>
              <w:jc w:val="center"/>
              <w:rPr>
                <w:bCs/>
                <w:sz w:val="22"/>
                <w:szCs w:val="22"/>
              </w:rPr>
            </w:pPr>
          </w:p>
        </w:tc>
      </w:tr>
      <w:tr w:rsidR="00DA064E" w14:paraId="40BAD672"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51EDB13" w14:textId="77777777" w:rsidR="00DA064E" w:rsidRDefault="00DA064E" w:rsidP="00741E67">
            <w:pPr>
              <w:snapToGrid w:val="0"/>
              <w:spacing w:line="276" w:lineRule="auto"/>
              <w:jc w:val="center"/>
              <w:rPr>
                <w:bCs/>
                <w:sz w:val="22"/>
                <w:szCs w:val="22"/>
              </w:rPr>
            </w:pPr>
            <w:r>
              <w:rPr>
                <w:bCs/>
                <w:sz w:val="22"/>
                <w:szCs w:val="22"/>
              </w:rPr>
              <w:t>31.</w:t>
            </w:r>
          </w:p>
        </w:tc>
        <w:tc>
          <w:tcPr>
            <w:tcW w:w="7668" w:type="dxa"/>
            <w:tcBorders>
              <w:top w:val="single" w:sz="4" w:space="0" w:color="000000"/>
              <w:left w:val="single" w:sz="4" w:space="0" w:color="000000"/>
              <w:bottom w:val="single" w:sz="4" w:space="0" w:color="000000"/>
              <w:right w:val="nil"/>
            </w:tcBorders>
            <w:hideMark/>
          </w:tcPr>
          <w:p w14:paraId="7BC72989" w14:textId="77777777" w:rsidR="00DA064E" w:rsidRDefault="00DA064E" w:rsidP="008179C9">
            <w:pPr>
              <w:snapToGrid w:val="0"/>
              <w:spacing w:line="276" w:lineRule="auto"/>
              <w:jc w:val="both"/>
              <w:rPr>
                <w:bCs/>
                <w:sz w:val="22"/>
                <w:szCs w:val="22"/>
              </w:rPr>
            </w:pPr>
            <w:r>
              <w:rPr>
                <w:bCs/>
                <w:sz w:val="22"/>
                <w:szCs w:val="22"/>
              </w:rPr>
              <w:t>Performance Security</w:t>
            </w:r>
          </w:p>
        </w:tc>
        <w:tc>
          <w:tcPr>
            <w:tcW w:w="285" w:type="dxa"/>
            <w:tcBorders>
              <w:top w:val="single" w:sz="4" w:space="0" w:color="000000"/>
              <w:left w:val="single" w:sz="4" w:space="0" w:color="000000"/>
              <w:bottom w:val="single" w:sz="4" w:space="0" w:color="000000"/>
              <w:right w:val="single" w:sz="4" w:space="0" w:color="000000"/>
            </w:tcBorders>
          </w:tcPr>
          <w:p w14:paraId="22917178" w14:textId="72EC9FBD" w:rsidR="00DA064E" w:rsidRDefault="00DA064E" w:rsidP="008179C9">
            <w:pPr>
              <w:snapToGrid w:val="0"/>
              <w:spacing w:line="276" w:lineRule="auto"/>
              <w:jc w:val="center"/>
              <w:rPr>
                <w:bCs/>
                <w:sz w:val="22"/>
                <w:szCs w:val="22"/>
              </w:rPr>
            </w:pPr>
          </w:p>
        </w:tc>
      </w:tr>
      <w:tr w:rsidR="00DA064E" w14:paraId="72DB3947"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AC1A2B0" w14:textId="77777777" w:rsidR="00DA064E" w:rsidRDefault="00DA064E" w:rsidP="00741E67">
            <w:pPr>
              <w:snapToGrid w:val="0"/>
              <w:spacing w:line="276" w:lineRule="auto"/>
              <w:jc w:val="center"/>
              <w:rPr>
                <w:bCs/>
                <w:sz w:val="22"/>
                <w:szCs w:val="22"/>
              </w:rPr>
            </w:pPr>
            <w:r>
              <w:rPr>
                <w:bCs/>
                <w:sz w:val="22"/>
                <w:szCs w:val="22"/>
              </w:rPr>
              <w:t>32</w:t>
            </w:r>
          </w:p>
        </w:tc>
        <w:tc>
          <w:tcPr>
            <w:tcW w:w="7668" w:type="dxa"/>
            <w:tcBorders>
              <w:top w:val="single" w:sz="4" w:space="0" w:color="000000"/>
              <w:left w:val="single" w:sz="4" w:space="0" w:color="000000"/>
              <w:bottom w:val="single" w:sz="4" w:space="0" w:color="000000"/>
              <w:right w:val="nil"/>
            </w:tcBorders>
            <w:hideMark/>
          </w:tcPr>
          <w:p w14:paraId="518B1A85" w14:textId="77777777" w:rsidR="00DA064E" w:rsidRDefault="00DA064E" w:rsidP="008179C9">
            <w:pPr>
              <w:snapToGrid w:val="0"/>
              <w:spacing w:line="276" w:lineRule="auto"/>
              <w:jc w:val="both"/>
              <w:rPr>
                <w:bCs/>
                <w:sz w:val="22"/>
                <w:szCs w:val="22"/>
              </w:rPr>
            </w:pPr>
            <w:r>
              <w:rPr>
                <w:bCs/>
                <w:sz w:val="22"/>
                <w:szCs w:val="22"/>
              </w:rPr>
              <w:t>Corrupt and fraudulent practices</w:t>
            </w:r>
          </w:p>
        </w:tc>
        <w:tc>
          <w:tcPr>
            <w:tcW w:w="285" w:type="dxa"/>
            <w:tcBorders>
              <w:top w:val="single" w:sz="4" w:space="0" w:color="000000"/>
              <w:left w:val="single" w:sz="4" w:space="0" w:color="000000"/>
              <w:bottom w:val="single" w:sz="4" w:space="0" w:color="000000"/>
              <w:right w:val="single" w:sz="4" w:space="0" w:color="000000"/>
            </w:tcBorders>
          </w:tcPr>
          <w:p w14:paraId="60853F53" w14:textId="7AB8F8F0" w:rsidR="00DA064E" w:rsidRDefault="00DA064E" w:rsidP="008179C9">
            <w:pPr>
              <w:snapToGrid w:val="0"/>
              <w:spacing w:line="276" w:lineRule="auto"/>
              <w:jc w:val="center"/>
              <w:rPr>
                <w:bCs/>
                <w:sz w:val="22"/>
                <w:szCs w:val="22"/>
              </w:rPr>
            </w:pPr>
          </w:p>
        </w:tc>
      </w:tr>
    </w:tbl>
    <w:p w14:paraId="1FC42789" w14:textId="77777777" w:rsidR="000D0EEA" w:rsidRPr="00720AE0" w:rsidRDefault="000D0EEA">
      <w:pPr>
        <w:pageBreakBefore/>
        <w:jc w:val="center"/>
        <w:rPr>
          <w:b/>
          <w:sz w:val="24"/>
          <w:szCs w:val="24"/>
        </w:rPr>
      </w:pPr>
      <w:r w:rsidRPr="00720AE0">
        <w:rPr>
          <w:b/>
          <w:sz w:val="24"/>
          <w:szCs w:val="24"/>
        </w:rPr>
        <w:lastRenderedPageBreak/>
        <w:t xml:space="preserve">SECTION – II: INSTRUCTIONS TO </w:t>
      </w:r>
      <w:r w:rsidR="00CE143A">
        <w:rPr>
          <w:b/>
          <w:sz w:val="24"/>
          <w:szCs w:val="24"/>
        </w:rPr>
        <w:t>TEN</w:t>
      </w:r>
      <w:r w:rsidR="005C750D" w:rsidRPr="00720AE0">
        <w:rPr>
          <w:b/>
          <w:sz w:val="24"/>
          <w:szCs w:val="24"/>
        </w:rPr>
        <w:t>DERS</w:t>
      </w:r>
    </w:p>
    <w:p w14:paraId="432D71EF" w14:textId="77777777" w:rsidR="000D0EEA" w:rsidRPr="00720AE0" w:rsidRDefault="000D0EEA">
      <w:pPr>
        <w:jc w:val="center"/>
        <w:rPr>
          <w:b/>
          <w:sz w:val="12"/>
          <w:szCs w:val="24"/>
        </w:rPr>
      </w:pPr>
    </w:p>
    <w:p w14:paraId="4178BC62" w14:textId="77777777" w:rsidR="000D0EEA" w:rsidRPr="00720AE0" w:rsidRDefault="000D0EEA">
      <w:pPr>
        <w:jc w:val="center"/>
        <w:rPr>
          <w:b/>
          <w:sz w:val="24"/>
          <w:szCs w:val="24"/>
        </w:rPr>
      </w:pPr>
      <w:r w:rsidRPr="00720AE0">
        <w:rPr>
          <w:b/>
          <w:sz w:val="24"/>
          <w:szCs w:val="24"/>
        </w:rPr>
        <w:t>A. INTRODUCTION</w:t>
      </w:r>
    </w:p>
    <w:p w14:paraId="4FDFDE48" w14:textId="77777777" w:rsidR="000D0EEA" w:rsidRPr="00720AE0" w:rsidRDefault="000D0EEA">
      <w:pPr>
        <w:widowControl w:val="0"/>
        <w:numPr>
          <w:ilvl w:val="0"/>
          <w:numId w:val="24"/>
        </w:numPr>
        <w:tabs>
          <w:tab w:val="left" w:pos="520"/>
          <w:tab w:val="left" w:pos="864"/>
        </w:tabs>
        <w:autoSpaceDE w:val="0"/>
        <w:spacing w:line="276" w:lineRule="auto"/>
        <w:rPr>
          <w:b/>
          <w:bCs/>
          <w:sz w:val="24"/>
          <w:szCs w:val="24"/>
        </w:rPr>
      </w:pPr>
      <w:r w:rsidRPr="00720AE0">
        <w:rPr>
          <w:b/>
          <w:bCs/>
          <w:sz w:val="24"/>
          <w:szCs w:val="24"/>
        </w:rPr>
        <w:t xml:space="preserve">Eligible </w:t>
      </w:r>
      <w:r w:rsidR="007E2F34" w:rsidRPr="00720AE0">
        <w:rPr>
          <w:b/>
          <w:bCs/>
          <w:sz w:val="24"/>
          <w:szCs w:val="24"/>
        </w:rPr>
        <w:t>Bidders</w:t>
      </w:r>
    </w:p>
    <w:p w14:paraId="5A5F5276" w14:textId="5CFDFA35" w:rsidR="000D0EEA" w:rsidRPr="00720AE0" w:rsidRDefault="000D0EEA" w:rsidP="004D5A06">
      <w:pPr>
        <w:tabs>
          <w:tab w:val="left" w:pos="1080"/>
        </w:tabs>
        <w:spacing w:line="276" w:lineRule="auto"/>
        <w:ind w:left="1260" w:hanging="360"/>
        <w:jc w:val="both"/>
        <w:rPr>
          <w:sz w:val="24"/>
          <w:szCs w:val="24"/>
        </w:rPr>
      </w:pPr>
      <w:r w:rsidRPr="00720AE0">
        <w:rPr>
          <w:b/>
          <w:bCs/>
          <w:sz w:val="24"/>
          <w:szCs w:val="24"/>
        </w:rPr>
        <w:t>1.1</w:t>
      </w:r>
      <w:r w:rsidR="007E2F34" w:rsidRPr="00720AE0">
        <w:rPr>
          <w:sz w:val="24"/>
          <w:szCs w:val="24"/>
        </w:rPr>
        <w:t>Bidders</w:t>
      </w:r>
      <w:r w:rsidRPr="00720AE0">
        <w:rPr>
          <w:sz w:val="24"/>
          <w:szCs w:val="24"/>
        </w:rPr>
        <w:t xml:space="preserve"> should not be associated, or have been associated in the past, directly or indirectly, with a firm or any of its affiliates which have been engaged by the Purchaser to </w:t>
      </w:r>
      <w:r w:rsidR="00C16D7C" w:rsidRPr="00A70835">
        <w:rPr>
          <w:sz w:val="24"/>
          <w:szCs w:val="24"/>
        </w:rPr>
        <w:t>provide consulting services</w:t>
      </w:r>
      <w:r w:rsidRPr="00720AE0">
        <w:rPr>
          <w:sz w:val="24"/>
          <w:szCs w:val="24"/>
        </w:rPr>
        <w:t xml:space="preserve"> for the preparatio</w:t>
      </w:r>
      <w:r w:rsidR="003F67B2" w:rsidRPr="00720AE0">
        <w:rPr>
          <w:sz w:val="24"/>
          <w:szCs w:val="24"/>
        </w:rPr>
        <w:t xml:space="preserve">n of the design, </w:t>
      </w:r>
      <w:r w:rsidR="0005787A" w:rsidRPr="00720AE0">
        <w:rPr>
          <w:sz w:val="24"/>
          <w:szCs w:val="24"/>
        </w:rPr>
        <w:t>specifications,</w:t>
      </w:r>
      <w:r w:rsidRPr="00720AE0">
        <w:rPr>
          <w:sz w:val="24"/>
          <w:szCs w:val="24"/>
        </w:rPr>
        <w:t xml:space="preserve"> and other documents to be used for the supply of goods to be purchased under this Invitation for Tenders.</w:t>
      </w:r>
    </w:p>
    <w:p w14:paraId="15EB5EB3" w14:textId="77777777" w:rsidR="000D0EEA" w:rsidRPr="00720AE0" w:rsidRDefault="000D0EEA">
      <w:pPr>
        <w:numPr>
          <w:ilvl w:val="1"/>
          <w:numId w:val="27"/>
        </w:numPr>
        <w:tabs>
          <w:tab w:val="left" w:pos="1080"/>
        </w:tabs>
        <w:spacing w:line="276" w:lineRule="auto"/>
        <w:jc w:val="both"/>
        <w:rPr>
          <w:sz w:val="24"/>
          <w:szCs w:val="24"/>
        </w:rPr>
      </w:pPr>
      <w:r w:rsidRPr="00720AE0">
        <w:rPr>
          <w:sz w:val="24"/>
          <w:szCs w:val="24"/>
        </w:rPr>
        <w:t>Bidders shall not be under a declaration of ineligibility for corrupt and fraudulent practices issued by the concerned State Government or by Government of India.</w:t>
      </w:r>
    </w:p>
    <w:p w14:paraId="019CA6BD" w14:textId="77777777" w:rsidR="00904EAB" w:rsidRPr="00720AE0" w:rsidRDefault="00904EAB" w:rsidP="004D5A06">
      <w:pPr>
        <w:tabs>
          <w:tab w:val="left" w:pos="1080"/>
        </w:tabs>
        <w:spacing w:line="276" w:lineRule="auto"/>
        <w:jc w:val="both"/>
        <w:rPr>
          <w:sz w:val="24"/>
          <w:szCs w:val="24"/>
        </w:rPr>
      </w:pPr>
      <w:r w:rsidRPr="00720AE0">
        <w:rPr>
          <w:sz w:val="24"/>
          <w:szCs w:val="24"/>
        </w:rPr>
        <w:t xml:space="preserve">2. </w:t>
      </w:r>
      <w:r w:rsidRPr="00720AE0">
        <w:rPr>
          <w:b/>
          <w:sz w:val="24"/>
          <w:szCs w:val="24"/>
        </w:rPr>
        <w:t>Cost of tendering</w:t>
      </w:r>
      <w:r w:rsidRPr="00720AE0">
        <w:rPr>
          <w:sz w:val="24"/>
          <w:szCs w:val="24"/>
        </w:rPr>
        <w:t xml:space="preserve"> </w:t>
      </w:r>
    </w:p>
    <w:p w14:paraId="669EEFAF" w14:textId="6F7B076C" w:rsidR="00904EAB" w:rsidRPr="00720AE0" w:rsidRDefault="00904EAB" w:rsidP="00D1438C">
      <w:pPr>
        <w:tabs>
          <w:tab w:val="left" w:pos="1080"/>
        </w:tabs>
        <w:spacing w:line="276" w:lineRule="auto"/>
        <w:jc w:val="both"/>
        <w:rPr>
          <w:sz w:val="24"/>
          <w:szCs w:val="24"/>
        </w:rPr>
      </w:pPr>
      <w:r w:rsidRPr="00720AE0">
        <w:rPr>
          <w:sz w:val="24"/>
          <w:szCs w:val="24"/>
        </w:rPr>
        <w:t xml:space="preserve">              </w:t>
      </w:r>
      <w:r w:rsidR="00BB7C82" w:rsidRPr="00720AE0">
        <w:rPr>
          <w:sz w:val="24"/>
          <w:szCs w:val="24"/>
        </w:rPr>
        <w:t>2.1 The</w:t>
      </w:r>
      <w:r w:rsidRPr="00720AE0">
        <w:rPr>
          <w:sz w:val="24"/>
          <w:szCs w:val="24"/>
        </w:rPr>
        <w:t xml:space="preserve"> Bidders shall bear all the </w:t>
      </w:r>
      <w:r w:rsidR="00BB7C82" w:rsidRPr="00720AE0">
        <w:rPr>
          <w:sz w:val="24"/>
          <w:szCs w:val="24"/>
        </w:rPr>
        <w:t>cost</w:t>
      </w:r>
      <w:r w:rsidR="00BB7C82">
        <w:rPr>
          <w:sz w:val="24"/>
          <w:szCs w:val="24"/>
        </w:rPr>
        <w:t xml:space="preserve">s </w:t>
      </w:r>
      <w:r w:rsidR="00BB7C82" w:rsidRPr="00720AE0">
        <w:rPr>
          <w:sz w:val="24"/>
          <w:szCs w:val="24"/>
        </w:rPr>
        <w:t>associated</w:t>
      </w:r>
      <w:r w:rsidRPr="00720AE0">
        <w:rPr>
          <w:sz w:val="24"/>
          <w:szCs w:val="24"/>
        </w:rPr>
        <w:t xml:space="preserve"> with the </w:t>
      </w:r>
      <w:r w:rsidR="00BB7C82" w:rsidRPr="00720AE0">
        <w:rPr>
          <w:sz w:val="24"/>
          <w:szCs w:val="24"/>
        </w:rPr>
        <w:t>preparation and</w:t>
      </w:r>
      <w:r w:rsidRPr="00720AE0">
        <w:rPr>
          <w:sz w:val="24"/>
          <w:szCs w:val="24"/>
        </w:rPr>
        <w:t xml:space="preserve"> submission of its tender and </w:t>
      </w:r>
      <w:r w:rsidR="00BF4A22" w:rsidRPr="00BF4A22">
        <w:rPr>
          <w:sz w:val="24"/>
          <w:szCs w:val="24"/>
        </w:rPr>
        <w:t xml:space="preserve">Chief Health Officer (Public Health) </w:t>
      </w:r>
      <w:r w:rsidRPr="00720AE0">
        <w:rPr>
          <w:sz w:val="24"/>
          <w:szCs w:val="24"/>
        </w:rPr>
        <w:t>herein after referred to as</w:t>
      </w:r>
      <w:r w:rsidR="00B84E42">
        <w:rPr>
          <w:sz w:val="24"/>
          <w:szCs w:val="24"/>
        </w:rPr>
        <w:t xml:space="preserve"> </w:t>
      </w:r>
      <w:r w:rsidRPr="00720AE0">
        <w:rPr>
          <w:sz w:val="24"/>
          <w:szCs w:val="24"/>
        </w:rPr>
        <w:t xml:space="preserve">purchaser, will in </w:t>
      </w:r>
      <w:r w:rsidR="00810D40" w:rsidRPr="00720AE0">
        <w:rPr>
          <w:sz w:val="24"/>
          <w:szCs w:val="24"/>
        </w:rPr>
        <w:t xml:space="preserve">no </w:t>
      </w:r>
      <w:r w:rsidR="00810D40">
        <w:rPr>
          <w:sz w:val="24"/>
          <w:szCs w:val="24"/>
        </w:rPr>
        <w:t>Case</w:t>
      </w:r>
      <w:r w:rsidRPr="00720AE0">
        <w:rPr>
          <w:sz w:val="24"/>
          <w:szCs w:val="24"/>
        </w:rPr>
        <w:t xml:space="preserve"> be   responsible or liable for </w:t>
      </w:r>
      <w:r w:rsidR="00BB7C82" w:rsidRPr="00720AE0">
        <w:rPr>
          <w:sz w:val="24"/>
          <w:szCs w:val="24"/>
        </w:rPr>
        <w:t>these costs</w:t>
      </w:r>
      <w:r w:rsidRPr="00720AE0">
        <w:rPr>
          <w:sz w:val="24"/>
          <w:szCs w:val="24"/>
        </w:rPr>
        <w:t xml:space="preserve"> regardless of the conduct or outcome of</w:t>
      </w:r>
      <w:r w:rsidR="00810D40">
        <w:rPr>
          <w:sz w:val="24"/>
          <w:szCs w:val="24"/>
        </w:rPr>
        <w:t xml:space="preserve"> </w:t>
      </w:r>
      <w:r w:rsidR="00B4606A">
        <w:rPr>
          <w:sz w:val="24"/>
          <w:szCs w:val="24"/>
        </w:rPr>
        <w:t>the</w:t>
      </w:r>
      <w:r w:rsidRPr="00720AE0">
        <w:rPr>
          <w:sz w:val="24"/>
          <w:szCs w:val="24"/>
        </w:rPr>
        <w:t xml:space="preserve"> tender process</w:t>
      </w:r>
      <w:r w:rsidR="00A70835">
        <w:rPr>
          <w:sz w:val="24"/>
          <w:szCs w:val="24"/>
        </w:rPr>
        <w:t>.</w:t>
      </w:r>
    </w:p>
    <w:p w14:paraId="7A5DF7CB" w14:textId="77777777" w:rsidR="000D0EEA" w:rsidRPr="00CE143A" w:rsidRDefault="000D0EEA" w:rsidP="004D5A06">
      <w:pPr>
        <w:spacing w:line="276" w:lineRule="auto"/>
        <w:ind w:left="432"/>
        <w:jc w:val="both"/>
        <w:rPr>
          <w:sz w:val="8"/>
          <w:szCs w:val="24"/>
        </w:rPr>
      </w:pPr>
    </w:p>
    <w:p w14:paraId="01F82FA5" w14:textId="77777777" w:rsidR="000D0EEA" w:rsidRPr="00720AE0" w:rsidRDefault="000D0EEA" w:rsidP="004D5A06">
      <w:pPr>
        <w:spacing w:line="276" w:lineRule="auto"/>
        <w:ind w:left="720"/>
        <w:jc w:val="center"/>
        <w:rPr>
          <w:b/>
          <w:sz w:val="24"/>
          <w:szCs w:val="24"/>
        </w:rPr>
      </w:pPr>
      <w:r w:rsidRPr="00720AE0">
        <w:rPr>
          <w:b/>
          <w:sz w:val="24"/>
          <w:szCs w:val="24"/>
        </w:rPr>
        <w:t>B. TENDER DOCUMENTS</w:t>
      </w:r>
    </w:p>
    <w:p w14:paraId="5CA463DB" w14:textId="77777777" w:rsidR="000D0EEA" w:rsidRPr="00720AE0" w:rsidRDefault="00904EAB" w:rsidP="004D5A06">
      <w:pPr>
        <w:spacing w:line="276" w:lineRule="auto"/>
        <w:rPr>
          <w:b/>
          <w:sz w:val="24"/>
          <w:szCs w:val="24"/>
        </w:rPr>
      </w:pPr>
      <w:r w:rsidRPr="00720AE0">
        <w:rPr>
          <w:b/>
          <w:sz w:val="24"/>
          <w:szCs w:val="24"/>
        </w:rPr>
        <w:t xml:space="preserve">3. </w:t>
      </w:r>
      <w:r w:rsidR="000D0EEA" w:rsidRPr="00720AE0">
        <w:rPr>
          <w:b/>
          <w:sz w:val="24"/>
          <w:szCs w:val="24"/>
        </w:rPr>
        <w:t>Contents of Tender Documents</w:t>
      </w:r>
    </w:p>
    <w:p w14:paraId="2997AEC3" w14:textId="77777777" w:rsidR="000D0EEA" w:rsidRPr="00720AE0" w:rsidRDefault="000D0EEA">
      <w:pPr>
        <w:numPr>
          <w:ilvl w:val="1"/>
          <w:numId w:val="30"/>
        </w:numPr>
        <w:spacing w:line="276" w:lineRule="auto"/>
        <w:rPr>
          <w:sz w:val="24"/>
          <w:szCs w:val="24"/>
        </w:rPr>
      </w:pPr>
      <w:r w:rsidRPr="00720AE0">
        <w:rPr>
          <w:sz w:val="24"/>
          <w:szCs w:val="24"/>
        </w:rPr>
        <w:t>The Goods required, tendering procedures and contract terms are prescribed in the tender documents. In addition to the Invitation for Tenders, the tender documents include:</w:t>
      </w:r>
    </w:p>
    <w:p w14:paraId="3B183F63" w14:textId="4AE15857" w:rsidR="000D0EEA" w:rsidRDefault="000D0EEA">
      <w:pPr>
        <w:numPr>
          <w:ilvl w:val="0"/>
          <w:numId w:val="54"/>
        </w:numPr>
        <w:spacing w:line="276" w:lineRule="auto"/>
        <w:jc w:val="both"/>
        <w:rPr>
          <w:sz w:val="24"/>
          <w:szCs w:val="24"/>
        </w:rPr>
      </w:pPr>
      <w:r w:rsidRPr="00720AE0">
        <w:rPr>
          <w:sz w:val="24"/>
          <w:szCs w:val="24"/>
        </w:rPr>
        <w:t xml:space="preserve">Instructions to </w:t>
      </w:r>
      <w:r w:rsidR="00AF1D50" w:rsidRPr="00720AE0">
        <w:rPr>
          <w:sz w:val="24"/>
          <w:szCs w:val="24"/>
        </w:rPr>
        <w:t>Bidders (</w:t>
      </w:r>
      <w:r w:rsidR="00193C28" w:rsidRPr="00720AE0">
        <w:rPr>
          <w:sz w:val="24"/>
          <w:szCs w:val="24"/>
        </w:rPr>
        <w:t>ITT)</w:t>
      </w:r>
      <w:r w:rsidR="00244526">
        <w:rPr>
          <w:sz w:val="24"/>
          <w:szCs w:val="24"/>
        </w:rPr>
        <w:t xml:space="preserve"> </w:t>
      </w:r>
    </w:p>
    <w:p w14:paraId="5EDFD9ED" w14:textId="77777777" w:rsidR="00AF1D50" w:rsidRPr="00AF1D50" w:rsidRDefault="00AF1D50">
      <w:pPr>
        <w:numPr>
          <w:ilvl w:val="0"/>
          <w:numId w:val="54"/>
        </w:numPr>
        <w:spacing w:line="276" w:lineRule="auto"/>
        <w:jc w:val="both"/>
        <w:rPr>
          <w:sz w:val="24"/>
          <w:szCs w:val="24"/>
        </w:rPr>
      </w:pPr>
      <w:r w:rsidRPr="00AF1D50">
        <w:rPr>
          <w:sz w:val="24"/>
          <w:szCs w:val="24"/>
        </w:rPr>
        <w:t>General Conditions of Contract (GCC) ;</w:t>
      </w:r>
    </w:p>
    <w:p w14:paraId="4CB84332" w14:textId="503EF31F" w:rsidR="00AF1D50" w:rsidRPr="00AF1D50" w:rsidRDefault="00AF1D50">
      <w:pPr>
        <w:numPr>
          <w:ilvl w:val="0"/>
          <w:numId w:val="54"/>
        </w:numPr>
        <w:spacing w:line="276" w:lineRule="auto"/>
        <w:jc w:val="both"/>
        <w:rPr>
          <w:sz w:val="24"/>
          <w:szCs w:val="24"/>
        </w:rPr>
      </w:pPr>
      <w:r w:rsidRPr="00AF1D50">
        <w:rPr>
          <w:sz w:val="24"/>
          <w:szCs w:val="24"/>
        </w:rPr>
        <w:t>Special Conditions of Contract (SCC) ;</w:t>
      </w:r>
    </w:p>
    <w:p w14:paraId="53F6B6CB" w14:textId="0E91AE3E" w:rsidR="00AF1D50" w:rsidRPr="00AF1D50" w:rsidRDefault="00AF1D50">
      <w:pPr>
        <w:numPr>
          <w:ilvl w:val="0"/>
          <w:numId w:val="54"/>
        </w:numPr>
        <w:spacing w:line="276" w:lineRule="auto"/>
        <w:jc w:val="both"/>
        <w:rPr>
          <w:sz w:val="24"/>
          <w:szCs w:val="24"/>
        </w:rPr>
      </w:pPr>
      <w:r w:rsidRPr="00AF1D50">
        <w:rPr>
          <w:sz w:val="24"/>
          <w:szCs w:val="24"/>
        </w:rPr>
        <w:t>Schedule of Requirements;</w:t>
      </w:r>
    </w:p>
    <w:p w14:paraId="3ACF7D96" w14:textId="43CA69B4" w:rsidR="00AF1D50" w:rsidRPr="00AF1D50" w:rsidRDefault="00AF1D50">
      <w:pPr>
        <w:numPr>
          <w:ilvl w:val="0"/>
          <w:numId w:val="54"/>
        </w:numPr>
        <w:spacing w:line="276" w:lineRule="auto"/>
        <w:jc w:val="both"/>
        <w:rPr>
          <w:sz w:val="24"/>
          <w:szCs w:val="24"/>
        </w:rPr>
      </w:pPr>
      <w:r w:rsidRPr="00AF1D50">
        <w:rPr>
          <w:sz w:val="24"/>
          <w:szCs w:val="24"/>
        </w:rPr>
        <w:t>Technical Specifications;</w:t>
      </w:r>
    </w:p>
    <w:p w14:paraId="4511B64A" w14:textId="43F17DB6" w:rsidR="00AF1D50" w:rsidRPr="00AF1D50" w:rsidRDefault="00AF1D50">
      <w:pPr>
        <w:numPr>
          <w:ilvl w:val="0"/>
          <w:numId w:val="54"/>
        </w:numPr>
        <w:spacing w:line="276" w:lineRule="auto"/>
        <w:jc w:val="both"/>
        <w:rPr>
          <w:sz w:val="24"/>
          <w:szCs w:val="24"/>
        </w:rPr>
      </w:pPr>
      <w:r w:rsidRPr="00AF1D50">
        <w:rPr>
          <w:sz w:val="24"/>
          <w:szCs w:val="24"/>
        </w:rPr>
        <w:t>Tender Form and Price Schedules;</w:t>
      </w:r>
    </w:p>
    <w:p w14:paraId="538B03B5" w14:textId="54930916" w:rsidR="00AF1D50" w:rsidRPr="00AF1D50" w:rsidRDefault="00AF1D50">
      <w:pPr>
        <w:numPr>
          <w:ilvl w:val="0"/>
          <w:numId w:val="54"/>
        </w:numPr>
        <w:spacing w:line="276" w:lineRule="auto"/>
        <w:jc w:val="both"/>
        <w:rPr>
          <w:sz w:val="24"/>
          <w:szCs w:val="24"/>
        </w:rPr>
      </w:pPr>
      <w:r w:rsidRPr="00AF1D50">
        <w:rPr>
          <w:sz w:val="24"/>
          <w:szCs w:val="24"/>
        </w:rPr>
        <w:t>Earnest Money Deposit Form;</w:t>
      </w:r>
    </w:p>
    <w:p w14:paraId="171A13E5" w14:textId="10BAB347" w:rsidR="00AF1D50" w:rsidRPr="00AF1D50" w:rsidRDefault="00AF1D50">
      <w:pPr>
        <w:numPr>
          <w:ilvl w:val="0"/>
          <w:numId w:val="54"/>
        </w:numPr>
        <w:spacing w:line="276" w:lineRule="auto"/>
        <w:jc w:val="both"/>
        <w:rPr>
          <w:sz w:val="24"/>
          <w:szCs w:val="24"/>
        </w:rPr>
      </w:pPr>
      <w:r w:rsidRPr="00AF1D50">
        <w:rPr>
          <w:sz w:val="24"/>
          <w:szCs w:val="24"/>
        </w:rPr>
        <w:t>Contract Form;</w:t>
      </w:r>
    </w:p>
    <w:p w14:paraId="5E79E333" w14:textId="4ECBB5AE" w:rsidR="00AF1D50" w:rsidRPr="00AF1D50" w:rsidRDefault="00AF1D50">
      <w:pPr>
        <w:numPr>
          <w:ilvl w:val="0"/>
          <w:numId w:val="54"/>
        </w:numPr>
        <w:spacing w:line="276" w:lineRule="auto"/>
        <w:jc w:val="both"/>
        <w:rPr>
          <w:sz w:val="24"/>
          <w:szCs w:val="24"/>
        </w:rPr>
      </w:pPr>
      <w:r w:rsidRPr="00AF1D50">
        <w:rPr>
          <w:sz w:val="24"/>
          <w:szCs w:val="24"/>
        </w:rPr>
        <w:t>Performance Security Form;</w:t>
      </w:r>
    </w:p>
    <w:p w14:paraId="050DFF69" w14:textId="673A35D5" w:rsidR="00AF1D50" w:rsidRPr="00AF1D50" w:rsidRDefault="00AF1D50">
      <w:pPr>
        <w:numPr>
          <w:ilvl w:val="0"/>
          <w:numId w:val="54"/>
        </w:numPr>
        <w:spacing w:line="276" w:lineRule="auto"/>
        <w:jc w:val="both"/>
        <w:rPr>
          <w:sz w:val="24"/>
          <w:szCs w:val="24"/>
        </w:rPr>
      </w:pPr>
      <w:r w:rsidRPr="00AF1D50">
        <w:rPr>
          <w:sz w:val="24"/>
          <w:szCs w:val="24"/>
        </w:rPr>
        <w:t>Performance Statement Form;</w:t>
      </w:r>
    </w:p>
    <w:p w14:paraId="050C177F" w14:textId="712D2AFD" w:rsidR="00AF1D50" w:rsidRPr="00AF1D50" w:rsidRDefault="00AF1D50">
      <w:pPr>
        <w:numPr>
          <w:ilvl w:val="0"/>
          <w:numId w:val="54"/>
        </w:numPr>
        <w:spacing w:line="276" w:lineRule="auto"/>
        <w:jc w:val="both"/>
        <w:rPr>
          <w:sz w:val="24"/>
          <w:szCs w:val="24"/>
        </w:rPr>
      </w:pPr>
      <w:r w:rsidRPr="00AF1D50">
        <w:rPr>
          <w:sz w:val="24"/>
          <w:szCs w:val="24"/>
        </w:rPr>
        <w:t>Manufacturer’s Authorization Form; and</w:t>
      </w:r>
    </w:p>
    <w:p w14:paraId="4206CF62" w14:textId="3BEE0707" w:rsidR="00AF1D50" w:rsidRPr="00720AE0" w:rsidRDefault="00AF1D50">
      <w:pPr>
        <w:numPr>
          <w:ilvl w:val="0"/>
          <w:numId w:val="54"/>
        </w:numPr>
        <w:spacing w:line="276" w:lineRule="auto"/>
        <w:jc w:val="both"/>
        <w:rPr>
          <w:sz w:val="24"/>
          <w:szCs w:val="24"/>
        </w:rPr>
      </w:pPr>
      <w:r w:rsidRPr="00AF1D50">
        <w:rPr>
          <w:sz w:val="24"/>
          <w:szCs w:val="24"/>
        </w:rPr>
        <w:t>Equipment and Quality Control Form</w:t>
      </w:r>
    </w:p>
    <w:p w14:paraId="48A30A98" w14:textId="2B15D735" w:rsidR="000D0EEA" w:rsidRPr="00741E67" w:rsidRDefault="000D0EEA">
      <w:pPr>
        <w:numPr>
          <w:ilvl w:val="1"/>
          <w:numId w:val="30"/>
        </w:numPr>
        <w:spacing w:line="276" w:lineRule="auto"/>
        <w:ind w:left="720" w:hanging="450"/>
        <w:jc w:val="both"/>
        <w:rPr>
          <w:sz w:val="24"/>
          <w:szCs w:val="24"/>
        </w:rPr>
      </w:pPr>
      <w:r w:rsidRPr="00741E67">
        <w:rPr>
          <w:sz w:val="24"/>
          <w:szCs w:val="24"/>
        </w:rPr>
        <w:t>The Tenderer is expected to examine all instructions, forms, terms and specifications i</w:t>
      </w:r>
      <w:r w:rsidR="00810D40">
        <w:rPr>
          <w:sz w:val="24"/>
          <w:szCs w:val="24"/>
        </w:rPr>
        <w:t xml:space="preserve">n </w:t>
      </w:r>
      <w:r w:rsidRPr="00741E67">
        <w:rPr>
          <w:sz w:val="24"/>
          <w:szCs w:val="24"/>
        </w:rPr>
        <w:t>the tender documents. Failure to furnish all information required by the tender</w:t>
      </w:r>
      <w:r w:rsidR="00810D40">
        <w:rPr>
          <w:sz w:val="24"/>
          <w:szCs w:val="24"/>
        </w:rPr>
        <w:t xml:space="preserve"> </w:t>
      </w:r>
      <w:r w:rsidRPr="00741E67">
        <w:rPr>
          <w:sz w:val="24"/>
          <w:szCs w:val="24"/>
        </w:rPr>
        <w:t xml:space="preserve">documents or submission of a tender not substantially responsive to the </w:t>
      </w:r>
      <w:r w:rsidR="00AF1D50" w:rsidRPr="00741E67">
        <w:rPr>
          <w:sz w:val="24"/>
          <w:szCs w:val="24"/>
        </w:rPr>
        <w:t>tender documents</w:t>
      </w:r>
      <w:r w:rsidRPr="00741E67">
        <w:rPr>
          <w:sz w:val="24"/>
          <w:szCs w:val="24"/>
        </w:rPr>
        <w:t xml:space="preserve"> in every respect will be the </w:t>
      </w:r>
      <w:r w:rsidR="00AF1D50" w:rsidRPr="00741E67">
        <w:rPr>
          <w:sz w:val="24"/>
          <w:szCs w:val="24"/>
        </w:rPr>
        <w:t>Tenderer’s risk</w:t>
      </w:r>
      <w:r w:rsidRPr="00741E67">
        <w:rPr>
          <w:sz w:val="24"/>
          <w:szCs w:val="24"/>
        </w:rPr>
        <w:t xml:space="preserve"> and may result in rejection of </w:t>
      </w:r>
      <w:r w:rsidR="00AF1D50" w:rsidRPr="00741E67">
        <w:rPr>
          <w:sz w:val="24"/>
          <w:szCs w:val="24"/>
        </w:rPr>
        <w:t>its tender</w:t>
      </w:r>
      <w:r w:rsidRPr="00741E67">
        <w:rPr>
          <w:sz w:val="24"/>
          <w:szCs w:val="24"/>
        </w:rPr>
        <w:t>.</w:t>
      </w:r>
    </w:p>
    <w:p w14:paraId="203F661C" w14:textId="77777777" w:rsidR="00790FAD" w:rsidRPr="00720AE0" w:rsidRDefault="00790FAD" w:rsidP="004D5A06">
      <w:pPr>
        <w:tabs>
          <w:tab w:val="left" w:pos="1080"/>
          <w:tab w:val="left" w:pos="9000"/>
        </w:tabs>
        <w:spacing w:line="276" w:lineRule="auto"/>
        <w:ind w:left="630" w:hanging="360"/>
        <w:jc w:val="both"/>
        <w:rPr>
          <w:sz w:val="24"/>
          <w:szCs w:val="24"/>
        </w:rPr>
      </w:pPr>
      <w:r w:rsidRPr="00720AE0">
        <w:rPr>
          <w:sz w:val="24"/>
          <w:szCs w:val="24"/>
        </w:rPr>
        <w:t xml:space="preserve">4. </w:t>
      </w:r>
      <w:r w:rsidRPr="00720AE0">
        <w:rPr>
          <w:b/>
          <w:sz w:val="24"/>
          <w:szCs w:val="24"/>
        </w:rPr>
        <w:t>Clarification of tender Documents</w:t>
      </w:r>
      <w:r w:rsidRPr="00720AE0">
        <w:rPr>
          <w:sz w:val="24"/>
          <w:szCs w:val="24"/>
        </w:rPr>
        <w:t xml:space="preserve"> </w:t>
      </w:r>
    </w:p>
    <w:p w14:paraId="59659952" w14:textId="5B7CFCD9" w:rsidR="00247376" w:rsidRPr="00247376" w:rsidRDefault="00790FAD" w:rsidP="00247376">
      <w:pPr>
        <w:tabs>
          <w:tab w:val="left" w:pos="1080"/>
          <w:tab w:val="left" w:pos="9000"/>
        </w:tabs>
        <w:spacing w:line="276" w:lineRule="auto"/>
        <w:ind w:left="720" w:hanging="11"/>
        <w:jc w:val="both"/>
        <w:rPr>
          <w:sz w:val="24"/>
          <w:szCs w:val="24"/>
        </w:rPr>
      </w:pPr>
      <w:r w:rsidRPr="00720AE0">
        <w:rPr>
          <w:sz w:val="24"/>
          <w:szCs w:val="24"/>
        </w:rPr>
        <w:t>4.1</w:t>
      </w:r>
      <w:r w:rsidR="00C445CA" w:rsidRPr="00720AE0">
        <w:rPr>
          <w:sz w:val="24"/>
          <w:szCs w:val="24"/>
        </w:rPr>
        <w:t xml:space="preserve">  </w:t>
      </w:r>
      <w:r w:rsidR="00643A29">
        <w:rPr>
          <w:sz w:val="24"/>
          <w:szCs w:val="24"/>
        </w:rPr>
        <w:t xml:space="preserve"> </w:t>
      </w:r>
      <w:r w:rsidR="00247376" w:rsidRPr="00247376">
        <w:t xml:space="preserve"> </w:t>
      </w:r>
      <w:r w:rsidR="00247376" w:rsidRPr="00247376">
        <w:rPr>
          <w:sz w:val="24"/>
          <w:szCs w:val="24"/>
        </w:rPr>
        <w:t>A prospective Tenderer requiring any clarification of the tender documents may</w:t>
      </w:r>
    </w:p>
    <w:p w14:paraId="5723F569" w14:textId="62902982" w:rsidR="004C7C0C" w:rsidRPr="00720AE0" w:rsidRDefault="00247376" w:rsidP="00247376">
      <w:pPr>
        <w:tabs>
          <w:tab w:val="left" w:pos="1080"/>
          <w:tab w:val="left" w:pos="9000"/>
        </w:tabs>
        <w:spacing w:line="276" w:lineRule="auto"/>
        <w:ind w:left="720" w:hanging="11"/>
        <w:jc w:val="both"/>
        <w:rPr>
          <w:sz w:val="16"/>
          <w:szCs w:val="24"/>
        </w:rPr>
      </w:pPr>
      <w:r w:rsidRPr="00247376">
        <w:rPr>
          <w:sz w:val="24"/>
          <w:szCs w:val="24"/>
        </w:rPr>
        <w:t xml:space="preserve">notify the Purchaser in writing by queries through </w:t>
      </w:r>
      <w:r w:rsidR="006E3DAD">
        <w:rPr>
          <w:sz w:val="24"/>
          <w:szCs w:val="24"/>
        </w:rPr>
        <w:t>Karnataka public procurement portal</w:t>
      </w:r>
      <w:r w:rsidRPr="00247376">
        <w:rPr>
          <w:sz w:val="24"/>
          <w:szCs w:val="24"/>
        </w:rPr>
        <w:t>.</w:t>
      </w:r>
      <w:r w:rsidR="00810D40">
        <w:rPr>
          <w:sz w:val="24"/>
          <w:szCs w:val="24"/>
        </w:rPr>
        <w:t xml:space="preserve"> </w:t>
      </w:r>
      <w:r w:rsidRPr="00247376">
        <w:rPr>
          <w:sz w:val="24"/>
          <w:szCs w:val="24"/>
        </w:rPr>
        <w:t>The Purchaser will respond in writing for clarification of the</w:t>
      </w:r>
      <w:r w:rsidR="00810D40">
        <w:rPr>
          <w:sz w:val="24"/>
          <w:szCs w:val="24"/>
        </w:rPr>
        <w:t xml:space="preserve"> </w:t>
      </w:r>
      <w:r w:rsidRPr="00247376">
        <w:rPr>
          <w:sz w:val="24"/>
          <w:szCs w:val="24"/>
        </w:rPr>
        <w:t>tender documents which it receives no later than last date for receiving queries</w:t>
      </w:r>
      <w:r w:rsidR="00810D40">
        <w:rPr>
          <w:sz w:val="24"/>
          <w:szCs w:val="24"/>
        </w:rPr>
        <w:t xml:space="preserve"> </w:t>
      </w:r>
      <w:r w:rsidRPr="00247376">
        <w:rPr>
          <w:sz w:val="24"/>
          <w:szCs w:val="24"/>
        </w:rPr>
        <w:t xml:space="preserve">through </w:t>
      </w:r>
      <w:r w:rsidR="006E3DAD">
        <w:rPr>
          <w:sz w:val="24"/>
          <w:szCs w:val="24"/>
        </w:rPr>
        <w:t xml:space="preserve">Karnataka public procurement portal </w:t>
      </w:r>
      <w:r w:rsidRPr="00247376">
        <w:rPr>
          <w:sz w:val="24"/>
          <w:szCs w:val="24"/>
        </w:rPr>
        <w:t>prescribed by the Purchaser. Written copies of the</w:t>
      </w:r>
      <w:r w:rsidR="00810D40">
        <w:rPr>
          <w:sz w:val="24"/>
          <w:szCs w:val="24"/>
        </w:rPr>
        <w:t xml:space="preserve"> </w:t>
      </w:r>
      <w:r w:rsidRPr="00247376">
        <w:rPr>
          <w:sz w:val="24"/>
          <w:szCs w:val="24"/>
        </w:rPr>
        <w:t>Purchaser's response</w:t>
      </w:r>
      <w:r w:rsidR="00BF4A22">
        <w:rPr>
          <w:sz w:val="24"/>
          <w:szCs w:val="24"/>
        </w:rPr>
        <w:t xml:space="preserve"> </w:t>
      </w:r>
      <w:r w:rsidRPr="00247376">
        <w:rPr>
          <w:sz w:val="24"/>
          <w:szCs w:val="24"/>
        </w:rPr>
        <w:t>will be published in the e-procurement portal in the form</w:t>
      </w:r>
      <w:r w:rsidR="006E3DAD">
        <w:rPr>
          <w:sz w:val="24"/>
          <w:szCs w:val="24"/>
        </w:rPr>
        <w:t xml:space="preserve"> </w:t>
      </w:r>
      <w:r w:rsidRPr="00247376">
        <w:rPr>
          <w:sz w:val="24"/>
          <w:szCs w:val="24"/>
        </w:rPr>
        <w:t>of Addendum / Corrigendum</w:t>
      </w:r>
      <w:r>
        <w:rPr>
          <w:sz w:val="24"/>
          <w:szCs w:val="24"/>
        </w:rPr>
        <w:t>.</w:t>
      </w:r>
    </w:p>
    <w:p w14:paraId="198AADB1" w14:textId="77777777" w:rsidR="000D0EEA" w:rsidRPr="00720AE0" w:rsidRDefault="000D0EEA">
      <w:pPr>
        <w:numPr>
          <w:ilvl w:val="0"/>
          <w:numId w:val="31"/>
        </w:numPr>
        <w:spacing w:line="276" w:lineRule="auto"/>
        <w:jc w:val="both"/>
        <w:rPr>
          <w:b/>
          <w:sz w:val="24"/>
          <w:szCs w:val="24"/>
        </w:rPr>
      </w:pPr>
      <w:r w:rsidRPr="00720AE0">
        <w:rPr>
          <w:b/>
          <w:sz w:val="24"/>
          <w:szCs w:val="24"/>
        </w:rPr>
        <w:t>Amendment of Tender Documents</w:t>
      </w:r>
    </w:p>
    <w:p w14:paraId="78360C08" w14:textId="2BEFA3B1" w:rsidR="000D0EEA" w:rsidRPr="00720AE0" w:rsidRDefault="00416CD0" w:rsidP="004D5A06">
      <w:pPr>
        <w:tabs>
          <w:tab w:val="left" w:pos="990"/>
          <w:tab w:val="left" w:pos="1260"/>
        </w:tabs>
        <w:spacing w:line="276" w:lineRule="auto"/>
        <w:ind w:left="1170" w:hanging="360"/>
        <w:jc w:val="both"/>
        <w:rPr>
          <w:sz w:val="24"/>
          <w:szCs w:val="24"/>
        </w:rPr>
      </w:pPr>
      <w:r w:rsidRPr="00720AE0">
        <w:rPr>
          <w:b/>
          <w:bCs/>
          <w:sz w:val="24"/>
          <w:szCs w:val="24"/>
        </w:rPr>
        <w:t>5</w:t>
      </w:r>
      <w:r w:rsidR="000D0EEA" w:rsidRPr="00720AE0">
        <w:rPr>
          <w:b/>
          <w:bCs/>
          <w:sz w:val="24"/>
          <w:szCs w:val="24"/>
        </w:rPr>
        <w:t>.1</w:t>
      </w:r>
      <w:r w:rsidR="000D0EEA" w:rsidRPr="00720AE0">
        <w:rPr>
          <w:sz w:val="24"/>
          <w:szCs w:val="24"/>
        </w:rPr>
        <w:t xml:space="preserve"> </w:t>
      </w:r>
      <w:r w:rsidR="000D0EEA" w:rsidRPr="00720AE0">
        <w:rPr>
          <w:sz w:val="24"/>
          <w:szCs w:val="24"/>
        </w:rPr>
        <w:tab/>
        <w:t xml:space="preserve">At any time prior to the deadline for submission of tenders, the purchaser may, for any reason, whether at its own initiative or otherwise, modify the tender documents and notify </w:t>
      </w:r>
      <w:r w:rsidR="000D0EEA" w:rsidRPr="00720AE0">
        <w:rPr>
          <w:sz w:val="24"/>
          <w:szCs w:val="24"/>
        </w:rPr>
        <w:lastRenderedPageBreak/>
        <w:t xml:space="preserve">the addendum on </w:t>
      </w:r>
      <w:r w:rsidR="006E3DAD">
        <w:rPr>
          <w:sz w:val="24"/>
          <w:szCs w:val="24"/>
        </w:rPr>
        <w:t>Karnataka public procurement portal</w:t>
      </w:r>
      <w:r w:rsidR="000D0EEA" w:rsidRPr="00720AE0">
        <w:rPr>
          <w:sz w:val="24"/>
          <w:szCs w:val="24"/>
        </w:rPr>
        <w:t>. No individual communicatio</w:t>
      </w:r>
      <w:r w:rsidR="00CF74A8" w:rsidRPr="00720AE0">
        <w:rPr>
          <w:sz w:val="24"/>
          <w:szCs w:val="24"/>
        </w:rPr>
        <w:t>n is made in this regard</w:t>
      </w:r>
      <w:r w:rsidR="00261D59">
        <w:rPr>
          <w:sz w:val="24"/>
          <w:szCs w:val="24"/>
        </w:rPr>
        <w:t>.</w:t>
      </w:r>
    </w:p>
    <w:p w14:paraId="4C78799B" w14:textId="577D18FE" w:rsidR="000D0EEA" w:rsidRPr="00720AE0" w:rsidRDefault="00167673" w:rsidP="004D5A06">
      <w:pPr>
        <w:spacing w:line="276" w:lineRule="auto"/>
        <w:ind w:left="1170" w:hanging="360"/>
        <w:jc w:val="both"/>
        <w:rPr>
          <w:sz w:val="24"/>
          <w:szCs w:val="24"/>
        </w:rPr>
      </w:pPr>
      <w:r w:rsidRPr="00720AE0">
        <w:rPr>
          <w:b/>
          <w:bCs/>
          <w:sz w:val="24"/>
          <w:szCs w:val="24"/>
        </w:rPr>
        <w:t>5</w:t>
      </w:r>
      <w:r w:rsidR="000D0EEA" w:rsidRPr="00720AE0">
        <w:rPr>
          <w:b/>
          <w:bCs/>
          <w:sz w:val="24"/>
          <w:szCs w:val="24"/>
        </w:rPr>
        <w:t>.2</w:t>
      </w:r>
      <w:r w:rsidR="000D0EEA" w:rsidRPr="00720AE0">
        <w:rPr>
          <w:sz w:val="24"/>
          <w:szCs w:val="24"/>
        </w:rPr>
        <w:t xml:space="preserve"> In order to allow prospective </w:t>
      </w:r>
      <w:r w:rsidR="005C750D" w:rsidRPr="00720AE0">
        <w:rPr>
          <w:sz w:val="24"/>
          <w:szCs w:val="24"/>
        </w:rPr>
        <w:t>BIDDERS</w:t>
      </w:r>
      <w:r w:rsidR="000D0EEA" w:rsidRPr="00720AE0">
        <w:rPr>
          <w:sz w:val="24"/>
          <w:szCs w:val="24"/>
        </w:rPr>
        <w:t xml:space="preserve"> reasonable time in which to take the addendum into account in preparing their tenders, the Purchaser, at its discretion, may extend the deadline for the submission of tenders and issue corrigendum on </w:t>
      </w:r>
      <w:r w:rsidR="006E3DAD">
        <w:rPr>
          <w:sz w:val="24"/>
          <w:szCs w:val="24"/>
        </w:rPr>
        <w:t>Karnataka public procurement portal</w:t>
      </w:r>
      <w:r w:rsidR="000D0EEA" w:rsidRPr="00720AE0">
        <w:rPr>
          <w:sz w:val="24"/>
          <w:szCs w:val="24"/>
        </w:rPr>
        <w:t>.</w:t>
      </w:r>
    </w:p>
    <w:p w14:paraId="44DDFBF6" w14:textId="77777777" w:rsidR="000D0EEA" w:rsidRPr="00AD2250" w:rsidRDefault="000D0EEA" w:rsidP="004D5A06">
      <w:pPr>
        <w:spacing w:line="276" w:lineRule="auto"/>
        <w:ind w:left="1440" w:hanging="720"/>
        <w:jc w:val="both"/>
        <w:rPr>
          <w:b/>
          <w:color w:val="FF0000"/>
          <w:sz w:val="24"/>
          <w:szCs w:val="24"/>
        </w:rPr>
      </w:pPr>
    </w:p>
    <w:p w14:paraId="1317DF3E" w14:textId="77777777" w:rsidR="000D0EEA" w:rsidRPr="00720AE0" w:rsidRDefault="000D0EEA" w:rsidP="004D5A06">
      <w:pPr>
        <w:spacing w:line="276" w:lineRule="auto"/>
        <w:ind w:left="720"/>
        <w:jc w:val="center"/>
        <w:rPr>
          <w:b/>
          <w:sz w:val="24"/>
          <w:szCs w:val="24"/>
        </w:rPr>
      </w:pPr>
      <w:r w:rsidRPr="00720AE0">
        <w:rPr>
          <w:b/>
          <w:sz w:val="24"/>
          <w:szCs w:val="24"/>
        </w:rPr>
        <w:t>C. PREPARATION OF TENDERS</w:t>
      </w:r>
    </w:p>
    <w:p w14:paraId="15DBFCF5" w14:textId="77777777" w:rsidR="000D0EEA" w:rsidRPr="00720AE0" w:rsidRDefault="000D0EEA">
      <w:pPr>
        <w:numPr>
          <w:ilvl w:val="0"/>
          <w:numId w:val="32"/>
        </w:numPr>
        <w:spacing w:line="276" w:lineRule="auto"/>
        <w:rPr>
          <w:b/>
          <w:sz w:val="24"/>
          <w:szCs w:val="24"/>
        </w:rPr>
      </w:pPr>
      <w:r w:rsidRPr="00720AE0">
        <w:rPr>
          <w:b/>
          <w:sz w:val="24"/>
          <w:szCs w:val="24"/>
        </w:rPr>
        <w:t>Language of Tender</w:t>
      </w:r>
    </w:p>
    <w:p w14:paraId="3383F5A8" w14:textId="7AFAD5C6" w:rsidR="000D0EEA" w:rsidRPr="00720AE0" w:rsidRDefault="00416CD0" w:rsidP="004D5A06">
      <w:pPr>
        <w:spacing w:line="276" w:lineRule="auto"/>
        <w:ind w:left="1170" w:hanging="360"/>
        <w:jc w:val="both"/>
        <w:rPr>
          <w:sz w:val="24"/>
          <w:szCs w:val="24"/>
        </w:rPr>
      </w:pPr>
      <w:r w:rsidRPr="00720AE0">
        <w:rPr>
          <w:b/>
          <w:sz w:val="24"/>
          <w:szCs w:val="24"/>
        </w:rPr>
        <w:t>6</w:t>
      </w:r>
      <w:r w:rsidR="000D0EEA" w:rsidRPr="00720AE0">
        <w:rPr>
          <w:b/>
          <w:sz w:val="24"/>
          <w:szCs w:val="24"/>
        </w:rPr>
        <w:t>.1</w:t>
      </w:r>
      <w:r w:rsidR="000D0EEA" w:rsidRPr="00720AE0">
        <w:rPr>
          <w:sz w:val="24"/>
          <w:szCs w:val="24"/>
        </w:rPr>
        <w:t xml:space="preserve"> The tender prepared by the Tenderer, as well as all correspondence and documents relating to the </w:t>
      </w:r>
      <w:r w:rsidR="000D0EEA" w:rsidRPr="005559D5">
        <w:rPr>
          <w:sz w:val="24"/>
          <w:szCs w:val="24"/>
        </w:rPr>
        <w:t>tender exchanged by the Tenderer and the Purchaser shall be written in English language</w:t>
      </w:r>
      <w:r w:rsidR="000D0EEA" w:rsidRPr="00720AE0">
        <w:rPr>
          <w:sz w:val="24"/>
          <w:szCs w:val="24"/>
        </w:rPr>
        <w:t xml:space="preserve">. </w:t>
      </w:r>
      <w:r w:rsidR="005559D5">
        <w:rPr>
          <w:sz w:val="24"/>
          <w:szCs w:val="24"/>
        </w:rPr>
        <w:t>Supportive do</w:t>
      </w:r>
      <w:r w:rsidR="00056D45">
        <w:rPr>
          <w:sz w:val="24"/>
          <w:szCs w:val="24"/>
        </w:rPr>
        <w:t xml:space="preserve">cuments and printed literature </w:t>
      </w:r>
      <w:r w:rsidR="005559D5">
        <w:rPr>
          <w:sz w:val="24"/>
          <w:szCs w:val="24"/>
        </w:rPr>
        <w:t>furnished by the tenderer may be in another language provided they are accompanied by an accur</w:t>
      </w:r>
      <w:r w:rsidR="00B4606A">
        <w:rPr>
          <w:sz w:val="24"/>
          <w:szCs w:val="24"/>
        </w:rPr>
        <w:t>ate translation of the relevant</w:t>
      </w:r>
      <w:r w:rsidR="005559D5">
        <w:rPr>
          <w:sz w:val="24"/>
          <w:szCs w:val="24"/>
        </w:rPr>
        <w:t xml:space="preserve"> passages in the English language in which case, for purposes of interpretation of the tender, the translation shall govern. </w:t>
      </w:r>
    </w:p>
    <w:p w14:paraId="452855A7" w14:textId="77777777" w:rsidR="000D0EEA" w:rsidRPr="00720AE0" w:rsidRDefault="00416CD0" w:rsidP="004D5A06">
      <w:pPr>
        <w:spacing w:line="276" w:lineRule="auto"/>
        <w:ind w:left="360"/>
        <w:rPr>
          <w:b/>
          <w:sz w:val="24"/>
          <w:szCs w:val="24"/>
        </w:rPr>
      </w:pPr>
      <w:r w:rsidRPr="00720AE0">
        <w:rPr>
          <w:b/>
          <w:sz w:val="24"/>
          <w:szCs w:val="24"/>
        </w:rPr>
        <w:t xml:space="preserve">7. </w:t>
      </w:r>
      <w:r w:rsidR="000D0EEA" w:rsidRPr="00720AE0">
        <w:rPr>
          <w:b/>
          <w:sz w:val="24"/>
          <w:szCs w:val="24"/>
        </w:rPr>
        <w:t>Documents comprising the Tender</w:t>
      </w:r>
    </w:p>
    <w:p w14:paraId="376AB1C6" w14:textId="77777777" w:rsidR="000D0EEA" w:rsidRPr="00720AE0" w:rsidRDefault="000D0EEA" w:rsidP="004D5A06">
      <w:pPr>
        <w:tabs>
          <w:tab w:val="left" w:pos="810"/>
          <w:tab w:val="left" w:pos="1170"/>
        </w:tabs>
        <w:spacing w:line="276" w:lineRule="auto"/>
        <w:rPr>
          <w:sz w:val="24"/>
          <w:szCs w:val="24"/>
        </w:rPr>
      </w:pPr>
      <w:r w:rsidRPr="00720AE0">
        <w:rPr>
          <w:sz w:val="24"/>
          <w:szCs w:val="24"/>
        </w:rPr>
        <w:tab/>
      </w:r>
      <w:r w:rsidR="00416CD0" w:rsidRPr="00720AE0">
        <w:rPr>
          <w:b/>
          <w:sz w:val="24"/>
          <w:szCs w:val="24"/>
        </w:rPr>
        <w:t>7</w:t>
      </w:r>
      <w:r w:rsidRPr="00720AE0">
        <w:rPr>
          <w:b/>
          <w:sz w:val="24"/>
          <w:szCs w:val="24"/>
        </w:rPr>
        <w:t>.1</w:t>
      </w:r>
      <w:r w:rsidRPr="00720AE0">
        <w:rPr>
          <w:sz w:val="24"/>
          <w:szCs w:val="24"/>
        </w:rPr>
        <w:tab/>
        <w:t>The tender prepared by the Tenderer shall comprise the following components:</w:t>
      </w:r>
    </w:p>
    <w:p w14:paraId="1332C50F" w14:textId="14CF3402" w:rsidR="000D0EEA" w:rsidRPr="00720AE0" w:rsidRDefault="000D0EEA">
      <w:pPr>
        <w:numPr>
          <w:ilvl w:val="0"/>
          <w:numId w:val="25"/>
        </w:numPr>
        <w:spacing w:line="276" w:lineRule="auto"/>
        <w:jc w:val="both"/>
        <w:rPr>
          <w:sz w:val="24"/>
          <w:szCs w:val="24"/>
        </w:rPr>
      </w:pPr>
      <w:r w:rsidRPr="00720AE0">
        <w:rPr>
          <w:sz w:val="24"/>
          <w:szCs w:val="24"/>
        </w:rPr>
        <w:t xml:space="preserve">A Tender Form </w:t>
      </w:r>
      <w:r w:rsidR="00810D40" w:rsidRPr="00720AE0">
        <w:rPr>
          <w:sz w:val="24"/>
          <w:szCs w:val="24"/>
        </w:rPr>
        <w:t>and a</w:t>
      </w:r>
      <w:r w:rsidRPr="00720AE0">
        <w:rPr>
          <w:sz w:val="24"/>
          <w:szCs w:val="24"/>
        </w:rPr>
        <w:t xml:space="preserve"> price Schedule completed i</w:t>
      </w:r>
      <w:r w:rsidR="00416CD0" w:rsidRPr="00720AE0">
        <w:rPr>
          <w:sz w:val="24"/>
          <w:szCs w:val="24"/>
        </w:rPr>
        <w:t>n accordance with ITT Clauses 8,9 and 10</w:t>
      </w:r>
    </w:p>
    <w:p w14:paraId="1DBE98E8" w14:textId="77777777" w:rsidR="000D0EEA" w:rsidRPr="00720AE0" w:rsidRDefault="000D0EEA">
      <w:pPr>
        <w:numPr>
          <w:ilvl w:val="0"/>
          <w:numId w:val="25"/>
        </w:numPr>
        <w:spacing w:line="276" w:lineRule="auto"/>
        <w:jc w:val="both"/>
        <w:rPr>
          <w:sz w:val="24"/>
          <w:szCs w:val="24"/>
        </w:rPr>
      </w:pPr>
      <w:r w:rsidRPr="00720AE0">
        <w:rPr>
          <w:sz w:val="24"/>
          <w:szCs w:val="24"/>
        </w:rPr>
        <w:t>Documentary evidence established</w:t>
      </w:r>
      <w:r w:rsidR="00416CD0" w:rsidRPr="00720AE0">
        <w:rPr>
          <w:sz w:val="24"/>
          <w:szCs w:val="24"/>
        </w:rPr>
        <w:t xml:space="preserve"> in accordance with ITT Clause 11</w:t>
      </w:r>
      <w:r w:rsidRPr="00720AE0">
        <w:rPr>
          <w:sz w:val="24"/>
          <w:szCs w:val="24"/>
        </w:rPr>
        <w:t xml:space="preserve"> that the Tenderer is eligible to tender and is qualified to perform the contract if its tender is accepted;</w:t>
      </w:r>
    </w:p>
    <w:p w14:paraId="33FCC88F" w14:textId="33A48443" w:rsidR="000D0EEA" w:rsidRPr="00720AE0" w:rsidRDefault="00BF4A22">
      <w:pPr>
        <w:numPr>
          <w:ilvl w:val="0"/>
          <w:numId w:val="25"/>
        </w:numPr>
        <w:spacing w:line="276" w:lineRule="auto"/>
        <w:jc w:val="both"/>
        <w:rPr>
          <w:sz w:val="24"/>
          <w:szCs w:val="24"/>
        </w:rPr>
      </w:pPr>
      <w:r w:rsidRPr="00BF4A22">
        <w:rPr>
          <w:sz w:val="24"/>
          <w:szCs w:val="24"/>
        </w:rPr>
        <w:t>Documentary evidence established in accordance with ITT Clause 12 that the goods and ancillary services to be supplied by the Tenderer are eligible goods and services and conform to the tender documents; and</w:t>
      </w:r>
      <w:r>
        <w:rPr>
          <w:sz w:val="24"/>
          <w:szCs w:val="24"/>
        </w:rPr>
        <w:t xml:space="preserve"> </w:t>
      </w:r>
    </w:p>
    <w:p w14:paraId="03A6EC58" w14:textId="77777777" w:rsidR="000D0EEA" w:rsidRDefault="000D0EEA">
      <w:pPr>
        <w:numPr>
          <w:ilvl w:val="0"/>
          <w:numId w:val="25"/>
        </w:numPr>
        <w:spacing w:line="276" w:lineRule="auto"/>
        <w:jc w:val="both"/>
        <w:rPr>
          <w:sz w:val="24"/>
          <w:szCs w:val="24"/>
        </w:rPr>
      </w:pPr>
      <w:r w:rsidRPr="00720AE0">
        <w:rPr>
          <w:sz w:val="24"/>
          <w:szCs w:val="24"/>
        </w:rPr>
        <w:t xml:space="preserve">Earnest Money Deposit furnished </w:t>
      </w:r>
      <w:r w:rsidR="00416CD0" w:rsidRPr="00720AE0">
        <w:rPr>
          <w:sz w:val="24"/>
          <w:szCs w:val="24"/>
        </w:rPr>
        <w:t>in accordance with ITT Clause 13</w:t>
      </w:r>
      <w:r w:rsidRPr="00720AE0">
        <w:rPr>
          <w:sz w:val="24"/>
          <w:szCs w:val="24"/>
        </w:rPr>
        <w:t>.</w:t>
      </w:r>
    </w:p>
    <w:p w14:paraId="35C5B001" w14:textId="77777777" w:rsidR="000D0EEA" w:rsidRPr="00720AE0" w:rsidRDefault="000D0EEA">
      <w:pPr>
        <w:numPr>
          <w:ilvl w:val="0"/>
          <w:numId w:val="33"/>
        </w:numPr>
        <w:rPr>
          <w:b/>
          <w:sz w:val="24"/>
          <w:szCs w:val="24"/>
        </w:rPr>
      </w:pPr>
      <w:r w:rsidRPr="00720AE0">
        <w:rPr>
          <w:b/>
          <w:sz w:val="24"/>
          <w:szCs w:val="24"/>
        </w:rPr>
        <w:t>Tender Form</w:t>
      </w:r>
    </w:p>
    <w:p w14:paraId="7BFDED80" w14:textId="7F41C3F2" w:rsidR="00C445CA" w:rsidRPr="00720AE0" w:rsidRDefault="00C445CA">
      <w:pPr>
        <w:numPr>
          <w:ilvl w:val="1"/>
          <w:numId w:val="33"/>
        </w:numPr>
        <w:tabs>
          <w:tab w:val="left" w:pos="1170"/>
        </w:tabs>
        <w:ind w:left="900"/>
        <w:jc w:val="both"/>
        <w:rPr>
          <w:sz w:val="24"/>
          <w:szCs w:val="24"/>
        </w:rPr>
      </w:pPr>
      <w:r w:rsidRPr="00720AE0">
        <w:rPr>
          <w:sz w:val="24"/>
          <w:szCs w:val="24"/>
        </w:rPr>
        <w:t>The Tenderer shall complete the Tender Form and the Price Schedule furnished in the</w:t>
      </w:r>
      <w:r w:rsidR="00EA20C5">
        <w:rPr>
          <w:sz w:val="24"/>
          <w:szCs w:val="24"/>
        </w:rPr>
        <w:t xml:space="preserve"> </w:t>
      </w:r>
      <w:r w:rsidR="006E3DAD">
        <w:rPr>
          <w:sz w:val="24"/>
          <w:szCs w:val="24"/>
        </w:rPr>
        <w:t>Karnataka public procurement portal</w:t>
      </w:r>
      <w:r w:rsidRPr="00720AE0">
        <w:rPr>
          <w:sz w:val="24"/>
          <w:szCs w:val="24"/>
        </w:rPr>
        <w:t>, indicating the Goods to be delivered</w:t>
      </w:r>
      <w:r w:rsidRPr="005559D5">
        <w:rPr>
          <w:sz w:val="24"/>
          <w:szCs w:val="24"/>
        </w:rPr>
        <w:t xml:space="preserve">, </w:t>
      </w:r>
      <w:r w:rsidR="00C16D7C" w:rsidRPr="005559D5">
        <w:rPr>
          <w:sz w:val="24"/>
          <w:szCs w:val="24"/>
        </w:rPr>
        <w:t xml:space="preserve">country of origin, </w:t>
      </w:r>
      <w:r w:rsidRPr="005559D5">
        <w:rPr>
          <w:sz w:val="24"/>
          <w:szCs w:val="24"/>
        </w:rPr>
        <w:t>quantity</w:t>
      </w:r>
      <w:r w:rsidRPr="00720AE0">
        <w:rPr>
          <w:sz w:val="24"/>
          <w:szCs w:val="24"/>
        </w:rPr>
        <w:t xml:space="preserve"> and prices.</w:t>
      </w:r>
    </w:p>
    <w:p w14:paraId="6371A5C9" w14:textId="77777777" w:rsidR="00C445CA" w:rsidRPr="00720AE0" w:rsidRDefault="00C445CA">
      <w:pPr>
        <w:numPr>
          <w:ilvl w:val="0"/>
          <w:numId w:val="33"/>
        </w:numPr>
        <w:rPr>
          <w:b/>
          <w:sz w:val="24"/>
          <w:szCs w:val="24"/>
        </w:rPr>
      </w:pPr>
      <w:r w:rsidRPr="00720AE0">
        <w:rPr>
          <w:b/>
          <w:sz w:val="24"/>
          <w:szCs w:val="24"/>
        </w:rPr>
        <w:t>Tender Prices</w:t>
      </w:r>
    </w:p>
    <w:p w14:paraId="19F2050F" w14:textId="3F93CC3C" w:rsidR="00C445CA" w:rsidRPr="00720AE0" w:rsidRDefault="00EA20C5">
      <w:pPr>
        <w:numPr>
          <w:ilvl w:val="1"/>
          <w:numId w:val="34"/>
        </w:numPr>
        <w:tabs>
          <w:tab w:val="left" w:pos="720"/>
          <w:tab w:val="left" w:pos="1260"/>
        </w:tabs>
        <w:jc w:val="both"/>
        <w:rPr>
          <w:sz w:val="24"/>
          <w:szCs w:val="24"/>
        </w:rPr>
      </w:pPr>
      <w:r w:rsidRPr="00EA20C5">
        <w:rPr>
          <w:sz w:val="24"/>
          <w:szCs w:val="24"/>
        </w:rPr>
        <w:t>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 However, tenderers shall quote for the complete requirement of goods and services specified under each schedule on a single responsibility basis, failing which such tenders will not be taken into account for evaluation and will not be considered for award</w:t>
      </w:r>
    </w:p>
    <w:p w14:paraId="74B8DFA5" w14:textId="5D3CC3F7" w:rsidR="00C445CA" w:rsidRPr="00720AE0" w:rsidRDefault="00C445CA">
      <w:pPr>
        <w:numPr>
          <w:ilvl w:val="1"/>
          <w:numId w:val="34"/>
        </w:numPr>
        <w:tabs>
          <w:tab w:val="left" w:pos="720"/>
          <w:tab w:val="left" w:pos="1260"/>
        </w:tabs>
        <w:jc w:val="both"/>
        <w:rPr>
          <w:sz w:val="24"/>
          <w:szCs w:val="24"/>
        </w:rPr>
      </w:pPr>
      <w:r w:rsidRPr="00720AE0">
        <w:rPr>
          <w:sz w:val="24"/>
          <w:szCs w:val="24"/>
        </w:rPr>
        <w:t xml:space="preserve">Prices </w:t>
      </w:r>
      <w:r w:rsidR="00EA20C5">
        <w:rPr>
          <w:sz w:val="24"/>
          <w:szCs w:val="24"/>
        </w:rPr>
        <w:t xml:space="preserve">indicated </w:t>
      </w:r>
      <w:r w:rsidRPr="00720AE0">
        <w:rPr>
          <w:sz w:val="24"/>
          <w:szCs w:val="24"/>
        </w:rPr>
        <w:t xml:space="preserve">on the Price Schedule shall be entered including all taxes: </w:t>
      </w:r>
    </w:p>
    <w:p w14:paraId="7368BCEB" w14:textId="63D7A47C" w:rsidR="00C445CA" w:rsidRPr="00720AE0" w:rsidRDefault="00EA20C5" w:rsidP="00384724">
      <w:pPr>
        <w:widowControl w:val="0"/>
        <w:numPr>
          <w:ilvl w:val="1"/>
          <w:numId w:val="8"/>
        </w:numPr>
        <w:overflowPunct w:val="0"/>
        <w:autoSpaceDE w:val="0"/>
        <w:spacing w:line="276" w:lineRule="auto"/>
        <w:ind w:hanging="450"/>
        <w:jc w:val="both"/>
        <w:rPr>
          <w:sz w:val="24"/>
          <w:szCs w:val="24"/>
        </w:rPr>
      </w:pPr>
      <w:r w:rsidRPr="00EA20C5">
        <w:rPr>
          <w:sz w:val="24"/>
          <w:szCs w:val="24"/>
        </w:rPr>
        <w:t>the price of the goods, quoted (ex-works, ex-factory, ex-showroom, ex-warehouse, or off-the-shelf, as applicable), including all duties and sales and other taxes already paid or payable</w:t>
      </w:r>
    </w:p>
    <w:p w14:paraId="14246681" w14:textId="77777777" w:rsidR="00C445CA" w:rsidRPr="00720AE0" w:rsidRDefault="00C445CA" w:rsidP="00C445CA">
      <w:pPr>
        <w:widowControl w:val="0"/>
        <w:autoSpaceDE w:val="0"/>
        <w:spacing w:line="40" w:lineRule="exact"/>
        <w:ind w:left="360"/>
        <w:rPr>
          <w:sz w:val="24"/>
          <w:szCs w:val="24"/>
        </w:rPr>
      </w:pPr>
      <w:bookmarkStart w:id="1" w:name="page6"/>
      <w:bookmarkEnd w:id="1"/>
    </w:p>
    <w:p w14:paraId="537D2254" w14:textId="66B85D4A" w:rsidR="00C445CA" w:rsidRDefault="00B84E42">
      <w:pPr>
        <w:widowControl w:val="0"/>
        <w:numPr>
          <w:ilvl w:val="3"/>
          <w:numId w:val="33"/>
        </w:numPr>
        <w:overflowPunct w:val="0"/>
        <w:autoSpaceDE w:val="0"/>
        <w:spacing w:line="252" w:lineRule="auto"/>
        <w:ind w:left="2160" w:hanging="450"/>
        <w:jc w:val="both"/>
        <w:rPr>
          <w:sz w:val="24"/>
          <w:szCs w:val="24"/>
        </w:rPr>
      </w:pPr>
      <w:r>
        <w:rPr>
          <w:sz w:val="24"/>
          <w:szCs w:val="24"/>
        </w:rPr>
        <w:t>Deleted</w:t>
      </w:r>
      <w:r w:rsidR="00C445CA" w:rsidRPr="00720AE0">
        <w:rPr>
          <w:sz w:val="24"/>
          <w:szCs w:val="24"/>
        </w:rPr>
        <w:t xml:space="preserve">; or </w:t>
      </w:r>
    </w:p>
    <w:p w14:paraId="029AC497" w14:textId="48C2050D" w:rsidR="00C445CA" w:rsidRPr="00ED0DE9" w:rsidRDefault="00B84E42">
      <w:pPr>
        <w:widowControl w:val="0"/>
        <w:numPr>
          <w:ilvl w:val="3"/>
          <w:numId w:val="33"/>
        </w:numPr>
        <w:overflowPunct w:val="0"/>
        <w:autoSpaceDE w:val="0"/>
        <w:spacing w:line="252" w:lineRule="auto"/>
        <w:ind w:left="2250" w:hanging="540"/>
        <w:jc w:val="both"/>
        <w:rPr>
          <w:sz w:val="24"/>
          <w:szCs w:val="24"/>
        </w:rPr>
      </w:pPr>
      <w:r>
        <w:rPr>
          <w:sz w:val="24"/>
          <w:szCs w:val="24"/>
        </w:rPr>
        <w:t>Deleted</w:t>
      </w:r>
      <w:r w:rsidR="00ED0DE9" w:rsidRPr="00720AE0">
        <w:rPr>
          <w:sz w:val="24"/>
          <w:szCs w:val="24"/>
        </w:rPr>
        <w:t>.</w:t>
      </w:r>
    </w:p>
    <w:p w14:paraId="067480B1" w14:textId="77777777" w:rsidR="00C445CA" w:rsidRPr="00720AE0" w:rsidRDefault="00C445CA" w:rsidP="00C445CA">
      <w:pPr>
        <w:widowControl w:val="0"/>
        <w:autoSpaceDE w:val="0"/>
        <w:spacing w:line="173" w:lineRule="exact"/>
        <w:ind w:left="360"/>
        <w:rPr>
          <w:sz w:val="24"/>
          <w:szCs w:val="24"/>
        </w:rPr>
      </w:pPr>
    </w:p>
    <w:p w14:paraId="3E79C3BF" w14:textId="77777777" w:rsidR="00C445CA" w:rsidRPr="00720AE0" w:rsidRDefault="00C445CA" w:rsidP="00384724">
      <w:pPr>
        <w:widowControl w:val="0"/>
        <w:numPr>
          <w:ilvl w:val="1"/>
          <w:numId w:val="10"/>
        </w:numPr>
        <w:overflowPunct w:val="0"/>
        <w:autoSpaceDE w:val="0"/>
        <w:ind w:hanging="480"/>
        <w:jc w:val="both"/>
        <w:rPr>
          <w:sz w:val="24"/>
          <w:szCs w:val="24"/>
        </w:rPr>
      </w:pPr>
      <w:r w:rsidRPr="00720AE0">
        <w:rPr>
          <w:sz w:val="24"/>
          <w:szCs w:val="24"/>
        </w:rPr>
        <w:t xml:space="preserve">Any Indian duties, sales and other taxes which will be payable on the goods if this Contract is awarded; </w:t>
      </w:r>
    </w:p>
    <w:p w14:paraId="60573EC2" w14:textId="77777777" w:rsidR="00C445CA" w:rsidRPr="00720AE0" w:rsidRDefault="00C445CA" w:rsidP="00C445CA">
      <w:pPr>
        <w:widowControl w:val="0"/>
        <w:autoSpaceDE w:val="0"/>
        <w:spacing w:line="249" w:lineRule="exact"/>
        <w:ind w:left="360"/>
        <w:rPr>
          <w:sz w:val="24"/>
          <w:szCs w:val="24"/>
        </w:rPr>
      </w:pPr>
    </w:p>
    <w:p w14:paraId="0E0F74DE" w14:textId="77777777" w:rsidR="00C445CA" w:rsidRPr="00720AE0" w:rsidRDefault="00C445CA" w:rsidP="00384724">
      <w:pPr>
        <w:widowControl w:val="0"/>
        <w:numPr>
          <w:ilvl w:val="1"/>
          <w:numId w:val="10"/>
        </w:numPr>
        <w:overflowPunct w:val="0"/>
        <w:autoSpaceDE w:val="0"/>
        <w:spacing w:line="276" w:lineRule="auto"/>
        <w:ind w:hanging="480"/>
        <w:jc w:val="both"/>
        <w:rPr>
          <w:sz w:val="24"/>
          <w:szCs w:val="24"/>
        </w:rPr>
      </w:pPr>
      <w:r w:rsidRPr="00720AE0">
        <w:rPr>
          <w:sz w:val="24"/>
          <w:szCs w:val="24"/>
        </w:rPr>
        <w:t>The price for inland transportation, insurance and other local costs incidental to delivery of the goods to their final destination.</w:t>
      </w:r>
    </w:p>
    <w:p w14:paraId="4C242BC1" w14:textId="5311A2A6" w:rsidR="00C445CA" w:rsidRDefault="00C445CA" w:rsidP="00384724">
      <w:pPr>
        <w:widowControl w:val="0"/>
        <w:numPr>
          <w:ilvl w:val="1"/>
          <w:numId w:val="10"/>
        </w:numPr>
        <w:overflowPunct w:val="0"/>
        <w:autoSpaceDE w:val="0"/>
        <w:spacing w:line="276" w:lineRule="auto"/>
        <w:ind w:hanging="480"/>
        <w:jc w:val="both"/>
        <w:rPr>
          <w:sz w:val="24"/>
          <w:szCs w:val="24"/>
        </w:rPr>
      </w:pPr>
      <w:r w:rsidRPr="00720AE0">
        <w:rPr>
          <w:sz w:val="24"/>
          <w:szCs w:val="24"/>
        </w:rPr>
        <w:t xml:space="preserve">The price of other incidental services listed </w:t>
      </w:r>
      <w:r w:rsidR="00467CD8">
        <w:rPr>
          <w:sz w:val="24"/>
          <w:szCs w:val="24"/>
        </w:rPr>
        <w:t>in clause 4</w:t>
      </w:r>
      <w:r w:rsidRPr="00720AE0">
        <w:rPr>
          <w:sz w:val="24"/>
          <w:szCs w:val="24"/>
        </w:rPr>
        <w:t xml:space="preserve"> of the special condition of contract</w:t>
      </w:r>
      <w:r w:rsidR="00EA20C5">
        <w:rPr>
          <w:sz w:val="24"/>
          <w:szCs w:val="24"/>
        </w:rPr>
        <w:t>.</w:t>
      </w:r>
    </w:p>
    <w:p w14:paraId="3DEBEB60" w14:textId="77777777" w:rsidR="00ED0DE9" w:rsidRPr="00ED0DE9" w:rsidRDefault="00ED0DE9" w:rsidP="00ED0DE9">
      <w:pPr>
        <w:widowControl w:val="0"/>
        <w:overflowPunct w:val="0"/>
        <w:autoSpaceDE w:val="0"/>
        <w:spacing w:line="276" w:lineRule="auto"/>
        <w:ind w:left="1440"/>
        <w:jc w:val="both"/>
        <w:rPr>
          <w:sz w:val="6"/>
          <w:szCs w:val="24"/>
        </w:rPr>
      </w:pPr>
    </w:p>
    <w:p w14:paraId="1EB1A11C" w14:textId="77777777" w:rsidR="00C445CA" w:rsidRDefault="00C445CA">
      <w:pPr>
        <w:widowControl w:val="0"/>
        <w:numPr>
          <w:ilvl w:val="1"/>
          <w:numId w:val="34"/>
        </w:numPr>
        <w:tabs>
          <w:tab w:val="left" w:pos="720"/>
          <w:tab w:val="left" w:pos="1260"/>
          <w:tab w:val="left" w:pos="1440"/>
        </w:tabs>
        <w:overflowPunct w:val="0"/>
        <w:autoSpaceDE w:val="0"/>
        <w:jc w:val="both"/>
        <w:rPr>
          <w:sz w:val="24"/>
          <w:szCs w:val="24"/>
        </w:rPr>
      </w:pPr>
      <w:r w:rsidRPr="00720AE0">
        <w:rPr>
          <w:sz w:val="24"/>
          <w:szCs w:val="24"/>
        </w:rPr>
        <w:t>The Tenderer’s separation of the price components</w:t>
      </w:r>
      <w:r w:rsidR="00654A40">
        <w:rPr>
          <w:sz w:val="24"/>
          <w:szCs w:val="24"/>
        </w:rPr>
        <w:t xml:space="preserve"> in accordance with ITT Clause 9</w:t>
      </w:r>
      <w:r w:rsidRPr="00720AE0">
        <w:rPr>
          <w:sz w:val="24"/>
          <w:szCs w:val="24"/>
        </w:rPr>
        <w:t>.2 above will be solely for the purpose of facilitating the comparison of tenders by the Purchaser and will not in any way limit the Purchaser's right to contract on any of the terms offered.</w:t>
      </w:r>
    </w:p>
    <w:p w14:paraId="1F7E83D8" w14:textId="77777777" w:rsidR="00ED0DE9" w:rsidRPr="00ED0DE9" w:rsidRDefault="00ED0DE9" w:rsidP="00ED0DE9">
      <w:pPr>
        <w:widowControl w:val="0"/>
        <w:tabs>
          <w:tab w:val="left" w:pos="720"/>
          <w:tab w:val="left" w:pos="1260"/>
          <w:tab w:val="left" w:pos="1440"/>
        </w:tabs>
        <w:overflowPunct w:val="0"/>
        <w:autoSpaceDE w:val="0"/>
        <w:ind w:left="1080"/>
        <w:jc w:val="both"/>
        <w:rPr>
          <w:sz w:val="18"/>
          <w:szCs w:val="24"/>
        </w:rPr>
      </w:pPr>
    </w:p>
    <w:p w14:paraId="5394B2AF" w14:textId="77777777" w:rsidR="00C445CA" w:rsidRPr="00720AE0" w:rsidRDefault="00C445CA">
      <w:pPr>
        <w:widowControl w:val="0"/>
        <w:numPr>
          <w:ilvl w:val="1"/>
          <w:numId w:val="34"/>
        </w:numPr>
        <w:tabs>
          <w:tab w:val="left" w:pos="720"/>
          <w:tab w:val="left" w:pos="1080"/>
          <w:tab w:val="left" w:pos="1260"/>
        </w:tabs>
        <w:overflowPunct w:val="0"/>
        <w:autoSpaceDE w:val="0"/>
        <w:jc w:val="both"/>
        <w:rPr>
          <w:sz w:val="24"/>
          <w:szCs w:val="24"/>
        </w:rPr>
      </w:pPr>
      <w:r w:rsidRPr="00720AE0">
        <w:rPr>
          <w:sz w:val="24"/>
          <w:szCs w:val="24"/>
        </w:rPr>
        <w:t>Prices quoted by the Tenderer shall be fixed during the Tenderer’s performance of the Contract and not subject to variation on any account. A tender submitted with an   adjustable price quotation will be treated as non-responsive and rejected, pursuant to ITT Clause 22.</w:t>
      </w:r>
    </w:p>
    <w:p w14:paraId="7C97A2AA" w14:textId="77777777" w:rsidR="00C445CA" w:rsidRPr="00720AE0" w:rsidRDefault="00B857F9">
      <w:pPr>
        <w:numPr>
          <w:ilvl w:val="0"/>
          <w:numId w:val="33"/>
        </w:numPr>
        <w:rPr>
          <w:b/>
          <w:sz w:val="24"/>
          <w:szCs w:val="24"/>
        </w:rPr>
      </w:pPr>
      <w:r w:rsidRPr="00720AE0">
        <w:rPr>
          <w:b/>
          <w:sz w:val="24"/>
          <w:szCs w:val="24"/>
        </w:rPr>
        <w:t>Tender Currency</w:t>
      </w:r>
    </w:p>
    <w:p w14:paraId="604852AF" w14:textId="77777777" w:rsidR="000D0EEA" w:rsidRPr="00720AE0" w:rsidRDefault="00B857F9" w:rsidP="00700128">
      <w:pPr>
        <w:ind w:left="720"/>
        <w:rPr>
          <w:sz w:val="24"/>
          <w:szCs w:val="24"/>
        </w:rPr>
      </w:pPr>
      <w:r w:rsidRPr="00720AE0">
        <w:rPr>
          <w:sz w:val="24"/>
          <w:szCs w:val="24"/>
        </w:rPr>
        <w:t>10.1</w:t>
      </w:r>
      <w:r w:rsidRPr="00720AE0">
        <w:rPr>
          <w:b/>
          <w:sz w:val="24"/>
          <w:szCs w:val="24"/>
        </w:rPr>
        <w:t xml:space="preserve"> </w:t>
      </w:r>
      <w:r w:rsidRPr="00720AE0">
        <w:rPr>
          <w:sz w:val="24"/>
          <w:szCs w:val="24"/>
        </w:rPr>
        <w:t>Prices shall be quoted in Indian Rupees:</w:t>
      </w:r>
    </w:p>
    <w:p w14:paraId="747DCE9F" w14:textId="77777777" w:rsidR="000D0EEA" w:rsidRPr="00720AE0" w:rsidRDefault="00ED0DE9">
      <w:pPr>
        <w:widowControl w:val="0"/>
        <w:tabs>
          <w:tab w:val="left" w:pos="600"/>
        </w:tabs>
        <w:overflowPunct w:val="0"/>
        <w:autoSpaceDE w:val="0"/>
        <w:jc w:val="both"/>
        <w:rPr>
          <w:b/>
          <w:bCs/>
          <w:sz w:val="24"/>
          <w:szCs w:val="24"/>
        </w:rPr>
      </w:pPr>
      <w:r>
        <w:rPr>
          <w:b/>
          <w:sz w:val="24"/>
          <w:szCs w:val="24"/>
        </w:rPr>
        <w:t xml:space="preserve">      </w:t>
      </w:r>
      <w:r w:rsidR="00416CD0" w:rsidRPr="00720AE0">
        <w:rPr>
          <w:b/>
          <w:sz w:val="24"/>
          <w:szCs w:val="24"/>
        </w:rPr>
        <w:t>11</w:t>
      </w:r>
      <w:r w:rsidR="000D0EEA" w:rsidRPr="00720AE0">
        <w:rPr>
          <w:b/>
          <w:sz w:val="24"/>
          <w:szCs w:val="24"/>
        </w:rPr>
        <w:t xml:space="preserve">. </w:t>
      </w:r>
      <w:r w:rsidR="000D0EEA" w:rsidRPr="00720AE0">
        <w:rPr>
          <w:b/>
          <w:bCs/>
          <w:sz w:val="24"/>
          <w:szCs w:val="24"/>
        </w:rPr>
        <w:t xml:space="preserve">Documents Establishing </w:t>
      </w:r>
      <w:r w:rsidR="00416CD0" w:rsidRPr="00720AE0">
        <w:rPr>
          <w:b/>
          <w:bCs/>
          <w:sz w:val="24"/>
          <w:szCs w:val="24"/>
        </w:rPr>
        <w:t>Tenderer`s</w:t>
      </w:r>
      <w:r w:rsidR="000D0EEA" w:rsidRPr="00720AE0">
        <w:rPr>
          <w:b/>
          <w:bCs/>
          <w:sz w:val="24"/>
          <w:szCs w:val="24"/>
        </w:rPr>
        <w:t xml:space="preserve"> Eligibility and Conformity to Tender Documents </w:t>
      </w:r>
    </w:p>
    <w:p w14:paraId="196C8FBE" w14:textId="77777777" w:rsidR="000D0EEA" w:rsidRPr="00A21E1F" w:rsidRDefault="000D0EEA">
      <w:pPr>
        <w:widowControl w:val="0"/>
        <w:autoSpaceDE w:val="0"/>
        <w:spacing w:line="214" w:lineRule="exact"/>
        <w:rPr>
          <w:sz w:val="8"/>
          <w:szCs w:val="24"/>
        </w:rPr>
      </w:pPr>
    </w:p>
    <w:p w14:paraId="74D327BD" w14:textId="77777777" w:rsidR="000D0EEA" w:rsidRPr="00720AE0" w:rsidRDefault="00ED0DE9" w:rsidP="00ED0DE9">
      <w:pPr>
        <w:widowControl w:val="0"/>
        <w:overflowPunct w:val="0"/>
        <w:autoSpaceDE w:val="0"/>
        <w:spacing w:line="259" w:lineRule="auto"/>
        <w:ind w:left="990" w:hanging="570"/>
        <w:jc w:val="both"/>
        <w:rPr>
          <w:sz w:val="24"/>
          <w:szCs w:val="24"/>
        </w:rPr>
      </w:pPr>
      <w:r>
        <w:rPr>
          <w:sz w:val="24"/>
          <w:szCs w:val="24"/>
        </w:rPr>
        <w:t xml:space="preserve">11.1 </w:t>
      </w:r>
      <w:r w:rsidR="00416CD0" w:rsidRPr="00720AE0">
        <w:rPr>
          <w:sz w:val="24"/>
          <w:szCs w:val="24"/>
        </w:rPr>
        <w:t>Pursuant to ITT Clause 7</w:t>
      </w:r>
      <w:r w:rsidR="000D0EEA" w:rsidRPr="00720AE0">
        <w:rPr>
          <w:sz w:val="24"/>
          <w:szCs w:val="24"/>
        </w:rPr>
        <w:t xml:space="preserve">, the Tenderer shall furnish, as part of its tender, documents establishing the </w:t>
      </w:r>
      <w:r w:rsidR="00476509">
        <w:rPr>
          <w:sz w:val="24"/>
          <w:szCs w:val="24"/>
        </w:rPr>
        <w:t xml:space="preserve">tenderers </w:t>
      </w:r>
      <w:r w:rsidR="000D0EEA" w:rsidRPr="00720AE0">
        <w:rPr>
          <w:sz w:val="24"/>
          <w:szCs w:val="24"/>
        </w:rPr>
        <w:t>eligibility</w:t>
      </w:r>
      <w:r w:rsidR="00476509">
        <w:rPr>
          <w:sz w:val="24"/>
          <w:szCs w:val="24"/>
        </w:rPr>
        <w:t xml:space="preserve"> to the tender and its qualifications to perform the contract if its tender is accepted. </w:t>
      </w:r>
      <w:r w:rsidR="000D0EEA" w:rsidRPr="00720AE0">
        <w:rPr>
          <w:sz w:val="24"/>
          <w:szCs w:val="24"/>
        </w:rPr>
        <w:t xml:space="preserve"> </w:t>
      </w:r>
    </w:p>
    <w:p w14:paraId="63A874F2" w14:textId="77777777" w:rsidR="000D0EEA" w:rsidRPr="00720AE0" w:rsidRDefault="000D0EEA">
      <w:pPr>
        <w:widowControl w:val="0"/>
        <w:autoSpaceDE w:val="0"/>
        <w:spacing w:line="188" w:lineRule="exact"/>
        <w:rPr>
          <w:sz w:val="24"/>
          <w:szCs w:val="24"/>
        </w:rPr>
      </w:pPr>
    </w:p>
    <w:p w14:paraId="509B4859" w14:textId="41EDE2FA" w:rsidR="00CF6BB9" w:rsidRPr="00720AE0" w:rsidRDefault="00ED0DE9">
      <w:pPr>
        <w:widowControl w:val="0"/>
        <w:numPr>
          <w:ilvl w:val="1"/>
          <w:numId w:val="48"/>
        </w:numPr>
        <w:overflowPunct w:val="0"/>
        <w:autoSpaceDE w:val="0"/>
        <w:spacing w:line="276" w:lineRule="auto"/>
        <w:ind w:left="990" w:hanging="540"/>
        <w:jc w:val="both"/>
        <w:rPr>
          <w:sz w:val="24"/>
          <w:szCs w:val="24"/>
        </w:rPr>
      </w:pPr>
      <w:r>
        <w:rPr>
          <w:sz w:val="24"/>
          <w:szCs w:val="24"/>
        </w:rPr>
        <w:t xml:space="preserve"> </w:t>
      </w:r>
      <w:r w:rsidR="000D0EEA" w:rsidRPr="00720AE0">
        <w:rPr>
          <w:sz w:val="24"/>
          <w:szCs w:val="24"/>
        </w:rPr>
        <w:t xml:space="preserve">The documentary evidence of </w:t>
      </w:r>
      <w:r w:rsidR="00CF6BB9" w:rsidRPr="00720AE0">
        <w:rPr>
          <w:sz w:val="24"/>
          <w:szCs w:val="24"/>
        </w:rPr>
        <w:t xml:space="preserve">the tenderers qualifications to perform the contract if its tender is </w:t>
      </w:r>
      <w:r w:rsidR="00CA0908" w:rsidRPr="00720AE0">
        <w:rPr>
          <w:sz w:val="24"/>
          <w:szCs w:val="24"/>
        </w:rPr>
        <w:t>accepted shall</w:t>
      </w:r>
      <w:r w:rsidR="00CF6BB9" w:rsidRPr="00720AE0">
        <w:rPr>
          <w:sz w:val="24"/>
          <w:szCs w:val="24"/>
        </w:rPr>
        <w:t xml:space="preserve"> establish to purchaser`s </w:t>
      </w:r>
      <w:r w:rsidR="00CA0908" w:rsidRPr="00720AE0">
        <w:rPr>
          <w:sz w:val="24"/>
          <w:szCs w:val="24"/>
        </w:rPr>
        <w:t>satisfaction:</w:t>
      </w:r>
    </w:p>
    <w:p w14:paraId="70334F67" w14:textId="77777777" w:rsidR="001825BC" w:rsidRPr="00A21E1F" w:rsidRDefault="001825BC" w:rsidP="00ED0DE9">
      <w:pPr>
        <w:pStyle w:val="ListParagraph"/>
        <w:ind w:left="990" w:hanging="540"/>
        <w:rPr>
          <w:sz w:val="10"/>
          <w:szCs w:val="24"/>
        </w:rPr>
      </w:pPr>
    </w:p>
    <w:p w14:paraId="20DE7D7A" w14:textId="77777777" w:rsidR="004E525E" w:rsidRDefault="001825BC">
      <w:pPr>
        <w:widowControl w:val="0"/>
        <w:numPr>
          <w:ilvl w:val="1"/>
          <w:numId w:val="15"/>
        </w:numPr>
        <w:tabs>
          <w:tab w:val="left" w:pos="1080"/>
        </w:tabs>
        <w:overflowPunct w:val="0"/>
        <w:autoSpaceDE w:val="0"/>
        <w:jc w:val="both"/>
        <w:rPr>
          <w:sz w:val="24"/>
          <w:szCs w:val="24"/>
        </w:rPr>
      </w:pPr>
      <w:r w:rsidRPr="00720AE0">
        <w:rPr>
          <w:sz w:val="24"/>
          <w:szCs w:val="24"/>
        </w:rPr>
        <w:t xml:space="preserve">That in </w:t>
      </w:r>
      <w:r w:rsidR="004E525E">
        <w:rPr>
          <w:sz w:val="24"/>
          <w:szCs w:val="24"/>
        </w:rPr>
        <w:t xml:space="preserve">the </w:t>
      </w:r>
      <w:r w:rsidRPr="00720AE0">
        <w:rPr>
          <w:sz w:val="24"/>
          <w:szCs w:val="24"/>
        </w:rPr>
        <w:t>case of tender offer</w:t>
      </w:r>
      <w:r w:rsidR="006F4BB9">
        <w:rPr>
          <w:sz w:val="24"/>
          <w:szCs w:val="24"/>
        </w:rPr>
        <w:t xml:space="preserve">ing to supply </w:t>
      </w:r>
      <w:r w:rsidR="00CA0908">
        <w:rPr>
          <w:sz w:val="24"/>
          <w:szCs w:val="24"/>
        </w:rPr>
        <w:t>goods</w:t>
      </w:r>
      <w:r w:rsidR="006F4BB9">
        <w:rPr>
          <w:sz w:val="24"/>
          <w:szCs w:val="24"/>
        </w:rPr>
        <w:t xml:space="preserve"> </w:t>
      </w:r>
      <w:r w:rsidRPr="00720AE0">
        <w:rPr>
          <w:sz w:val="24"/>
          <w:szCs w:val="24"/>
        </w:rPr>
        <w:t>under the contract which the tenderer did not manufacture or otherwise produce, the tenderer has been duly authorized (as per authorization form in section XIII) by the goods` manufacturer or producer to supply the goods in India.</w:t>
      </w:r>
      <w:r w:rsidR="004E525E">
        <w:rPr>
          <w:sz w:val="24"/>
          <w:szCs w:val="24"/>
        </w:rPr>
        <w:t xml:space="preserve"> </w:t>
      </w:r>
    </w:p>
    <w:p w14:paraId="7B7A10C9" w14:textId="5C223A0C" w:rsidR="001825BC" w:rsidRPr="00720AE0" w:rsidRDefault="004E525E" w:rsidP="004E525E">
      <w:pPr>
        <w:widowControl w:val="0"/>
        <w:tabs>
          <w:tab w:val="left" w:pos="1080"/>
        </w:tabs>
        <w:overflowPunct w:val="0"/>
        <w:autoSpaceDE w:val="0"/>
        <w:ind w:left="990"/>
        <w:jc w:val="both"/>
        <w:rPr>
          <w:sz w:val="24"/>
          <w:szCs w:val="24"/>
        </w:rPr>
      </w:pPr>
      <w:r w:rsidRPr="004E525E">
        <w:rPr>
          <w:sz w:val="24"/>
          <w:szCs w:val="24"/>
        </w:rPr>
        <w:t xml:space="preserve">[Note: Supplies for any particular item in each schedule of the tender should be from one manufacturer only. Tenders from agents offering supplies from different </w:t>
      </w:r>
      <w:proofErr w:type="gramStart"/>
      <w:r w:rsidRPr="004E525E">
        <w:rPr>
          <w:sz w:val="24"/>
          <w:szCs w:val="24"/>
        </w:rPr>
        <w:t>manufacturer's</w:t>
      </w:r>
      <w:proofErr w:type="gramEnd"/>
      <w:r w:rsidRPr="004E525E">
        <w:rPr>
          <w:sz w:val="24"/>
          <w:szCs w:val="24"/>
        </w:rPr>
        <w:t xml:space="preserve"> for the same item of the schedule in the tender will be treated as non-responsive.]</w:t>
      </w:r>
    </w:p>
    <w:p w14:paraId="14E2DE4A" w14:textId="77777777" w:rsidR="001825BC" w:rsidRPr="00720AE0" w:rsidRDefault="001825BC" w:rsidP="001825BC">
      <w:pPr>
        <w:widowControl w:val="0"/>
        <w:autoSpaceDE w:val="0"/>
        <w:spacing w:line="124" w:lineRule="exact"/>
        <w:rPr>
          <w:sz w:val="24"/>
          <w:szCs w:val="24"/>
        </w:rPr>
      </w:pPr>
    </w:p>
    <w:p w14:paraId="5E768CAE" w14:textId="77777777" w:rsidR="001825BC" w:rsidRPr="00720AE0" w:rsidRDefault="001825BC">
      <w:pPr>
        <w:widowControl w:val="0"/>
        <w:numPr>
          <w:ilvl w:val="1"/>
          <w:numId w:val="15"/>
        </w:numPr>
        <w:tabs>
          <w:tab w:val="left" w:pos="1079"/>
        </w:tabs>
        <w:overflowPunct w:val="0"/>
        <w:autoSpaceDE w:val="0"/>
        <w:spacing w:line="259" w:lineRule="auto"/>
        <w:ind w:left="1080" w:hanging="480"/>
        <w:jc w:val="both"/>
        <w:rPr>
          <w:sz w:val="24"/>
          <w:szCs w:val="24"/>
        </w:rPr>
      </w:pPr>
      <w:r w:rsidRPr="00720AE0">
        <w:rPr>
          <w:sz w:val="24"/>
          <w:szCs w:val="24"/>
        </w:rPr>
        <w:t xml:space="preserve">That the tenderer has the financial, technical and production capability necessary to perform the contract and meets the criteria outlined in the qualification requirements specified in section VII. To this end, all the tenders submitted shall include the following information </w:t>
      </w:r>
    </w:p>
    <w:p w14:paraId="04FFDA36" w14:textId="77777777" w:rsidR="001825BC" w:rsidRPr="00A21E1F" w:rsidRDefault="001825BC" w:rsidP="001825BC">
      <w:pPr>
        <w:pStyle w:val="ListParagraph"/>
        <w:rPr>
          <w:sz w:val="6"/>
          <w:szCs w:val="24"/>
        </w:rPr>
      </w:pPr>
    </w:p>
    <w:p w14:paraId="66630BC7" w14:textId="77777777" w:rsidR="00C42E52" w:rsidRPr="00720AE0" w:rsidRDefault="00C42E52">
      <w:pPr>
        <w:widowControl w:val="0"/>
        <w:numPr>
          <w:ilvl w:val="2"/>
          <w:numId w:val="33"/>
        </w:numPr>
        <w:tabs>
          <w:tab w:val="left" w:pos="1079"/>
        </w:tabs>
        <w:overflowPunct w:val="0"/>
        <w:autoSpaceDE w:val="0"/>
        <w:spacing w:line="259" w:lineRule="auto"/>
        <w:ind w:left="1530" w:hanging="270"/>
        <w:jc w:val="both"/>
        <w:rPr>
          <w:sz w:val="24"/>
          <w:szCs w:val="24"/>
        </w:rPr>
      </w:pPr>
      <w:r w:rsidRPr="00720AE0">
        <w:rPr>
          <w:sz w:val="24"/>
          <w:szCs w:val="24"/>
        </w:rPr>
        <w:t xml:space="preserve"> </w:t>
      </w:r>
      <w:r w:rsidR="00602C6A" w:rsidRPr="00720AE0">
        <w:rPr>
          <w:sz w:val="24"/>
          <w:szCs w:val="24"/>
        </w:rPr>
        <w:t>the</w:t>
      </w:r>
      <w:r w:rsidR="00E95254">
        <w:rPr>
          <w:sz w:val="24"/>
          <w:szCs w:val="24"/>
        </w:rPr>
        <w:t xml:space="preserve"> legal status</w:t>
      </w:r>
      <w:r w:rsidRPr="00720AE0">
        <w:rPr>
          <w:sz w:val="24"/>
          <w:szCs w:val="24"/>
        </w:rPr>
        <w:t xml:space="preserve">, place of registration </w:t>
      </w:r>
      <w:r w:rsidR="00300D1F" w:rsidRPr="00720AE0">
        <w:rPr>
          <w:sz w:val="24"/>
          <w:szCs w:val="24"/>
        </w:rPr>
        <w:t>and principal place of business of the company or firm or partnership</w:t>
      </w:r>
      <w:r w:rsidR="00476509">
        <w:rPr>
          <w:sz w:val="24"/>
          <w:szCs w:val="24"/>
        </w:rPr>
        <w:t xml:space="preserve"> </w:t>
      </w:r>
      <w:proofErr w:type="spellStart"/>
      <w:r w:rsidR="00476509">
        <w:rPr>
          <w:sz w:val="24"/>
          <w:szCs w:val="24"/>
        </w:rPr>
        <w:t>etc</w:t>
      </w:r>
      <w:proofErr w:type="spellEnd"/>
    </w:p>
    <w:p w14:paraId="00C7BA0C" w14:textId="25905A73" w:rsidR="00C42E52" w:rsidRPr="00643A29" w:rsidRDefault="00300D1F">
      <w:pPr>
        <w:widowControl w:val="0"/>
        <w:numPr>
          <w:ilvl w:val="2"/>
          <w:numId w:val="33"/>
        </w:numPr>
        <w:tabs>
          <w:tab w:val="left" w:pos="1079"/>
        </w:tabs>
        <w:overflowPunct w:val="0"/>
        <w:autoSpaceDE w:val="0"/>
        <w:spacing w:line="259" w:lineRule="auto"/>
        <w:ind w:left="1530" w:hanging="270"/>
        <w:jc w:val="both"/>
        <w:rPr>
          <w:sz w:val="24"/>
          <w:szCs w:val="24"/>
        </w:rPr>
      </w:pPr>
      <w:r w:rsidRPr="00643A29">
        <w:rPr>
          <w:sz w:val="24"/>
          <w:szCs w:val="24"/>
        </w:rPr>
        <w:t>Details of experience and past performance of the tender</w:t>
      </w:r>
      <w:r w:rsidR="003914F8" w:rsidRPr="00643A29">
        <w:rPr>
          <w:sz w:val="24"/>
          <w:szCs w:val="24"/>
        </w:rPr>
        <w:t>er</w:t>
      </w:r>
      <w:r w:rsidRPr="00643A29">
        <w:rPr>
          <w:sz w:val="24"/>
          <w:szCs w:val="24"/>
        </w:rPr>
        <w:t xml:space="preserve"> on </w:t>
      </w:r>
      <w:r w:rsidR="00992A2D">
        <w:rPr>
          <w:sz w:val="24"/>
          <w:szCs w:val="24"/>
        </w:rPr>
        <w:t>item</w:t>
      </w:r>
      <w:r w:rsidRPr="00643A29">
        <w:rPr>
          <w:sz w:val="24"/>
          <w:szCs w:val="24"/>
        </w:rPr>
        <w:t xml:space="preserve"> offered and on those of similar nature within the past 3 years and details of current contracts in hand and othe</w:t>
      </w:r>
      <w:r w:rsidR="00A95CF5">
        <w:rPr>
          <w:sz w:val="24"/>
          <w:szCs w:val="24"/>
        </w:rPr>
        <w:t>r commitments. (suggested proforma</w:t>
      </w:r>
      <w:r w:rsidRPr="00643A29">
        <w:rPr>
          <w:sz w:val="24"/>
          <w:szCs w:val="24"/>
        </w:rPr>
        <w:t xml:space="preserve">  given in Section XII )</w:t>
      </w:r>
    </w:p>
    <w:p w14:paraId="09390F4B" w14:textId="77777777" w:rsidR="000D0EEA" w:rsidRPr="00720AE0" w:rsidRDefault="000D0EEA">
      <w:pPr>
        <w:widowControl w:val="0"/>
        <w:autoSpaceDE w:val="0"/>
        <w:spacing w:line="196" w:lineRule="exact"/>
        <w:rPr>
          <w:sz w:val="24"/>
          <w:szCs w:val="24"/>
        </w:rPr>
      </w:pPr>
    </w:p>
    <w:p w14:paraId="6D0C54CF" w14:textId="77777777" w:rsidR="007E3F9B" w:rsidRPr="00720AE0" w:rsidRDefault="007E3F9B">
      <w:pPr>
        <w:widowControl w:val="0"/>
        <w:numPr>
          <w:ilvl w:val="0"/>
          <w:numId w:val="35"/>
        </w:numPr>
        <w:overflowPunct w:val="0"/>
        <w:autoSpaceDE w:val="0"/>
        <w:spacing w:line="249" w:lineRule="auto"/>
        <w:jc w:val="both"/>
        <w:rPr>
          <w:sz w:val="24"/>
          <w:szCs w:val="24"/>
        </w:rPr>
      </w:pPr>
      <w:r w:rsidRPr="00720AE0">
        <w:rPr>
          <w:sz w:val="24"/>
          <w:szCs w:val="24"/>
        </w:rPr>
        <w:t xml:space="preserve"> </w:t>
      </w:r>
      <w:r w:rsidRPr="00720AE0">
        <w:rPr>
          <w:b/>
          <w:sz w:val="24"/>
          <w:szCs w:val="24"/>
        </w:rPr>
        <w:t>Documents establishing goods eligibility and conformity to tender document</w:t>
      </w:r>
      <w:r w:rsidR="003914F8">
        <w:rPr>
          <w:b/>
          <w:sz w:val="24"/>
          <w:szCs w:val="24"/>
        </w:rPr>
        <w:t>s</w:t>
      </w:r>
      <w:r w:rsidRPr="00720AE0">
        <w:rPr>
          <w:sz w:val="24"/>
          <w:szCs w:val="24"/>
        </w:rPr>
        <w:t xml:space="preserve">. </w:t>
      </w:r>
    </w:p>
    <w:p w14:paraId="0D1E871F" w14:textId="77777777" w:rsidR="007E3F9B" w:rsidRPr="00720AE0" w:rsidRDefault="00725B64">
      <w:pPr>
        <w:widowControl w:val="0"/>
        <w:numPr>
          <w:ilvl w:val="1"/>
          <w:numId w:val="35"/>
        </w:numPr>
        <w:tabs>
          <w:tab w:val="left" w:pos="990"/>
        </w:tabs>
        <w:overflowPunct w:val="0"/>
        <w:autoSpaceDE w:val="0"/>
        <w:spacing w:line="249" w:lineRule="auto"/>
        <w:jc w:val="both"/>
        <w:rPr>
          <w:sz w:val="24"/>
          <w:szCs w:val="24"/>
        </w:rPr>
      </w:pPr>
      <w:r>
        <w:rPr>
          <w:sz w:val="24"/>
          <w:szCs w:val="24"/>
        </w:rPr>
        <w:t>Pursuant to ITT</w:t>
      </w:r>
      <w:r w:rsidR="007E3F9B" w:rsidRPr="00720AE0">
        <w:rPr>
          <w:sz w:val="24"/>
          <w:szCs w:val="24"/>
        </w:rPr>
        <w:t xml:space="preserve"> Clause 7,</w:t>
      </w:r>
      <w:r w:rsidR="006F4BB9">
        <w:rPr>
          <w:sz w:val="24"/>
          <w:szCs w:val="24"/>
        </w:rPr>
        <w:t xml:space="preserve"> </w:t>
      </w:r>
      <w:r w:rsidR="007E3F9B" w:rsidRPr="00720AE0">
        <w:rPr>
          <w:sz w:val="24"/>
          <w:szCs w:val="24"/>
        </w:rPr>
        <w:t xml:space="preserve">the Tenderer shall </w:t>
      </w:r>
      <w:r w:rsidR="00A21E1F" w:rsidRPr="00720AE0">
        <w:rPr>
          <w:sz w:val="24"/>
          <w:szCs w:val="24"/>
        </w:rPr>
        <w:t>furnish, as</w:t>
      </w:r>
      <w:r w:rsidR="007E3F9B" w:rsidRPr="00720AE0">
        <w:rPr>
          <w:sz w:val="24"/>
          <w:szCs w:val="24"/>
        </w:rPr>
        <w:t xml:space="preserve"> part of its tender,</w:t>
      </w:r>
      <w:r w:rsidR="00A21E1F">
        <w:rPr>
          <w:sz w:val="24"/>
          <w:szCs w:val="24"/>
        </w:rPr>
        <w:t xml:space="preserve"> </w:t>
      </w:r>
      <w:r w:rsidR="007E3F9B" w:rsidRPr="00720AE0">
        <w:rPr>
          <w:sz w:val="24"/>
          <w:szCs w:val="24"/>
        </w:rPr>
        <w:t>documents establishing the eligibility and conf</w:t>
      </w:r>
      <w:r w:rsidR="00D96265" w:rsidRPr="00720AE0">
        <w:rPr>
          <w:sz w:val="24"/>
          <w:szCs w:val="24"/>
        </w:rPr>
        <w:t>ormity to the tender documents o</w:t>
      </w:r>
      <w:r w:rsidR="007E3F9B" w:rsidRPr="00720AE0">
        <w:rPr>
          <w:sz w:val="24"/>
          <w:szCs w:val="24"/>
        </w:rPr>
        <w:t>f all goods and services which the tenderer proposes to supply under the contract.</w:t>
      </w:r>
    </w:p>
    <w:p w14:paraId="67325A25" w14:textId="032F6AA4" w:rsidR="007E3F9B" w:rsidRDefault="007E3F9B">
      <w:pPr>
        <w:widowControl w:val="0"/>
        <w:numPr>
          <w:ilvl w:val="1"/>
          <w:numId w:val="35"/>
        </w:numPr>
        <w:tabs>
          <w:tab w:val="left" w:pos="990"/>
        </w:tabs>
        <w:overflowPunct w:val="0"/>
        <w:autoSpaceDE w:val="0"/>
        <w:spacing w:line="249" w:lineRule="auto"/>
        <w:jc w:val="both"/>
        <w:rPr>
          <w:sz w:val="24"/>
          <w:szCs w:val="24"/>
        </w:rPr>
      </w:pPr>
      <w:r w:rsidRPr="00720AE0">
        <w:rPr>
          <w:sz w:val="24"/>
          <w:szCs w:val="24"/>
        </w:rPr>
        <w:t>The documentary</w:t>
      </w:r>
      <w:r w:rsidR="004E525E">
        <w:rPr>
          <w:sz w:val="24"/>
          <w:szCs w:val="24"/>
        </w:rPr>
        <w:t xml:space="preserve"> </w:t>
      </w:r>
      <w:r w:rsidRPr="00720AE0">
        <w:rPr>
          <w:sz w:val="24"/>
          <w:szCs w:val="24"/>
        </w:rPr>
        <w:t>evidence of conformity of the goods and services to the tender document</w:t>
      </w:r>
      <w:r w:rsidR="008A5B51" w:rsidRPr="00720AE0">
        <w:rPr>
          <w:sz w:val="24"/>
          <w:szCs w:val="24"/>
        </w:rPr>
        <w:t xml:space="preserve">s may be in the form of </w:t>
      </w:r>
      <w:r w:rsidRPr="00720AE0">
        <w:rPr>
          <w:sz w:val="24"/>
          <w:szCs w:val="24"/>
        </w:rPr>
        <w:t xml:space="preserve"> literature,</w:t>
      </w:r>
      <w:r w:rsidR="00743BD6" w:rsidRPr="00720AE0">
        <w:rPr>
          <w:sz w:val="24"/>
          <w:szCs w:val="24"/>
        </w:rPr>
        <w:t xml:space="preserve"> </w:t>
      </w:r>
      <w:r w:rsidRPr="00720AE0">
        <w:rPr>
          <w:sz w:val="24"/>
          <w:szCs w:val="24"/>
        </w:rPr>
        <w:t>drawing and data,</w:t>
      </w:r>
      <w:r w:rsidR="00743BD6" w:rsidRPr="00720AE0">
        <w:rPr>
          <w:sz w:val="24"/>
          <w:szCs w:val="24"/>
        </w:rPr>
        <w:t xml:space="preserve"> </w:t>
      </w:r>
      <w:r w:rsidRPr="00720AE0">
        <w:rPr>
          <w:sz w:val="24"/>
          <w:szCs w:val="24"/>
        </w:rPr>
        <w:t>and shall consi</w:t>
      </w:r>
      <w:r w:rsidR="008A5B51" w:rsidRPr="00720AE0">
        <w:rPr>
          <w:sz w:val="24"/>
          <w:szCs w:val="24"/>
        </w:rPr>
        <w:t>st of-</w:t>
      </w:r>
    </w:p>
    <w:p w14:paraId="11B92BE4" w14:textId="77777777" w:rsidR="00654A40" w:rsidRDefault="00654A40">
      <w:pPr>
        <w:widowControl w:val="0"/>
        <w:numPr>
          <w:ilvl w:val="0"/>
          <w:numId w:val="49"/>
        </w:numPr>
        <w:tabs>
          <w:tab w:val="left" w:pos="990"/>
        </w:tabs>
        <w:overflowPunct w:val="0"/>
        <w:autoSpaceDE w:val="0"/>
        <w:spacing w:line="249" w:lineRule="auto"/>
        <w:jc w:val="both"/>
        <w:rPr>
          <w:sz w:val="24"/>
          <w:szCs w:val="24"/>
        </w:rPr>
      </w:pPr>
      <w:r>
        <w:rPr>
          <w:sz w:val="24"/>
          <w:szCs w:val="24"/>
        </w:rPr>
        <w:t xml:space="preserve">A detailed description of the essential technical and performance </w:t>
      </w:r>
      <w:r w:rsidR="00A21E1F">
        <w:rPr>
          <w:sz w:val="24"/>
          <w:szCs w:val="24"/>
        </w:rPr>
        <w:t>characteristics</w:t>
      </w:r>
      <w:r>
        <w:rPr>
          <w:sz w:val="24"/>
          <w:szCs w:val="24"/>
        </w:rPr>
        <w:t xml:space="preserve"> of goods.</w:t>
      </w:r>
    </w:p>
    <w:p w14:paraId="07D57344" w14:textId="12A3CACC" w:rsidR="00155BB4" w:rsidRDefault="00654A40">
      <w:pPr>
        <w:widowControl w:val="0"/>
        <w:numPr>
          <w:ilvl w:val="0"/>
          <w:numId w:val="49"/>
        </w:numPr>
        <w:tabs>
          <w:tab w:val="left" w:pos="990"/>
        </w:tabs>
        <w:overflowPunct w:val="0"/>
        <w:autoSpaceDE w:val="0"/>
        <w:spacing w:line="249" w:lineRule="auto"/>
        <w:jc w:val="both"/>
        <w:rPr>
          <w:sz w:val="24"/>
          <w:szCs w:val="24"/>
        </w:rPr>
      </w:pPr>
      <w:r w:rsidRPr="00155BB4">
        <w:rPr>
          <w:sz w:val="24"/>
          <w:szCs w:val="24"/>
        </w:rPr>
        <w:t xml:space="preserve">A list giving  full particulars, including available sources and current prices of the spare </w:t>
      </w:r>
      <w:r w:rsidRPr="00155BB4">
        <w:rPr>
          <w:sz w:val="24"/>
          <w:szCs w:val="24"/>
        </w:rPr>
        <w:lastRenderedPageBreak/>
        <w:t xml:space="preserve">parts, special tools </w:t>
      </w:r>
      <w:proofErr w:type="spellStart"/>
      <w:r w:rsidRPr="00155BB4">
        <w:rPr>
          <w:sz w:val="24"/>
          <w:szCs w:val="24"/>
        </w:rPr>
        <w:t>etc</w:t>
      </w:r>
      <w:proofErr w:type="spellEnd"/>
      <w:r w:rsidRPr="00155BB4">
        <w:rPr>
          <w:sz w:val="24"/>
          <w:szCs w:val="24"/>
        </w:rPr>
        <w:t xml:space="preserve"> necessary for the proper and continuing functioning of the goods</w:t>
      </w:r>
      <w:r w:rsidR="00DF0008">
        <w:rPr>
          <w:sz w:val="24"/>
          <w:szCs w:val="24"/>
        </w:rPr>
        <w:t xml:space="preserve"> for a period of </w:t>
      </w:r>
      <w:r w:rsidR="00D95EC2">
        <w:rPr>
          <w:sz w:val="24"/>
          <w:szCs w:val="24"/>
        </w:rPr>
        <w:t>five</w:t>
      </w:r>
      <w:r w:rsidR="00DF0008">
        <w:rPr>
          <w:sz w:val="24"/>
          <w:szCs w:val="24"/>
        </w:rPr>
        <w:t xml:space="preserve"> years, following commencement of the use of the goods by the purchase ; and </w:t>
      </w:r>
    </w:p>
    <w:p w14:paraId="22B3BC57" w14:textId="77777777" w:rsidR="00654A40" w:rsidRPr="00155BB4" w:rsidRDefault="00654A40">
      <w:pPr>
        <w:widowControl w:val="0"/>
        <w:numPr>
          <w:ilvl w:val="0"/>
          <w:numId w:val="49"/>
        </w:numPr>
        <w:tabs>
          <w:tab w:val="left" w:pos="990"/>
        </w:tabs>
        <w:overflowPunct w:val="0"/>
        <w:autoSpaceDE w:val="0"/>
        <w:spacing w:line="249" w:lineRule="auto"/>
        <w:jc w:val="both"/>
        <w:rPr>
          <w:sz w:val="24"/>
          <w:szCs w:val="24"/>
        </w:rPr>
      </w:pPr>
      <w:r w:rsidRPr="00155BB4">
        <w:rPr>
          <w:sz w:val="24"/>
          <w:szCs w:val="24"/>
        </w:rPr>
        <w:t xml:space="preserve">An </w:t>
      </w:r>
      <w:proofErr w:type="gramStart"/>
      <w:r w:rsidRPr="00155BB4">
        <w:rPr>
          <w:sz w:val="24"/>
          <w:szCs w:val="24"/>
        </w:rPr>
        <w:t>item by item</w:t>
      </w:r>
      <w:proofErr w:type="gramEnd"/>
      <w:r w:rsidRPr="00155BB4">
        <w:rPr>
          <w:sz w:val="24"/>
          <w:szCs w:val="24"/>
        </w:rPr>
        <w:t xml:space="preserve"> comments on the purchasers` technical specifications demonstrating substantial responsiveness of the goods and services to those specifications or a statement of deviation and expectations to the provisions of the technical specifications</w:t>
      </w:r>
    </w:p>
    <w:p w14:paraId="798338D3" w14:textId="03D28EEA" w:rsidR="00FB4213" w:rsidRPr="00654A40" w:rsidRDefault="00654A40" w:rsidP="008A5B51">
      <w:pPr>
        <w:widowControl w:val="0"/>
        <w:overflowPunct w:val="0"/>
        <w:autoSpaceDE w:val="0"/>
        <w:spacing w:line="249" w:lineRule="auto"/>
        <w:ind w:left="720"/>
        <w:jc w:val="both"/>
        <w:rPr>
          <w:sz w:val="2"/>
          <w:szCs w:val="24"/>
        </w:rPr>
      </w:pPr>
      <w:r>
        <w:rPr>
          <w:sz w:val="24"/>
          <w:szCs w:val="24"/>
        </w:rPr>
        <w:t xml:space="preserve">   </w:t>
      </w:r>
      <w:r w:rsidR="00FB4213" w:rsidRPr="00720AE0">
        <w:rPr>
          <w:sz w:val="24"/>
          <w:szCs w:val="24"/>
        </w:rPr>
        <w:t xml:space="preserve"> </w:t>
      </w:r>
    </w:p>
    <w:p w14:paraId="3A27F009" w14:textId="3A60CD08" w:rsidR="000D0EEA" w:rsidRPr="00975AE4" w:rsidRDefault="000D0EEA">
      <w:pPr>
        <w:pStyle w:val="ListParagraph"/>
        <w:widowControl w:val="0"/>
        <w:numPr>
          <w:ilvl w:val="1"/>
          <w:numId w:val="35"/>
        </w:numPr>
        <w:overflowPunct w:val="0"/>
        <w:autoSpaceDE w:val="0"/>
        <w:spacing w:line="249" w:lineRule="auto"/>
        <w:jc w:val="both"/>
        <w:rPr>
          <w:sz w:val="24"/>
          <w:szCs w:val="24"/>
        </w:rPr>
      </w:pPr>
      <w:r w:rsidRPr="00975AE4">
        <w:rPr>
          <w:sz w:val="24"/>
          <w:szCs w:val="24"/>
        </w:rPr>
        <w:t xml:space="preserve">For purposes of the commentary to be furnished pursuant to ITT Clause </w:t>
      </w:r>
      <w:r w:rsidR="00654A40" w:rsidRPr="00975AE4">
        <w:rPr>
          <w:sz w:val="24"/>
          <w:szCs w:val="24"/>
        </w:rPr>
        <w:t>12</w:t>
      </w:r>
      <w:r w:rsidRPr="00975AE4">
        <w:rPr>
          <w:sz w:val="24"/>
          <w:szCs w:val="24"/>
        </w:rPr>
        <w:t xml:space="preserve">.2(c)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14:paraId="1E78A21F" w14:textId="254E0B46" w:rsidR="00975AE4" w:rsidRPr="009F4FEC" w:rsidRDefault="00975AE4">
      <w:pPr>
        <w:pStyle w:val="ListParagraph"/>
        <w:widowControl w:val="0"/>
        <w:numPr>
          <w:ilvl w:val="1"/>
          <w:numId w:val="35"/>
        </w:numPr>
        <w:overflowPunct w:val="0"/>
        <w:autoSpaceDE w:val="0"/>
        <w:jc w:val="both"/>
        <w:rPr>
          <w:bCs/>
          <w:sz w:val="24"/>
          <w:szCs w:val="24"/>
        </w:rPr>
      </w:pPr>
      <w:bookmarkStart w:id="2" w:name="_Hlk177568748"/>
      <w:r w:rsidRPr="009F4FEC">
        <w:rPr>
          <w:bCs/>
          <w:sz w:val="24"/>
          <w:szCs w:val="24"/>
        </w:rPr>
        <w:t xml:space="preserve">The </w:t>
      </w:r>
      <w:r>
        <w:rPr>
          <w:bCs/>
          <w:sz w:val="24"/>
          <w:szCs w:val="24"/>
        </w:rPr>
        <w:t>model</w:t>
      </w:r>
      <w:r w:rsidR="006E3DAD">
        <w:rPr>
          <w:bCs/>
          <w:sz w:val="24"/>
          <w:szCs w:val="24"/>
        </w:rPr>
        <w:t>/samples</w:t>
      </w:r>
      <w:r>
        <w:rPr>
          <w:bCs/>
          <w:sz w:val="24"/>
          <w:szCs w:val="24"/>
        </w:rPr>
        <w:t xml:space="preserve"> quoted by the bidder </w:t>
      </w:r>
      <w:r w:rsidR="00EF541F">
        <w:rPr>
          <w:bCs/>
          <w:sz w:val="24"/>
          <w:szCs w:val="24"/>
        </w:rPr>
        <w:t>must</w:t>
      </w:r>
      <w:r>
        <w:rPr>
          <w:bCs/>
          <w:sz w:val="24"/>
          <w:szCs w:val="24"/>
        </w:rPr>
        <w:t xml:space="preserve"> be demonstrated and </w:t>
      </w:r>
      <w:r w:rsidRPr="009F4FEC">
        <w:rPr>
          <w:bCs/>
          <w:sz w:val="24"/>
          <w:szCs w:val="24"/>
        </w:rPr>
        <w:t xml:space="preserve">should be as per the technical specifications of this tender, subject experts will evaluate the </w:t>
      </w:r>
      <w:r>
        <w:rPr>
          <w:bCs/>
          <w:sz w:val="24"/>
          <w:szCs w:val="24"/>
        </w:rPr>
        <w:t>model</w:t>
      </w:r>
      <w:r w:rsidR="006E3DAD">
        <w:rPr>
          <w:bCs/>
          <w:sz w:val="24"/>
          <w:szCs w:val="24"/>
        </w:rPr>
        <w:t>/samples</w:t>
      </w:r>
      <w:r>
        <w:rPr>
          <w:bCs/>
          <w:sz w:val="24"/>
          <w:szCs w:val="24"/>
        </w:rPr>
        <w:t xml:space="preserve"> at the time of demonstration</w:t>
      </w:r>
      <w:r w:rsidRPr="009F4FEC">
        <w:rPr>
          <w:bCs/>
          <w:sz w:val="24"/>
          <w:szCs w:val="24"/>
        </w:rPr>
        <w:t xml:space="preserve">, if the submitted </w:t>
      </w:r>
      <w:r>
        <w:rPr>
          <w:bCs/>
          <w:sz w:val="24"/>
          <w:szCs w:val="24"/>
        </w:rPr>
        <w:t>model</w:t>
      </w:r>
      <w:r w:rsidR="006E3DAD">
        <w:rPr>
          <w:bCs/>
          <w:sz w:val="24"/>
          <w:szCs w:val="24"/>
        </w:rPr>
        <w:t>/sample</w:t>
      </w:r>
      <w:r>
        <w:rPr>
          <w:bCs/>
          <w:sz w:val="24"/>
          <w:szCs w:val="24"/>
        </w:rPr>
        <w:t xml:space="preserve"> for demonstration</w:t>
      </w:r>
      <w:r w:rsidRPr="009F4FEC">
        <w:rPr>
          <w:bCs/>
          <w:sz w:val="24"/>
          <w:szCs w:val="24"/>
        </w:rPr>
        <w:t xml:space="preserve"> </w:t>
      </w:r>
      <w:r>
        <w:rPr>
          <w:bCs/>
          <w:sz w:val="24"/>
          <w:szCs w:val="24"/>
        </w:rPr>
        <w:t>is</w:t>
      </w:r>
      <w:r w:rsidRPr="009F4FEC">
        <w:rPr>
          <w:bCs/>
          <w:sz w:val="24"/>
          <w:szCs w:val="24"/>
        </w:rPr>
        <w:t xml:space="preserve"> not as per the technical specifications,</w:t>
      </w:r>
      <w:r>
        <w:rPr>
          <w:bCs/>
          <w:sz w:val="24"/>
          <w:szCs w:val="24"/>
        </w:rPr>
        <w:t xml:space="preserve"> or</w:t>
      </w:r>
      <w:r w:rsidRPr="009F4FEC">
        <w:rPr>
          <w:bCs/>
          <w:sz w:val="24"/>
          <w:szCs w:val="24"/>
        </w:rPr>
        <w:t xml:space="preserve"> if it is of poor quality then those bids will be rejected</w:t>
      </w:r>
      <w:r>
        <w:rPr>
          <w:bCs/>
          <w:sz w:val="24"/>
          <w:szCs w:val="24"/>
        </w:rPr>
        <w:t>.</w:t>
      </w:r>
    </w:p>
    <w:bookmarkEnd w:id="2"/>
    <w:p w14:paraId="29306D00" w14:textId="77777777" w:rsidR="000D0EEA" w:rsidRDefault="000D0EEA">
      <w:pPr>
        <w:widowControl w:val="0"/>
        <w:autoSpaceDE w:val="0"/>
        <w:jc w:val="both"/>
        <w:rPr>
          <w:sz w:val="24"/>
          <w:szCs w:val="24"/>
        </w:rPr>
      </w:pPr>
    </w:p>
    <w:p w14:paraId="24FA65EA" w14:textId="77777777" w:rsidR="000D0EEA" w:rsidRPr="00DD7C13" w:rsidRDefault="000D0EEA">
      <w:pPr>
        <w:pStyle w:val="ListParagraph"/>
        <w:widowControl w:val="0"/>
        <w:numPr>
          <w:ilvl w:val="0"/>
          <w:numId w:val="35"/>
        </w:numPr>
        <w:autoSpaceDE w:val="0"/>
        <w:jc w:val="both"/>
        <w:rPr>
          <w:b/>
          <w:bCs/>
          <w:sz w:val="24"/>
          <w:szCs w:val="24"/>
        </w:rPr>
      </w:pPr>
      <w:r w:rsidRPr="00DD7C13">
        <w:rPr>
          <w:b/>
          <w:bCs/>
          <w:sz w:val="24"/>
          <w:szCs w:val="24"/>
        </w:rPr>
        <w:t>Earnest Money Deposit</w:t>
      </w:r>
    </w:p>
    <w:p w14:paraId="55B2C593" w14:textId="27A20A8D" w:rsidR="000D0EEA" w:rsidRDefault="00B12772">
      <w:pPr>
        <w:widowControl w:val="0"/>
        <w:numPr>
          <w:ilvl w:val="1"/>
          <w:numId w:val="36"/>
        </w:numPr>
        <w:autoSpaceDE w:val="0"/>
        <w:ind w:left="1350" w:hanging="990"/>
        <w:jc w:val="both"/>
        <w:rPr>
          <w:sz w:val="24"/>
          <w:szCs w:val="24"/>
        </w:rPr>
      </w:pPr>
      <w:r w:rsidRPr="00B12772">
        <w:rPr>
          <w:sz w:val="24"/>
          <w:szCs w:val="24"/>
        </w:rPr>
        <w:t>Pursuant to ITT Clause 7, the Tenderer shall furnish, as part of its tender, earnest money deposit in the amount as specified in Section-V - Schedule of Requirements.</w:t>
      </w:r>
      <w:r>
        <w:rPr>
          <w:sz w:val="24"/>
          <w:szCs w:val="24"/>
        </w:rPr>
        <w:t xml:space="preserve"> </w:t>
      </w:r>
    </w:p>
    <w:p w14:paraId="5620C81A" w14:textId="03746F22" w:rsidR="00D96265" w:rsidRDefault="00B12772">
      <w:pPr>
        <w:widowControl w:val="0"/>
        <w:numPr>
          <w:ilvl w:val="1"/>
          <w:numId w:val="36"/>
        </w:numPr>
        <w:tabs>
          <w:tab w:val="left" w:pos="990"/>
        </w:tabs>
        <w:overflowPunct w:val="0"/>
        <w:autoSpaceDE w:val="0"/>
        <w:ind w:left="990" w:hanging="630"/>
        <w:jc w:val="both"/>
        <w:rPr>
          <w:sz w:val="24"/>
          <w:szCs w:val="24"/>
        </w:rPr>
      </w:pPr>
      <w:r w:rsidRPr="00B12772">
        <w:rPr>
          <w:sz w:val="24"/>
          <w:szCs w:val="24"/>
        </w:rPr>
        <w:t>The earnest money deposit is required to protect the Purchaser against the risk of Tenderer's conduct which would warrant the security's forfeiture, pursuant to ITB Clause 13.7</w:t>
      </w:r>
      <w:r w:rsidR="00D267E8">
        <w:rPr>
          <w:sz w:val="24"/>
          <w:szCs w:val="24"/>
        </w:rPr>
        <w:t xml:space="preserve">. </w:t>
      </w:r>
    </w:p>
    <w:p w14:paraId="42A96A22" w14:textId="77777777" w:rsidR="0080170F" w:rsidRPr="0080170F" w:rsidRDefault="0080170F" w:rsidP="0064308C">
      <w:pPr>
        <w:widowControl w:val="0"/>
        <w:tabs>
          <w:tab w:val="left" w:pos="990"/>
        </w:tabs>
        <w:overflowPunct w:val="0"/>
        <w:autoSpaceDE w:val="0"/>
        <w:ind w:left="990" w:hanging="630"/>
        <w:jc w:val="both"/>
        <w:rPr>
          <w:sz w:val="16"/>
          <w:szCs w:val="24"/>
        </w:rPr>
      </w:pPr>
    </w:p>
    <w:p w14:paraId="1A33A587" w14:textId="58EB199B" w:rsidR="00C57BF9" w:rsidRPr="00C57BF9" w:rsidRDefault="00C57BF9">
      <w:pPr>
        <w:widowControl w:val="0"/>
        <w:numPr>
          <w:ilvl w:val="1"/>
          <w:numId w:val="36"/>
        </w:numPr>
        <w:tabs>
          <w:tab w:val="left" w:pos="990"/>
        </w:tabs>
        <w:overflowPunct w:val="0"/>
        <w:autoSpaceDE w:val="0"/>
        <w:jc w:val="both"/>
        <w:rPr>
          <w:sz w:val="24"/>
          <w:szCs w:val="24"/>
        </w:rPr>
      </w:pPr>
      <w:r w:rsidRPr="00C57BF9">
        <w:rPr>
          <w:sz w:val="24"/>
          <w:szCs w:val="24"/>
        </w:rPr>
        <w:t>The Earnest Money Deposit shall be denominated in Indian Rupees and shall be paid in the e-procurement portal using the following payment modes:</w:t>
      </w:r>
    </w:p>
    <w:p w14:paraId="4A61E045" w14:textId="66430BF5" w:rsidR="00C57BF9" w:rsidRPr="00C57BF9" w:rsidRDefault="00C57BF9">
      <w:pPr>
        <w:pStyle w:val="ListParagraph"/>
        <w:widowControl w:val="0"/>
        <w:numPr>
          <w:ilvl w:val="6"/>
          <w:numId w:val="55"/>
        </w:numPr>
        <w:tabs>
          <w:tab w:val="left" w:pos="990"/>
        </w:tabs>
        <w:overflowPunct w:val="0"/>
        <w:autoSpaceDE w:val="0"/>
        <w:ind w:left="2410" w:firstLine="851"/>
        <w:jc w:val="both"/>
        <w:rPr>
          <w:sz w:val="24"/>
          <w:szCs w:val="24"/>
        </w:rPr>
      </w:pPr>
      <w:r w:rsidRPr="00C57BF9">
        <w:rPr>
          <w:sz w:val="24"/>
          <w:szCs w:val="24"/>
        </w:rPr>
        <w:t>Credit Card.</w:t>
      </w:r>
    </w:p>
    <w:p w14:paraId="27E581B2" w14:textId="764BF29D" w:rsidR="00C57BF9" w:rsidRDefault="00C57BF9">
      <w:pPr>
        <w:pStyle w:val="ListParagraph"/>
        <w:widowControl w:val="0"/>
        <w:numPr>
          <w:ilvl w:val="0"/>
          <w:numId w:val="55"/>
        </w:numPr>
        <w:tabs>
          <w:tab w:val="left" w:pos="990"/>
        </w:tabs>
        <w:overflowPunct w:val="0"/>
        <w:autoSpaceDE w:val="0"/>
        <w:ind w:left="2410" w:firstLine="840"/>
        <w:jc w:val="both"/>
        <w:rPr>
          <w:sz w:val="24"/>
          <w:szCs w:val="24"/>
        </w:rPr>
      </w:pPr>
      <w:r w:rsidRPr="00C57BF9">
        <w:rPr>
          <w:sz w:val="24"/>
          <w:szCs w:val="24"/>
        </w:rPr>
        <w:t>Direct Debit.</w:t>
      </w:r>
    </w:p>
    <w:p w14:paraId="5AA758F6" w14:textId="3468FA62" w:rsidR="00CD0F74" w:rsidRPr="00C57BF9" w:rsidRDefault="00CD0F74">
      <w:pPr>
        <w:pStyle w:val="ListParagraph"/>
        <w:widowControl w:val="0"/>
        <w:numPr>
          <w:ilvl w:val="0"/>
          <w:numId w:val="55"/>
        </w:numPr>
        <w:tabs>
          <w:tab w:val="left" w:pos="990"/>
        </w:tabs>
        <w:overflowPunct w:val="0"/>
        <w:autoSpaceDE w:val="0"/>
        <w:ind w:left="2410" w:firstLine="840"/>
        <w:jc w:val="both"/>
        <w:rPr>
          <w:sz w:val="24"/>
          <w:szCs w:val="24"/>
        </w:rPr>
      </w:pPr>
      <w:r>
        <w:rPr>
          <w:sz w:val="24"/>
          <w:szCs w:val="24"/>
        </w:rPr>
        <w:t>Debit card.</w:t>
      </w:r>
    </w:p>
    <w:p w14:paraId="2AAD6035" w14:textId="728F1ED2" w:rsidR="00C57BF9" w:rsidRPr="00C57BF9" w:rsidRDefault="00C57BF9">
      <w:pPr>
        <w:pStyle w:val="ListParagraph"/>
        <w:widowControl w:val="0"/>
        <w:numPr>
          <w:ilvl w:val="0"/>
          <w:numId w:val="55"/>
        </w:numPr>
        <w:tabs>
          <w:tab w:val="left" w:pos="990"/>
        </w:tabs>
        <w:overflowPunct w:val="0"/>
        <w:autoSpaceDE w:val="0"/>
        <w:ind w:left="2410" w:firstLine="840"/>
        <w:jc w:val="both"/>
        <w:rPr>
          <w:sz w:val="24"/>
          <w:szCs w:val="24"/>
        </w:rPr>
      </w:pPr>
      <w:r w:rsidRPr="00C57BF9">
        <w:rPr>
          <w:sz w:val="24"/>
          <w:szCs w:val="24"/>
        </w:rPr>
        <w:t>National Electronic Funds Transfer (NEFT)</w:t>
      </w:r>
    </w:p>
    <w:p w14:paraId="4F0AF05C" w14:textId="50AC0B94" w:rsidR="00B12772" w:rsidRPr="00C57BF9" w:rsidRDefault="00C57BF9">
      <w:pPr>
        <w:pStyle w:val="ListParagraph"/>
        <w:widowControl w:val="0"/>
        <w:numPr>
          <w:ilvl w:val="0"/>
          <w:numId w:val="55"/>
        </w:numPr>
        <w:tabs>
          <w:tab w:val="left" w:pos="990"/>
        </w:tabs>
        <w:overflowPunct w:val="0"/>
        <w:autoSpaceDE w:val="0"/>
        <w:ind w:left="2410" w:firstLine="840"/>
        <w:jc w:val="both"/>
        <w:rPr>
          <w:sz w:val="24"/>
          <w:szCs w:val="24"/>
        </w:rPr>
      </w:pPr>
      <w:r w:rsidRPr="00C57BF9">
        <w:rPr>
          <w:sz w:val="24"/>
          <w:szCs w:val="24"/>
        </w:rPr>
        <w:t>Over the Counter (OTC). The OTC payment facility will be available at the designated Bank and branch or any bank approved by e-Governance for making payments from the date of tender notification.</w:t>
      </w:r>
    </w:p>
    <w:p w14:paraId="78596846" w14:textId="04779775" w:rsidR="0080170F" w:rsidRDefault="00C57BF9">
      <w:pPr>
        <w:widowControl w:val="0"/>
        <w:numPr>
          <w:ilvl w:val="1"/>
          <w:numId w:val="36"/>
        </w:numPr>
        <w:tabs>
          <w:tab w:val="left" w:pos="990"/>
        </w:tabs>
        <w:overflowPunct w:val="0"/>
        <w:autoSpaceDE w:val="0"/>
        <w:ind w:left="990" w:hanging="630"/>
        <w:jc w:val="both"/>
        <w:rPr>
          <w:sz w:val="24"/>
          <w:szCs w:val="24"/>
        </w:rPr>
      </w:pPr>
      <w:r w:rsidRPr="00C57BF9">
        <w:rPr>
          <w:sz w:val="24"/>
          <w:szCs w:val="24"/>
        </w:rPr>
        <w:t>Any tender not secured in accordance with ITT Clauses 13.1 and 13.3 above will be rejected by the Purchaser as non-responsive, pursuant to ITT Clause 22.</w:t>
      </w:r>
    </w:p>
    <w:p w14:paraId="06AC2FCF" w14:textId="54B1C6DC" w:rsidR="000D0EEA" w:rsidRPr="00720AE0" w:rsidRDefault="00B34C45">
      <w:pPr>
        <w:widowControl w:val="0"/>
        <w:numPr>
          <w:ilvl w:val="1"/>
          <w:numId w:val="36"/>
        </w:numPr>
        <w:tabs>
          <w:tab w:val="left" w:pos="1318"/>
        </w:tabs>
        <w:overflowPunct w:val="0"/>
        <w:autoSpaceDE w:val="0"/>
        <w:ind w:left="900" w:hanging="540"/>
        <w:jc w:val="both"/>
        <w:rPr>
          <w:sz w:val="24"/>
          <w:szCs w:val="24"/>
        </w:rPr>
      </w:pPr>
      <w:r w:rsidRPr="00B34C45">
        <w:rPr>
          <w:sz w:val="24"/>
          <w:szCs w:val="24"/>
        </w:rPr>
        <w:t>Unsuccessful Tenderer's earnest money deposit will be discharged/returned as promptly as possible but not later than 30 days after the expiration of the period of tender validity prescribed by the Purchaser, pursuant to ITT Clause 14.</w:t>
      </w:r>
    </w:p>
    <w:p w14:paraId="16B2D831" w14:textId="77777777" w:rsidR="000D0EEA" w:rsidRPr="00A21E1F" w:rsidRDefault="000D0EEA">
      <w:pPr>
        <w:widowControl w:val="0"/>
        <w:overflowPunct w:val="0"/>
        <w:autoSpaceDE w:val="0"/>
        <w:ind w:left="720"/>
        <w:jc w:val="both"/>
        <w:rPr>
          <w:sz w:val="12"/>
          <w:szCs w:val="24"/>
        </w:rPr>
      </w:pPr>
    </w:p>
    <w:p w14:paraId="4285D745" w14:textId="386891F8" w:rsidR="00B34C45" w:rsidRDefault="00B34C45">
      <w:pPr>
        <w:widowControl w:val="0"/>
        <w:numPr>
          <w:ilvl w:val="1"/>
          <w:numId w:val="36"/>
        </w:numPr>
        <w:tabs>
          <w:tab w:val="left" w:pos="900"/>
        </w:tabs>
        <w:overflowPunct w:val="0"/>
        <w:autoSpaceDE w:val="0"/>
        <w:ind w:hanging="780"/>
        <w:jc w:val="both"/>
        <w:rPr>
          <w:sz w:val="24"/>
          <w:szCs w:val="24"/>
        </w:rPr>
      </w:pPr>
      <w:r w:rsidRPr="00B34C45">
        <w:rPr>
          <w:sz w:val="24"/>
          <w:szCs w:val="24"/>
        </w:rPr>
        <w:t>The successful Tenderer's earnest money deposit will be discharged upon the Tenderer signing the Contract, pursuant to ITT Clause 30, and furnishing the performance security, pursuant to ITB Clause 31.</w:t>
      </w:r>
    </w:p>
    <w:p w14:paraId="661C87EC" w14:textId="36843A75" w:rsidR="000D0EEA" w:rsidRPr="00720AE0" w:rsidRDefault="000D0EEA">
      <w:pPr>
        <w:widowControl w:val="0"/>
        <w:numPr>
          <w:ilvl w:val="1"/>
          <w:numId w:val="36"/>
        </w:numPr>
        <w:tabs>
          <w:tab w:val="left" w:pos="900"/>
        </w:tabs>
        <w:overflowPunct w:val="0"/>
        <w:autoSpaceDE w:val="0"/>
        <w:ind w:hanging="780"/>
        <w:jc w:val="both"/>
        <w:rPr>
          <w:sz w:val="24"/>
          <w:szCs w:val="24"/>
        </w:rPr>
      </w:pPr>
      <w:r w:rsidRPr="00720AE0">
        <w:rPr>
          <w:sz w:val="24"/>
          <w:szCs w:val="24"/>
        </w:rPr>
        <w:t xml:space="preserve">The earnest money </w:t>
      </w:r>
      <w:r w:rsidR="00CD0F74" w:rsidRPr="00720AE0">
        <w:rPr>
          <w:sz w:val="24"/>
          <w:szCs w:val="24"/>
        </w:rPr>
        <w:t>deposit may</w:t>
      </w:r>
      <w:r w:rsidRPr="00720AE0">
        <w:rPr>
          <w:sz w:val="24"/>
          <w:szCs w:val="24"/>
        </w:rPr>
        <w:t xml:space="preserve"> be forfeited: </w:t>
      </w:r>
    </w:p>
    <w:p w14:paraId="6F4BB0A1" w14:textId="6B7CA196" w:rsidR="000D0EEA" w:rsidRDefault="00D96265" w:rsidP="0080170F">
      <w:pPr>
        <w:widowControl w:val="0"/>
        <w:tabs>
          <w:tab w:val="left" w:pos="1880"/>
        </w:tabs>
        <w:overflowPunct w:val="0"/>
        <w:autoSpaceDE w:val="0"/>
        <w:ind w:left="1170" w:hanging="1170"/>
        <w:jc w:val="both"/>
        <w:rPr>
          <w:sz w:val="24"/>
          <w:szCs w:val="24"/>
        </w:rPr>
      </w:pPr>
      <w:r w:rsidRPr="00720AE0">
        <w:rPr>
          <w:sz w:val="24"/>
          <w:szCs w:val="24"/>
        </w:rPr>
        <w:t xml:space="preserve">             </w:t>
      </w:r>
      <w:r w:rsidR="0080170F">
        <w:rPr>
          <w:sz w:val="24"/>
          <w:szCs w:val="24"/>
        </w:rPr>
        <w:t xml:space="preserve">    </w:t>
      </w:r>
      <w:r w:rsidRPr="00720AE0">
        <w:rPr>
          <w:sz w:val="24"/>
          <w:szCs w:val="24"/>
        </w:rPr>
        <w:t xml:space="preserve"> a) </w:t>
      </w:r>
      <w:r w:rsidR="000D0EEA" w:rsidRPr="00720AE0">
        <w:rPr>
          <w:sz w:val="24"/>
          <w:szCs w:val="24"/>
        </w:rPr>
        <w:t xml:space="preserve">if a Tenderer </w:t>
      </w:r>
      <w:proofErr w:type="spellStart"/>
      <w:r w:rsidR="00863F80" w:rsidRPr="00720AE0">
        <w:rPr>
          <w:sz w:val="24"/>
          <w:szCs w:val="24"/>
        </w:rPr>
        <w:t>i</w:t>
      </w:r>
      <w:proofErr w:type="spellEnd"/>
      <w:r w:rsidR="00863F80" w:rsidRPr="00720AE0">
        <w:rPr>
          <w:sz w:val="24"/>
          <w:szCs w:val="24"/>
        </w:rPr>
        <w:t>)</w:t>
      </w:r>
      <w:r w:rsidR="000D0EEA" w:rsidRPr="00720AE0">
        <w:rPr>
          <w:sz w:val="24"/>
          <w:szCs w:val="24"/>
        </w:rPr>
        <w:t xml:space="preserve"> withdraws its tender during the period of tender validity specifi</w:t>
      </w:r>
      <w:r w:rsidR="0005787A">
        <w:rPr>
          <w:sz w:val="24"/>
          <w:szCs w:val="24"/>
        </w:rPr>
        <w:t>ed</w:t>
      </w:r>
      <w:r w:rsidR="005D0712">
        <w:rPr>
          <w:sz w:val="24"/>
          <w:szCs w:val="24"/>
        </w:rPr>
        <w:t xml:space="preserve"> </w:t>
      </w:r>
      <w:r w:rsidR="000D0EEA" w:rsidRPr="00720AE0">
        <w:rPr>
          <w:sz w:val="24"/>
          <w:szCs w:val="24"/>
        </w:rPr>
        <w:t xml:space="preserve">by </w:t>
      </w:r>
      <w:r w:rsidR="00CD0F74" w:rsidRPr="00720AE0">
        <w:rPr>
          <w:sz w:val="24"/>
          <w:szCs w:val="24"/>
        </w:rPr>
        <w:t>the Tenderer</w:t>
      </w:r>
      <w:r w:rsidR="000D0EEA" w:rsidRPr="00720AE0">
        <w:rPr>
          <w:sz w:val="24"/>
          <w:szCs w:val="24"/>
        </w:rPr>
        <w:t xml:space="preserve"> on the Tender Form; or </w:t>
      </w:r>
      <w:r w:rsidR="00863F80" w:rsidRPr="00720AE0">
        <w:rPr>
          <w:sz w:val="24"/>
          <w:szCs w:val="24"/>
        </w:rPr>
        <w:t xml:space="preserve">  ii) d</w:t>
      </w:r>
      <w:r w:rsidR="000D0EEA" w:rsidRPr="00720AE0">
        <w:rPr>
          <w:sz w:val="24"/>
          <w:szCs w:val="24"/>
        </w:rPr>
        <w:t>oes not accept the correction of errors</w:t>
      </w:r>
      <w:r w:rsidR="0005787A">
        <w:rPr>
          <w:sz w:val="24"/>
          <w:szCs w:val="24"/>
        </w:rPr>
        <w:t xml:space="preserve"> </w:t>
      </w:r>
      <w:r w:rsidR="000D0EEA" w:rsidRPr="00720AE0">
        <w:rPr>
          <w:sz w:val="24"/>
          <w:szCs w:val="24"/>
        </w:rPr>
        <w:t xml:space="preserve">pursuant to ITT Clause </w:t>
      </w:r>
      <w:r w:rsidR="0081168A">
        <w:rPr>
          <w:sz w:val="24"/>
          <w:szCs w:val="24"/>
        </w:rPr>
        <w:t>22</w:t>
      </w:r>
      <w:r w:rsidR="000D0EEA" w:rsidRPr="00720AE0">
        <w:rPr>
          <w:sz w:val="24"/>
          <w:szCs w:val="24"/>
        </w:rPr>
        <w:t xml:space="preserve">.2; or </w:t>
      </w:r>
    </w:p>
    <w:p w14:paraId="0E763FFA" w14:textId="77777777" w:rsidR="000D0EEA" w:rsidRPr="00720AE0" w:rsidRDefault="00863F80" w:rsidP="0080170F">
      <w:pPr>
        <w:widowControl w:val="0"/>
        <w:tabs>
          <w:tab w:val="left" w:pos="1880"/>
        </w:tabs>
        <w:overflowPunct w:val="0"/>
        <w:autoSpaceDE w:val="0"/>
        <w:ind w:left="1170" w:hanging="1170"/>
        <w:jc w:val="both"/>
        <w:rPr>
          <w:sz w:val="24"/>
          <w:szCs w:val="24"/>
        </w:rPr>
      </w:pPr>
      <w:r w:rsidRPr="00720AE0">
        <w:rPr>
          <w:sz w:val="24"/>
          <w:szCs w:val="24"/>
        </w:rPr>
        <w:t xml:space="preserve">          </w:t>
      </w:r>
      <w:r w:rsidR="0080170F">
        <w:rPr>
          <w:sz w:val="24"/>
          <w:szCs w:val="24"/>
        </w:rPr>
        <w:t xml:space="preserve">    </w:t>
      </w:r>
      <w:r w:rsidRPr="00720AE0">
        <w:rPr>
          <w:sz w:val="24"/>
          <w:szCs w:val="24"/>
        </w:rPr>
        <w:t xml:space="preserve">   b) </w:t>
      </w:r>
      <w:r w:rsidR="000D0EEA" w:rsidRPr="00720AE0">
        <w:rPr>
          <w:sz w:val="24"/>
          <w:szCs w:val="24"/>
        </w:rPr>
        <w:t xml:space="preserve">in case of a successful Tenderer, if the Tenderer fails: </w:t>
      </w:r>
    </w:p>
    <w:p w14:paraId="698123B3" w14:textId="77777777" w:rsidR="000D0EEA" w:rsidRPr="00720AE0" w:rsidRDefault="0080170F" w:rsidP="00863F80">
      <w:pPr>
        <w:widowControl w:val="0"/>
        <w:tabs>
          <w:tab w:val="left" w:pos="2360"/>
        </w:tabs>
        <w:overflowPunct w:val="0"/>
        <w:autoSpaceDE w:val="0"/>
        <w:ind w:left="1440"/>
        <w:jc w:val="both"/>
        <w:rPr>
          <w:sz w:val="24"/>
          <w:szCs w:val="24"/>
        </w:rPr>
      </w:pPr>
      <w:r>
        <w:rPr>
          <w:sz w:val="24"/>
          <w:szCs w:val="24"/>
        </w:rPr>
        <w:t xml:space="preserve"> </w:t>
      </w:r>
      <w:proofErr w:type="spellStart"/>
      <w:r w:rsidR="00863F80" w:rsidRPr="00720AE0">
        <w:rPr>
          <w:sz w:val="24"/>
          <w:szCs w:val="24"/>
        </w:rPr>
        <w:t>i</w:t>
      </w:r>
      <w:proofErr w:type="spellEnd"/>
      <w:r w:rsidR="00863F80" w:rsidRPr="00720AE0">
        <w:rPr>
          <w:sz w:val="24"/>
          <w:szCs w:val="24"/>
        </w:rPr>
        <w:t xml:space="preserve">) </w:t>
      </w:r>
      <w:r w:rsidR="000D0EEA" w:rsidRPr="00720AE0">
        <w:rPr>
          <w:sz w:val="24"/>
          <w:szCs w:val="24"/>
        </w:rPr>
        <w:t xml:space="preserve">to sign the Contract in accordance with ITT Clause </w:t>
      </w:r>
      <w:r w:rsidR="0081168A">
        <w:rPr>
          <w:sz w:val="24"/>
          <w:szCs w:val="24"/>
        </w:rPr>
        <w:t>30</w:t>
      </w:r>
      <w:r w:rsidR="000D0EEA" w:rsidRPr="00720AE0">
        <w:rPr>
          <w:sz w:val="24"/>
          <w:szCs w:val="24"/>
        </w:rPr>
        <w:t xml:space="preserve">; or </w:t>
      </w:r>
    </w:p>
    <w:p w14:paraId="1A43679E" w14:textId="4D84AE31" w:rsidR="000D0EEA" w:rsidRDefault="00863F80" w:rsidP="00863F80">
      <w:pPr>
        <w:widowControl w:val="0"/>
        <w:tabs>
          <w:tab w:val="left" w:pos="2360"/>
        </w:tabs>
        <w:overflowPunct w:val="0"/>
        <w:autoSpaceDE w:val="0"/>
        <w:jc w:val="both"/>
        <w:rPr>
          <w:sz w:val="24"/>
          <w:szCs w:val="24"/>
        </w:rPr>
      </w:pPr>
      <w:r w:rsidRPr="00720AE0">
        <w:rPr>
          <w:sz w:val="24"/>
          <w:szCs w:val="24"/>
        </w:rPr>
        <w:t xml:space="preserve">                       ii) </w:t>
      </w:r>
      <w:r w:rsidR="000D0EEA" w:rsidRPr="00720AE0">
        <w:rPr>
          <w:sz w:val="24"/>
          <w:szCs w:val="24"/>
        </w:rPr>
        <w:t xml:space="preserve">to furnish performance security in accordance with ITT Clause </w:t>
      </w:r>
      <w:r w:rsidR="0081168A">
        <w:rPr>
          <w:sz w:val="24"/>
          <w:szCs w:val="24"/>
        </w:rPr>
        <w:t>31</w:t>
      </w:r>
      <w:r w:rsidR="000D0EEA" w:rsidRPr="00720AE0">
        <w:rPr>
          <w:sz w:val="24"/>
          <w:szCs w:val="24"/>
        </w:rPr>
        <w:t xml:space="preserve">. </w:t>
      </w:r>
    </w:p>
    <w:p w14:paraId="761B7F17" w14:textId="64895F14" w:rsidR="00EF541F" w:rsidRPr="00720AE0" w:rsidRDefault="00EF541F" w:rsidP="00EF541F">
      <w:pPr>
        <w:rPr>
          <w:sz w:val="24"/>
          <w:szCs w:val="24"/>
        </w:rPr>
      </w:pPr>
      <w:r>
        <w:rPr>
          <w:sz w:val="24"/>
          <w:szCs w:val="24"/>
        </w:rPr>
        <w:lastRenderedPageBreak/>
        <w:t xml:space="preserve">13.8  </w:t>
      </w:r>
      <w:r w:rsidRPr="00EF541F">
        <w:rPr>
          <w:spacing w:val="8"/>
          <w:sz w:val="24"/>
          <w:szCs w:val="24"/>
          <w:lang w:eastAsia="en-US"/>
        </w:rPr>
        <w:t>As per the circular number FD 130 exp-12/2015, dated 8</w:t>
      </w:r>
      <w:r w:rsidRPr="00EF541F">
        <w:rPr>
          <w:spacing w:val="8"/>
          <w:sz w:val="24"/>
          <w:szCs w:val="24"/>
          <w:vertAlign w:val="superscript"/>
          <w:lang w:eastAsia="en-US"/>
        </w:rPr>
        <w:t>th</w:t>
      </w:r>
      <w:r w:rsidRPr="00EF541F">
        <w:rPr>
          <w:spacing w:val="8"/>
          <w:sz w:val="24"/>
          <w:szCs w:val="24"/>
          <w:lang w:eastAsia="en-US"/>
        </w:rPr>
        <w:t xml:space="preserve"> September 2015, issued by </w:t>
      </w:r>
      <w:r>
        <w:rPr>
          <w:spacing w:val="8"/>
          <w:sz w:val="24"/>
          <w:szCs w:val="24"/>
          <w:lang w:eastAsia="en-US"/>
        </w:rPr>
        <w:t xml:space="preserve">       </w:t>
      </w:r>
      <w:r w:rsidRPr="00EF541F">
        <w:rPr>
          <w:spacing w:val="8"/>
          <w:sz w:val="24"/>
          <w:szCs w:val="24"/>
          <w:lang w:eastAsia="en-US"/>
        </w:rPr>
        <w:t>Finance department, Government of Karnataka:</w:t>
      </w:r>
      <w:r>
        <w:rPr>
          <w:spacing w:val="8"/>
          <w:sz w:val="24"/>
          <w:szCs w:val="24"/>
          <w:lang w:eastAsia="en-US"/>
        </w:rPr>
        <w:t xml:space="preserve"> </w:t>
      </w:r>
      <w:r w:rsidRPr="00EF541F">
        <w:rPr>
          <w:spacing w:val="8"/>
          <w:sz w:val="24"/>
          <w:szCs w:val="24"/>
          <w:lang w:eastAsia="en-US"/>
        </w:rPr>
        <w:t>EMD is exempted if “Micro and small enterprises registered with NSIC under a single point vendor registration scheme”</w:t>
      </w:r>
      <w:r>
        <w:rPr>
          <w:spacing w:val="8"/>
          <w:sz w:val="24"/>
          <w:szCs w:val="24"/>
          <w:lang w:eastAsia="en-US"/>
        </w:rPr>
        <w:t>.</w:t>
      </w:r>
    </w:p>
    <w:p w14:paraId="26EAC6DB" w14:textId="77777777" w:rsidR="00D32B00" w:rsidRPr="0064308C" w:rsidRDefault="00D32B00" w:rsidP="00D32B00">
      <w:pPr>
        <w:widowControl w:val="0"/>
        <w:tabs>
          <w:tab w:val="left" w:pos="2360"/>
        </w:tabs>
        <w:overflowPunct w:val="0"/>
        <w:autoSpaceDE w:val="0"/>
        <w:ind w:left="1880"/>
        <w:jc w:val="both"/>
        <w:rPr>
          <w:sz w:val="6"/>
          <w:szCs w:val="24"/>
        </w:rPr>
      </w:pPr>
    </w:p>
    <w:p w14:paraId="17DB8AB7" w14:textId="77777777" w:rsidR="000D0EEA" w:rsidRDefault="000D0EEA">
      <w:pPr>
        <w:widowControl w:val="0"/>
        <w:autoSpaceDE w:val="0"/>
        <w:rPr>
          <w:b/>
          <w:bCs/>
          <w:sz w:val="10"/>
          <w:szCs w:val="24"/>
        </w:rPr>
      </w:pPr>
    </w:p>
    <w:p w14:paraId="5C654913" w14:textId="77777777" w:rsidR="00D267E8" w:rsidRPr="00A21E1F" w:rsidRDefault="00D267E8">
      <w:pPr>
        <w:widowControl w:val="0"/>
        <w:autoSpaceDE w:val="0"/>
        <w:rPr>
          <w:b/>
          <w:bCs/>
          <w:sz w:val="10"/>
          <w:szCs w:val="24"/>
        </w:rPr>
      </w:pPr>
    </w:p>
    <w:p w14:paraId="34B13964" w14:textId="77777777" w:rsidR="000D0EEA" w:rsidRPr="00D267E8" w:rsidRDefault="000D0EEA">
      <w:pPr>
        <w:pStyle w:val="ListParagraph"/>
        <w:widowControl w:val="0"/>
        <w:numPr>
          <w:ilvl w:val="0"/>
          <w:numId w:val="35"/>
        </w:numPr>
        <w:autoSpaceDE w:val="0"/>
        <w:rPr>
          <w:b/>
          <w:bCs/>
          <w:sz w:val="24"/>
          <w:szCs w:val="24"/>
        </w:rPr>
      </w:pPr>
      <w:r w:rsidRPr="00D267E8">
        <w:rPr>
          <w:b/>
          <w:bCs/>
          <w:sz w:val="24"/>
          <w:szCs w:val="24"/>
        </w:rPr>
        <w:t>Period of Validity of Tenders</w:t>
      </w:r>
    </w:p>
    <w:p w14:paraId="0DF382DA" w14:textId="77777777" w:rsidR="00D267E8" w:rsidRPr="00D267E8" w:rsidRDefault="00D267E8" w:rsidP="00D267E8">
      <w:pPr>
        <w:pStyle w:val="ListParagraph"/>
        <w:widowControl w:val="0"/>
        <w:autoSpaceDE w:val="0"/>
        <w:rPr>
          <w:b/>
          <w:bCs/>
          <w:sz w:val="24"/>
          <w:szCs w:val="24"/>
        </w:rPr>
      </w:pPr>
    </w:p>
    <w:p w14:paraId="51EFB0A6" w14:textId="70B70BD0" w:rsidR="000D0EEA" w:rsidRDefault="000D0EEA">
      <w:pPr>
        <w:widowControl w:val="0"/>
        <w:numPr>
          <w:ilvl w:val="1"/>
          <w:numId w:val="37"/>
        </w:numPr>
        <w:tabs>
          <w:tab w:val="left" w:pos="1239"/>
        </w:tabs>
        <w:overflowPunct w:val="0"/>
        <w:autoSpaceDE w:val="0"/>
        <w:ind w:left="900" w:hanging="540"/>
        <w:jc w:val="both"/>
        <w:rPr>
          <w:sz w:val="24"/>
          <w:szCs w:val="24"/>
        </w:rPr>
      </w:pPr>
      <w:r w:rsidRPr="00720AE0">
        <w:rPr>
          <w:sz w:val="24"/>
          <w:szCs w:val="24"/>
        </w:rPr>
        <w:t xml:space="preserve">Tenders shall remain valid for </w:t>
      </w:r>
      <w:r w:rsidR="00992A2D">
        <w:rPr>
          <w:sz w:val="24"/>
          <w:szCs w:val="24"/>
        </w:rPr>
        <w:t>90</w:t>
      </w:r>
      <w:r w:rsidRPr="00720AE0">
        <w:rPr>
          <w:sz w:val="24"/>
          <w:szCs w:val="24"/>
        </w:rPr>
        <w:t xml:space="preserve"> days after the deadline for submission of tenders prescribed by the Purchaser, pursuant to ITT Clause </w:t>
      </w:r>
      <w:r w:rsidR="0081168A">
        <w:rPr>
          <w:sz w:val="24"/>
          <w:szCs w:val="24"/>
        </w:rPr>
        <w:t>17</w:t>
      </w:r>
      <w:r w:rsidRPr="00720AE0">
        <w:rPr>
          <w:sz w:val="24"/>
          <w:szCs w:val="24"/>
        </w:rPr>
        <w:t xml:space="preserve">. A tender valid for a shorter period shall be rejected by the Purchaser as non-responsive. </w:t>
      </w:r>
    </w:p>
    <w:p w14:paraId="2B02C4EF" w14:textId="77777777" w:rsidR="000D0EEA" w:rsidRPr="00720AE0" w:rsidRDefault="000D0EEA">
      <w:pPr>
        <w:widowControl w:val="0"/>
        <w:numPr>
          <w:ilvl w:val="1"/>
          <w:numId w:val="37"/>
        </w:numPr>
        <w:tabs>
          <w:tab w:val="left" w:pos="1248"/>
        </w:tabs>
        <w:overflowPunct w:val="0"/>
        <w:autoSpaceDE w:val="0"/>
        <w:ind w:left="900" w:hanging="540"/>
        <w:jc w:val="both"/>
        <w:rPr>
          <w:sz w:val="24"/>
          <w:szCs w:val="24"/>
        </w:rPr>
      </w:pPr>
      <w:r w:rsidRPr="00720AE0">
        <w:rPr>
          <w:sz w:val="24"/>
          <w:szCs w:val="24"/>
        </w:rPr>
        <w:t xml:space="preserve">In exceptional circumstances, the Purchaser may solicit the Tenderer's consent to an extension of the period of validity. The request and the responses thereto shall be made in writing. The earnest money deposit provided under ITT Clause </w:t>
      </w:r>
      <w:r w:rsidR="0081168A">
        <w:rPr>
          <w:sz w:val="24"/>
          <w:szCs w:val="24"/>
        </w:rPr>
        <w:t>13</w:t>
      </w:r>
      <w:r w:rsidRPr="00720AE0">
        <w:rPr>
          <w:sz w:val="24"/>
          <w:szCs w:val="24"/>
        </w:rPr>
        <w:t xml:space="preserve"> shall also be suitably extended. A Tenderer may refuse the request without forfeiting its earnest money deposit. A Tenderer granting the request will not be required nor permitted to modify its tender. </w:t>
      </w:r>
    </w:p>
    <w:p w14:paraId="2449D7EC" w14:textId="77777777" w:rsidR="000D0EEA" w:rsidRPr="00720AE0" w:rsidRDefault="000D0EEA">
      <w:pPr>
        <w:widowControl w:val="0"/>
        <w:autoSpaceDE w:val="0"/>
        <w:rPr>
          <w:sz w:val="24"/>
          <w:szCs w:val="24"/>
        </w:rPr>
      </w:pPr>
    </w:p>
    <w:p w14:paraId="3FED3D12" w14:textId="77777777" w:rsidR="000D0EEA" w:rsidRPr="00D267E8" w:rsidRDefault="000D0EEA">
      <w:pPr>
        <w:pStyle w:val="ListParagraph"/>
        <w:widowControl w:val="0"/>
        <w:numPr>
          <w:ilvl w:val="0"/>
          <w:numId w:val="35"/>
        </w:numPr>
        <w:autoSpaceDE w:val="0"/>
        <w:rPr>
          <w:b/>
          <w:bCs/>
          <w:sz w:val="24"/>
          <w:szCs w:val="24"/>
        </w:rPr>
      </w:pPr>
      <w:r w:rsidRPr="00D267E8">
        <w:rPr>
          <w:b/>
          <w:bCs/>
          <w:sz w:val="24"/>
          <w:szCs w:val="24"/>
        </w:rPr>
        <w:t>Format and Signing of Tender</w:t>
      </w:r>
    </w:p>
    <w:p w14:paraId="0B4CA832" w14:textId="77777777" w:rsidR="00D267E8" w:rsidRPr="00D267E8" w:rsidRDefault="00D267E8" w:rsidP="00D267E8">
      <w:pPr>
        <w:pStyle w:val="ListParagraph"/>
        <w:widowControl w:val="0"/>
        <w:autoSpaceDE w:val="0"/>
        <w:rPr>
          <w:b/>
          <w:bCs/>
          <w:sz w:val="24"/>
          <w:szCs w:val="24"/>
        </w:rPr>
      </w:pPr>
    </w:p>
    <w:p w14:paraId="42DC6ACF" w14:textId="63A9A60F" w:rsidR="00D267E8" w:rsidRPr="00992A2D" w:rsidRDefault="00B34C45">
      <w:pPr>
        <w:pStyle w:val="ListParagraph"/>
        <w:widowControl w:val="0"/>
        <w:numPr>
          <w:ilvl w:val="1"/>
          <w:numId w:val="35"/>
        </w:numPr>
        <w:autoSpaceDE w:val="0"/>
        <w:jc w:val="both"/>
        <w:rPr>
          <w:sz w:val="24"/>
          <w:szCs w:val="24"/>
        </w:rPr>
      </w:pPr>
      <w:r w:rsidRPr="00992A2D">
        <w:rPr>
          <w:sz w:val="24"/>
          <w:szCs w:val="24"/>
        </w:rPr>
        <w:t>The Tenderer shall upload the tender along with all the requisite documents through e-tendering system by using user ID and digital signature on Technical and Financial Bids.</w:t>
      </w:r>
    </w:p>
    <w:p w14:paraId="4DC397F6" w14:textId="3165CEB7" w:rsidR="00B34C45" w:rsidRPr="00992A2D" w:rsidRDefault="00B34C45">
      <w:pPr>
        <w:pStyle w:val="ListParagraph"/>
        <w:widowControl w:val="0"/>
        <w:numPr>
          <w:ilvl w:val="1"/>
          <w:numId w:val="35"/>
        </w:numPr>
        <w:autoSpaceDE w:val="0"/>
        <w:jc w:val="both"/>
        <w:rPr>
          <w:sz w:val="24"/>
          <w:szCs w:val="24"/>
        </w:rPr>
      </w:pPr>
      <w:r w:rsidRPr="00992A2D">
        <w:rPr>
          <w:sz w:val="24"/>
          <w:szCs w:val="24"/>
        </w:rPr>
        <w:t>Any interlineations, erasures or overwriting shall be valid only if they are initialed by the persons or persons signing the tender.</w:t>
      </w:r>
    </w:p>
    <w:p w14:paraId="1CFA58F3" w14:textId="77777777" w:rsidR="00D267E8" w:rsidRDefault="00D267E8" w:rsidP="0081168A">
      <w:pPr>
        <w:widowControl w:val="0"/>
        <w:autoSpaceDE w:val="0"/>
        <w:rPr>
          <w:sz w:val="24"/>
          <w:szCs w:val="24"/>
        </w:rPr>
      </w:pPr>
    </w:p>
    <w:p w14:paraId="11ED1AE6" w14:textId="77777777" w:rsidR="000D0EEA" w:rsidRPr="00720AE0" w:rsidRDefault="000D0EEA" w:rsidP="006525E0">
      <w:pPr>
        <w:widowControl w:val="0"/>
        <w:autoSpaceDE w:val="0"/>
        <w:jc w:val="center"/>
        <w:rPr>
          <w:b/>
          <w:bCs/>
          <w:sz w:val="24"/>
          <w:szCs w:val="24"/>
          <w:u w:val="single"/>
        </w:rPr>
      </w:pPr>
      <w:r w:rsidRPr="00720AE0">
        <w:rPr>
          <w:b/>
          <w:bCs/>
          <w:sz w:val="24"/>
          <w:szCs w:val="24"/>
          <w:u w:val="single"/>
        </w:rPr>
        <w:t>D. SUBMISSION OF TENDERS</w:t>
      </w:r>
    </w:p>
    <w:p w14:paraId="502DB203" w14:textId="77777777" w:rsidR="000D0EEA" w:rsidRPr="00720AE0" w:rsidRDefault="000D0EEA">
      <w:pPr>
        <w:widowControl w:val="0"/>
        <w:autoSpaceDE w:val="0"/>
        <w:rPr>
          <w:sz w:val="24"/>
          <w:szCs w:val="24"/>
        </w:rPr>
      </w:pPr>
    </w:p>
    <w:p w14:paraId="04130060" w14:textId="77777777" w:rsidR="000D0EEA" w:rsidRPr="00720AE0" w:rsidRDefault="00214BA6">
      <w:pPr>
        <w:widowControl w:val="0"/>
        <w:autoSpaceDE w:val="0"/>
        <w:rPr>
          <w:b/>
          <w:bCs/>
          <w:sz w:val="24"/>
          <w:szCs w:val="24"/>
        </w:rPr>
      </w:pPr>
      <w:r w:rsidRPr="00720AE0">
        <w:rPr>
          <w:b/>
          <w:bCs/>
          <w:sz w:val="24"/>
          <w:szCs w:val="24"/>
        </w:rPr>
        <w:t>16</w:t>
      </w:r>
      <w:r w:rsidR="000D0EEA" w:rsidRPr="00720AE0">
        <w:rPr>
          <w:b/>
          <w:bCs/>
          <w:sz w:val="24"/>
          <w:szCs w:val="24"/>
        </w:rPr>
        <w:t>.      Submission of Tenders</w:t>
      </w:r>
    </w:p>
    <w:p w14:paraId="680209D6" w14:textId="77777777" w:rsidR="000D0EEA" w:rsidRPr="00A21E1F" w:rsidRDefault="000D0EEA">
      <w:pPr>
        <w:widowControl w:val="0"/>
        <w:autoSpaceDE w:val="0"/>
        <w:rPr>
          <w:sz w:val="16"/>
          <w:szCs w:val="24"/>
        </w:rPr>
      </w:pPr>
    </w:p>
    <w:p w14:paraId="314041F7" w14:textId="15F99714" w:rsidR="000D0EEA" w:rsidRPr="00720AE0" w:rsidRDefault="000D0EEA">
      <w:pPr>
        <w:widowControl w:val="0"/>
        <w:numPr>
          <w:ilvl w:val="1"/>
          <w:numId w:val="38"/>
        </w:numPr>
        <w:tabs>
          <w:tab w:val="left" w:pos="1080"/>
        </w:tabs>
        <w:overflowPunct w:val="0"/>
        <w:autoSpaceDE w:val="0"/>
        <w:ind w:left="900" w:hanging="540"/>
        <w:jc w:val="both"/>
        <w:rPr>
          <w:sz w:val="24"/>
          <w:szCs w:val="24"/>
        </w:rPr>
      </w:pPr>
      <w:r w:rsidRPr="00720AE0">
        <w:rPr>
          <w:sz w:val="24"/>
          <w:szCs w:val="24"/>
        </w:rPr>
        <w:t xml:space="preserve">All </w:t>
      </w:r>
      <w:r w:rsidR="005C750D" w:rsidRPr="00720AE0">
        <w:rPr>
          <w:sz w:val="24"/>
          <w:szCs w:val="24"/>
        </w:rPr>
        <w:t>BIDDERS</w:t>
      </w:r>
      <w:r w:rsidRPr="00720AE0">
        <w:rPr>
          <w:sz w:val="24"/>
          <w:szCs w:val="24"/>
        </w:rPr>
        <w:t xml:space="preserve"> should submit their tenders through </w:t>
      </w:r>
      <w:r w:rsidR="006E3DAD">
        <w:rPr>
          <w:sz w:val="24"/>
          <w:szCs w:val="24"/>
        </w:rPr>
        <w:t xml:space="preserve">Karnataka public procurement portal </w:t>
      </w:r>
      <w:r w:rsidRPr="00720AE0">
        <w:rPr>
          <w:sz w:val="24"/>
          <w:szCs w:val="24"/>
        </w:rPr>
        <w:t>only.</w:t>
      </w:r>
    </w:p>
    <w:p w14:paraId="092F77CD" w14:textId="77777777" w:rsidR="000D0EEA" w:rsidRPr="00720AE0" w:rsidRDefault="000D0EEA">
      <w:pPr>
        <w:widowControl w:val="0"/>
        <w:numPr>
          <w:ilvl w:val="1"/>
          <w:numId w:val="38"/>
        </w:numPr>
        <w:tabs>
          <w:tab w:val="left" w:pos="1080"/>
        </w:tabs>
        <w:overflowPunct w:val="0"/>
        <w:autoSpaceDE w:val="0"/>
        <w:ind w:left="900" w:hanging="540"/>
        <w:jc w:val="both"/>
        <w:rPr>
          <w:sz w:val="24"/>
          <w:szCs w:val="24"/>
        </w:rPr>
      </w:pPr>
      <w:r w:rsidRPr="00720AE0">
        <w:rPr>
          <w:sz w:val="24"/>
          <w:szCs w:val="24"/>
        </w:rPr>
        <w:t xml:space="preserve">Telex, Cable or facsimile tenders will be rejected. </w:t>
      </w:r>
    </w:p>
    <w:p w14:paraId="7D13A97E" w14:textId="77777777" w:rsidR="000D0EEA" w:rsidRPr="00720AE0" w:rsidRDefault="000D0EEA">
      <w:pPr>
        <w:widowControl w:val="0"/>
        <w:numPr>
          <w:ilvl w:val="1"/>
          <w:numId w:val="38"/>
        </w:numPr>
        <w:tabs>
          <w:tab w:val="left" w:pos="1080"/>
        </w:tabs>
        <w:overflowPunct w:val="0"/>
        <w:autoSpaceDE w:val="0"/>
        <w:ind w:left="900" w:hanging="540"/>
        <w:jc w:val="both"/>
        <w:rPr>
          <w:bCs/>
          <w:sz w:val="24"/>
          <w:szCs w:val="24"/>
        </w:rPr>
      </w:pPr>
      <w:r w:rsidRPr="00720AE0">
        <w:rPr>
          <w:bCs/>
          <w:sz w:val="24"/>
          <w:szCs w:val="24"/>
        </w:rPr>
        <w:t xml:space="preserve">Tender should be submitted </w:t>
      </w:r>
    </w:p>
    <w:p w14:paraId="765A458D" w14:textId="77777777" w:rsidR="000D0EEA" w:rsidRPr="00720AE0" w:rsidRDefault="000D0EEA" w:rsidP="00A21E1F">
      <w:pPr>
        <w:widowControl w:val="0"/>
        <w:tabs>
          <w:tab w:val="left" w:pos="1080"/>
        </w:tabs>
        <w:overflowPunct w:val="0"/>
        <w:autoSpaceDE w:val="0"/>
        <w:ind w:left="720" w:firstLine="600"/>
        <w:jc w:val="both"/>
        <w:rPr>
          <w:b/>
          <w:sz w:val="24"/>
          <w:szCs w:val="24"/>
          <w:u w:val="single"/>
        </w:rPr>
      </w:pPr>
      <w:r w:rsidRPr="00720AE0">
        <w:rPr>
          <w:bCs/>
          <w:sz w:val="24"/>
          <w:szCs w:val="24"/>
        </w:rPr>
        <w:t>1. Technical bid</w:t>
      </w:r>
      <w:r w:rsidR="0080170F">
        <w:rPr>
          <w:bCs/>
          <w:sz w:val="24"/>
          <w:szCs w:val="24"/>
        </w:rPr>
        <w:t xml:space="preserve"> as per section VII </w:t>
      </w:r>
      <w:r w:rsidRPr="00720AE0">
        <w:rPr>
          <w:bCs/>
          <w:sz w:val="24"/>
          <w:szCs w:val="24"/>
        </w:rPr>
        <w:t>qualification criteria</w:t>
      </w:r>
      <w:r w:rsidRPr="00720AE0">
        <w:rPr>
          <w:b/>
          <w:sz w:val="24"/>
          <w:szCs w:val="24"/>
          <w:u w:val="single"/>
        </w:rPr>
        <w:t>.</w:t>
      </w:r>
    </w:p>
    <w:p w14:paraId="002B18F4" w14:textId="0EC1A51B" w:rsidR="000D0EEA" w:rsidRPr="00720AE0" w:rsidRDefault="000D0EEA" w:rsidP="00A21E1F">
      <w:pPr>
        <w:widowControl w:val="0"/>
        <w:tabs>
          <w:tab w:val="left" w:pos="1080"/>
        </w:tabs>
        <w:overflowPunct w:val="0"/>
        <w:autoSpaceDE w:val="0"/>
        <w:ind w:left="720" w:firstLine="600"/>
        <w:jc w:val="both"/>
        <w:rPr>
          <w:bCs/>
          <w:sz w:val="24"/>
          <w:szCs w:val="24"/>
        </w:rPr>
      </w:pPr>
      <w:r w:rsidRPr="00720AE0">
        <w:rPr>
          <w:bCs/>
          <w:sz w:val="24"/>
          <w:szCs w:val="24"/>
        </w:rPr>
        <w:t xml:space="preserve">2. </w:t>
      </w:r>
      <w:r w:rsidR="00240A53">
        <w:rPr>
          <w:bCs/>
          <w:sz w:val="24"/>
          <w:szCs w:val="24"/>
        </w:rPr>
        <w:t>Financia</w:t>
      </w:r>
      <w:r w:rsidRPr="00720AE0">
        <w:rPr>
          <w:bCs/>
          <w:sz w:val="24"/>
          <w:szCs w:val="24"/>
        </w:rPr>
        <w:t>l bid</w:t>
      </w:r>
      <w:r w:rsidR="00992A2D">
        <w:rPr>
          <w:bCs/>
          <w:sz w:val="24"/>
          <w:szCs w:val="24"/>
        </w:rPr>
        <w:t xml:space="preserve"> in the </w:t>
      </w:r>
      <w:proofErr w:type="spellStart"/>
      <w:r w:rsidR="00992A2D">
        <w:rPr>
          <w:bCs/>
          <w:sz w:val="24"/>
          <w:szCs w:val="24"/>
        </w:rPr>
        <w:t>Eportal</w:t>
      </w:r>
      <w:proofErr w:type="spellEnd"/>
      <w:r w:rsidR="00992A2D">
        <w:rPr>
          <w:bCs/>
          <w:sz w:val="24"/>
          <w:szCs w:val="24"/>
        </w:rPr>
        <w:t>.</w:t>
      </w:r>
    </w:p>
    <w:p w14:paraId="1068FD52" w14:textId="77777777" w:rsidR="000D0EEA" w:rsidRPr="00720AE0" w:rsidRDefault="000D0EEA">
      <w:pPr>
        <w:widowControl w:val="0"/>
        <w:autoSpaceDE w:val="0"/>
        <w:ind w:left="720"/>
        <w:jc w:val="both"/>
        <w:rPr>
          <w:sz w:val="24"/>
          <w:szCs w:val="24"/>
        </w:rPr>
      </w:pPr>
    </w:p>
    <w:p w14:paraId="26CADA81" w14:textId="77777777" w:rsidR="000D0EEA" w:rsidRPr="00720AE0" w:rsidRDefault="000D0EEA">
      <w:pPr>
        <w:widowControl w:val="0"/>
        <w:autoSpaceDE w:val="0"/>
        <w:jc w:val="both"/>
        <w:rPr>
          <w:b/>
          <w:bCs/>
          <w:sz w:val="24"/>
          <w:szCs w:val="24"/>
        </w:rPr>
      </w:pPr>
      <w:r w:rsidRPr="00720AE0">
        <w:rPr>
          <w:b/>
          <w:bCs/>
          <w:sz w:val="24"/>
          <w:szCs w:val="24"/>
        </w:rPr>
        <w:t>1</w:t>
      </w:r>
      <w:r w:rsidR="00214BA6" w:rsidRPr="00720AE0">
        <w:rPr>
          <w:b/>
          <w:bCs/>
          <w:sz w:val="24"/>
          <w:szCs w:val="24"/>
        </w:rPr>
        <w:t>7</w:t>
      </w:r>
      <w:r w:rsidRPr="00720AE0">
        <w:rPr>
          <w:b/>
          <w:bCs/>
          <w:sz w:val="24"/>
          <w:szCs w:val="24"/>
        </w:rPr>
        <w:t>.   Deadline for Submission of Tenders</w:t>
      </w:r>
    </w:p>
    <w:p w14:paraId="4F2D530C" w14:textId="77777777" w:rsidR="000D0EEA" w:rsidRPr="00720AE0" w:rsidRDefault="000D0EEA">
      <w:pPr>
        <w:widowControl w:val="0"/>
        <w:numPr>
          <w:ilvl w:val="1"/>
          <w:numId w:val="39"/>
        </w:numPr>
        <w:tabs>
          <w:tab w:val="left" w:pos="1199"/>
        </w:tabs>
        <w:overflowPunct w:val="0"/>
        <w:autoSpaceDE w:val="0"/>
        <w:ind w:left="1080" w:hanging="720"/>
        <w:jc w:val="both"/>
        <w:rPr>
          <w:sz w:val="24"/>
          <w:szCs w:val="24"/>
        </w:rPr>
      </w:pPr>
      <w:r w:rsidRPr="00720AE0">
        <w:rPr>
          <w:sz w:val="24"/>
          <w:szCs w:val="24"/>
        </w:rPr>
        <w:t xml:space="preserve">Tenders must be uploaded and signed </w:t>
      </w:r>
      <w:r w:rsidR="00CA5B13">
        <w:rPr>
          <w:sz w:val="24"/>
          <w:szCs w:val="24"/>
        </w:rPr>
        <w:t>as specified under ITT Clause 16</w:t>
      </w:r>
      <w:r w:rsidRPr="00720AE0">
        <w:rPr>
          <w:sz w:val="24"/>
          <w:szCs w:val="24"/>
        </w:rPr>
        <w:t xml:space="preserve"> no later than the time and date specified in the Tender Schedule. In the event of the specified date for the submission of Tenders being declared a holiday, there will be no change in the date and time.</w:t>
      </w:r>
    </w:p>
    <w:p w14:paraId="18D7CAA7" w14:textId="77777777" w:rsidR="000D0EEA" w:rsidRPr="00A21E1F" w:rsidRDefault="000D0EEA" w:rsidP="00A21E1F">
      <w:pPr>
        <w:widowControl w:val="0"/>
        <w:overflowPunct w:val="0"/>
        <w:autoSpaceDE w:val="0"/>
        <w:ind w:left="1080" w:hanging="720"/>
        <w:jc w:val="both"/>
        <w:rPr>
          <w:sz w:val="8"/>
          <w:szCs w:val="24"/>
        </w:rPr>
      </w:pPr>
    </w:p>
    <w:p w14:paraId="29863399" w14:textId="77777777" w:rsidR="000D0EEA" w:rsidRPr="00720AE0" w:rsidRDefault="000D0EEA">
      <w:pPr>
        <w:widowControl w:val="0"/>
        <w:numPr>
          <w:ilvl w:val="1"/>
          <w:numId w:val="39"/>
        </w:numPr>
        <w:tabs>
          <w:tab w:val="left" w:pos="1199"/>
        </w:tabs>
        <w:overflowPunct w:val="0"/>
        <w:autoSpaceDE w:val="0"/>
        <w:ind w:left="1080" w:hanging="720"/>
        <w:jc w:val="both"/>
        <w:rPr>
          <w:sz w:val="24"/>
          <w:szCs w:val="24"/>
        </w:rPr>
      </w:pPr>
      <w:r w:rsidRPr="00720AE0">
        <w:rPr>
          <w:sz w:val="24"/>
          <w:szCs w:val="24"/>
        </w:rPr>
        <w:t xml:space="preserve">The Purchaser may, at its discretion, extend this deadline for submission of tenders by amending the tender documents in accordance with ITT Clause </w:t>
      </w:r>
      <w:r w:rsidR="00CA5B13">
        <w:rPr>
          <w:sz w:val="24"/>
          <w:szCs w:val="24"/>
        </w:rPr>
        <w:t>5</w:t>
      </w:r>
      <w:r w:rsidRPr="00720AE0">
        <w:rPr>
          <w:sz w:val="24"/>
          <w:szCs w:val="24"/>
        </w:rPr>
        <w:t xml:space="preserve">, in which case all rights and obligations of the Purchaser and </w:t>
      </w:r>
      <w:r w:rsidR="005C750D" w:rsidRPr="00720AE0">
        <w:rPr>
          <w:sz w:val="24"/>
          <w:szCs w:val="24"/>
        </w:rPr>
        <w:t>BIDDERS</w:t>
      </w:r>
      <w:r w:rsidRPr="00720AE0">
        <w:rPr>
          <w:sz w:val="24"/>
          <w:szCs w:val="24"/>
        </w:rPr>
        <w:t xml:space="preserve"> previously subject to the deadline will thereafter be subject to the deadline as extended. </w:t>
      </w:r>
    </w:p>
    <w:p w14:paraId="1C7640A3" w14:textId="77777777" w:rsidR="000D0EEA" w:rsidRPr="00720AE0" w:rsidRDefault="000D0EEA" w:rsidP="00A21E1F">
      <w:pPr>
        <w:widowControl w:val="0"/>
        <w:overflowPunct w:val="0"/>
        <w:autoSpaceDE w:val="0"/>
        <w:ind w:left="1080" w:hanging="720"/>
        <w:jc w:val="both"/>
        <w:rPr>
          <w:sz w:val="24"/>
          <w:szCs w:val="24"/>
        </w:rPr>
      </w:pPr>
    </w:p>
    <w:p w14:paraId="7F9A6EB3" w14:textId="77777777" w:rsidR="000D0EEA" w:rsidRPr="00720AE0" w:rsidRDefault="00214BA6">
      <w:pPr>
        <w:widowControl w:val="0"/>
        <w:overflowPunct w:val="0"/>
        <w:autoSpaceDE w:val="0"/>
        <w:jc w:val="both"/>
        <w:rPr>
          <w:b/>
          <w:sz w:val="24"/>
          <w:szCs w:val="24"/>
        </w:rPr>
      </w:pPr>
      <w:r w:rsidRPr="00720AE0">
        <w:rPr>
          <w:b/>
          <w:sz w:val="24"/>
          <w:szCs w:val="24"/>
        </w:rPr>
        <w:t>18</w:t>
      </w:r>
      <w:r w:rsidR="000D0EEA" w:rsidRPr="00720AE0">
        <w:rPr>
          <w:b/>
          <w:sz w:val="24"/>
          <w:szCs w:val="24"/>
        </w:rPr>
        <w:t xml:space="preserve">.  Late Tenders </w:t>
      </w:r>
    </w:p>
    <w:p w14:paraId="25EB7E7A" w14:textId="4043BC29" w:rsidR="000D0EEA" w:rsidRPr="00382D8D" w:rsidRDefault="006E3DAD" w:rsidP="00382D8D">
      <w:pPr>
        <w:widowControl w:val="0"/>
        <w:numPr>
          <w:ilvl w:val="1"/>
          <w:numId w:val="40"/>
        </w:numPr>
        <w:overflowPunct w:val="0"/>
        <w:autoSpaceDE w:val="0"/>
        <w:ind w:left="990" w:hanging="630"/>
        <w:jc w:val="both"/>
        <w:rPr>
          <w:sz w:val="24"/>
          <w:szCs w:val="24"/>
        </w:rPr>
      </w:pPr>
      <w:r>
        <w:rPr>
          <w:sz w:val="24"/>
          <w:szCs w:val="24"/>
        </w:rPr>
        <w:t xml:space="preserve">Karnataka public procurement portal </w:t>
      </w:r>
      <w:r w:rsidR="000D0EEA" w:rsidRPr="00720AE0">
        <w:rPr>
          <w:sz w:val="24"/>
          <w:szCs w:val="24"/>
        </w:rPr>
        <w:t>will not be accessible after the deadline and hence no late submission is possible and allowed.</w:t>
      </w:r>
    </w:p>
    <w:p w14:paraId="565FDCD8" w14:textId="77777777" w:rsidR="000D0EEA" w:rsidRPr="00720AE0" w:rsidRDefault="00214BA6" w:rsidP="00D060A3">
      <w:pPr>
        <w:widowControl w:val="0"/>
        <w:overflowPunct w:val="0"/>
        <w:autoSpaceDE w:val="0"/>
        <w:ind w:left="540" w:hanging="540"/>
        <w:jc w:val="both"/>
        <w:rPr>
          <w:b/>
          <w:sz w:val="24"/>
          <w:szCs w:val="24"/>
        </w:rPr>
      </w:pPr>
      <w:r w:rsidRPr="00720AE0">
        <w:rPr>
          <w:b/>
          <w:sz w:val="24"/>
          <w:szCs w:val="24"/>
        </w:rPr>
        <w:t>19</w:t>
      </w:r>
      <w:r w:rsidR="000D0EEA" w:rsidRPr="00720AE0">
        <w:rPr>
          <w:b/>
          <w:sz w:val="24"/>
          <w:szCs w:val="24"/>
        </w:rPr>
        <w:t>.   Modification and withdrawal of Tenders:</w:t>
      </w:r>
    </w:p>
    <w:p w14:paraId="36A83218" w14:textId="77777777" w:rsidR="000D0EEA" w:rsidRPr="00720AE0" w:rsidRDefault="000D0EEA">
      <w:pPr>
        <w:widowControl w:val="0"/>
        <w:numPr>
          <w:ilvl w:val="1"/>
          <w:numId w:val="41"/>
        </w:numPr>
        <w:tabs>
          <w:tab w:val="left" w:pos="990"/>
        </w:tabs>
        <w:overflowPunct w:val="0"/>
        <w:autoSpaceDE w:val="0"/>
        <w:ind w:left="990" w:hanging="630"/>
        <w:jc w:val="both"/>
        <w:rPr>
          <w:sz w:val="24"/>
          <w:szCs w:val="24"/>
        </w:rPr>
      </w:pPr>
      <w:r w:rsidRPr="00720AE0">
        <w:rPr>
          <w:sz w:val="24"/>
          <w:szCs w:val="24"/>
        </w:rPr>
        <w:t xml:space="preserve">The Tenderer may modify or withdraw its tender after the tender submission, for any number of times before the deadline for the submission of bids with no extra cost. </w:t>
      </w:r>
    </w:p>
    <w:p w14:paraId="6D96A493" w14:textId="77777777" w:rsidR="000D0EEA" w:rsidRPr="00A21E1F" w:rsidRDefault="000D0EEA" w:rsidP="00AE28A1">
      <w:pPr>
        <w:widowControl w:val="0"/>
        <w:tabs>
          <w:tab w:val="left" w:pos="990"/>
        </w:tabs>
        <w:overflowPunct w:val="0"/>
        <w:autoSpaceDE w:val="0"/>
        <w:ind w:left="540" w:hanging="900"/>
        <w:jc w:val="both"/>
        <w:rPr>
          <w:b/>
          <w:sz w:val="6"/>
          <w:szCs w:val="24"/>
        </w:rPr>
      </w:pPr>
    </w:p>
    <w:p w14:paraId="47347DC8" w14:textId="77777777" w:rsidR="000D0EEA" w:rsidRPr="00720AE0" w:rsidRDefault="000D0EEA">
      <w:pPr>
        <w:widowControl w:val="0"/>
        <w:numPr>
          <w:ilvl w:val="1"/>
          <w:numId w:val="41"/>
        </w:numPr>
        <w:overflowPunct w:val="0"/>
        <w:autoSpaceDE w:val="0"/>
        <w:ind w:left="990" w:hanging="720"/>
        <w:jc w:val="both"/>
        <w:rPr>
          <w:sz w:val="24"/>
          <w:szCs w:val="24"/>
        </w:rPr>
      </w:pPr>
      <w:r w:rsidRPr="00720AE0">
        <w:rPr>
          <w:sz w:val="24"/>
          <w:szCs w:val="24"/>
        </w:rPr>
        <w:t xml:space="preserve">No tender may be modified subsequent to the deadline for submission of tenders. </w:t>
      </w:r>
    </w:p>
    <w:p w14:paraId="43CA4E87" w14:textId="77777777" w:rsidR="000D0EEA" w:rsidRPr="00A21E1F" w:rsidRDefault="000D0EEA" w:rsidP="00AE28A1">
      <w:pPr>
        <w:widowControl w:val="0"/>
        <w:overflowPunct w:val="0"/>
        <w:autoSpaceDE w:val="0"/>
        <w:ind w:left="990" w:hanging="720"/>
        <w:jc w:val="both"/>
        <w:rPr>
          <w:b/>
          <w:sz w:val="6"/>
          <w:szCs w:val="24"/>
        </w:rPr>
      </w:pPr>
    </w:p>
    <w:p w14:paraId="433367F6" w14:textId="1538C029" w:rsidR="000D0EEA" w:rsidRPr="00720AE0" w:rsidRDefault="000D0EEA">
      <w:pPr>
        <w:widowControl w:val="0"/>
        <w:numPr>
          <w:ilvl w:val="1"/>
          <w:numId w:val="41"/>
        </w:numPr>
        <w:overflowPunct w:val="0"/>
        <w:autoSpaceDE w:val="0"/>
        <w:ind w:left="990" w:hanging="720"/>
        <w:jc w:val="both"/>
        <w:rPr>
          <w:sz w:val="24"/>
          <w:szCs w:val="24"/>
        </w:rPr>
      </w:pPr>
      <w:r w:rsidRPr="00720AE0">
        <w:rPr>
          <w:sz w:val="24"/>
          <w:szCs w:val="24"/>
        </w:rPr>
        <w:lastRenderedPageBreak/>
        <w:t xml:space="preserve">No tender is allowed for withdrawal in the interval between the deadline for submission of tenders and the expiration of the period of tender validity specified by the Tenderer on the Tender Form. </w:t>
      </w:r>
      <w:r w:rsidR="007738EC">
        <w:rPr>
          <w:sz w:val="24"/>
          <w:szCs w:val="24"/>
        </w:rPr>
        <w:t>W</w:t>
      </w:r>
      <w:r w:rsidRPr="00720AE0">
        <w:rPr>
          <w:sz w:val="24"/>
          <w:szCs w:val="24"/>
        </w:rPr>
        <w:t>ithdrawal of a tender during this interval may result in the Tenderer's forfeiture of its earnest money deposit, pursuant to ITT Clause 1</w:t>
      </w:r>
      <w:r w:rsidR="00FB2C61">
        <w:rPr>
          <w:sz w:val="24"/>
          <w:szCs w:val="24"/>
        </w:rPr>
        <w:t>3</w:t>
      </w:r>
      <w:r w:rsidR="00677358">
        <w:rPr>
          <w:sz w:val="24"/>
          <w:szCs w:val="24"/>
        </w:rPr>
        <w:t>.7</w:t>
      </w:r>
      <w:r w:rsidRPr="00720AE0">
        <w:rPr>
          <w:sz w:val="24"/>
          <w:szCs w:val="24"/>
        </w:rPr>
        <w:t xml:space="preserve">. </w:t>
      </w:r>
    </w:p>
    <w:p w14:paraId="262816D2" w14:textId="77777777" w:rsidR="000D0EEA" w:rsidRPr="003041F7" w:rsidRDefault="000D0EEA">
      <w:pPr>
        <w:widowControl w:val="0"/>
        <w:overflowPunct w:val="0"/>
        <w:autoSpaceDE w:val="0"/>
        <w:spacing w:line="268" w:lineRule="auto"/>
        <w:ind w:left="540"/>
        <w:jc w:val="both"/>
        <w:rPr>
          <w:b/>
          <w:sz w:val="14"/>
          <w:szCs w:val="24"/>
        </w:rPr>
      </w:pPr>
    </w:p>
    <w:p w14:paraId="6B003095" w14:textId="77777777" w:rsidR="000D0EEA" w:rsidRPr="00720AE0" w:rsidRDefault="000D0EEA">
      <w:pPr>
        <w:widowControl w:val="0"/>
        <w:autoSpaceDE w:val="0"/>
        <w:ind w:left="1440"/>
        <w:rPr>
          <w:b/>
          <w:bCs/>
          <w:sz w:val="24"/>
          <w:szCs w:val="24"/>
          <w:u w:val="single"/>
        </w:rPr>
      </w:pPr>
      <w:r w:rsidRPr="00720AE0">
        <w:rPr>
          <w:b/>
          <w:bCs/>
          <w:sz w:val="24"/>
          <w:szCs w:val="24"/>
          <w:u w:val="single"/>
        </w:rPr>
        <w:t>E. TENDER OPENING AND EVALUATION OF TENDERS</w:t>
      </w:r>
    </w:p>
    <w:p w14:paraId="0154AA1C" w14:textId="77777777" w:rsidR="000D0EEA" w:rsidRPr="00720AE0" w:rsidRDefault="000D0EEA">
      <w:pPr>
        <w:widowControl w:val="0"/>
        <w:autoSpaceDE w:val="0"/>
        <w:ind w:left="2740"/>
        <w:rPr>
          <w:sz w:val="24"/>
          <w:szCs w:val="24"/>
        </w:rPr>
      </w:pPr>
    </w:p>
    <w:p w14:paraId="280EAFE4" w14:textId="77777777" w:rsidR="000D0EEA" w:rsidRPr="00720AE0" w:rsidRDefault="000D0EEA">
      <w:pPr>
        <w:widowControl w:val="0"/>
        <w:numPr>
          <w:ilvl w:val="0"/>
          <w:numId w:val="41"/>
        </w:numPr>
        <w:autoSpaceDE w:val="0"/>
        <w:rPr>
          <w:b/>
          <w:bCs/>
          <w:sz w:val="24"/>
          <w:szCs w:val="24"/>
        </w:rPr>
      </w:pPr>
      <w:r w:rsidRPr="00720AE0">
        <w:rPr>
          <w:b/>
          <w:bCs/>
          <w:sz w:val="24"/>
          <w:szCs w:val="24"/>
        </w:rPr>
        <w:t>Opening of Tenders by the Purchaser</w:t>
      </w:r>
    </w:p>
    <w:p w14:paraId="503747AF" w14:textId="2F5FF1D5" w:rsidR="000D0EEA" w:rsidRPr="00382D8D" w:rsidRDefault="000D0EEA" w:rsidP="00382D8D">
      <w:pPr>
        <w:widowControl w:val="0"/>
        <w:numPr>
          <w:ilvl w:val="1"/>
          <w:numId w:val="41"/>
        </w:numPr>
        <w:tabs>
          <w:tab w:val="left" w:pos="1260"/>
        </w:tabs>
        <w:overflowPunct w:val="0"/>
        <w:autoSpaceDE w:val="0"/>
        <w:ind w:left="1260" w:hanging="720"/>
        <w:jc w:val="both"/>
        <w:rPr>
          <w:color w:val="000000" w:themeColor="text1"/>
          <w:sz w:val="24"/>
          <w:szCs w:val="24"/>
        </w:rPr>
      </w:pPr>
      <w:r w:rsidRPr="00720AE0">
        <w:rPr>
          <w:sz w:val="24"/>
          <w:szCs w:val="24"/>
        </w:rPr>
        <w:t xml:space="preserve">The Purchaser will open all technical bids submitted through </w:t>
      </w:r>
      <w:r w:rsidR="006E3DAD">
        <w:rPr>
          <w:sz w:val="24"/>
          <w:szCs w:val="24"/>
        </w:rPr>
        <w:t>Karnataka public procurement portal</w:t>
      </w:r>
      <w:r w:rsidRPr="007467B0">
        <w:rPr>
          <w:color w:val="000000" w:themeColor="text1"/>
          <w:sz w:val="24"/>
          <w:szCs w:val="24"/>
        </w:rPr>
        <w:t>.</w:t>
      </w:r>
    </w:p>
    <w:p w14:paraId="09D56FF7" w14:textId="336C2AFB" w:rsidR="00451C1C" w:rsidRPr="00382D8D" w:rsidRDefault="000D0EEA" w:rsidP="00382D8D">
      <w:pPr>
        <w:widowControl w:val="0"/>
        <w:numPr>
          <w:ilvl w:val="1"/>
          <w:numId w:val="41"/>
        </w:numPr>
        <w:tabs>
          <w:tab w:val="left" w:pos="1260"/>
        </w:tabs>
        <w:overflowPunct w:val="0"/>
        <w:autoSpaceDE w:val="0"/>
        <w:ind w:left="1260" w:hanging="720"/>
        <w:jc w:val="both"/>
        <w:rPr>
          <w:sz w:val="24"/>
          <w:szCs w:val="24"/>
        </w:rPr>
      </w:pPr>
      <w:r w:rsidRPr="00720AE0">
        <w:rPr>
          <w:sz w:val="24"/>
          <w:szCs w:val="24"/>
        </w:rPr>
        <w:t xml:space="preserve">In the event of the specified date of Tender opening being declared a holiday for the Purchaser, the tenders shall be opened at the appointed time and location on the next working day. </w:t>
      </w:r>
    </w:p>
    <w:p w14:paraId="5C351D89" w14:textId="5327F426" w:rsidR="000D0EEA" w:rsidRPr="00720AE0" w:rsidRDefault="000D0EEA">
      <w:pPr>
        <w:widowControl w:val="0"/>
        <w:numPr>
          <w:ilvl w:val="1"/>
          <w:numId w:val="41"/>
        </w:numPr>
        <w:tabs>
          <w:tab w:val="left" w:pos="1260"/>
        </w:tabs>
        <w:overflowPunct w:val="0"/>
        <w:autoSpaceDE w:val="0"/>
        <w:ind w:left="1260" w:hanging="720"/>
        <w:jc w:val="both"/>
        <w:rPr>
          <w:sz w:val="24"/>
          <w:szCs w:val="24"/>
        </w:rPr>
      </w:pPr>
      <w:r w:rsidRPr="00720AE0">
        <w:rPr>
          <w:sz w:val="24"/>
          <w:szCs w:val="24"/>
        </w:rPr>
        <w:t xml:space="preserve">The </w:t>
      </w:r>
      <w:r w:rsidR="005C750D" w:rsidRPr="00720AE0">
        <w:rPr>
          <w:sz w:val="24"/>
          <w:szCs w:val="24"/>
        </w:rPr>
        <w:t>BIDDERS</w:t>
      </w:r>
      <w:r w:rsidRPr="00720AE0">
        <w:rPr>
          <w:sz w:val="24"/>
          <w:szCs w:val="24"/>
        </w:rPr>
        <w:t xml:space="preserve">’ names, tender modifications or withdrawals, and the presence or absence of requisite tender security and such other details as the Purchaser, at its discretion, may consider appropriate, will be announced at the opening. </w:t>
      </w:r>
    </w:p>
    <w:p w14:paraId="2D846948" w14:textId="5B7AB314" w:rsidR="00214BA6" w:rsidRPr="00382D8D" w:rsidRDefault="000D0EEA" w:rsidP="00382D8D">
      <w:pPr>
        <w:widowControl w:val="0"/>
        <w:numPr>
          <w:ilvl w:val="1"/>
          <w:numId w:val="41"/>
        </w:numPr>
        <w:tabs>
          <w:tab w:val="left" w:pos="1260"/>
        </w:tabs>
        <w:overflowPunct w:val="0"/>
        <w:autoSpaceDE w:val="0"/>
        <w:ind w:left="1260" w:hanging="720"/>
        <w:jc w:val="both"/>
        <w:rPr>
          <w:sz w:val="24"/>
          <w:szCs w:val="24"/>
        </w:rPr>
      </w:pPr>
      <w:r w:rsidRPr="00720AE0">
        <w:rPr>
          <w:sz w:val="24"/>
          <w:szCs w:val="24"/>
        </w:rPr>
        <w:t xml:space="preserve">The Purchaser will </w:t>
      </w:r>
      <w:r w:rsidR="007738EC">
        <w:rPr>
          <w:sz w:val="24"/>
          <w:szCs w:val="24"/>
        </w:rPr>
        <w:t xml:space="preserve">open the </w:t>
      </w:r>
      <w:r w:rsidRPr="00720AE0">
        <w:rPr>
          <w:sz w:val="24"/>
          <w:szCs w:val="24"/>
        </w:rPr>
        <w:t xml:space="preserve">technical bid in </w:t>
      </w:r>
      <w:r w:rsidR="006E3DAD">
        <w:rPr>
          <w:sz w:val="24"/>
          <w:szCs w:val="24"/>
        </w:rPr>
        <w:t>Karnataka public procurement portal</w:t>
      </w:r>
      <w:r w:rsidRPr="00720AE0">
        <w:rPr>
          <w:sz w:val="24"/>
          <w:szCs w:val="24"/>
        </w:rPr>
        <w:t xml:space="preserve">. </w:t>
      </w:r>
    </w:p>
    <w:p w14:paraId="4BC7AB06" w14:textId="77777777" w:rsidR="00214BA6" w:rsidRPr="00720AE0" w:rsidRDefault="00214BA6">
      <w:pPr>
        <w:widowControl w:val="0"/>
        <w:numPr>
          <w:ilvl w:val="0"/>
          <w:numId w:val="41"/>
        </w:numPr>
        <w:tabs>
          <w:tab w:val="left" w:pos="1260"/>
        </w:tabs>
        <w:overflowPunct w:val="0"/>
        <w:autoSpaceDE w:val="0"/>
        <w:jc w:val="both"/>
        <w:rPr>
          <w:b/>
          <w:sz w:val="24"/>
          <w:szCs w:val="24"/>
        </w:rPr>
      </w:pPr>
      <w:r w:rsidRPr="00720AE0">
        <w:rPr>
          <w:b/>
          <w:sz w:val="24"/>
          <w:szCs w:val="24"/>
        </w:rPr>
        <w:t>Clarification of tenders</w:t>
      </w:r>
    </w:p>
    <w:p w14:paraId="5D0B0F79" w14:textId="7FA0A0B8" w:rsidR="00B419F1" w:rsidRPr="00720AE0" w:rsidRDefault="00214BA6" w:rsidP="00382D8D">
      <w:pPr>
        <w:widowControl w:val="0"/>
        <w:tabs>
          <w:tab w:val="left" w:pos="990"/>
        </w:tabs>
        <w:overflowPunct w:val="0"/>
        <w:autoSpaceDE w:val="0"/>
        <w:ind w:left="1350" w:hanging="810"/>
        <w:jc w:val="both"/>
        <w:rPr>
          <w:sz w:val="24"/>
          <w:szCs w:val="24"/>
        </w:rPr>
      </w:pPr>
      <w:r w:rsidRPr="00720AE0">
        <w:rPr>
          <w:sz w:val="24"/>
          <w:szCs w:val="24"/>
        </w:rPr>
        <w:t>21.1</w:t>
      </w:r>
      <w:r w:rsidR="00AA6B07">
        <w:rPr>
          <w:sz w:val="24"/>
          <w:szCs w:val="24"/>
        </w:rPr>
        <w:t xml:space="preserve">   </w:t>
      </w:r>
      <w:r w:rsidRPr="00720AE0">
        <w:rPr>
          <w:sz w:val="24"/>
          <w:szCs w:val="24"/>
        </w:rPr>
        <w:t xml:space="preserve">During evaluation of tender, the purchaser may, as its discretion, ask the </w:t>
      </w:r>
      <w:r w:rsidR="00115E01">
        <w:rPr>
          <w:sz w:val="24"/>
          <w:szCs w:val="24"/>
        </w:rPr>
        <w:t>t</w:t>
      </w:r>
      <w:r w:rsidRPr="00720AE0">
        <w:rPr>
          <w:sz w:val="24"/>
          <w:szCs w:val="24"/>
        </w:rPr>
        <w:t xml:space="preserve">enderer for clarification of its tender. The request for clarification and response shall be </w:t>
      </w:r>
      <w:r w:rsidR="00232103" w:rsidRPr="00720AE0">
        <w:rPr>
          <w:sz w:val="24"/>
          <w:szCs w:val="24"/>
        </w:rPr>
        <w:t>in writing and no change in prices or substance of the tender shall be sought, offered or permitted.</w:t>
      </w:r>
    </w:p>
    <w:p w14:paraId="0C5D7C49" w14:textId="77777777" w:rsidR="000D0EEA" w:rsidRPr="00720AE0" w:rsidRDefault="00232103">
      <w:pPr>
        <w:widowControl w:val="0"/>
        <w:autoSpaceDE w:val="0"/>
        <w:rPr>
          <w:b/>
          <w:bCs/>
          <w:sz w:val="24"/>
          <w:szCs w:val="24"/>
        </w:rPr>
      </w:pPr>
      <w:r w:rsidRPr="00720AE0">
        <w:rPr>
          <w:b/>
          <w:bCs/>
          <w:sz w:val="24"/>
          <w:szCs w:val="24"/>
        </w:rPr>
        <w:t>22</w:t>
      </w:r>
      <w:r w:rsidR="000D0EEA" w:rsidRPr="00720AE0">
        <w:rPr>
          <w:b/>
          <w:bCs/>
          <w:sz w:val="24"/>
          <w:szCs w:val="24"/>
        </w:rPr>
        <w:t>.      Preliminary Examination</w:t>
      </w:r>
    </w:p>
    <w:p w14:paraId="7975C280" w14:textId="079184EA" w:rsidR="000D0EEA" w:rsidRDefault="00AA6B07">
      <w:pPr>
        <w:widowControl w:val="0"/>
        <w:numPr>
          <w:ilvl w:val="1"/>
          <w:numId w:val="42"/>
        </w:numPr>
        <w:tabs>
          <w:tab w:val="left" w:pos="1200"/>
        </w:tabs>
        <w:overflowPunct w:val="0"/>
        <w:autoSpaceDE w:val="0"/>
        <w:ind w:left="1260" w:hanging="810"/>
        <w:jc w:val="both"/>
        <w:rPr>
          <w:sz w:val="24"/>
          <w:szCs w:val="24"/>
        </w:rPr>
      </w:pPr>
      <w:r>
        <w:rPr>
          <w:sz w:val="24"/>
          <w:szCs w:val="24"/>
        </w:rPr>
        <w:t xml:space="preserve"> </w:t>
      </w:r>
      <w:r w:rsidR="000D0EEA" w:rsidRPr="00720AE0">
        <w:rPr>
          <w:sz w:val="24"/>
          <w:szCs w:val="24"/>
        </w:rPr>
        <w:t xml:space="preserve">The Purchaser will examine the tenders to determine whether they are complete, whether any computational errors have been made, whether required sureties have been furnished, whether the documents have been properly signed and uploaded, and whether the tenders are generally in order. </w:t>
      </w:r>
      <w:r w:rsidR="007738EC" w:rsidRPr="007738EC">
        <w:rPr>
          <w:sz w:val="24"/>
          <w:szCs w:val="24"/>
        </w:rPr>
        <w:t>Tenders from Agents, without proper authorization from the manufacturer as per Section XIII, shall be treated as non-responsive</w:t>
      </w:r>
      <w:r w:rsidR="007738EC">
        <w:rPr>
          <w:sz w:val="24"/>
          <w:szCs w:val="24"/>
        </w:rPr>
        <w:t>.</w:t>
      </w:r>
    </w:p>
    <w:p w14:paraId="5587056D" w14:textId="77777777" w:rsidR="007738EC" w:rsidRDefault="007738EC" w:rsidP="007738EC">
      <w:pPr>
        <w:widowControl w:val="0"/>
        <w:tabs>
          <w:tab w:val="left" w:pos="1200"/>
        </w:tabs>
        <w:overflowPunct w:val="0"/>
        <w:autoSpaceDE w:val="0"/>
        <w:ind w:left="1260"/>
        <w:jc w:val="both"/>
        <w:rPr>
          <w:sz w:val="24"/>
          <w:szCs w:val="24"/>
        </w:rPr>
      </w:pPr>
    </w:p>
    <w:p w14:paraId="35B39B5E" w14:textId="074BBD0F" w:rsidR="000D0EEA" w:rsidRPr="00720AE0" w:rsidRDefault="007738EC" w:rsidP="00382D8D">
      <w:pPr>
        <w:widowControl w:val="0"/>
        <w:tabs>
          <w:tab w:val="left" w:pos="1200"/>
        </w:tabs>
        <w:overflowPunct w:val="0"/>
        <w:autoSpaceDE w:val="0"/>
        <w:ind w:left="1260"/>
        <w:jc w:val="both"/>
        <w:rPr>
          <w:sz w:val="24"/>
          <w:szCs w:val="24"/>
        </w:rPr>
      </w:pPr>
      <w:r w:rsidRPr="007738EC">
        <w:rPr>
          <w:sz w:val="24"/>
          <w:szCs w:val="24"/>
        </w:rPr>
        <w:t>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14:paraId="58CA2589" w14:textId="2E04C023" w:rsidR="000D0EEA" w:rsidRPr="00382D8D" w:rsidRDefault="000D0EEA" w:rsidP="00382D8D">
      <w:pPr>
        <w:widowControl w:val="0"/>
        <w:numPr>
          <w:ilvl w:val="1"/>
          <w:numId w:val="42"/>
        </w:numPr>
        <w:tabs>
          <w:tab w:val="left" w:pos="1200"/>
        </w:tabs>
        <w:overflowPunct w:val="0"/>
        <w:autoSpaceDE w:val="0"/>
        <w:ind w:left="1260" w:hanging="810"/>
        <w:jc w:val="both"/>
        <w:rPr>
          <w:sz w:val="24"/>
          <w:szCs w:val="24"/>
        </w:rPr>
      </w:pPr>
      <w:r w:rsidRPr="00720AE0">
        <w:rPr>
          <w:sz w:val="24"/>
          <w:szCs w:val="24"/>
        </w:rPr>
        <w:t xml:space="preserve">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lower of the two will prevail. If the Supplier does not accept the correction of errors, its tender will be rejected and its earnest money deposit may be forfeited. </w:t>
      </w:r>
    </w:p>
    <w:p w14:paraId="78D8062B" w14:textId="43917637" w:rsidR="000D0EEA" w:rsidRPr="00382D8D" w:rsidRDefault="000D0EEA" w:rsidP="00382D8D">
      <w:pPr>
        <w:widowControl w:val="0"/>
        <w:numPr>
          <w:ilvl w:val="1"/>
          <w:numId w:val="42"/>
        </w:numPr>
        <w:tabs>
          <w:tab w:val="left" w:pos="1199"/>
        </w:tabs>
        <w:overflowPunct w:val="0"/>
        <w:autoSpaceDE w:val="0"/>
        <w:ind w:left="1260" w:hanging="810"/>
        <w:jc w:val="both"/>
        <w:rPr>
          <w:sz w:val="24"/>
          <w:szCs w:val="24"/>
        </w:rPr>
      </w:pPr>
      <w:r w:rsidRPr="00720AE0">
        <w:rPr>
          <w:sz w:val="24"/>
          <w:szCs w:val="24"/>
        </w:rPr>
        <w:t>The Purchaser may waive any minor informality or non-conformity or irregularity in a tender which does not constitute a material deviation, provided such a waiver does not prejudice or affect the relative ranking of any Tenderer.</w:t>
      </w:r>
    </w:p>
    <w:p w14:paraId="2CED6950" w14:textId="1FEA2A8A" w:rsidR="000D0EEA" w:rsidRPr="00382D8D" w:rsidRDefault="000D0EEA" w:rsidP="00382D8D">
      <w:pPr>
        <w:widowControl w:val="0"/>
        <w:numPr>
          <w:ilvl w:val="1"/>
          <w:numId w:val="42"/>
        </w:numPr>
        <w:tabs>
          <w:tab w:val="left" w:pos="1200"/>
        </w:tabs>
        <w:overflowPunct w:val="0"/>
        <w:autoSpaceDE w:val="0"/>
        <w:ind w:left="1260" w:hanging="810"/>
        <w:jc w:val="both"/>
        <w:rPr>
          <w:sz w:val="24"/>
          <w:szCs w:val="24"/>
        </w:rPr>
      </w:pPr>
      <w:r w:rsidRPr="00720AE0">
        <w:rPr>
          <w:sz w:val="24"/>
          <w:szCs w:val="24"/>
        </w:rPr>
        <w:t xml:space="preserve">Prior to the detailed evaluation, pursuant to ITT Clause </w:t>
      </w:r>
      <w:r w:rsidR="00EF74FC">
        <w:rPr>
          <w:sz w:val="24"/>
          <w:szCs w:val="24"/>
        </w:rPr>
        <w:t>23</w:t>
      </w:r>
      <w:r w:rsidRPr="00720AE0">
        <w:rPr>
          <w:sz w:val="24"/>
          <w:szCs w:val="24"/>
        </w:rPr>
        <w:t>,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w:t>
      </w:r>
      <w:r w:rsidR="00EF74FC">
        <w:rPr>
          <w:sz w:val="24"/>
          <w:szCs w:val="24"/>
        </w:rPr>
        <w:t xml:space="preserve"> warranty (GCC clause 14), force majeure</w:t>
      </w:r>
      <w:r w:rsidR="00A73E63">
        <w:rPr>
          <w:sz w:val="24"/>
          <w:szCs w:val="24"/>
        </w:rPr>
        <w:t xml:space="preserve"> </w:t>
      </w:r>
      <w:r w:rsidR="00EF74FC">
        <w:rPr>
          <w:sz w:val="24"/>
          <w:szCs w:val="24"/>
        </w:rPr>
        <w:t xml:space="preserve">(GCC clause 24) </w:t>
      </w:r>
      <w:r w:rsidRPr="00720AE0">
        <w:rPr>
          <w:sz w:val="24"/>
          <w:szCs w:val="24"/>
        </w:rPr>
        <w:t xml:space="preserve"> </w:t>
      </w:r>
      <w:r w:rsidR="00EF74FC">
        <w:rPr>
          <w:sz w:val="24"/>
          <w:szCs w:val="24"/>
        </w:rPr>
        <w:t>limitation  of  liability(GCC clause 28), Applicable law (GCC Clause 30</w:t>
      </w:r>
      <w:r w:rsidRPr="00720AE0">
        <w:rPr>
          <w:sz w:val="24"/>
          <w:szCs w:val="24"/>
        </w:rPr>
        <w:t>), a</w:t>
      </w:r>
      <w:r w:rsidR="00EF74FC">
        <w:rPr>
          <w:sz w:val="24"/>
          <w:szCs w:val="24"/>
        </w:rPr>
        <w:t xml:space="preserve">nd Taxes &amp; </w:t>
      </w:r>
      <w:r w:rsidR="00EF74FC">
        <w:rPr>
          <w:sz w:val="24"/>
          <w:szCs w:val="24"/>
        </w:rPr>
        <w:lastRenderedPageBreak/>
        <w:t>Duties (GCC Clause 32</w:t>
      </w:r>
      <w:r w:rsidRPr="00720AE0">
        <w:rPr>
          <w:sz w:val="24"/>
          <w:szCs w:val="24"/>
        </w:rPr>
        <w:t xml:space="preserve">) will be deemed to be a material deviation. The Purchaser's determination of a tender's responsiveness is to be based on the contents of the tender itself without recourse to extrinsic evidence. </w:t>
      </w:r>
    </w:p>
    <w:p w14:paraId="05B20C6E" w14:textId="5A35D5FC" w:rsidR="000D0EEA" w:rsidRPr="00382D8D" w:rsidRDefault="000D0EEA" w:rsidP="00382D8D">
      <w:pPr>
        <w:widowControl w:val="0"/>
        <w:numPr>
          <w:ilvl w:val="1"/>
          <w:numId w:val="42"/>
        </w:numPr>
        <w:tabs>
          <w:tab w:val="left" w:pos="1200"/>
          <w:tab w:val="left" w:pos="5760"/>
        </w:tabs>
        <w:overflowPunct w:val="0"/>
        <w:autoSpaceDE w:val="0"/>
        <w:ind w:left="1170" w:hanging="720"/>
        <w:jc w:val="both"/>
        <w:rPr>
          <w:sz w:val="24"/>
          <w:szCs w:val="24"/>
        </w:rPr>
      </w:pPr>
      <w:r w:rsidRPr="00720AE0">
        <w:rPr>
          <w:sz w:val="24"/>
          <w:szCs w:val="24"/>
        </w:rPr>
        <w:t xml:space="preserve">If a tender is not substantially responsive, it will be rejected by the Purchaser and may not subsequently be made responsive by the Tenderer by correction of the non-conformity. </w:t>
      </w:r>
    </w:p>
    <w:p w14:paraId="1A939DF2" w14:textId="77777777" w:rsidR="000D0EEA" w:rsidRPr="00720AE0" w:rsidRDefault="000D0EEA">
      <w:pPr>
        <w:widowControl w:val="0"/>
        <w:numPr>
          <w:ilvl w:val="1"/>
          <w:numId w:val="42"/>
        </w:numPr>
        <w:tabs>
          <w:tab w:val="left" w:pos="1200"/>
        </w:tabs>
        <w:overflowPunct w:val="0"/>
        <w:autoSpaceDE w:val="0"/>
        <w:ind w:left="1260" w:hanging="810"/>
        <w:jc w:val="both"/>
        <w:rPr>
          <w:sz w:val="24"/>
          <w:szCs w:val="24"/>
        </w:rPr>
      </w:pPr>
      <w:r w:rsidRPr="00720AE0">
        <w:rPr>
          <w:sz w:val="24"/>
          <w:szCs w:val="24"/>
        </w:rPr>
        <w:t xml:space="preserve">However, if any further supportive documents to already submitted records are required by the purchaser to </w:t>
      </w:r>
      <w:r w:rsidR="00770135" w:rsidRPr="00720AE0">
        <w:rPr>
          <w:sz w:val="24"/>
          <w:szCs w:val="24"/>
        </w:rPr>
        <w:t>fulfill</w:t>
      </w:r>
      <w:r w:rsidRPr="00720AE0">
        <w:rPr>
          <w:sz w:val="24"/>
          <w:szCs w:val="24"/>
        </w:rPr>
        <w:t xml:space="preserve"> the eligibility criteria, the purchaser may call for additional documents from some </w:t>
      </w:r>
      <w:r w:rsidR="005C750D" w:rsidRPr="00720AE0">
        <w:rPr>
          <w:sz w:val="24"/>
          <w:szCs w:val="24"/>
        </w:rPr>
        <w:t>BIDDERS</w:t>
      </w:r>
      <w:r w:rsidRPr="00720AE0">
        <w:rPr>
          <w:sz w:val="24"/>
          <w:szCs w:val="24"/>
        </w:rPr>
        <w:t xml:space="preserve"> or all the </w:t>
      </w:r>
      <w:r w:rsidR="005C750D" w:rsidRPr="00720AE0">
        <w:rPr>
          <w:sz w:val="24"/>
          <w:szCs w:val="24"/>
        </w:rPr>
        <w:t>BIDDERS</w:t>
      </w:r>
      <w:r w:rsidRPr="00720AE0">
        <w:rPr>
          <w:sz w:val="24"/>
          <w:szCs w:val="24"/>
        </w:rPr>
        <w:t xml:space="preserve">.  </w:t>
      </w:r>
    </w:p>
    <w:p w14:paraId="401EE2CE" w14:textId="77777777" w:rsidR="005B494B" w:rsidRPr="00EF5737" w:rsidRDefault="005B494B">
      <w:pPr>
        <w:widowControl w:val="0"/>
        <w:autoSpaceDE w:val="0"/>
        <w:rPr>
          <w:sz w:val="6"/>
          <w:szCs w:val="24"/>
        </w:rPr>
      </w:pPr>
    </w:p>
    <w:p w14:paraId="7BEFD6DE" w14:textId="77777777" w:rsidR="000D0EEA" w:rsidRPr="00720AE0" w:rsidRDefault="000D0EEA">
      <w:pPr>
        <w:widowControl w:val="0"/>
        <w:autoSpaceDE w:val="0"/>
        <w:rPr>
          <w:b/>
          <w:bCs/>
          <w:sz w:val="24"/>
          <w:szCs w:val="24"/>
        </w:rPr>
      </w:pPr>
      <w:r w:rsidRPr="00720AE0">
        <w:rPr>
          <w:b/>
          <w:bCs/>
          <w:sz w:val="24"/>
          <w:szCs w:val="24"/>
        </w:rPr>
        <w:t>2</w:t>
      </w:r>
      <w:r w:rsidR="00232103" w:rsidRPr="00720AE0">
        <w:rPr>
          <w:b/>
          <w:bCs/>
          <w:sz w:val="24"/>
          <w:szCs w:val="24"/>
        </w:rPr>
        <w:t>3</w:t>
      </w:r>
      <w:r w:rsidRPr="00720AE0">
        <w:rPr>
          <w:b/>
          <w:bCs/>
          <w:sz w:val="24"/>
          <w:szCs w:val="24"/>
        </w:rPr>
        <w:t>.      Evaluation and Comparison of Tenders</w:t>
      </w:r>
    </w:p>
    <w:p w14:paraId="3B130147" w14:textId="282F2680" w:rsidR="000D0EEA" w:rsidRPr="00720AE0" w:rsidRDefault="000D0EEA">
      <w:pPr>
        <w:widowControl w:val="0"/>
        <w:numPr>
          <w:ilvl w:val="1"/>
          <w:numId w:val="43"/>
        </w:numPr>
        <w:tabs>
          <w:tab w:val="left" w:pos="1260"/>
        </w:tabs>
        <w:overflowPunct w:val="0"/>
        <w:autoSpaceDE w:val="0"/>
        <w:ind w:left="1260" w:hanging="810"/>
        <w:jc w:val="both"/>
        <w:rPr>
          <w:sz w:val="24"/>
          <w:szCs w:val="24"/>
        </w:rPr>
      </w:pPr>
      <w:r w:rsidRPr="00720AE0">
        <w:rPr>
          <w:sz w:val="24"/>
          <w:szCs w:val="24"/>
        </w:rPr>
        <w:t>The Purchaser will evaluate and compare the tenders which have been determined to be substantially resp</w:t>
      </w:r>
      <w:r w:rsidR="00EF74FC">
        <w:rPr>
          <w:sz w:val="24"/>
          <w:szCs w:val="24"/>
        </w:rPr>
        <w:t>onsive, pursuant to ITT Clause 22</w:t>
      </w:r>
      <w:r w:rsidR="007738EC">
        <w:rPr>
          <w:sz w:val="24"/>
          <w:szCs w:val="24"/>
        </w:rPr>
        <w:t xml:space="preserve"> for each schedule separately.  </w:t>
      </w:r>
      <w:r w:rsidRPr="00720AE0">
        <w:rPr>
          <w:sz w:val="24"/>
          <w:szCs w:val="24"/>
        </w:rPr>
        <w:t xml:space="preserve">No tender will be considered if the complete requirements covered is not included in the tender. </w:t>
      </w:r>
    </w:p>
    <w:p w14:paraId="6324D9BB" w14:textId="77777777" w:rsidR="00232103" w:rsidRPr="00720AE0" w:rsidRDefault="00232103">
      <w:pPr>
        <w:widowControl w:val="0"/>
        <w:numPr>
          <w:ilvl w:val="1"/>
          <w:numId w:val="43"/>
        </w:numPr>
        <w:tabs>
          <w:tab w:val="left" w:pos="1260"/>
        </w:tabs>
        <w:overflowPunct w:val="0"/>
        <w:autoSpaceDE w:val="0"/>
        <w:ind w:left="1260" w:hanging="810"/>
        <w:jc w:val="both"/>
        <w:rPr>
          <w:sz w:val="24"/>
          <w:szCs w:val="24"/>
        </w:rPr>
      </w:pPr>
      <w:r w:rsidRPr="00720AE0">
        <w:rPr>
          <w:sz w:val="24"/>
          <w:szCs w:val="24"/>
        </w:rPr>
        <w:t xml:space="preserve">The purchaser`s evaluation of a tender will exclude and not take into account </w:t>
      </w:r>
    </w:p>
    <w:p w14:paraId="17C1CC14" w14:textId="77777777" w:rsidR="00232103" w:rsidRDefault="00EF74FC">
      <w:pPr>
        <w:widowControl w:val="0"/>
        <w:numPr>
          <w:ilvl w:val="7"/>
          <w:numId w:val="23"/>
        </w:numPr>
        <w:tabs>
          <w:tab w:val="clear" w:pos="360"/>
          <w:tab w:val="num" w:pos="1170"/>
          <w:tab w:val="left" w:pos="1350"/>
          <w:tab w:val="left" w:pos="1440"/>
        </w:tabs>
        <w:overflowPunct w:val="0"/>
        <w:autoSpaceDE w:val="0"/>
        <w:ind w:left="1350" w:hanging="270"/>
        <w:jc w:val="both"/>
        <w:rPr>
          <w:sz w:val="24"/>
          <w:szCs w:val="24"/>
        </w:rPr>
      </w:pPr>
      <w:r>
        <w:rPr>
          <w:sz w:val="24"/>
          <w:szCs w:val="24"/>
        </w:rPr>
        <w:t>I</w:t>
      </w:r>
      <w:r w:rsidR="00232103" w:rsidRPr="00720AE0">
        <w:rPr>
          <w:sz w:val="24"/>
          <w:szCs w:val="24"/>
        </w:rPr>
        <w:t>n case of goods manufactured in India or goods of foreign origin already located in India, sales and other similar taxes which will be payable on the goods if a contract is awarded to the tender</w:t>
      </w:r>
      <w:r w:rsidR="00437D2E">
        <w:rPr>
          <w:sz w:val="24"/>
          <w:szCs w:val="24"/>
        </w:rPr>
        <w:t>er</w:t>
      </w:r>
      <w:r w:rsidR="00232103" w:rsidRPr="00720AE0">
        <w:rPr>
          <w:sz w:val="24"/>
          <w:szCs w:val="24"/>
        </w:rPr>
        <w:t xml:space="preserve">. </w:t>
      </w:r>
    </w:p>
    <w:p w14:paraId="00BED963" w14:textId="77777777" w:rsidR="00BC43E0" w:rsidRDefault="00BC43E0">
      <w:pPr>
        <w:widowControl w:val="0"/>
        <w:numPr>
          <w:ilvl w:val="7"/>
          <w:numId w:val="23"/>
        </w:numPr>
        <w:tabs>
          <w:tab w:val="clear" w:pos="360"/>
          <w:tab w:val="num" w:pos="1350"/>
          <w:tab w:val="left" w:pos="1440"/>
        </w:tabs>
        <w:overflowPunct w:val="0"/>
        <w:autoSpaceDE w:val="0"/>
        <w:ind w:left="1350" w:hanging="270"/>
        <w:jc w:val="both"/>
        <w:rPr>
          <w:sz w:val="24"/>
          <w:szCs w:val="24"/>
        </w:rPr>
      </w:pPr>
      <w:r>
        <w:rPr>
          <w:sz w:val="24"/>
          <w:szCs w:val="24"/>
        </w:rPr>
        <w:t xml:space="preserve">Any </w:t>
      </w:r>
      <w:r w:rsidRPr="00720AE0">
        <w:rPr>
          <w:sz w:val="24"/>
          <w:szCs w:val="24"/>
        </w:rPr>
        <w:t>allowance for price adjustment during the period of execution of the contract if provided in tender.</w:t>
      </w:r>
    </w:p>
    <w:p w14:paraId="34A64E55" w14:textId="77777777" w:rsidR="00AA6B07" w:rsidRPr="00AA6B07" w:rsidRDefault="00AA6B07" w:rsidP="00AA6B07">
      <w:pPr>
        <w:widowControl w:val="0"/>
        <w:tabs>
          <w:tab w:val="left" w:pos="1440"/>
        </w:tabs>
        <w:overflowPunct w:val="0"/>
        <w:autoSpaceDE w:val="0"/>
        <w:ind w:left="1350"/>
        <w:jc w:val="both"/>
        <w:rPr>
          <w:sz w:val="16"/>
          <w:szCs w:val="24"/>
        </w:rPr>
      </w:pPr>
    </w:p>
    <w:p w14:paraId="6B17E287" w14:textId="7B8DE96B" w:rsidR="007171E4" w:rsidRPr="00720AE0" w:rsidRDefault="00863F80">
      <w:pPr>
        <w:widowControl w:val="0"/>
        <w:numPr>
          <w:ilvl w:val="1"/>
          <w:numId w:val="43"/>
        </w:numPr>
        <w:tabs>
          <w:tab w:val="left" w:pos="1260"/>
        </w:tabs>
        <w:overflowPunct w:val="0"/>
        <w:autoSpaceDE w:val="0"/>
        <w:ind w:left="1260" w:hanging="810"/>
        <w:jc w:val="both"/>
        <w:rPr>
          <w:sz w:val="24"/>
          <w:szCs w:val="24"/>
        </w:rPr>
      </w:pPr>
      <w:r w:rsidRPr="00720AE0">
        <w:rPr>
          <w:sz w:val="24"/>
          <w:szCs w:val="24"/>
        </w:rPr>
        <w:t xml:space="preserve">The purchaser`s evaluation of a tender will take into account, in addition to the tender price and price of incidental services the following factors in the manner and extent </w:t>
      </w:r>
      <w:r w:rsidR="007738EC" w:rsidRPr="00720AE0">
        <w:rPr>
          <w:sz w:val="24"/>
          <w:szCs w:val="24"/>
        </w:rPr>
        <w:t>indicated in</w:t>
      </w:r>
      <w:r w:rsidRPr="00720AE0">
        <w:rPr>
          <w:sz w:val="24"/>
          <w:szCs w:val="24"/>
        </w:rPr>
        <w:t xml:space="preserve"> ITT clause 23.4 and in the technical specification</w:t>
      </w:r>
      <w:r w:rsidR="007171E4" w:rsidRPr="00720AE0">
        <w:rPr>
          <w:sz w:val="24"/>
          <w:szCs w:val="24"/>
        </w:rPr>
        <w:t>s;</w:t>
      </w:r>
    </w:p>
    <w:p w14:paraId="0E5A3D9C" w14:textId="77777777" w:rsidR="007171E4" w:rsidRPr="00720AE0" w:rsidRDefault="007171E4">
      <w:pPr>
        <w:widowControl w:val="0"/>
        <w:numPr>
          <w:ilvl w:val="0"/>
          <w:numId w:val="46"/>
        </w:numPr>
        <w:tabs>
          <w:tab w:val="left" w:pos="1260"/>
        </w:tabs>
        <w:overflowPunct w:val="0"/>
        <w:autoSpaceDE w:val="0"/>
        <w:ind w:left="1440"/>
        <w:jc w:val="both"/>
        <w:rPr>
          <w:sz w:val="24"/>
          <w:szCs w:val="24"/>
        </w:rPr>
      </w:pPr>
      <w:r w:rsidRPr="00720AE0">
        <w:rPr>
          <w:sz w:val="24"/>
          <w:szCs w:val="24"/>
        </w:rPr>
        <w:t xml:space="preserve">cost of inland transportation, insurance and other costs with in India incidental </w:t>
      </w:r>
      <w:r w:rsidR="0023451B">
        <w:rPr>
          <w:sz w:val="24"/>
          <w:szCs w:val="24"/>
        </w:rPr>
        <w:t>to</w:t>
      </w:r>
      <w:r w:rsidRPr="00720AE0">
        <w:rPr>
          <w:sz w:val="24"/>
          <w:szCs w:val="24"/>
        </w:rPr>
        <w:t xml:space="preserve"> the delivery of the goods to their final destination</w:t>
      </w:r>
    </w:p>
    <w:p w14:paraId="36FA3C66" w14:textId="4FFB18AC" w:rsidR="007171E4" w:rsidRPr="00720AE0" w:rsidRDefault="00B84E42">
      <w:pPr>
        <w:widowControl w:val="0"/>
        <w:numPr>
          <w:ilvl w:val="0"/>
          <w:numId w:val="46"/>
        </w:numPr>
        <w:tabs>
          <w:tab w:val="left" w:pos="1260"/>
        </w:tabs>
        <w:overflowPunct w:val="0"/>
        <w:autoSpaceDE w:val="0"/>
        <w:ind w:hanging="60"/>
        <w:jc w:val="both"/>
        <w:rPr>
          <w:sz w:val="24"/>
          <w:szCs w:val="24"/>
        </w:rPr>
      </w:pPr>
      <w:r>
        <w:rPr>
          <w:sz w:val="24"/>
          <w:szCs w:val="24"/>
        </w:rPr>
        <w:t>Deleted</w:t>
      </w:r>
    </w:p>
    <w:p w14:paraId="38EBEDC5" w14:textId="6FA17710" w:rsidR="007171E4" w:rsidRDefault="00B84E42">
      <w:pPr>
        <w:widowControl w:val="0"/>
        <w:numPr>
          <w:ilvl w:val="0"/>
          <w:numId w:val="46"/>
        </w:numPr>
        <w:tabs>
          <w:tab w:val="left" w:pos="1260"/>
        </w:tabs>
        <w:overflowPunct w:val="0"/>
        <w:autoSpaceDE w:val="0"/>
        <w:ind w:left="1440"/>
        <w:jc w:val="both"/>
        <w:rPr>
          <w:sz w:val="24"/>
          <w:szCs w:val="24"/>
        </w:rPr>
      </w:pPr>
      <w:r>
        <w:rPr>
          <w:sz w:val="24"/>
          <w:szCs w:val="24"/>
        </w:rPr>
        <w:t>Deleted</w:t>
      </w:r>
      <w:r w:rsidR="007738EC">
        <w:rPr>
          <w:sz w:val="24"/>
          <w:szCs w:val="24"/>
        </w:rPr>
        <w:t>.</w:t>
      </w:r>
    </w:p>
    <w:p w14:paraId="0C416D43" w14:textId="3254201F" w:rsidR="007738EC" w:rsidRPr="00720AE0" w:rsidRDefault="00B84E42">
      <w:pPr>
        <w:widowControl w:val="0"/>
        <w:numPr>
          <w:ilvl w:val="0"/>
          <w:numId w:val="46"/>
        </w:numPr>
        <w:tabs>
          <w:tab w:val="left" w:pos="1260"/>
        </w:tabs>
        <w:overflowPunct w:val="0"/>
        <w:autoSpaceDE w:val="0"/>
        <w:ind w:left="1440"/>
        <w:jc w:val="both"/>
        <w:rPr>
          <w:sz w:val="24"/>
          <w:szCs w:val="24"/>
        </w:rPr>
      </w:pPr>
      <w:r>
        <w:rPr>
          <w:sz w:val="24"/>
          <w:szCs w:val="24"/>
        </w:rPr>
        <w:t>Deleted</w:t>
      </w:r>
      <w:r w:rsidR="007738EC" w:rsidRPr="007738EC">
        <w:rPr>
          <w:sz w:val="24"/>
          <w:szCs w:val="24"/>
        </w:rPr>
        <w:t>;</w:t>
      </w:r>
    </w:p>
    <w:p w14:paraId="3373E1A3" w14:textId="77777777" w:rsidR="007738EC" w:rsidRPr="007738EC" w:rsidRDefault="007738EC">
      <w:pPr>
        <w:widowControl w:val="0"/>
        <w:numPr>
          <w:ilvl w:val="0"/>
          <w:numId w:val="46"/>
        </w:numPr>
        <w:tabs>
          <w:tab w:val="left" w:pos="1260"/>
        </w:tabs>
        <w:overflowPunct w:val="0"/>
        <w:autoSpaceDE w:val="0"/>
        <w:ind w:left="1440"/>
        <w:jc w:val="both"/>
        <w:rPr>
          <w:sz w:val="24"/>
          <w:szCs w:val="24"/>
          <w:lang w:val="en-IN"/>
        </w:rPr>
      </w:pPr>
      <w:r w:rsidRPr="007738EC">
        <w:rPr>
          <w:sz w:val="24"/>
          <w:szCs w:val="24"/>
          <w:lang w:val="en-IN"/>
        </w:rPr>
        <w:t xml:space="preserve">the availability in India of spare parts and after-sales services for the goods / equipment offered in the tender; </w:t>
      </w:r>
    </w:p>
    <w:p w14:paraId="3E468B66" w14:textId="48428401" w:rsidR="007738EC" w:rsidRDefault="007738EC">
      <w:pPr>
        <w:widowControl w:val="0"/>
        <w:numPr>
          <w:ilvl w:val="0"/>
          <w:numId w:val="46"/>
        </w:numPr>
        <w:tabs>
          <w:tab w:val="left" w:pos="1260"/>
        </w:tabs>
        <w:overflowPunct w:val="0"/>
        <w:autoSpaceDE w:val="0"/>
        <w:ind w:left="1440"/>
        <w:jc w:val="both"/>
        <w:rPr>
          <w:sz w:val="24"/>
          <w:szCs w:val="24"/>
          <w:lang w:val="en-IN"/>
        </w:rPr>
      </w:pPr>
      <w:r>
        <w:rPr>
          <w:sz w:val="24"/>
          <w:szCs w:val="24"/>
          <w:lang w:val="en-IN"/>
        </w:rPr>
        <w:t xml:space="preserve">  </w:t>
      </w:r>
      <w:r w:rsidR="00B13D40">
        <w:rPr>
          <w:sz w:val="24"/>
          <w:szCs w:val="24"/>
          <w:lang w:val="en-IN"/>
        </w:rPr>
        <w:t>Deleted</w:t>
      </w:r>
      <w:r w:rsidRPr="007738EC">
        <w:rPr>
          <w:sz w:val="24"/>
          <w:szCs w:val="24"/>
          <w:lang w:val="en-IN"/>
        </w:rPr>
        <w:t xml:space="preserve">; and </w:t>
      </w:r>
    </w:p>
    <w:p w14:paraId="36B21B08" w14:textId="21D414B9" w:rsidR="0017620B" w:rsidRPr="00B13D40" w:rsidRDefault="007738EC" w:rsidP="00B13D40">
      <w:pPr>
        <w:widowControl w:val="0"/>
        <w:numPr>
          <w:ilvl w:val="0"/>
          <w:numId w:val="46"/>
        </w:numPr>
        <w:tabs>
          <w:tab w:val="left" w:pos="1260"/>
        </w:tabs>
        <w:overflowPunct w:val="0"/>
        <w:autoSpaceDE w:val="0"/>
        <w:ind w:left="1440"/>
        <w:jc w:val="both"/>
        <w:rPr>
          <w:sz w:val="24"/>
          <w:szCs w:val="24"/>
          <w:lang w:val="en-IN"/>
        </w:rPr>
      </w:pPr>
      <w:r w:rsidRPr="007738EC">
        <w:rPr>
          <w:sz w:val="24"/>
          <w:szCs w:val="24"/>
          <w:lang w:val="en-IN"/>
        </w:rPr>
        <w:t xml:space="preserve"> </w:t>
      </w:r>
      <w:r w:rsidR="00B13D40">
        <w:rPr>
          <w:sz w:val="24"/>
          <w:szCs w:val="24"/>
          <w:lang w:val="en-IN"/>
        </w:rPr>
        <w:t>Deleted</w:t>
      </w:r>
      <w:r w:rsidRPr="007738EC">
        <w:rPr>
          <w:sz w:val="24"/>
          <w:szCs w:val="24"/>
          <w:lang w:val="en-IN"/>
        </w:rPr>
        <w:t>.</w:t>
      </w:r>
      <w:r w:rsidR="0017620B" w:rsidRPr="00B13D40">
        <w:rPr>
          <w:sz w:val="24"/>
          <w:szCs w:val="24"/>
        </w:rPr>
        <w:t xml:space="preserve">         </w:t>
      </w:r>
    </w:p>
    <w:p w14:paraId="69C3DC31" w14:textId="77777777" w:rsidR="007171E4" w:rsidRPr="00720AE0" w:rsidRDefault="007171E4">
      <w:pPr>
        <w:widowControl w:val="0"/>
        <w:numPr>
          <w:ilvl w:val="1"/>
          <w:numId w:val="43"/>
        </w:numPr>
        <w:tabs>
          <w:tab w:val="left" w:pos="1260"/>
        </w:tabs>
        <w:overflowPunct w:val="0"/>
        <w:autoSpaceDE w:val="0"/>
        <w:ind w:left="1260" w:hanging="810"/>
        <w:jc w:val="both"/>
        <w:rPr>
          <w:sz w:val="24"/>
          <w:szCs w:val="24"/>
        </w:rPr>
      </w:pPr>
      <w:r w:rsidRPr="00720AE0">
        <w:rPr>
          <w:sz w:val="24"/>
          <w:szCs w:val="24"/>
        </w:rPr>
        <w:t xml:space="preserve">Pursuant to ITT clause 23.3 one or more of the following evaluation methods will be applied. </w:t>
      </w:r>
    </w:p>
    <w:p w14:paraId="3DFF942F" w14:textId="30F29F69" w:rsidR="00AF57D3" w:rsidRPr="00720AE0" w:rsidRDefault="00B13D40" w:rsidP="00FD61A2">
      <w:pPr>
        <w:widowControl w:val="0"/>
        <w:tabs>
          <w:tab w:val="left" w:pos="1260"/>
        </w:tabs>
        <w:overflowPunct w:val="0"/>
        <w:autoSpaceDE w:val="0"/>
        <w:ind w:left="1440"/>
        <w:jc w:val="both"/>
        <w:rPr>
          <w:sz w:val="24"/>
          <w:szCs w:val="24"/>
        </w:rPr>
      </w:pPr>
      <w:r>
        <w:rPr>
          <w:sz w:val="24"/>
          <w:szCs w:val="24"/>
        </w:rPr>
        <w:t>Clause Deleted</w:t>
      </w:r>
      <w:r w:rsidR="007171E4" w:rsidRPr="00720AE0">
        <w:rPr>
          <w:sz w:val="24"/>
          <w:szCs w:val="24"/>
        </w:rPr>
        <w:t xml:space="preserve">. </w:t>
      </w:r>
    </w:p>
    <w:p w14:paraId="152ACF37" w14:textId="77777777" w:rsidR="000D0EEA" w:rsidRPr="00720AE0" w:rsidRDefault="00484D4E">
      <w:pPr>
        <w:widowControl w:val="0"/>
        <w:numPr>
          <w:ilvl w:val="0"/>
          <w:numId w:val="43"/>
        </w:numPr>
        <w:tabs>
          <w:tab w:val="left" w:pos="810"/>
        </w:tabs>
        <w:overflowPunct w:val="0"/>
        <w:autoSpaceDE w:val="0"/>
        <w:jc w:val="both"/>
        <w:rPr>
          <w:b/>
          <w:bCs/>
          <w:sz w:val="24"/>
          <w:szCs w:val="24"/>
        </w:rPr>
      </w:pPr>
      <w:r w:rsidRPr="00720AE0">
        <w:rPr>
          <w:b/>
          <w:bCs/>
          <w:sz w:val="24"/>
          <w:szCs w:val="24"/>
        </w:rPr>
        <w:t>Contacting the purchaser</w:t>
      </w:r>
    </w:p>
    <w:p w14:paraId="265C3ADD" w14:textId="77777777" w:rsidR="00484D4E" w:rsidRPr="00720AE0" w:rsidRDefault="00484D4E">
      <w:pPr>
        <w:widowControl w:val="0"/>
        <w:numPr>
          <w:ilvl w:val="1"/>
          <w:numId w:val="43"/>
        </w:numPr>
        <w:tabs>
          <w:tab w:val="left" w:pos="990"/>
        </w:tabs>
        <w:overflowPunct w:val="0"/>
        <w:autoSpaceDE w:val="0"/>
        <w:jc w:val="both"/>
        <w:rPr>
          <w:bCs/>
          <w:sz w:val="24"/>
          <w:szCs w:val="24"/>
        </w:rPr>
      </w:pPr>
      <w:r w:rsidRPr="00720AE0">
        <w:rPr>
          <w:bCs/>
          <w:sz w:val="24"/>
          <w:szCs w:val="24"/>
        </w:rPr>
        <w:t>Subject to ITT clause 21, no tender</w:t>
      </w:r>
      <w:r w:rsidR="00ED634A">
        <w:rPr>
          <w:bCs/>
          <w:sz w:val="24"/>
          <w:szCs w:val="24"/>
        </w:rPr>
        <w:t>er</w:t>
      </w:r>
      <w:r w:rsidRPr="00720AE0">
        <w:rPr>
          <w:bCs/>
          <w:sz w:val="24"/>
          <w:szCs w:val="24"/>
        </w:rPr>
        <w:t xml:space="preserve"> shall</w:t>
      </w:r>
      <w:r w:rsidR="000D1B3C">
        <w:rPr>
          <w:bCs/>
          <w:sz w:val="24"/>
          <w:szCs w:val="24"/>
        </w:rPr>
        <w:t xml:space="preserve"> contact</w:t>
      </w:r>
      <w:r w:rsidR="00725B64">
        <w:rPr>
          <w:bCs/>
          <w:sz w:val="24"/>
          <w:szCs w:val="24"/>
        </w:rPr>
        <w:t xml:space="preserve"> </w:t>
      </w:r>
      <w:r w:rsidRPr="00720AE0">
        <w:rPr>
          <w:bCs/>
          <w:sz w:val="24"/>
          <w:szCs w:val="24"/>
        </w:rPr>
        <w:t>the purchaser on any matter relating to the tender, from the time of tender opening to the time contract is awarded. If the tenderer wishes to bring additional information to the notice of the purchaser, it should do so in writing.</w:t>
      </w:r>
    </w:p>
    <w:p w14:paraId="3B4AE782" w14:textId="15A055E4" w:rsidR="00484D4E" w:rsidRPr="00720AE0" w:rsidRDefault="00484D4E">
      <w:pPr>
        <w:widowControl w:val="0"/>
        <w:numPr>
          <w:ilvl w:val="1"/>
          <w:numId w:val="43"/>
        </w:numPr>
        <w:tabs>
          <w:tab w:val="left" w:pos="900"/>
        </w:tabs>
        <w:overflowPunct w:val="0"/>
        <w:autoSpaceDE w:val="0"/>
        <w:jc w:val="both"/>
        <w:rPr>
          <w:bCs/>
          <w:sz w:val="24"/>
          <w:szCs w:val="24"/>
        </w:rPr>
      </w:pPr>
      <w:r w:rsidRPr="00720AE0">
        <w:rPr>
          <w:bCs/>
          <w:sz w:val="24"/>
          <w:szCs w:val="24"/>
        </w:rPr>
        <w:t xml:space="preserve">Any effort by the tenderer to influence the purchaser in its decisions on tender evaluation, tender comparison or contract award may result </w:t>
      </w:r>
      <w:r w:rsidR="00B12AAA" w:rsidRPr="00720AE0">
        <w:rPr>
          <w:bCs/>
          <w:sz w:val="24"/>
          <w:szCs w:val="24"/>
        </w:rPr>
        <w:t>in rejection</w:t>
      </w:r>
      <w:r w:rsidR="00AE7267" w:rsidRPr="00720AE0">
        <w:rPr>
          <w:bCs/>
          <w:sz w:val="24"/>
          <w:szCs w:val="24"/>
        </w:rPr>
        <w:t xml:space="preserve"> of tenderer`s tender</w:t>
      </w:r>
      <w:r w:rsidRPr="00720AE0">
        <w:rPr>
          <w:bCs/>
          <w:sz w:val="24"/>
          <w:szCs w:val="24"/>
        </w:rPr>
        <w:t xml:space="preserve"> </w:t>
      </w:r>
    </w:p>
    <w:p w14:paraId="43A03B0C" w14:textId="77777777" w:rsidR="000D0EEA" w:rsidRDefault="000D0EEA" w:rsidP="00FD61A2">
      <w:pPr>
        <w:widowControl w:val="0"/>
        <w:autoSpaceDE w:val="0"/>
        <w:ind w:left="900"/>
        <w:rPr>
          <w:bCs/>
          <w:sz w:val="24"/>
          <w:szCs w:val="24"/>
        </w:rPr>
      </w:pPr>
    </w:p>
    <w:p w14:paraId="75060682" w14:textId="77777777" w:rsidR="000D0EEA" w:rsidRPr="00720AE0" w:rsidRDefault="000D0EEA">
      <w:pPr>
        <w:widowControl w:val="0"/>
        <w:autoSpaceDE w:val="0"/>
        <w:jc w:val="center"/>
        <w:rPr>
          <w:b/>
          <w:bCs/>
          <w:sz w:val="24"/>
          <w:szCs w:val="24"/>
        </w:rPr>
      </w:pPr>
      <w:r w:rsidRPr="00720AE0">
        <w:rPr>
          <w:b/>
          <w:bCs/>
          <w:sz w:val="24"/>
          <w:szCs w:val="24"/>
        </w:rPr>
        <w:t>F.AWARD OF CONTRACT</w:t>
      </w:r>
    </w:p>
    <w:p w14:paraId="0334B08D" w14:textId="77777777" w:rsidR="000D0EEA" w:rsidRPr="00720AE0" w:rsidRDefault="000D0EEA">
      <w:pPr>
        <w:widowControl w:val="0"/>
        <w:numPr>
          <w:ilvl w:val="0"/>
          <w:numId w:val="44"/>
        </w:numPr>
        <w:tabs>
          <w:tab w:val="left" w:pos="720"/>
        </w:tabs>
        <w:autoSpaceDE w:val="0"/>
        <w:rPr>
          <w:b/>
          <w:bCs/>
          <w:sz w:val="24"/>
          <w:szCs w:val="24"/>
        </w:rPr>
      </w:pPr>
      <w:r w:rsidRPr="00720AE0">
        <w:rPr>
          <w:b/>
          <w:bCs/>
          <w:sz w:val="24"/>
          <w:szCs w:val="24"/>
        </w:rPr>
        <w:t>Post qualification;</w:t>
      </w:r>
    </w:p>
    <w:p w14:paraId="1765C680" w14:textId="77777777" w:rsidR="000D0EEA" w:rsidRPr="00CA298A" w:rsidRDefault="000D0EEA">
      <w:pPr>
        <w:widowControl w:val="0"/>
        <w:autoSpaceDE w:val="0"/>
        <w:ind w:left="360"/>
        <w:rPr>
          <w:sz w:val="4"/>
          <w:szCs w:val="24"/>
        </w:rPr>
      </w:pPr>
    </w:p>
    <w:p w14:paraId="367CD599" w14:textId="77777777" w:rsidR="000D0EEA" w:rsidRPr="00720AE0" w:rsidRDefault="000D0EEA">
      <w:pPr>
        <w:widowControl w:val="0"/>
        <w:numPr>
          <w:ilvl w:val="1"/>
          <w:numId w:val="44"/>
        </w:numPr>
        <w:tabs>
          <w:tab w:val="left" w:pos="990"/>
        </w:tabs>
        <w:overflowPunct w:val="0"/>
        <w:autoSpaceDE w:val="0"/>
        <w:ind w:left="1080" w:hanging="630"/>
        <w:jc w:val="both"/>
        <w:rPr>
          <w:sz w:val="24"/>
          <w:szCs w:val="24"/>
        </w:rPr>
      </w:pPr>
      <w:r w:rsidRPr="00720AE0">
        <w:rPr>
          <w:sz w:val="24"/>
          <w:szCs w:val="24"/>
        </w:rPr>
        <w:t xml:space="preserve">The Purchaser will determine to its satisfaction whether the Tenderer that is selected as having submitted the lowest evaluated responsive tender meets the criteria specified in ITT Clause </w:t>
      </w:r>
      <w:r w:rsidR="000D1B3C">
        <w:rPr>
          <w:sz w:val="24"/>
          <w:szCs w:val="24"/>
        </w:rPr>
        <w:t>11.2</w:t>
      </w:r>
      <w:r w:rsidRPr="00720AE0">
        <w:rPr>
          <w:sz w:val="24"/>
          <w:szCs w:val="24"/>
        </w:rPr>
        <w:t xml:space="preserve"> and is qualified to perform the contract satisfactorily. </w:t>
      </w:r>
    </w:p>
    <w:p w14:paraId="6E1B28CB" w14:textId="77777777" w:rsidR="000D0EEA" w:rsidRPr="00720AE0" w:rsidRDefault="000D0EEA">
      <w:pPr>
        <w:widowControl w:val="0"/>
        <w:numPr>
          <w:ilvl w:val="1"/>
          <w:numId w:val="44"/>
        </w:numPr>
        <w:tabs>
          <w:tab w:val="left" w:pos="990"/>
        </w:tabs>
        <w:overflowPunct w:val="0"/>
        <w:autoSpaceDE w:val="0"/>
        <w:ind w:left="1080" w:hanging="630"/>
        <w:jc w:val="both"/>
        <w:rPr>
          <w:sz w:val="24"/>
          <w:szCs w:val="24"/>
        </w:rPr>
      </w:pPr>
      <w:r w:rsidRPr="00720AE0">
        <w:rPr>
          <w:sz w:val="24"/>
          <w:szCs w:val="24"/>
        </w:rPr>
        <w:t xml:space="preserve">The determination will take into account the Tenderer's financial, technical and production capabilities. It will be based upon an examination of the documentary evidence of the Tenderer's qualifications submitted by the Tenderer, pursuant to ITT </w:t>
      </w:r>
      <w:r w:rsidR="00024759" w:rsidRPr="00720AE0">
        <w:rPr>
          <w:sz w:val="24"/>
          <w:szCs w:val="24"/>
        </w:rPr>
        <w:t>Clause 11</w:t>
      </w:r>
      <w:r w:rsidRPr="00720AE0">
        <w:rPr>
          <w:sz w:val="24"/>
          <w:szCs w:val="24"/>
        </w:rPr>
        <w:t xml:space="preserve">, as well as </w:t>
      </w:r>
      <w:r w:rsidRPr="00720AE0">
        <w:rPr>
          <w:sz w:val="24"/>
          <w:szCs w:val="24"/>
        </w:rPr>
        <w:lastRenderedPageBreak/>
        <w:t xml:space="preserve">such other information as the Purchaser deems necessary and appropriate. </w:t>
      </w:r>
    </w:p>
    <w:p w14:paraId="41F31733" w14:textId="759AA3DC" w:rsidR="000D0EEA" w:rsidRPr="00382D8D" w:rsidRDefault="000D0EEA" w:rsidP="00382D8D">
      <w:pPr>
        <w:widowControl w:val="0"/>
        <w:numPr>
          <w:ilvl w:val="1"/>
          <w:numId w:val="44"/>
        </w:numPr>
        <w:tabs>
          <w:tab w:val="left" w:pos="990"/>
        </w:tabs>
        <w:overflowPunct w:val="0"/>
        <w:autoSpaceDE w:val="0"/>
        <w:ind w:left="1080" w:hanging="630"/>
        <w:jc w:val="both"/>
        <w:rPr>
          <w:sz w:val="24"/>
          <w:szCs w:val="24"/>
        </w:rPr>
      </w:pPr>
      <w:r w:rsidRPr="00720AE0">
        <w:rPr>
          <w:sz w:val="24"/>
          <w:szCs w:val="24"/>
        </w:rPr>
        <w:t>An affirmative determination will be a prerequisite for award of the Contract to the Tenderer.</w:t>
      </w:r>
      <w:r w:rsidR="00CA298A">
        <w:rPr>
          <w:sz w:val="24"/>
          <w:szCs w:val="24"/>
        </w:rPr>
        <w:t xml:space="preserve"> </w:t>
      </w:r>
      <w:r w:rsidRPr="00720AE0">
        <w:rPr>
          <w:sz w:val="24"/>
          <w:szCs w:val="24"/>
        </w:rPr>
        <w:t xml:space="preserve">A negative determination will result in rejection of the Tenderer's tender, in which event the Purchaser will proceed to the next lowest evaluated tender to make a similar determination of that Tenderer's capabilities to perform the contract satisfactorily. </w:t>
      </w:r>
    </w:p>
    <w:p w14:paraId="25CDD699" w14:textId="77777777" w:rsidR="000D0EEA" w:rsidRPr="00720AE0" w:rsidRDefault="00CA298A">
      <w:pPr>
        <w:widowControl w:val="0"/>
        <w:autoSpaceDE w:val="0"/>
        <w:rPr>
          <w:b/>
          <w:bCs/>
          <w:sz w:val="24"/>
          <w:szCs w:val="24"/>
        </w:rPr>
      </w:pPr>
      <w:r>
        <w:rPr>
          <w:b/>
          <w:bCs/>
          <w:sz w:val="24"/>
          <w:szCs w:val="24"/>
        </w:rPr>
        <w:t xml:space="preserve">     </w:t>
      </w:r>
      <w:r w:rsidR="00E87463" w:rsidRPr="00720AE0">
        <w:rPr>
          <w:b/>
          <w:bCs/>
          <w:sz w:val="24"/>
          <w:szCs w:val="24"/>
        </w:rPr>
        <w:t>26</w:t>
      </w:r>
      <w:r w:rsidR="000D0EEA" w:rsidRPr="00720AE0">
        <w:rPr>
          <w:b/>
          <w:bCs/>
          <w:sz w:val="24"/>
          <w:szCs w:val="24"/>
        </w:rPr>
        <w:t>.      Award Criteria;</w:t>
      </w:r>
    </w:p>
    <w:p w14:paraId="64AE619A" w14:textId="77777777" w:rsidR="000D0EEA" w:rsidRPr="00E3356D" w:rsidRDefault="000D0EEA">
      <w:pPr>
        <w:widowControl w:val="0"/>
        <w:autoSpaceDE w:val="0"/>
        <w:rPr>
          <w:sz w:val="14"/>
          <w:szCs w:val="24"/>
        </w:rPr>
      </w:pPr>
    </w:p>
    <w:p w14:paraId="10E34FBA" w14:textId="77777777" w:rsidR="000D0EEA" w:rsidRDefault="00E87463">
      <w:pPr>
        <w:widowControl w:val="0"/>
        <w:overflowPunct w:val="0"/>
        <w:autoSpaceDE w:val="0"/>
        <w:ind w:left="1320" w:hanging="600"/>
        <w:jc w:val="both"/>
        <w:rPr>
          <w:sz w:val="24"/>
          <w:szCs w:val="24"/>
        </w:rPr>
      </w:pPr>
      <w:r w:rsidRPr="00720AE0">
        <w:rPr>
          <w:b/>
          <w:bCs/>
          <w:sz w:val="24"/>
          <w:szCs w:val="24"/>
        </w:rPr>
        <w:t>26</w:t>
      </w:r>
      <w:r w:rsidR="000D0EEA" w:rsidRPr="00720AE0">
        <w:rPr>
          <w:b/>
          <w:bCs/>
          <w:sz w:val="24"/>
          <w:szCs w:val="24"/>
        </w:rPr>
        <w:t>.1</w:t>
      </w:r>
      <w:r w:rsidR="000D1B3C">
        <w:rPr>
          <w:sz w:val="24"/>
          <w:szCs w:val="24"/>
        </w:rPr>
        <w:t xml:space="preserve"> Subject to ITT Clause 28</w:t>
      </w:r>
      <w:r w:rsidR="000D0EEA" w:rsidRPr="00720AE0">
        <w:rPr>
          <w:sz w:val="24"/>
          <w:szCs w:val="24"/>
        </w:rPr>
        <w:t>,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14:paraId="7B7652EE" w14:textId="77777777" w:rsidR="00686FA2" w:rsidRDefault="00686FA2">
      <w:pPr>
        <w:widowControl w:val="0"/>
        <w:overflowPunct w:val="0"/>
        <w:autoSpaceDE w:val="0"/>
        <w:ind w:left="1320" w:hanging="600"/>
        <w:jc w:val="both"/>
        <w:rPr>
          <w:bCs/>
          <w:sz w:val="24"/>
          <w:szCs w:val="24"/>
        </w:rPr>
      </w:pPr>
      <w:r>
        <w:rPr>
          <w:b/>
          <w:bCs/>
          <w:sz w:val="24"/>
          <w:szCs w:val="24"/>
        </w:rPr>
        <w:t xml:space="preserve">26.2 </w:t>
      </w:r>
      <w:r>
        <w:rPr>
          <w:bCs/>
          <w:sz w:val="24"/>
          <w:szCs w:val="24"/>
        </w:rPr>
        <w:t xml:space="preserve"> If L1 bidder steps down/fails to implement the project, actions will be initiated as per ITT Clause 13.7</w:t>
      </w:r>
    </w:p>
    <w:p w14:paraId="29659C74" w14:textId="77777777" w:rsidR="000D0EEA" w:rsidRPr="00720AE0" w:rsidRDefault="00CA298A">
      <w:pPr>
        <w:widowControl w:val="0"/>
        <w:autoSpaceDE w:val="0"/>
        <w:rPr>
          <w:b/>
          <w:bCs/>
          <w:sz w:val="24"/>
          <w:szCs w:val="24"/>
        </w:rPr>
      </w:pPr>
      <w:r>
        <w:rPr>
          <w:b/>
          <w:bCs/>
          <w:sz w:val="24"/>
          <w:szCs w:val="24"/>
        </w:rPr>
        <w:t xml:space="preserve">         </w:t>
      </w:r>
      <w:r w:rsidR="00E87463" w:rsidRPr="00720AE0">
        <w:rPr>
          <w:b/>
          <w:bCs/>
          <w:sz w:val="24"/>
          <w:szCs w:val="24"/>
        </w:rPr>
        <w:t>27</w:t>
      </w:r>
      <w:r w:rsidR="000D0EEA" w:rsidRPr="00720AE0">
        <w:rPr>
          <w:b/>
          <w:bCs/>
          <w:sz w:val="24"/>
          <w:szCs w:val="24"/>
        </w:rPr>
        <w:t>.      Purchaser's right to vary Quantities at Time of Award</w:t>
      </w:r>
    </w:p>
    <w:p w14:paraId="3A2FD9BE" w14:textId="77777777" w:rsidR="000D0EEA" w:rsidRPr="00CA298A" w:rsidRDefault="000D0EEA">
      <w:pPr>
        <w:widowControl w:val="0"/>
        <w:autoSpaceDE w:val="0"/>
        <w:rPr>
          <w:b/>
          <w:bCs/>
          <w:sz w:val="2"/>
          <w:szCs w:val="24"/>
        </w:rPr>
      </w:pPr>
    </w:p>
    <w:p w14:paraId="58C1326D" w14:textId="77777777" w:rsidR="000D0EEA" w:rsidRPr="00720AE0" w:rsidRDefault="00E87463">
      <w:pPr>
        <w:widowControl w:val="0"/>
        <w:overflowPunct w:val="0"/>
        <w:autoSpaceDE w:val="0"/>
        <w:spacing w:line="259" w:lineRule="auto"/>
        <w:ind w:left="1320" w:hanging="600"/>
        <w:jc w:val="both"/>
        <w:rPr>
          <w:sz w:val="24"/>
          <w:szCs w:val="24"/>
        </w:rPr>
      </w:pPr>
      <w:r w:rsidRPr="00720AE0">
        <w:rPr>
          <w:b/>
          <w:bCs/>
          <w:sz w:val="24"/>
          <w:szCs w:val="24"/>
        </w:rPr>
        <w:t>27</w:t>
      </w:r>
      <w:r w:rsidR="000D0EEA" w:rsidRPr="00720AE0">
        <w:rPr>
          <w:b/>
          <w:bCs/>
          <w:sz w:val="24"/>
          <w:szCs w:val="24"/>
        </w:rPr>
        <w:t>.1</w:t>
      </w:r>
      <w:r w:rsidR="000D0EEA" w:rsidRPr="00720AE0">
        <w:rPr>
          <w:sz w:val="24"/>
          <w:szCs w:val="24"/>
        </w:rPr>
        <w:t xml:space="preserve"> The Purchaser reserves the right at the time of Contract award to increase </w:t>
      </w:r>
      <w:r w:rsidR="00F4065D">
        <w:rPr>
          <w:sz w:val="24"/>
          <w:szCs w:val="24"/>
        </w:rPr>
        <w:t xml:space="preserve">or decrease by up to 25 % </w:t>
      </w:r>
      <w:r w:rsidR="000D0EEA" w:rsidRPr="00720AE0">
        <w:rPr>
          <w:sz w:val="24"/>
          <w:szCs w:val="24"/>
        </w:rPr>
        <w:t xml:space="preserve">of the quantity </w:t>
      </w:r>
      <w:r w:rsidR="0076456A">
        <w:rPr>
          <w:sz w:val="24"/>
          <w:szCs w:val="24"/>
        </w:rPr>
        <w:t xml:space="preserve">of goods and services </w:t>
      </w:r>
      <w:r w:rsidR="000D0EEA" w:rsidRPr="00720AE0">
        <w:rPr>
          <w:sz w:val="24"/>
          <w:szCs w:val="24"/>
        </w:rPr>
        <w:t>originally specified in the Schedule of Requirements without any change in unit price or other terms and conditions.</w:t>
      </w:r>
    </w:p>
    <w:p w14:paraId="6B9654F9" w14:textId="77777777" w:rsidR="000D0EEA" w:rsidRPr="00720AE0" w:rsidRDefault="00E87463">
      <w:pPr>
        <w:widowControl w:val="0"/>
        <w:autoSpaceDE w:val="0"/>
        <w:rPr>
          <w:b/>
          <w:bCs/>
          <w:sz w:val="24"/>
          <w:szCs w:val="24"/>
        </w:rPr>
      </w:pPr>
      <w:r w:rsidRPr="00720AE0">
        <w:rPr>
          <w:b/>
          <w:bCs/>
          <w:sz w:val="24"/>
          <w:szCs w:val="24"/>
        </w:rPr>
        <w:t>28</w:t>
      </w:r>
      <w:r w:rsidR="000D0EEA" w:rsidRPr="00720AE0">
        <w:rPr>
          <w:b/>
          <w:bCs/>
          <w:sz w:val="24"/>
          <w:szCs w:val="24"/>
        </w:rPr>
        <w:t>.      Purchaser's Right to Accept Any Tender and to Reject Any or All Tenders</w:t>
      </w:r>
    </w:p>
    <w:p w14:paraId="0146D783" w14:textId="77777777" w:rsidR="000D0EEA" w:rsidRPr="00720AE0" w:rsidRDefault="000D0EEA">
      <w:pPr>
        <w:widowControl w:val="0"/>
        <w:autoSpaceDE w:val="0"/>
        <w:rPr>
          <w:sz w:val="24"/>
          <w:szCs w:val="24"/>
        </w:rPr>
      </w:pPr>
    </w:p>
    <w:p w14:paraId="76FFE247" w14:textId="6916AE89" w:rsidR="000D0EEA" w:rsidRPr="00382D8D" w:rsidRDefault="00E87463" w:rsidP="00382D8D">
      <w:pPr>
        <w:widowControl w:val="0"/>
        <w:overflowPunct w:val="0"/>
        <w:autoSpaceDE w:val="0"/>
        <w:spacing w:line="259" w:lineRule="auto"/>
        <w:ind w:left="1320" w:hanging="600"/>
        <w:jc w:val="both"/>
        <w:rPr>
          <w:sz w:val="24"/>
          <w:szCs w:val="24"/>
        </w:rPr>
      </w:pPr>
      <w:r w:rsidRPr="00720AE0">
        <w:rPr>
          <w:b/>
          <w:bCs/>
          <w:sz w:val="24"/>
          <w:szCs w:val="24"/>
        </w:rPr>
        <w:t>28</w:t>
      </w:r>
      <w:r w:rsidR="000D0EEA" w:rsidRPr="00720AE0">
        <w:rPr>
          <w:b/>
          <w:bCs/>
          <w:sz w:val="24"/>
          <w:szCs w:val="24"/>
        </w:rPr>
        <w:t>.1</w:t>
      </w:r>
      <w:r w:rsidR="000D0EEA" w:rsidRPr="00720AE0">
        <w:rPr>
          <w:sz w:val="24"/>
          <w:szCs w:val="24"/>
        </w:rPr>
        <w:t xml:space="preserve"> The Purchaser reserves the right to accept or reject any tender, and to annul the tendering process and reject all tenders at any time prior to contract award, without thereby incurring any liability to the affected Tenderer or </w:t>
      </w:r>
      <w:r w:rsidR="00B12AAA">
        <w:rPr>
          <w:sz w:val="24"/>
          <w:szCs w:val="24"/>
        </w:rPr>
        <w:t>Tenderers</w:t>
      </w:r>
      <w:r w:rsidR="000D0EEA" w:rsidRPr="00720AE0">
        <w:rPr>
          <w:sz w:val="24"/>
          <w:szCs w:val="24"/>
        </w:rPr>
        <w:t>.</w:t>
      </w:r>
    </w:p>
    <w:p w14:paraId="5198C7FF" w14:textId="77777777" w:rsidR="000D0EEA" w:rsidRPr="00720AE0" w:rsidRDefault="00E87463" w:rsidP="00E87463">
      <w:pPr>
        <w:widowControl w:val="0"/>
        <w:autoSpaceDE w:val="0"/>
        <w:rPr>
          <w:b/>
          <w:bCs/>
          <w:sz w:val="24"/>
          <w:szCs w:val="24"/>
        </w:rPr>
      </w:pPr>
      <w:r w:rsidRPr="00720AE0">
        <w:rPr>
          <w:b/>
          <w:bCs/>
          <w:sz w:val="24"/>
          <w:szCs w:val="24"/>
        </w:rPr>
        <w:t xml:space="preserve">29. </w:t>
      </w:r>
      <w:r w:rsidR="000D0EEA" w:rsidRPr="00720AE0">
        <w:rPr>
          <w:b/>
          <w:bCs/>
          <w:sz w:val="24"/>
          <w:szCs w:val="24"/>
        </w:rPr>
        <w:t>Notification of Award</w:t>
      </w:r>
    </w:p>
    <w:p w14:paraId="6D3D7027" w14:textId="77777777" w:rsidR="000D0EEA" w:rsidRPr="00F21612" w:rsidRDefault="000D0EEA">
      <w:pPr>
        <w:widowControl w:val="0"/>
        <w:autoSpaceDE w:val="0"/>
        <w:ind w:left="360"/>
        <w:rPr>
          <w:sz w:val="6"/>
          <w:szCs w:val="24"/>
        </w:rPr>
      </w:pPr>
    </w:p>
    <w:p w14:paraId="6904854C" w14:textId="77777777" w:rsidR="000D0EEA" w:rsidRPr="00720AE0" w:rsidRDefault="000D0EEA">
      <w:pPr>
        <w:widowControl w:val="0"/>
        <w:numPr>
          <w:ilvl w:val="1"/>
          <w:numId w:val="45"/>
        </w:numPr>
        <w:tabs>
          <w:tab w:val="left" w:pos="990"/>
        </w:tabs>
        <w:overflowPunct w:val="0"/>
        <w:autoSpaceDE w:val="0"/>
        <w:spacing w:line="268" w:lineRule="auto"/>
        <w:jc w:val="both"/>
        <w:rPr>
          <w:sz w:val="24"/>
          <w:szCs w:val="24"/>
        </w:rPr>
      </w:pPr>
      <w:r w:rsidRPr="00720AE0">
        <w:rPr>
          <w:sz w:val="24"/>
          <w:szCs w:val="24"/>
        </w:rPr>
        <w:t>Prior to the expiration of the period of tender validity, the Purchaser will notify the successful tenderer,</w:t>
      </w:r>
      <w:r w:rsidR="00770135">
        <w:rPr>
          <w:sz w:val="24"/>
          <w:szCs w:val="24"/>
        </w:rPr>
        <w:t xml:space="preserve"> </w:t>
      </w:r>
      <w:r w:rsidR="00A72B68">
        <w:rPr>
          <w:sz w:val="24"/>
          <w:szCs w:val="24"/>
        </w:rPr>
        <w:t>in writing by registered letter or by cable/telex or Fax or e-mail,</w:t>
      </w:r>
      <w:r w:rsidRPr="00720AE0">
        <w:rPr>
          <w:sz w:val="24"/>
          <w:szCs w:val="24"/>
        </w:rPr>
        <w:t xml:space="preserve"> that its tender has been accepted. </w:t>
      </w:r>
    </w:p>
    <w:p w14:paraId="6D7A9BA2" w14:textId="77777777" w:rsidR="000D0EEA" w:rsidRPr="00720AE0" w:rsidRDefault="000D0EEA">
      <w:pPr>
        <w:widowControl w:val="0"/>
        <w:numPr>
          <w:ilvl w:val="1"/>
          <w:numId w:val="45"/>
        </w:numPr>
        <w:tabs>
          <w:tab w:val="left" w:pos="900"/>
        </w:tabs>
        <w:overflowPunct w:val="0"/>
        <w:autoSpaceDE w:val="0"/>
        <w:jc w:val="both"/>
        <w:rPr>
          <w:sz w:val="24"/>
          <w:szCs w:val="24"/>
        </w:rPr>
      </w:pPr>
      <w:r w:rsidRPr="00720AE0">
        <w:rPr>
          <w:sz w:val="24"/>
          <w:szCs w:val="24"/>
        </w:rPr>
        <w:t xml:space="preserve">The notification of award will constitute the formation of the Contract. </w:t>
      </w:r>
    </w:p>
    <w:p w14:paraId="1D6F1913" w14:textId="42495AEC" w:rsidR="000D0EEA" w:rsidRPr="00FB2C61" w:rsidRDefault="00FC3E4E">
      <w:pPr>
        <w:widowControl w:val="0"/>
        <w:numPr>
          <w:ilvl w:val="1"/>
          <w:numId w:val="45"/>
        </w:numPr>
        <w:tabs>
          <w:tab w:val="left" w:pos="900"/>
        </w:tabs>
        <w:overflowPunct w:val="0"/>
        <w:autoSpaceDE w:val="0"/>
        <w:jc w:val="both"/>
        <w:rPr>
          <w:sz w:val="22"/>
          <w:szCs w:val="24"/>
        </w:rPr>
      </w:pPr>
      <w:r>
        <w:rPr>
          <w:sz w:val="24"/>
          <w:szCs w:val="24"/>
        </w:rPr>
        <w:t xml:space="preserve"> </w:t>
      </w:r>
      <w:r w:rsidR="000D0EEA" w:rsidRPr="00720AE0">
        <w:rPr>
          <w:sz w:val="24"/>
          <w:szCs w:val="24"/>
        </w:rPr>
        <w:t xml:space="preserve">Upon the successful Tenderer’s furnishing of performance security pursuant to ITT Clause </w:t>
      </w:r>
      <w:r w:rsidR="00A72B68">
        <w:rPr>
          <w:sz w:val="24"/>
          <w:szCs w:val="24"/>
        </w:rPr>
        <w:t>31</w:t>
      </w:r>
      <w:r w:rsidR="000D0EEA" w:rsidRPr="00720AE0">
        <w:rPr>
          <w:sz w:val="24"/>
          <w:szCs w:val="24"/>
        </w:rPr>
        <w:t>, the Purchaser will discharge its earnest money deposit</w:t>
      </w:r>
      <w:r w:rsidR="00A72B68">
        <w:rPr>
          <w:sz w:val="24"/>
          <w:szCs w:val="24"/>
        </w:rPr>
        <w:t xml:space="preserve"> at unsuccessful tenderer</w:t>
      </w:r>
      <w:r w:rsidR="000D0EEA" w:rsidRPr="00720AE0">
        <w:rPr>
          <w:sz w:val="24"/>
          <w:szCs w:val="24"/>
        </w:rPr>
        <w:t xml:space="preserve">, pursuant to </w:t>
      </w:r>
      <w:r w:rsidR="00A72B68">
        <w:rPr>
          <w:sz w:val="22"/>
          <w:szCs w:val="24"/>
        </w:rPr>
        <w:t>ITT Clause 13.</w:t>
      </w:r>
      <w:r w:rsidR="000D0EEA" w:rsidRPr="00FB2C61">
        <w:rPr>
          <w:sz w:val="22"/>
          <w:szCs w:val="24"/>
        </w:rPr>
        <w:t xml:space="preserve"> </w:t>
      </w:r>
    </w:p>
    <w:p w14:paraId="0BB3C450" w14:textId="7664952F" w:rsidR="000D0EEA" w:rsidRPr="00382D8D" w:rsidRDefault="00FC3E4E" w:rsidP="00382D8D">
      <w:pPr>
        <w:widowControl w:val="0"/>
        <w:numPr>
          <w:ilvl w:val="1"/>
          <w:numId w:val="45"/>
        </w:numPr>
        <w:tabs>
          <w:tab w:val="left" w:pos="900"/>
        </w:tabs>
        <w:overflowPunct w:val="0"/>
        <w:autoSpaceDE w:val="0"/>
        <w:spacing w:line="268" w:lineRule="auto"/>
        <w:jc w:val="both"/>
        <w:rPr>
          <w:sz w:val="24"/>
          <w:szCs w:val="24"/>
        </w:rPr>
      </w:pPr>
      <w:r>
        <w:rPr>
          <w:sz w:val="24"/>
          <w:szCs w:val="24"/>
        </w:rPr>
        <w:t xml:space="preserve"> </w:t>
      </w:r>
      <w:r w:rsidR="000D0EEA" w:rsidRPr="00720AE0">
        <w:rPr>
          <w:sz w:val="24"/>
          <w:szCs w:val="24"/>
        </w:rPr>
        <w:t xml:space="preserve">If, after notification of award, a Tenderer wishes to ascertain the grounds on which its tender was not selected, it should address </w:t>
      </w:r>
      <w:r w:rsidR="00DE57E0" w:rsidRPr="00720AE0">
        <w:rPr>
          <w:sz w:val="24"/>
          <w:szCs w:val="24"/>
        </w:rPr>
        <w:t>its</w:t>
      </w:r>
      <w:r w:rsidR="000D0EEA" w:rsidRPr="00720AE0">
        <w:rPr>
          <w:sz w:val="24"/>
          <w:szCs w:val="24"/>
        </w:rPr>
        <w:t xml:space="preserve"> request to the Purchaser. The Purchaser will promptly respond in writing to the unsuccessful Tenderer. </w:t>
      </w:r>
    </w:p>
    <w:p w14:paraId="0A7EE96A" w14:textId="77777777" w:rsidR="000D0EEA" w:rsidRPr="00720AE0" w:rsidRDefault="000D0EEA">
      <w:pPr>
        <w:widowControl w:val="0"/>
        <w:numPr>
          <w:ilvl w:val="0"/>
          <w:numId w:val="45"/>
        </w:numPr>
        <w:autoSpaceDE w:val="0"/>
        <w:rPr>
          <w:b/>
          <w:bCs/>
          <w:sz w:val="24"/>
          <w:szCs w:val="24"/>
        </w:rPr>
      </w:pPr>
      <w:r w:rsidRPr="00720AE0">
        <w:rPr>
          <w:b/>
          <w:bCs/>
          <w:sz w:val="24"/>
          <w:szCs w:val="24"/>
        </w:rPr>
        <w:t>Signing of Contract</w:t>
      </w:r>
    </w:p>
    <w:p w14:paraId="41CD2B66" w14:textId="77777777" w:rsidR="000D0EEA" w:rsidRPr="00633BE0" w:rsidRDefault="000D0EEA">
      <w:pPr>
        <w:widowControl w:val="0"/>
        <w:autoSpaceDE w:val="0"/>
        <w:ind w:left="360"/>
        <w:rPr>
          <w:sz w:val="16"/>
          <w:szCs w:val="24"/>
        </w:rPr>
      </w:pPr>
    </w:p>
    <w:p w14:paraId="7706C21E" w14:textId="77777777" w:rsidR="000D0EEA" w:rsidRPr="00720AE0" w:rsidRDefault="000D0EEA">
      <w:pPr>
        <w:widowControl w:val="0"/>
        <w:numPr>
          <w:ilvl w:val="1"/>
          <w:numId w:val="45"/>
        </w:numPr>
        <w:tabs>
          <w:tab w:val="left" w:pos="958"/>
        </w:tabs>
        <w:overflowPunct w:val="0"/>
        <w:autoSpaceDE w:val="0"/>
        <w:spacing w:line="268" w:lineRule="auto"/>
        <w:jc w:val="both"/>
        <w:rPr>
          <w:sz w:val="24"/>
          <w:szCs w:val="24"/>
        </w:rPr>
      </w:pPr>
      <w:r w:rsidRPr="00720AE0">
        <w:rPr>
          <w:sz w:val="24"/>
          <w:szCs w:val="24"/>
        </w:rPr>
        <w:t xml:space="preserve">At the same time as the Purchaser notifies the successful tenderer that its tender has been accepted, the Purchaser will send the Tenderer the Contract Form provided in the tender documents, incorporating all agreements between the parties. </w:t>
      </w:r>
    </w:p>
    <w:p w14:paraId="5951DF79" w14:textId="77777777" w:rsidR="000D0EEA" w:rsidRPr="003C2716" w:rsidRDefault="000D0EEA">
      <w:pPr>
        <w:widowControl w:val="0"/>
        <w:overflowPunct w:val="0"/>
        <w:autoSpaceDE w:val="0"/>
        <w:spacing w:line="268" w:lineRule="auto"/>
        <w:ind w:left="360"/>
        <w:jc w:val="both"/>
        <w:rPr>
          <w:sz w:val="10"/>
          <w:szCs w:val="24"/>
        </w:rPr>
      </w:pPr>
    </w:p>
    <w:p w14:paraId="0670BD8E" w14:textId="7BDCF412" w:rsidR="00445A5B" w:rsidRPr="00382D8D" w:rsidRDefault="002B7352" w:rsidP="00445A5B">
      <w:pPr>
        <w:widowControl w:val="0"/>
        <w:numPr>
          <w:ilvl w:val="1"/>
          <w:numId w:val="45"/>
        </w:numPr>
        <w:tabs>
          <w:tab w:val="left" w:pos="958"/>
        </w:tabs>
        <w:overflowPunct w:val="0"/>
        <w:autoSpaceDE w:val="0"/>
        <w:spacing w:line="268" w:lineRule="auto"/>
        <w:jc w:val="both"/>
        <w:rPr>
          <w:sz w:val="24"/>
          <w:szCs w:val="24"/>
        </w:rPr>
      </w:pPr>
      <w:r>
        <w:rPr>
          <w:sz w:val="24"/>
          <w:szCs w:val="24"/>
        </w:rPr>
        <w:t xml:space="preserve"> </w:t>
      </w:r>
      <w:r w:rsidR="000D0EEA" w:rsidRPr="00720AE0">
        <w:rPr>
          <w:sz w:val="24"/>
          <w:szCs w:val="24"/>
        </w:rPr>
        <w:t xml:space="preserve">Within </w:t>
      </w:r>
      <w:r w:rsidR="005E0484">
        <w:rPr>
          <w:sz w:val="24"/>
          <w:szCs w:val="24"/>
        </w:rPr>
        <w:t>10</w:t>
      </w:r>
      <w:r w:rsidR="000D0EEA" w:rsidRPr="00720AE0">
        <w:rPr>
          <w:sz w:val="24"/>
          <w:szCs w:val="24"/>
        </w:rPr>
        <w:t xml:space="preserve"> days of receipt of the Contract Form, the successful Tenderer shall enter into an agreement with the Purchaser on Rs.</w:t>
      </w:r>
      <w:r w:rsidR="00247A65">
        <w:rPr>
          <w:sz w:val="24"/>
          <w:szCs w:val="24"/>
        </w:rPr>
        <w:t>500</w:t>
      </w:r>
      <w:r w:rsidR="000D0EEA" w:rsidRPr="00720AE0">
        <w:rPr>
          <w:sz w:val="24"/>
          <w:szCs w:val="24"/>
        </w:rPr>
        <w:t>/- Stamp Paper (being First party as Purchaser</w:t>
      </w:r>
      <w:r w:rsidR="007F0492">
        <w:rPr>
          <w:sz w:val="24"/>
          <w:szCs w:val="24"/>
        </w:rPr>
        <w:t xml:space="preserve"> </w:t>
      </w:r>
      <w:r w:rsidR="000D0EEA" w:rsidRPr="00720AE0">
        <w:rPr>
          <w:sz w:val="24"/>
          <w:szCs w:val="24"/>
        </w:rPr>
        <w:t>&amp; Second party as Supplier) and return to the Purchaser.</w:t>
      </w:r>
    </w:p>
    <w:p w14:paraId="2E24ADA7" w14:textId="77777777" w:rsidR="000D0EEA" w:rsidRPr="00720AE0" w:rsidRDefault="000D0EEA">
      <w:pPr>
        <w:widowControl w:val="0"/>
        <w:numPr>
          <w:ilvl w:val="0"/>
          <w:numId w:val="45"/>
        </w:numPr>
        <w:tabs>
          <w:tab w:val="left" w:pos="0"/>
        </w:tabs>
        <w:autoSpaceDE w:val="0"/>
        <w:rPr>
          <w:b/>
          <w:bCs/>
          <w:sz w:val="24"/>
          <w:szCs w:val="24"/>
        </w:rPr>
      </w:pPr>
      <w:r w:rsidRPr="00720AE0">
        <w:rPr>
          <w:b/>
          <w:bCs/>
          <w:sz w:val="24"/>
          <w:szCs w:val="24"/>
        </w:rPr>
        <w:t>Performance Security</w:t>
      </w:r>
    </w:p>
    <w:p w14:paraId="5026BAEE" w14:textId="77777777" w:rsidR="000D0EEA" w:rsidRPr="003C2716" w:rsidRDefault="000D0EEA">
      <w:pPr>
        <w:widowControl w:val="0"/>
        <w:autoSpaceDE w:val="0"/>
        <w:ind w:left="360"/>
        <w:rPr>
          <w:sz w:val="8"/>
          <w:szCs w:val="24"/>
        </w:rPr>
      </w:pPr>
    </w:p>
    <w:p w14:paraId="78DE1F70" w14:textId="6C9E611E" w:rsidR="00BE4420" w:rsidRDefault="000D0EEA">
      <w:pPr>
        <w:widowControl w:val="0"/>
        <w:numPr>
          <w:ilvl w:val="1"/>
          <w:numId w:val="45"/>
        </w:numPr>
        <w:tabs>
          <w:tab w:val="left" w:pos="900"/>
        </w:tabs>
        <w:overflowPunct w:val="0"/>
        <w:autoSpaceDE w:val="0"/>
        <w:spacing w:line="268" w:lineRule="auto"/>
        <w:ind w:left="900" w:hanging="540"/>
        <w:jc w:val="both"/>
        <w:rPr>
          <w:sz w:val="24"/>
          <w:szCs w:val="24"/>
        </w:rPr>
      </w:pPr>
      <w:r w:rsidRPr="00720AE0">
        <w:rPr>
          <w:sz w:val="24"/>
          <w:szCs w:val="24"/>
        </w:rPr>
        <w:t xml:space="preserve">Within </w:t>
      </w:r>
      <w:r w:rsidR="005E0484">
        <w:rPr>
          <w:sz w:val="24"/>
          <w:szCs w:val="24"/>
        </w:rPr>
        <w:t>10</w:t>
      </w:r>
      <w:r w:rsidRPr="00720AE0">
        <w:rPr>
          <w:sz w:val="24"/>
          <w:szCs w:val="24"/>
        </w:rPr>
        <w:t xml:space="preserve"> days of the receipt of notification of award from the Purchaser, the successful Tenderer shall furnish the </w:t>
      </w:r>
      <w:r w:rsidRPr="00BE4420">
        <w:rPr>
          <w:sz w:val="24"/>
          <w:szCs w:val="24"/>
        </w:rPr>
        <w:t xml:space="preserve">performance security in accordance with the </w:t>
      </w:r>
      <w:r w:rsidR="004A1C2A" w:rsidRPr="00BE4420">
        <w:rPr>
          <w:sz w:val="24"/>
          <w:szCs w:val="24"/>
        </w:rPr>
        <w:t xml:space="preserve">General </w:t>
      </w:r>
      <w:r w:rsidRPr="00BE4420">
        <w:rPr>
          <w:sz w:val="24"/>
          <w:szCs w:val="24"/>
        </w:rPr>
        <w:t xml:space="preserve">Conditions of Contract (GCC Clause 6.1), in the Performance Security Form provided in the tender documents or in another form acceptable to the Purchaser. </w:t>
      </w:r>
    </w:p>
    <w:p w14:paraId="64AC5EFD" w14:textId="77777777" w:rsidR="000D0EEA" w:rsidRPr="00720AE0" w:rsidRDefault="000D0EEA">
      <w:pPr>
        <w:widowControl w:val="0"/>
        <w:numPr>
          <w:ilvl w:val="1"/>
          <w:numId w:val="45"/>
        </w:numPr>
        <w:tabs>
          <w:tab w:val="left" w:pos="900"/>
        </w:tabs>
        <w:overflowPunct w:val="0"/>
        <w:autoSpaceDE w:val="0"/>
        <w:spacing w:line="268" w:lineRule="auto"/>
        <w:ind w:left="900" w:hanging="540"/>
        <w:jc w:val="both"/>
        <w:rPr>
          <w:sz w:val="24"/>
          <w:szCs w:val="24"/>
        </w:rPr>
      </w:pPr>
      <w:r w:rsidRPr="00720AE0">
        <w:rPr>
          <w:sz w:val="24"/>
          <w:szCs w:val="24"/>
        </w:rPr>
        <w:t xml:space="preserve">Failure of the successful Tenderer to comply with the requirement of ITT Clause </w:t>
      </w:r>
      <w:r w:rsidR="004A1C2A">
        <w:rPr>
          <w:sz w:val="24"/>
          <w:szCs w:val="24"/>
        </w:rPr>
        <w:t>30.2</w:t>
      </w:r>
      <w:r w:rsidRPr="00720AE0">
        <w:rPr>
          <w:sz w:val="24"/>
          <w:szCs w:val="24"/>
        </w:rPr>
        <w:t xml:space="preserve"> or ITT </w:t>
      </w:r>
      <w:r w:rsidRPr="00720AE0">
        <w:rPr>
          <w:sz w:val="24"/>
          <w:szCs w:val="24"/>
        </w:rPr>
        <w:lastRenderedPageBreak/>
        <w:t xml:space="preserve">Clause </w:t>
      </w:r>
      <w:r w:rsidR="006914BD">
        <w:rPr>
          <w:sz w:val="24"/>
          <w:szCs w:val="24"/>
        </w:rPr>
        <w:t>31</w:t>
      </w:r>
      <w:r w:rsidRPr="00720AE0">
        <w:rPr>
          <w:sz w:val="24"/>
          <w:szCs w:val="24"/>
        </w:rPr>
        <w:t xml:space="preserve">.1 shall constitute sufficient grounds for the annulment of the award and forfeiture of the earnest money deposit, in which event the Purchaser may make the award to the next lowest evaluated Tenderer or call for new tenders. </w:t>
      </w:r>
    </w:p>
    <w:p w14:paraId="43C50BEB" w14:textId="77777777" w:rsidR="000D0EEA" w:rsidRPr="003C2716" w:rsidRDefault="000D0EEA">
      <w:pPr>
        <w:widowControl w:val="0"/>
        <w:overflowPunct w:val="0"/>
        <w:autoSpaceDE w:val="0"/>
        <w:spacing w:line="268" w:lineRule="auto"/>
        <w:jc w:val="both"/>
        <w:rPr>
          <w:sz w:val="8"/>
          <w:szCs w:val="24"/>
        </w:rPr>
      </w:pPr>
    </w:p>
    <w:p w14:paraId="79670172" w14:textId="77777777" w:rsidR="000D0EEA" w:rsidRPr="00720AE0" w:rsidRDefault="0005378C">
      <w:pPr>
        <w:widowControl w:val="0"/>
        <w:autoSpaceDE w:val="0"/>
        <w:rPr>
          <w:bCs/>
          <w:sz w:val="24"/>
          <w:szCs w:val="24"/>
        </w:rPr>
      </w:pPr>
      <w:r w:rsidRPr="003C2716">
        <w:rPr>
          <w:b/>
          <w:bCs/>
          <w:sz w:val="24"/>
          <w:szCs w:val="24"/>
        </w:rPr>
        <w:t>32</w:t>
      </w:r>
      <w:r w:rsidRPr="00720AE0">
        <w:rPr>
          <w:bCs/>
          <w:sz w:val="24"/>
          <w:szCs w:val="24"/>
        </w:rPr>
        <w:t xml:space="preserve">. </w:t>
      </w:r>
      <w:r w:rsidRPr="00720AE0">
        <w:rPr>
          <w:b/>
          <w:bCs/>
          <w:sz w:val="24"/>
          <w:szCs w:val="24"/>
        </w:rPr>
        <w:t>Corrupt</w:t>
      </w:r>
      <w:r w:rsidRPr="00720AE0">
        <w:rPr>
          <w:bCs/>
          <w:sz w:val="24"/>
          <w:szCs w:val="24"/>
        </w:rPr>
        <w:t xml:space="preserve"> </w:t>
      </w:r>
      <w:r w:rsidRPr="00720AE0">
        <w:rPr>
          <w:b/>
          <w:bCs/>
          <w:sz w:val="24"/>
          <w:szCs w:val="24"/>
        </w:rPr>
        <w:t>and fraudulent practices</w:t>
      </w:r>
      <w:r w:rsidRPr="00720AE0">
        <w:rPr>
          <w:bCs/>
          <w:sz w:val="24"/>
          <w:szCs w:val="24"/>
        </w:rPr>
        <w:t>.</w:t>
      </w:r>
    </w:p>
    <w:p w14:paraId="14A5E4A9" w14:textId="212E3B57" w:rsidR="0005378C" w:rsidRPr="00720AE0" w:rsidRDefault="006914BD" w:rsidP="004D5A06">
      <w:pPr>
        <w:widowControl w:val="0"/>
        <w:autoSpaceDE w:val="0"/>
        <w:spacing w:line="276" w:lineRule="auto"/>
        <w:rPr>
          <w:bCs/>
          <w:sz w:val="24"/>
          <w:szCs w:val="24"/>
        </w:rPr>
      </w:pPr>
      <w:r>
        <w:rPr>
          <w:bCs/>
          <w:sz w:val="24"/>
          <w:szCs w:val="24"/>
        </w:rPr>
        <w:t xml:space="preserve">      32.1 The G</w:t>
      </w:r>
      <w:r w:rsidR="0005378C" w:rsidRPr="00720AE0">
        <w:rPr>
          <w:bCs/>
          <w:sz w:val="24"/>
          <w:szCs w:val="24"/>
        </w:rPr>
        <w:t>overnment requires the tenderers/suppliers/contractors observe the highest standard of ethics during th</w:t>
      </w:r>
      <w:r>
        <w:rPr>
          <w:bCs/>
          <w:sz w:val="24"/>
          <w:szCs w:val="24"/>
        </w:rPr>
        <w:t>e procurement and execution of G</w:t>
      </w:r>
      <w:r w:rsidR="0005378C" w:rsidRPr="00720AE0">
        <w:rPr>
          <w:bCs/>
          <w:sz w:val="24"/>
          <w:szCs w:val="24"/>
        </w:rPr>
        <w:t xml:space="preserve">overnment financed contracts. In </w:t>
      </w:r>
      <w:r w:rsidR="00FB2C61">
        <w:rPr>
          <w:bCs/>
          <w:sz w:val="24"/>
          <w:szCs w:val="24"/>
        </w:rPr>
        <w:t xml:space="preserve">              </w:t>
      </w:r>
      <w:r>
        <w:rPr>
          <w:bCs/>
          <w:sz w:val="24"/>
          <w:szCs w:val="24"/>
        </w:rPr>
        <w:t>pursuance of this policy, the G</w:t>
      </w:r>
      <w:r w:rsidR="0005378C" w:rsidRPr="00720AE0">
        <w:rPr>
          <w:bCs/>
          <w:sz w:val="24"/>
          <w:szCs w:val="24"/>
        </w:rPr>
        <w:t xml:space="preserve">overnment </w:t>
      </w:r>
    </w:p>
    <w:p w14:paraId="3B41D2DB" w14:textId="77777777" w:rsidR="00FB2C61" w:rsidRPr="00425BFA" w:rsidRDefault="005D1E50">
      <w:pPr>
        <w:widowControl w:val="0"/>
        <w:numPr>
          <w:ilvl w:val="0"/>
          <w:numId w:val="50"/>
        </w:numPr>
        <w:autoSpaceDE w:val="0"/>
        <w:spacing w:line="276" w:lineRule="auto"/>
        <w:jc w:val="both"/>
        <w:rPr>
          <w:bCs/>
          <w:sz w:val="24"/>
          <w:szCs w:val="24"/>
        </w:rPr>
      </w:pPr>
      <w:r>
        <w:rPr>
          <w:bCs/>
          <w:sz w:val="24"/>
          <w:szCs w:val="24"/>
        </w:rPr>
        <w:t>defines</w:t>
      </w:r>
      <w:r w:rsidR="001022AB" w:rsidRPr="00720AE0">
        <w:rPr>
          <w:bCs/>
          <w:sz w:val="24"/>
          <w:szCs w:val="24"/>
        </w:rPr>
        <w:t>, for the purpose of this provision, the terms set forth as follows.</w:t>
      </w:r>
    </w:p>
    <w:p w14:paraId="6742DC85" w14:textId="77777777" w:rsidR="00FB2C61" w:rsidRDefault="00BC43E0" w:rsidP="004D5A06">
      <w:pPr>
        <w:widowControl w:val="0"/>
        <w:autoSpaceDE w:val="0"/>
        <w:spacing w:line="276" w:lineRule="auto"/>
        <w:ind w:left="1080" w:hanging="1080"/>
        <w:jc w:val="both"/>
        <w:rPr>
          <w:bCs/>
          <w:sz w:val="24"/>
          <w:szCs w:val="24"/>
        </w:rPr>
      </w:pPr>
      <w:r>
        <w:rPr>
          <w:bCs/>
          <w:sz w:val="24"/>
          <w:szCs w:val="24"/>
        </w:rPr>
        <w:t xml:space="preserve">      </w:t>
      </w:r>
      <w:r w:rsidR="00FB2C61">
        <w:rPr>
          <w:bCs/>
          <w:sz w:val="24"/>
          <w:szCs w:val="24"/>
        </w:rPr>
        <w:t xml:space="preserve">       </w:t>
      </w:r>
      <w:r>
        <w:rPr>
          <w:bCs/>
          <w:sz w:val="24"/>
          <w:szCs w:val="24"/>
        </w:rPr>
        <w:t xml:space="preserve"> </w:t>
      </w:r>
      <w:proofErr w:type="spellStart"/>
      <w:r w:rsidR="002B7352">
        <w:rPr>
          <w:bCs/>
          <w:sz w:val="24"/>
          <w:szCs w:val="24"/>
        </w:rPr>
        <w:t>i</w:t>
      </w:r>
      <w:proofErr w:type="spellEnd"/>
      <w:r w:rsidR="002B7352">
        <w:rPr>
          <w:bCs/>
          <w:sz w:val="24"/>
          <w:szCs w:val="24"/>
        </w:rPr>
        <w:t>) “</w:t>
      </w:r>
      <w:r w:rsidR="001022AB" w:rsidRPr="00720AE0">
        <w:rPr>
          <w:bCs/>
          <w:sz w:val="24"/>
          <w:szCs w:val="24"/>
        </w:rPr>
        <w:t xml:space="preserve">corrupt practice’’ means offering, giving, receiving or soliciting of </w:t>
      </w:r>
      <w:proofErr w:type="spellStart"/>
      <w:r w:rsidR="001022AB" w:rsidRPr="00720AE0">
        <w:rPr>
          <w:bCs/>
          <w:sz w:val="24"/>
          <w:szCs w:val="24"/>
        </w:rPr>
        <w:t>any thing</w:t>
      </w:r>
      <w:proofErr w:type="spellEnd"/>
      <w:r w:rsidR="001022AB" w:rsidRPr="00720AE0">
        <w:rPr>
          <w:bCs/>
          <w:sz w:val="24"/>
          <w:szCs w:val="24"/>
        </w:rPr>
        <w:t xml:space="preserve"> of value </w:t>
      </w:r>
    </w:p>
    <w:p w14:paraId="0B12C6AB" w14:textId="77777777" w:rsidR="00FB2C61" w:rsidRDefault="00FB2C61" w:rsidP="004D5A06">
      <w:pPr>
        <w:widowControl w:val="0"/>
        <w:autoSpaceDE w:val="0"/>
        <w:spacing w:line="276" w:lineRule="auto"/>
        <w:ind w:left="1080" w:hanging="1080"/>
        <w:jc w:val="both"/>
        <w:rPr>
          <w:bCs/>
          <w:sz w:val="24"/>
          <w:szCs w:val="24"/>
        </w:rPr>
      </w:pPr>
      <w:r>
        <w:rPr>
          <w:bCs/>
          <w:sz w:val="24"/>
          <w:szCs w:val="24"/>
        </w:rPr>
        <w:t xml:space="preserve">                 </w:t>
      </w:r>
      <w:r w:rsidR="001022AB" w:rsidRPr="00720AE0">
        <w:rPr>
          <w:bCs/>
          <w:sz w:val="24"/>
          <w:szCs w:val="24"/>
        </w:rPr>
        <w:t xml:space="preserve">to </w:t>
      </w:r>
      <w:r w:rsidR="00BC43E0">
        <w:rPr>
          <w:bCs/>
          <w:sz w:val="24"/>
          <w:szCs w:val="24"/>
        </w:rPr>
        <w:t xml:space="preserve"> </w:t>
      </w:r>
      <w:r w:rsidR="001022AB" w:rsidRPr="00720AE0">
        <w:rPr>
          <w:bCs/>
          <w:sz w:val="24"/>
          <w:szCs w:val="24"/>
        </w:rPr>
        <w:t xml:space="preserve">influence the act of public official in the procurement process or in the contract </w:t>
      </w:r>
    </w:p>
    <w:p w14:paraId="6A5C3442" w14:textId="77777777" w:rsidR="001022AB" w:rsidRPr="00720AE0" w:rsidRDefault="00FB2C61" w:rsidP="004D5A06">
      <w:pPr>
        <w:widowControl w:val="0"/>
        <w:autoSpaceDE w:val="0"/>
        <w:spacing w:line="276" w:lineRule="auto"/>
        <w:ind w:left="1080" w:hanging="1080"/>
        <w:jc w:val="both"/>
        <w:rPr>
          <w:bCs/>
          <w:sz w:val="24"/>
          <w:szCs w:val="24"/>
        </w:rPr>
      </w:pPr>
      <w:r>
        <w:rPr>
          <w:bCs/>
          <w:sz w:val="24"/>
          <w:szCs w:val="24"/>
        </w:rPr>
        <w:t xml:space="preserve">                 </w:t>
      </w:r>
      <w:r w:rsidR="00A13223" w:rsidRPr="00720AE0">
        <w:rPr>
          <w:bCs/>
          <w:sz w:val="24"/>
          <w:szCs w:val="24"/>
        </w:rPr>
        <w:t>execution</w:t>
      </w:r>
      <w:r w:rsidR="00A13223">
        <w:rPr>
          <w:bCs/>
          <w:sz w:val="24"/>
          <w:szCs w:val="24"/>
        </w:rPr>
        <w:t xml:space="preserve"> and</w:t>
      </w:r>
      <w:r w:rsidR="00E04C53">
        <w:rPr>
          <w:bCs/>
          <w:sz w:val="24"/>
          <w:szCs w:val="24"/>
        </w:rPr>
        <w:t xml:space="preserve"> </w:t>
      </w:r>
    </w:p>
    <w:p w14:paraId="6E4DB345" w14:textId="77777777" w:rsidR="00FB2C61" w:rsidRDefault="00BC43E0" w:rsidP="004D5A06">
      <w:pPr>
        <w:widowControl w:val="0"/>
        <w:tabs>
          <w:tab w:val="left" w:pos="1080"/>
        </w:tabs>
        <w:autoSpaceDE w:val="0"/>
        <w:spacing w:line="276" w:lineRule="auto"/>
        <w:ind w:left="1260" w:hanging="1260"/>
        <w:jc w:val="both"/>
        <w:rPr>
          <w:bCs/>
          <w:sz w:val="24"/>
          <w:szCs w:val="24"/>
        </w:rPr>
      </w:pPr>
      <w:r>
        <w:rPr>
          <w:bCs/>
          <w:sz w:val="24"/>
          <w:szCs w:val="24"/>
        </w:rPr>
        <w:t xml:space="preserve">       </w:t>
      </w:r>
      <w:r w:rsidR="00FB2C61">
        <w:rPr>
          <w:bCs/>
          <w:sz w:val="24"/>
          <w:szCs w:val="24"/>
        </w:rPr>
        <w:t xml:space="preserve">  </w:t>
      </w:r>
      <w:r>
        <w:rPr>
          <w:bCs/>
          <w:sz w:val="24"/>
          <w:szCs w:val="24"/>
        </w:rPr>
        <w:t xml:space="preserve"> </w:t>
      </w:r>
      <w:r w:rsidR="001022AB" w:rsidRPr="00720AE0">
        <w:rPr>
          <w:bCs/>
          <w:sz w:val="24"/>
          <w:szCs w:val="24"/>
        </w:rPr>
        <w:t>ii)</w:t>
      </w:r>
      <w:r w:rsidR="002B7352">
        <w:rPr>
          <w:bCs/>
          <w:sz w:val="24"/>
          <w:szCs w:val="24"/>
        </w:rPr>
        <w:t xml:space="preserve"> </w:t>
      </w:r>
      <w:r w:rsidR="001022AB" w:rsidRPr="00720AE0">
        <w:rPr>
          <w:bCs/>
          <w:sz w:val="24"/>
          <w:szCs w:val="24"/>
        </w:rPr>
        <w:t xml:space="preserve"> “fraudulent practice’’ means misrepresentation of facts in order to influence a </w:t>
      </w:r>
    </w:p>
    <w:p w14:paraId="35E36277" w14:textId="77777777" w:rsidR="001022AB" w:rsidRPr="00720AE0" w:rsidRDefault="00FB2C61" w:rsidP="00650E82">
      <w:pPr>
        <w:widowControl w:val="0"/>
        <w:tabs>
          <w:tab w:val="left" w:pos="1080"/>
        </w:tabs>
        <w:autoSpaceDE w:val="0"/>
        <w:spacing w:line="276" w:lineRule="auto"/>
        <w:ind w:left="990" w:hanging="990"/>
        <w:jc w:val="both"/>
        <w:rPr>
          <w:bCs/>
          <w:sz w:val="24"/>
          <w:szCs w:val="24"/>
        </w:rPr>
      </w:pPr>
      <w:r>
        <w:rPr>
          <w:bCs/>
          <w:sz w:val="24"/>
          <w:szCs w:val="24"/>
        </w:rPr>
        <w:t xml:space="preserve">             </w:t>
      </w:r>
      <w:r w:rsidR="00425BFA">
        <w:rPr>
          <w:bCs/>
          <w:sz w:val="24"/>
          <w:szCs w:val="24"/>
        </w:rPr>
        <w:t xml:space="preserve">   </w:t>
      </w:r>
      <w:r>
        <w:rPr>
          <w:bCs/>
          <w:sz w:val="24"/>
          <w:szCs w:val="24"/>
        </w:rPr>
        <w:t xml:space="preserve"> </w:t>
      </w:r>
      <w:r w:rsidR="001022AB" w:rsidRPr="00720AE0">
        <w:rPr>
          <w:bCs/>
          <w:sz w:val="24"/>
          <w:szCs w:val="24"/>
        </w:rPr>
        <w:t xml:space="preserve">procurement process or the execution of the contract to </w:t>
      </w:r>
      <w:r w:rsidR="00650E82">
        <w:rPr>
          <w:bCs/>
          <w:sz w:val="24"/>
          <w:szCs w:val="24"/>
        </w:rPr>
        <w:t xml:space="preserve">the detriment of the Government </w:t>
      </w:r>
      <w:r w:rsidR="001022AB" w:rsidRPr="00720AE0">
        <w:rPr>
          <w:bCs/>
          <w:sz w:val="24"/>
          <w:szCs w:val="24"/>
        </w:rPr>
        <w:t xml:space="preserve">and includes </w:t>
      </w:r>
      <w:r w:rsidR="00BC43E0">
        <w:rPr>
          <w:bCs/>
          <w:sz w:val="24"/>
          <w:szCs w:val="24"/>
        </w:rPr>
        <w:t xml:space="preserve">  </w:t>
      </w:r>
      <w:r w:rsidR="001022AB" w:rsidRPr="00720AE0">
        <w:rPr>
          <w:bCs/>
          <w:sz w:val="24"/>
          <w:szCs w:val="24"/>
        </w:rPr>
        <w:t>collusive practice among the tenderers</w:t>
      </w:r>
      <w:r w:rsidR="00E04C53">
        <w:rPr>
          <w:bCs/>
          <w:sz w:val="24"/>
          <w:szCs w:val="24"/>
        </w:rPr>
        <w:t xml:space="preserve"> (prior to or after tender submission) designed to </w:t>
      </w:r>
      <w:proofErr w:type="spellStart"/>
      <w:proofErr w:type="gramStart"/>
      <w:r w:rsidR="00E04C53">
        <w:rPr>
          <w:bCs/>
          <w:sz w:val="24"/>
          <w:szCs w:val="24"/>
        </w:rPr>
        <w:t>a</w:t>
      </w:r>
      <w:proofErr w:type="spellEnd"/>
      <w:proofErr w:type="gramEnd"/>
      <w:r w:rsidR="00E04C53">
        <w:rPr>
          <w:bCs/>
          <w:sz w:val="24"/>
          <w:szCs w:val="24"/>
        </w:rPr>
        <w:t xml:space="preserve"> established prices at artificial </w:t>
      </w:r>
      <w:proofErr w:type="spellStart"/>
      <w:proofErr w:type="gramStart"/>
      <w:r w:rsidR="00E04C53">
        <w:rPr>
          <w:bCs/>
          <w:sz w:val="24"/>
          <w:szCs w:val="24"/>
        </w:rPr>
        <w:t>non competitive</w:t>
      </w:r>
      <w:proofErr w:type="spellEnd"/>
      <w:proofErr w:type="gramEnd"/>
      <w:r w:rsidR="00E04C53">
        <w:rPr>
          <w:bCs/>
          <w:sz w:val="24"/>
          <w:szCs w:val="24"/>
        </w:rPr>
        <w:t xml:space="preserve"> levels and to deprive the Government of the benefits of free and open competition-</w:t>
      </w:r>
    </w:p>
    <w:p w14:paraId="4FD78BCC" w14:textId="05A74290" w:rsidR="001022AB" w:rsidRPr="00720AE0" w:rsidRDefault="00425BFA" w:rsidP="004D5A06">
      <w:pPr>
        <w:widowControl w:val="0"/>
        <w:autoSpaceDE w:val="0"/>
        <w:spacing w:line="276" w:lineRule="auto"/>
        <w:jc w:val="both"/>
        <w:rPr>
          <w:bCs/>
          <w:sz w:val="24"/>
          <w:szCs w:val="24"/>
        </w:rPr>
      </w:pPr>
      <w:r>
        <w:rPr>
          <w:bCs/>
          <w:sz w:val="24"/>
          <w:szCs w:val="24"/>
        </w:rPr>
        <w:t xml:space="preserve">       </w:t>
      </w:r>
      <w:r w:rsidR="001022AB" w:rsidRPr="00720AE0">
        <w:rPr>
          <w:bCs/>
          <w:sz w:val="24"/>
          <w:szCs w:val="24"/>
        </w:rPr>
        <w:t xml:space="preserve">b)  will reject a proposal for </w:t>
      </w:r>
      <w:proofErr w:type="spellStart"/>
      <w:proofErr w:type="gramStart"/>
      <w:r w:rsidR="001022AB" w:rsidRPr="00720AE0">
        <w:rPr>
          <w:bCs/>
          <w:sz w:val="24"/>
          <w:szCs w:val="24"/>
        </w:rPr>
        <w:t>a</w:t>
      </w:r>
      <w:proofErr w:type="spellEnd"/>
      <w:proofErr w:type="gramEnd"/>
      <w:r w:rsidR="001022AB" w:rsidRPr="00720AE0">
        <w:rPr>
          <w:bCs/>
          <w:sz w:val="24"/>
          <w:szCs w:val="24"/>
        </w:rPr>
        <w:t xml:space="preserve"> award if it determines that   the tenderer recommended for the </w:t>
      </w:r>
      <w:r>
        <w:rPr>
          <w:bCs/>
          <w:sz w:val="24"/>
          <w:szCs w:val="24"/>
        </w:rPr>
        <w:t xml:space="preserve">           </w:t>
      </w:r>
      <w:r w:rsidR="001022AB" w:rsidRPr="00720AE0">
        <w:rPr>
          <w:bCs/>
          <w:sz w:val="24"/>
          <w:szCs w:val="24"/>
        </w:rPr>
        <w:t>award has engaged   in corrupt or fraudulent practices in competing for contract in question:</w:t>
      </w:r>
    </w:p>
    <w:p w14:paraId="1B1AF059" w14:textId="77777777" w:rsidR="00174951" w:rsidRDefault="00A25DA7">
      <w:pPr>
        <w:widowControl w:val="0"/>
        <w:numPr>
          <w:ilvl w:val="7"/>
          <w:numId w:val="23"/>
        </w:numPr>
        <w:tabs>
          <w:tab w:val="clear" w:pos="360"/>
          <w:tab w:val="num" w:pos="810"/>
        </w:tabs>
        <w:autoSpaceDE w:val="0"/>
        <w:spacing w:line="276" w:lineRule="auto"/>
        <w:ind w:firstLine="90"/>
        <w:jc w:val="both"/>
        <w:rPr>
          <w:bCs/>
          <w:sz w:val="24"/>
          <w:szCs w:val="24"/>
        </w:rPr>
      </w:pPr>
      <w:r w:rsidRPr="00720AE0">
        <w:rPr>
          <w:bCs/>
          <w:sz w:val="24"/>
          <w:szCs w:val="24"/>
        </w:rPr>
        <w:t xml:space="preserve">will declare a firm ineligible, either indefinitely or for a stated period of time, to be </w:t>
      </w:r>
    </w:p>
    <w:p w14:paraId="738334A3" w14:textId="77777777" w:rsidR="00174951" w:rsidRDefault="00174951" w:rsidP="004D5A06">
      <w:pPr>
        <w:widowControl w:val="0"/>
        <w:autoSpaceDE w:val="0"/>
        <w:spacing w:line="276" w:lineRule="auto"/>
        <w:ind w:left="450"/>
        <w:jc w:val="both"/>
        <w:rPr>
          <w:bCs/>
          <w:sz w:val="24"/>
          <w:szCs w:val="24"/>
        </w:rPr>
      </w:pPr>
      <w:r>
        <w:rPr>
          <w:bCs/>
          <w:sz w:val="24"/>
          <w:szCs w:val="24"/>
        </w:rPr>
        <w:t xml:space="preserve">    </w:t>
      </w:r>
      <w:r w:rsidR="00A25DA7" w:rsidRPr="00720AE0">
        <w:rPr>
          <w:bCs/>
          <w:sz w:val="24"/>
          <w:szCs w:val="24"/>
        </w:rPr>
        <w:t>awarde</w:t>
      </w:r>
      <w:r>
        <w:rPr>
          <w:bCs/>
          <w:sz w:val="24"/>
          <w:szCs w:val="24"/>
        </w:rPr>
        <w:t>d</w:t>
      </w:r>
      <w:r w:rsidR="00425BFA">
        <w:rPr>
          <w:bCs/>
          <w:sz w:val="24"/>
          <w:szCs w:val="24"/>
        </w:rPr>
        <w:t xml:space="preserve"> </w:t>
      </w:r>
      <w:r>
        <w:rPr>
          <w:bCs/>
          <w:sz w:val="24"/>
          <w:szCs w:val="24"/>
        </w:rPr>
        <w:t xml:space="preserve">a </w:t>
      </w:r>
      <w:proofErr w:type="gramStart"/>
      <w:r>
        <w:rPr>
          <w:bCs/>
          <w:sz w:val="24"/>
          <w:szCs w:val="24"/>
        </w:rPr>
        <w:t>G</w:t>
      </w:r>
      <w:r w:rsidR="00A25DA7" w:rsidRPr="00720AE0">
        <w:rPr>
          <w:bCs/>
          <w:sz w:val="24"/>
          <w:szCs w:val="24"/>
        </w:rPr>
        <w:t>overnment</w:t>
      </w:r>
      <w:proofErr w:type="gramEnd"/>
      <w:r w:rsidR="00A25DA7" w:rsidRPr="00720AE0">
        <w:rPr>
          <w:bCs/>
          <w:sz w:val="24"/>
          <w:szCs w:val="24"/>
        </w:rPr>
        <w:t xml:space="preserve"> financed contract if it any other time determines that the firm has </w:t>
      </w:r>
    </w:p>
    <w:p w14:paraId="0B8734CC" w14:textId="77777777" w:rsidR="00174951" w:rsidRDefault="00174951" w:rsidP="004D5A06">
      <w:pPr>
        <w:widowControl w:val="0"/>
        <w:autoSpaceDE w:val="0"/>
        <w:spacing w:line="276" w:lineRule="auto"/>
        <w:ind w:left="450"/>
        <w:jc w:val="both"/>
        <w:rPr>
          <w:bCs/>
          <w:sz w:val="24"/>
          <w:szCs w:val="24"/>
        </w:rPr>
      </w:pPr>
      <w:r>
        <w:rPr>
          <w:bCs/>
          <w:sz w:val="24"/>
          <w:szCs w:val="24"/>
        </w:rPr>
        <w:t xml:space="preserve">    </w:t>
      </w:r>
      <w:r w:rsidR="00A25DA7" w:rsidRPr="00720AE0">
        <w:rPr>
          <w:bCs/>
          <w:sz w:val="24"/>
          <w:szCs w:val="24"/>
        </w:rPr>
        <w:t>en</w:t>
      </w:r>
      <w:r w:rsidR="002B7352">
        <w:rPr>
          <w:bCs/>
          <w:sz w:val="24"/>
          <w:szCs w:val="24"/>
        </w:rPr>
        <w:t>gaged in</w:t>
      </w:r>
      <w:r w:rsidR="00425BFA">
        <w:rPr>
          <w:bCs/>
          <w:sz w:val="24"/>
          <w:szCs w:val="24"/>
        </w:rPr>
        <w:t xml:space="preserve"> </w:t>
      </w:r>
      <w:r w:rsidR="00A25DA7" w:rsidRPr="00720AE0">
        <w:rPr>
          <w:bCs/>
          <w:sz w:val="24"/>
          <w:szCs w:val="24"/>
        </w:rPr>
        <w:t xml:space="preserve">corrupt or fraudulent practices in competing for, or in executing a </w:t>
      </w:r>
      <w:proofErr w:type="gramStart"/>
      <w:r w:rsidR="00A25DA7" w:rsidRPr="00720AE0">
        <w:rPr>
          <w:bCs/>
          <w:sz w:val="24"/>
          <w:szCs w:val="24"/>
        </w:rPr>
        <w:t>Government</w:t>
      </w:r>
      <w:proofErr w:type="gramEnd"/>
      <w:r w:rsidR="00A25DA7" w:rsidRPr="00720AE0">
        <w:rPr>
          <w:bCs/>
          <w:sz w:val="24"/>
          <w:szCs w:val="24"/>
        </w:rPr>
        <w:t xml:space="preserve"> </w:t>
      </w:r>
      <w:r>
        <w:rPr>
          <w:bCs/>
          <w:sz w:val="24"/>
          <w:szCs w:val="24"/>
        </w:rPr>
        <w:t xml:space="preserve">   </w:t>
      </w:r>
    </w:p>
    <w:p w14:paraId="5D013905" w14:textId="77777777" w:rsidR="001022AB" w:rsidRPr="00720AE0" w:rsidRDefault="00174951" w:rsidP="004D5A06">
      <w:pPr>
        <w:widowControl w:val="0"/>
        <w:autoSpaceDE w:val="0"/>
        <w:spacing w:line="276" w:lineRule="auto"/>
        <w:ind w:left="450"/>
        <w:jc w:val="both"/>
        <w:rPr>
          <w:bCs/>
          <w:sz w:val="24"/>
          <w:szCs w:val="24"/>
        </w:rPr>
      </w:pPr>
      <w:r>
        <w:rPr>
          <w:bCs/>
          <w:sz w:val="24"/>
          <w:szCs w:val="24"/>
        </w:rPr>
        <w:t xml:space="preserve">    </w:t>
      </w:r>
      <w:r w:rsidR="002B7352">
        <w:rPr>
          <w:bCs/>
          <w:sz w:val="24"/>
          <w:szCs w:val="24"/>
        </w:rPr>
        <w:t>financed</w:t>
      </w:r>
      <w:r w:rsidR="00425BFA">
        <w:rPr>
          <w:bCs/>
          <w:sz w:val="24"/>
          <w:szCs w:val="24"/>
        </w:rPr>
        <w:t xml:space="preserve"> </w:t>
      </w:r>
      <w:r w:rsidR="00A25DA7" w:rsidRPr="00720AE0">
        <w:rPr>
          <w:bCs/>
          <w:sz w:val="24"/>
          <w:szCs w:val="24"/>
        </w:rPr>
        <w:t>contrac</w:t>
      </w:r>
      <w:r>
        <w:rPr>
          <w:bCs/>
          <w:sz w:val="24"/>
          <w:szCs w:val="24"/>
        </w:rPr>
        <w:t>t.</w:t>
      </w:r>
      <w:r w:rsidR="00A25DA7" w:rsidRPr="00720AE0">
        <w:rPr>
          <w:bCs/>
          <w:sz w:val="24"/>
          <w:szCs w:val="24"/>
        </w:rPr>
        <w:t xml:space="preserve">  </w:t>
      </w:r>
    </w:p>
    <w:p w14:paraId="12F55687" w14:textId="77777777" w:rsidR="00425BFA" w:rsidRDefault="00A25DA7" w:rsidP="001022AB">
      <w:pPr>
        <w:widowControl w:val="0"/>
        <w:autoSpaceDE w:val="0"/>
        <w:rPr>
          <w:bCs/>
          <w:sz w:val="24"/>
          <w:szCs w:val="24"/>
        </w:rPr>
      </w:pPr>
      <w:r w:rsidRPr="00720AE0">
        <w:rPr>
          <w:bCs/>
          <w:sz w:val="24"/>
          <w:szCs w:val="24"/>
        </w:rPr>
        <w:t>32.2</w:t>
      </w:r>
      <w:r w:rsidR="00425BFA">
        <w:rPr>
          <w:bCs/>
          <w:sz w:val="24"/>
          <w:szCs w:val="24"/>
        </w:rPr>
        <w:t xml:space="preserve">   </w:t>
      </w:r>
      <w:r w:rsidRPr="00720AE0">
        <w:rPr>
          <w:bCs/>
          <w:sz w:val="24"/>
          <w:szCs w:val="24"/>
        </w:rPr>
        <w:t xml:space="preserve"> </w:t>
      </w:r>
      <w:proofErr w:type="spellStart"/>
      <w:r w:rsidRPr="00720AE0">
        <w:rPr>
          <w:bCs/>
          <w:sz w:val="24"/>
          <w:szCs w:val="24"/>
        </w:rPr>
        <w:t>further</w:t>
      </w:r>
      <w:r w:rsidR="002B7352">
        <w:rPr>
          <w:bCs/>
          <w:sz w:val="24"/>
          <w:szCs w:val="24"/>
        </w:rPr>
        <w:t xml:space="preserve"> </w:t>
      </w:r>
      <w:r w:rsidRPr="00720AE0">
        <w:rPr>
          <w:bCs/>
          <w:sz w:val="24"/>
          <w:szCs w:val="24"/>
        </w:rPr>
        <w:t>more</w:t>
      </w:r>
      <w:proofErr w:type="spellEnd"/>
      <w:r w:rsidRPr="00720AE0">
        <w:rPr>
          <w:bCs/>
          <w:sz w:val="24"/>
          <w:szCs w:val="24"/>
        </w:rPr>
        <w:t xml:space="preserve"> tenderer</w:t>
      </w:r>
      <w:r w:rsidR="00174951">
        <w:rPr>
          <w:bCs/>
          <w:sz w:val="24"/>
          <w:szCs w:val="24"/>
        </w:rPr>
        <w:t>s</w:t>
      </w:r>
      <w:r w:rsidRPr="00720AE0">
        <w:rPr>
          <w:bCs/>
          <w:sz w:val="24"/>
          <w:szCs w:val="24"/>
        </w:rPr>
        <w:t xml:space="preserve"> shall be aware of the provision stated in sub-clause 4.4 and sub-clause </w:t>
      </w:r>
    </w:p>
    <w:p w14:paraId="6905271F" w14:textId="06CF1FB0" w:rsidR="00A25DA7" w:rsidRDefault="00425BFA" w:rsidP="001022AB">
      <w:pPr>
        <w:widowControl w:val="0"/>
        <w:autoSpaceDE w:val="0"/>
        <w:rPr>
          <w:bCs/>
          <w:sz w:val="24"/>
          <w:szCs w:val="24"/>
        </w:rPr>
      </w:pPr>
      <w:r>
        <w:rPr>
          <w:bCs/>
          <w:sz w:val="24"/>
          <w:szCs w:val="24"/>
        </w:rPr>
        <w:t xml:space="preserve">            </w:t>
      </w:r>
      <w:r w:rsidR="00A25DA7" w:rsidRPr="00720AE0">
        <w:rPr>
          <w:bCs/>
          <w:sz w:val="24"/>
          <w:szCs w:val="24"/>
        </w:rPr>
        <w:t xml:space="preserve">23.1 of the general conditions of the contract  </w:t>
      </w:r>
    </w:p>
    <w:p w14:paraId="52FF4FBF" w14:textId="0C561E75" w:rsidR="00B12AAA" w:rsidRDefault="00B12AAA" w:rsidP="001022AB">
      <w:pPr>
        <w:widowControl w:val="0"/>
        <w:autoSpaceDE w:val="0"/>
        <w:rPr>
          <w:bCs/>
          <w:sz w:val="24"/>
          <w:szCs w:val="24"/>
        </w:rPr>
      </w:pPr>
      <w:r>
        <w:rPr>
          <w:bCs/>
          <w:sz w:val="24"/>
          <w:szCs w:val="24"/>
        </w:rPr>
        <w:t>33. Bidders will be debarred as per the KTPP act.</w:t>
      </w:r>
    </w:p>
    <w:p w14:paraId="73874687" w14:textId="7CB14C80" w:rsidR="009328D0" w:rsidRPr="00720AE0" w:rsidRDefault="00B12AAA" w:rsidP="00D1438C">
      <w:pPr>
        <w:widowControl w:val="0"/>
        <w:autoSpaceDE w:val="0"/>
        <w:rPr>
          <w:bCs/>
          <w:sz w:val="24"/>
          <w:szCs w:val="24"/>
        </w:rPr>
      </w:pPr>
      <w:r>
        <w:rPr>
          <w:bCs/>
          <w:sz w:val="24"/>
          <w:szCs w:val="24"/>
        </w:rPr>
        <w:t xml:space="preserve">34. </w:t>
      </w:r>
      <w:r w:rsidR="0078775D" w:rsidRPr="0078775D">
        <w:rPr>
          <w:bCs/>
          <w:sz w:val="24"/>
          <w:szCs w:val="24"/>
        </w:rPr>
        <w:t>Any Bidder from a country which shares a land with India will be eligible to bid in this tender only if the Bidder is registered with the Competent Authority.</w:t>
      </w:r>
      <w:r w:rsidR="00B324E9">
        <w:rPr>
          <w:b/>
          <w:bCs/>
          <w:sz w:val="24"/>
          <w:szCs w:val="24"/>
          <w:u w:val="single"/>
        </w:rPr>
        <w:br w:type="page"/>
      </w:r>
    </w:p>
    <w:p w14:paraId="67D8E1B6" w14:textId="77777777" w:rsidR="000D0EEA" w:rsidRPr="002D15BD" w:rsidRDefault="000D0EEA" w:rsidP="002D15BD">
      <w:pPr>
        <w:pStyle w:val="Heading1"/>
        <w:jc w:val="center"/>
        <w:rPr>
          <w:b/>
          <w:szCs w:val="28"/>
          <w:u w:val="single"/>
        </w:rPr>
      </w:pPr>
      <w:r w:rsidRPr="002D15BD">
        <w:rPr>
          <w:b/>
          <w:szCs w:val="28"/>
          <w:u w:val="single"/>
        </w:rPr>
        <w:lastRenderedPageBreak/>
        <w:t>SECTION III: GENERAL CONDITIONS OF CONTRACT</w:t>
      </w:r>
    </w:p>
    <w:p w14:paraId="143ED25B" w14:textId="77777777" w:rsidR="00FC3E4E" w:rsidRDefault="00FC3E4E" w:rsidP="002D15BD">
      <w:pPr>
        <w:jc w:val="center"/>
        <w:rPr>
          <w:b/>
          <w:sz w:val="28"/>
          <w:szCs w:val="28"/>
          <w:u w:val="single"/>
        </w:rPr>
      </w:pPr>
    </w:p>
    <w:p w14:paraId="0657E2A8" w14:textId="0E41FACA" w:rsidR="002D15BD" w:rsidRDefault="002D15BD" w:rsidP="002D15BD">
      <w:pPr>
        <w:jc w:val="center"/>
        <w:rPr>
          <w:b/>
          <w:sz w:val="28"/>
          <w:szCs w:val="28"/>
          <w:u w:val="single"/>
        </w:rPr>
      </w:pPr>
      <w:r w:rsidRPr="002D15BD">
        <w:rPr>
          <w:b/>
          <w:sz w:val="28"/>
          <w:szCs w:val="28"/>
          <w:u w:val="single"/>
        </w:rPr>
        <w:t>TABLE OF CLAUSES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2"/>
        <w:gridCol w:w="7233"/>
      </w:tblGrid>
      <w:tr w:rsidR="00FC3E4E" w:rsidRPr="00E43B55" w14:paraId="30D915A2" w14:textId="77777777" w:rsidTr="00FC3E4E">
        <w:trPr>
          <w:trHeight w:val="605"/>
        </w:trPr>
        <w:tc>
          <w:tcPr>
            <w:tcW w:w="1522" w:type="dxa"/>
          </w:tcPr>
          <w:p w14:paraId="749EEAD8" w14:textId="77777777" w:rsidR="00FC3E4E" w:rsidRPr="00E43B55" w:rsidRDefault="00FC3E4E" w:rsidP="002D15BD">
            <w:pPr>
              <w:rPr>
                <w:sz w:val="24"/>
                <w:szCs w:val="24"/>
              </w:rPr>
            </w:pPr>
            <w:r w:rsidRPr="00E43B55">
              <w:rPr>
                <w:sz w:val="24"/>
                <w:szCs w:val="24"/>
              </w:rPr>
              <w:t>Clause number</w:t>
            </w:r>
          </w:p>
        </w:tc>
        <w:tc>
          <w:tcPr>
            <w:tcW w:w="7233" w:type="dxa"/>
          </w:tcPr>
          <w:p w14:paraId="0FA459EE" w14:textId="77777777" w:rsidR="00FC3E4E" w:rsidRPr="00E43B55" w:rsidRDefault="00FC3E4E" w:rsidP="002D15BD">
            <w:pPr>
              <w:rPr>
                <w:sz w:val="24"/>
                <w:szCs w:val="24"/>
              </w:rPr>
            </w:pPr>
            <w:r w:rsidRPr="00E43B55">
              <w:rPr>
                <w:sz w:val="24"/>
                <w:szCs w:val="24"/>
              </w:rPr>
              <w:t>Topic</w:t>
            </w:r>
          </w:p>
        </w:tc>
      </w:tr>
      <w:tr w:rsidR="00FC3E4E" w:rsidRPr="00E43B55" w14:paraId="0DE2EE0D" w14:textId="77777777" w:rsidTr="00FC3E4E">
        <w:trPr>
          <w:trHeight w:val="302"/>
        </w:trPr>
        <w:tc>
          <w:tcPr>
            <w:tcW w:w="1522" w:type="dxa"/>
          </w:tcPr>
          <w:p w14:paraId="131FB69B" w14:textId="77777777" w:rsidR="00FC3E4E" w:rsidRPr="00E43B55" w:rsidRDefault="00FC3E4E" w:rsidP="00043E29">
            <w:pPr>
              <w:jc w:val="center"/>
              <w:rPr>
                <w:sz w:val="24"/>
                <w:szCs w:val="24"/>
              </w:rPr>
            </w:pPr>
            <w:r w:rsidRPr="00E43B55">
              <w:rPr>
                <w:sz w:val="24"/>
                <w:szCs w:val="24"/>
              </w:rPr>
              <w:t>1</w:t>
            </w:r>
          </w:p>
        </w:tc>
        <w:tc>
          <w:tcPr>
            <w:tcW w:w="7233" w:type="dxa"/>
          </w:tcPr>
          <w:p w14:paraId="42AD081D" w14:textId="77777777" w:rsidR="00FC3E4E" w:rsidRPr="00E43B55" w:rsidRDefault="00FC3E4E" w:rsidP="002D15BD">
            <w:pPr>
              <w:rPr>
                <w:sz w:val="24"/>
                <w:szCs w:val="24"/>
              </w:rPr>
            </w:pPr>
            <w:r w:rsidRPr="00E43B55">
              <w:rPr>
                <w:sz w:val="24"/>
                <w:szCs w:val="24"/>
              </w:rPr>
              <w:t>Definitions</w:t>
            </w:r>
          </w:p>
        </w:tc>
      </w:tr>
      <w:tr w:rsidR="00FC3E4E" w:rsidRPr="00E43B55" w14:paraId="4331B3BD" w14:textId="77777777" w:rsidTr="00FC3E4E">
        <w:trPr>
          <w:trHeight w:val="289"/>
        </w:trPr>
        <w:tc>
          <w:tcPr>
            <w:tcW w:w="1522" w:type="dxa"/>
          </w:tcPr>
          <w:p w14:paraId="55D32497" w14:textId="77777777" w:rsidR="00FC3E4E" w:rsidRPr="00E43B55" w:rsidRDefault="00FC3E4E" w:rsidP="00043E29">
            <w:pPr>
              <w:jc w:val="center"/>
              <w:rPr>
                <w:sz w:val="24"/>
                <w:szCs w:val="24"/>
              </w:rPr>
            </w:pPr>
            <w:r w:rsidRPr="00E43B55">
              <w:rPr>
                <w:sz w:val="24"/>
                <w:szCs w:val="24"/>
              </w:rPr>
              <w:t>2</w:t>
            </w:r>
          </w:p>
        </w:tc>
        <w:tc>
          <w:tcPr>
            <w:tcW w:w="7233" w:type="dxa"/>
          </w:tcPr>
          <w:p w14:paraId="202FAAB8" w14:textId="77777777" w:rsidR="00FC3E4E" w:rsidRPr="00E43B55" w:rsidRDefault="00FC3E4E" w:rsidP="002D15BD">
            <w:pPr>
              <w:rPr>
                <w:sz w:val="24"/>
                <w:szCs w:val="24"/>
              </w:rPr>
            </w:pPr>
            <w:r w:rsidRPr="00E43B55">
              <w:rPr>
                <w:sz w:val="24"/>
                <w:szCs w:val="24"/>
              </w:rPr>
              <w:t>Applications</w:t>
            </w:r>
          </w:p>
        </w:tc>
      </w:tr>
      <w:tr w:rsidR="00FC3E4E" w:rsidRPr="00E43B55" w14:paraId="3F335165" w14:textId="77777777" w:rsidTr="00FC3E4E">
        <w:trPr>
          <w:trHeight w:val="302"/>
        </w:trPr>
        <w:tc>
          <w:tcPr>
            <w:tcW w:w="1522" w:type="dxa"/>
          </w:tcPr>
          <w:p w14:paraId="64C940E9" w14:textId="77777777" w:rsidR="00FC3E4E" w:rsidRPr="00E43B55" w:rsidRDefault="00FC3E4E" w:rsidP="00043E29">
            <w:pPr>
              <w:jc w:val="center"/>
              <w:rPr>
                <w:sz w:val="24"/>
                <w:szCs w:val="24"/>
              </w:rPr>
            </w:pPr>
            <w:r w:rsidRPr="00E43B55">
              <w:rPr>
                <w:sz w:val="24"/>
                <w:szCs w:val="24"/>
              </w:rPr>
              <w:t>3</w:t>
            </w:r>
          </w:p>
        </w:tc>
        <w:tc>
          <w:tcPr>
            <w:tcW w:w="7233" w:type="dxa"/>
          </w:tcPr>
          <w:p w14:paraId="17CC1006" w14:textId="77777777" w:rsidR="00FC3E4E" w:rsidRPr="00E43B55" w:rsidRDefault="00FC3E4E" w:rsidP="002D15BD">
            <w:pPr>
              <w:rPr>
                <w:sz w:val="24"/>
                <w:szCs w:val="24"/>
              </w:rPr>
            </w:pPr>
            <w:r w:rsidRPr="00E43B55">
              <w:rPr>
                <w:sz w:val="24"/>
                <w:szCs w:val="24"/>
              </w:rPr>
              <w:t>Standards</w:t>
            </w:r>
          </w:p>
        </w:tc>
      </w:tr>
      <w:tr w:rsidR="00FC3E4E" w:rsidRPr="00E43B55" w14:paraId="714BD023" w14:textId="77777777" w:rsidTr="0037430C">
        <w:trPr>
          <w:trHeight w:val="322"/>
        </w:trPr>
        <w:tc>
          <w:tcPr>
            <w:tcW w:w="1522" w:type="dxa"/>
          </w:tcPr>
          <w:p w14:paraId="2EC67140" w14:textId="77777777" w:rsidR="00FC3E4E" w:rsidRPr="00E43B55" w:rsidRDefault="00FC3E4E" w:rsidP="00043E29">
            <w:pPr>
              <w:jc w:val="center"/>
              <w:rPr>
                <w:sz w:val="24"/>
                <w:szCs w:val="24"/>
              </w:rPr>
            </w:pPr>
            <w:r w:rsidRPr="00E43B55">
              <w:rPr>
                <w:sz w:val="24"/>
                <w:szCs w:val="24"/>
              </w:rPr>
              <w:t>4</w:t>
            </w:r>
          </w:p>
        </w:tc>
        <w:tc>
          <w:tcPr>
            <w:tcW w:w="7233" w:type="dxa"/>
          </w:tcPr>
          <w:p w14:paraId="0DF36AC3" w14:textId="77777777" w:rsidR="00FC3E4E" w:rsidRPr="00E43B55" w:rsidRDefault="00FC3E4E" w:rsidP="002D15BD">
            <w:pPr>
              <w:rPr>
                <w:sz w:val="24"/>
                <w:szCs w:val="24"/>
              </w:rPr>
            </w:pPr>
            <w:r w:rsidRPr="00E43B55">
              <w:rPr>
                <w:sz w:val="24"/>
                <w:szCs w:val="24"/>
              </w:rPr>
              <w:t>Use of contract documents: inspection and audit by Government</w:t>
            </w:r>
          </w:p>
        </w:tc>
      </w:tr>
      <w:tr w:rsidR="00FC3E4E" w:rsidRPr="00E43B55" w14:paraId="06A3346D" w14:textId="77777777" w:rsidTr="00FC3E4E">
        <w:trPr>
          <w:trHeight w:val="302"/>
        </w:trPr>
        <w:tc>
          <w:tcPr>
            <w:tcW w:w="1522" w:type="dxa"/>
          </w:tcPr>
          <w:p w14:paraId="047CD5BD" w14:textId="77777777" w:rsidR="00FC3E4E" w:rsidRPr="00E43B55" w:rsidRDefault="00FC3E4E" w:rsidP="00043E29">
            <w:pPr>
              <w:jc w:val="center"/>
              <w:rPr>
                <w:sz w:val="24"/>
                <w:szCs w:val="24"/>
              </w:rPr>
            </w:pPr>
            <w:r w:rsidRPr="00E43B55">
              <w:rPr>
                <w:sz w:val="24"/>
                <w:szCs w:val="24"/>
              </w:rPr>
              <w:t>5</w:t>
            </w:r>
          </w:p>
        </w:tc>
        <w:tc>
          <w:tcPr>
            <w:tcW w:w="7233" w:type="dxa"/>
          </w:tcPr>
          <w:p w14:paraId="4420736D" w14:textId="77777777" w:rsidR="00FC3E4E" w:rsidRPr="00E43B55" w:rsidRDefault="00FC3E4E" w:rsidP="002D15BD">
            <w:pPr>
              <w:rPr>
                <w:sz w:val="24"/>
                <w:szCs w:val="24"/>
              </w:rPr>
            </w:pPr>
            <w:r w:rsidRPr="00E43B55">
              <w:rPr>
                <w:sz w:val="24"/>
                <w:szCs w:val="24"/>
              </w:rPr>
              <w:t>Patent rights</w:t>
            </w:r>
          </w:p>
        </w:tc>
      </w:tr>
      <w:tr w:rsidR="00FC3E4E" w:rsidRPr="00E43B55" w14:paraId="7943A3FE" w14:textId="77777777" w:rsidTr="00FC3E4E">
        <w:trPr>
          <w:trHeight w:val="302"/>
        </w:trPr>
        <w:tc>
          <w:tcPr>
            <w:tcW w:w="1522" w:type="dxa"/>
          </w:tcPr>
          <w:p w14:paraId="3E1EF88A" w14:textId="77777777" w:rsidR="00FC3E4E" w:rsidRPr="00E43B55" w:rsidRDefault="00FC3E4E" w:rsidP="00043E29">
            <w:pPr>
              <w:jc w:val="center"/>
              <w:rPr>
                <w:sz w:val="24"/>
                <w:szCs w:val="24"/>
              </w:rPr>
            </w:pPr>
            <w:r w:rsidRPr="00E43B55">
              <w:rPr>
                <w:sz w:val="24"/>
                <w:szCs w:val="24"/>
              </w:rPr>
              <w:t>6</w:t>
            </w:r>
          </w:p>
        </w:tc>
        <w:tc>
          <w:tcPr>
            <w:tcW w:w="7233" w:type="dxa"/>
          </w:tcPr>
          <w:p w14:paraId="45318FCA" w14:textId="77777777" w:rsidR="00FC3E4E" w:rsidRPr="00E43B55" w:rsidRDefault="00FC3E4E" w:rsidP="002D15BD">
            <w:pPr>
              <w:rPr>
                <w:sz w:val="24"/>
                <w:szCs w:val="24"/>
              </w:rPr>
            </w:pPr>
            <w:r w:rsidRPr="00E43B55">
              <w:rPr>
                <w:sz w:val="24"/>
                <w:szCs w:val="24"/>
              </w:rPr>
              <w:t>Performance Security</w:t>
            </w:r>
          </w:p>
        </w:tc>
      </w:tr>
      <w:tr w:rsidR="00FC3E4E" w:rsidRPr="00E43B55" w14:paraId="6E80D632" w14:textId="77777777" w:rsidTr="00FC3E4E">
        <w:trPr>
          <w:trHeight w:val="302"/>
        </w:trPr>
        <w:tc>
          <w:tcPr>
            <w:tcW w:w="1522" w:type="dxa"/>
          </w:tcPr>
          <w:p w14:paraId="32F737AB" w14:textId="77777777" w:rsidR="00FC3E4E" w:rsidRPr="00E43B55" w:rsidRDefault="00FC3E4E" w:rsidP="00043E29">
            <w:pPr>
              <w:jc w:val="center"/>
              <w:rPr>
                <w:sz w:val="24"/>
                <w:szCs w:val="24"/>
              </w:rPr>
            </w:pPr>
            <w:r w:rsidRPr="00E43B55">
              <w:rPr>
                <w:sz w:val="24"/>
                <w:szCs w:val="24"/>
              </w:rPr>
              <w:t>7</w:t>
            </w:r>
          </w:p>
        </w:tc>
        <w:tc>
          <w:tcPr>
            <w:tcW w:w="7233" w:type="dxa"/>
          </w:tcPr>
          <w:p w14:paraId="511F6047" w14:textId="77777777" w:rsidR="00FC3E4E" w:rsidRPr="00E43B55" w:rsidRDefault="00FC3E4E" w:rsidP="002D15BD">
            <w:pPr>
              <w:rPr>
                <w:sz w:val="24"/>
                <w:szCs w:val="24"/>
              </w:rPr>
            </w:pPr>
            <w:r w:rsidRPr="00E43B55">
              <w:rPr>
                <w:sz w:val="24"/>
                <w:szCs w:val="24"/>
              </w:rPr>
              <w:t>Inspection and Tests</w:t>
            </w:r>
          </w:p>
        </w:tc>
      </w:tr>
      <w:tr w:rsidR="00FC3E4E" w:rsidRPr="00E43B55" w14:paraId="405C29A4" w14:textId="77777777" w:rsidTr="00FC3E4E">
        <w:trPr>
          <w:trHeight w:val="289"/>
        </w:trPr>
        <w:tc>
          <w:tcPr>
            <w:tcW w:w="1522" w:type="dxa"/>
          </w:tcPr>
          <w:p w14:paraId="5FA63C71" w14:textId="77777777" w:rsidR="00FC3E4E" w:rsidRPr="00E43B55" w:rsidRDefault="00FC3E4E" w:rsidP="00043E29">
            <w:pPr>
              <w:jc w:val="center"/>
              <w:rPr>
                <w:sz w:val="24"/>
                <w:szCs w:val="24"/>
              </w:rPr>
            </w:pPr>
            <w:r w:rsidRPr="00E43B55">
              <w:rPr>
                <w:sz w:val="24"/>
                <w:szCs w:val="24"/>
              </w:rPr>
              <w:t>8</w:t>
            </w:r>
          </w:p>
        </w:tc>
        <w:tc>
          <w:tcPr>
            <w:tcW w:w="7233" w:type="dxa"/>
          </w:tcPr>
          <w:p w14:paraId="076993B2" w14:textId="77777777" w:rsidR="00FC3E4E" w:rsidRPr="00E43B55" w:rsidRDefault="00FC3E4E" w:rsidP="002D15BD">
            <w:pPr>
              <w:rPr>
                <w:sz w:val="24"/>
                <w:szCs w:val="24"/>
              </w:rPr>
            </w:pPr>
            <w:r w:rsidRPr="00E43B55">
              <w:rPr>
                <w:sz w:val="24"/>
                <w:szCs w:val="24"/>
              </w:rPr>
              <w:t>Packing</w:t>
            </w:r>
          </w:p>
        </w:tc>
      </w:tr>
      <w:tr w:rsidR="00FC3E4E" w:rsidRPr="00E43B55" w14:paraId="0A90203F" w14:textId="77777777" w:rsidTr="00FC3E4E">
        <w:trPr>
          <w:trHeight w:val="302"/>
        </w:trPr>
        <w:tc>
          <w:tcPr>
            <w:tcW w:w="1522" w:type="dxa"/>
          </w:tcPr>
          <w:p w14:paraId="2AB640E3" w14:textId="77777777" w:rsidR="00FC3E4E" w:rsidRPr="00E43B55" w:rsidRDefault="00FC3E4E" w:rsidP="00043E29">
            <w:pPr>
              <w:jc w:val="center"/>
              <w:rPr>
                <w:sz w:val="24"/>
                <w:szCs w:val="24"/>
              </w:rPr>
            </w:pPr>
            <w:r w:rsidRPr="00E43B55">
              <w:rPr>
                <w:sz w:val="24"/>
                <w:szCs w:val="24"/>
              </w:rPr>
              <w:t>9</w:t>
            </w:r>
          </w:p>
        </w:tc>
        <w:tc>
          <w:tcPr>
            <w:tcW w:w="7233" w:type="dxa"/>
          </w:tcPr>
          <w:p w14:paraId="2CE402CF" w14:textId="77777777" w:rsidR="00FC3E4E" w:rsidRPr="00E43B55" w:rsidRDefault="00FC3E4E" w:rsidP="002D15BD">
            <w:pPr>
              <w:rPr>
                <w:sz w:val="24"/>
                <w:szCs w:val="24"/>
              </w:rPr>
            </w:pPr>
            <w:r w:rsidRPr="00E43B55">
              <w:rPr>
                <w:sz w:val="24"/>
                <w:szCs w:val="24"/>
              </w:rPr>
              <w:t>Delivery and Documents</w:t>
            </w:r>
          </w:p>
        </w:tc>
      </w:tr>
      <w:tr w:rsidR="00FC3E4E" w:rsidRPr="00E43B55" w14:paraId="5A7FE52D" w14:textId="77777777" w:rsidTr="00FC3E4E">
        <w:trPr>
          <w:trHeight w:val="302"/>
        </w:trPr>
        <w:tc>
          <w:tcPr>
            <w:tcW w:w="1522" w:type="dxa"/>
          </w:tcPr>
          <w:p w14:paraId="5631C8B5" w14:textId="77777777" w:rsidR="00FC3E4E" w:rsidRPr="00E43B55" w:rsidRDefault="00FC3E4E" w:rsidP="00043E29">
            <w:pPr>
              <w:jc w:val="center"/>
              <w:rPr>
                <w:sz w:val="24"/>
                <w:szCs w:val="24"/>
              </w:rPr>
            </w:pPr>
            <w:r w:rsidRPr="00E43B55">
              <w:rPr>
                <w:sz w:val="24"/>
                <w:szCs w:val="24"/>
              </w:rPr>
              <w:t>10</w:t>
            </w:r>
          </w:p>
        </w:tc>
        <w:tc>
          <w:tcPr>
            <w:tcW w:w="7233" w:type="dxa"/>
          </w:tcPr>
          <w:p w14:paraId="4EEDADF5" w14:textId="77777777" w:rsidR="00FC3E4E" w:rsidRPr="00E43B55" w:rsidRDefault="00FC3E4E" w:rsidP="002D15BD">
            <w:pPr>
              <w:rPr>
                <w:sz w:val="24"/>
                <w:szCs w:val="24"/>
              </w:rPr>
            </w:pPr>
            <w:r w:rsidRPr="00E43B55">
              <w:rPr>
                <w:sz w:val="24"/>
                <w:szCs w:val="24"/>
              </w:rPr>
              <w:t>Insurance</w:t>
            </w:r>
          </w:p>
        </w:tc>
      </w:tr>
      <w:tr w:rsidR="00FC3E4E" w:rsidRPr="00E43B55" w14:paraId="5CAB2993" w14:textId="77777777" w:rsidTr="00FC3E4E">
        <w:trPr>
          <w:trHeight w:val="302"/>
        </w:trPr>
        <w:tc>
          <w:tcPr>
            <w:tcW w:w="1522" w:type="dxa"/>
          </w:tcPr>
          <w:p w14:paraId="7787D506" w14:textId="77777777" w:rsidR="00FC3E4E" w:rsidRPr="00E43B55" w:rsidRDefault="00FC3E4E" w:rsidP="00043E29">
            <w:pPr>
              <w:jc w:val="center"/>
              <w:rPr>
                <w:sz w:val="24"/>
                <w:szCs w:val="24"/>
              </w:rPr>
            </w:pPr>
            <w:r w:rsidRPr="00E43B55">
              <w:rPr>
                <w:sz w:val="24"/>
                <w:szCs w:val="24"/>
              </w:rPr>
              <w:t>11</w:t>
            </w:r>
          </w:p>
        </w:tc>
        <w:tc>
          <w:tcPr>
            <w:tcW w:w="7233" w:type="dxa"/>
          </w:tcPr>
          <w:p w14:paraId="310433AD" w14:textId="77777777" w:rsidR="00FC3E4E" w:rsidRPr="00E43B55" w:rsidRDefault="00FC3E4E" w:rsidP="002D15BD">
            <w:pPr>
              <w:rPr>
                <w:sz w:val="24"/>
                <w:szCs w:val="24"/>
              </w:rPr>
            </w:pPr>
            <w:r w:rsidRPr="00E43B55">
              <w:rPr>
                <w:sz w:val="24"/>
                <w:szCs w:val="24"/>
              </w:rPr>
              <w:t>Transportation</w:t>
            </w:r>
          </w:p>
        </w:tc>
      </w:tr>
      <w:tr w:rsidR="00FC3E4E" w:rsidRPr="00E43B55" w14:paraId="2AD63832" w14:textId="77777777" w:rsidTr="00FC3E4E">
        <w:trPr>
          <w:trHeight w:val="302"/>
        </w:trPr>
        <w:tc>
          <w:tcPr>
            <w:tcW w:w="1522" w:type="dxa"/>
          </w:tcPr>
          <w:p w14:paraId="2D66CB30" w14:textId="77777777" w:rsidR="00FC3E4E" w:rsidRPr="00E43B55" w:rsidRDefault="00FC3E4E" w:rsidP="00043E29">
            <w:pPr>
              <w:jc w:val="center"/>
              <w:rPr>
                <w:sz w:val="24"/>
                <w:szCs w:val="24"/>
              </w:rPr>
            </w:pPr>
            <w:r w:rsidRPr="00E43B55">
              <w:rPr>
                <w:sz w:val="24"/>
                <w:szCs w:val="24"/>
              </w:rPr>
              <w:t>12</w:t>
            </w:r>
          </w:p>
        </w:tc>
        <w:tc>
          <w:tcPr>
            <w:tcW w:w="7233" w:type="dxa"/>
          </w:tcPr>
          <w:p w14:paraId="5B8DC1A9" w14:textId="77777777" w:rsidR="00FC3E4E" w:rsidRPr="00E43B55" w:rsidRDefault="00FC3E4E" w:rsidP="002D15BD">
            <w:pPr>
              <w:rPr>
                <w:sz w:val="24"/>
                <w:szCs w:val="24"/>
              </w:rPr>
            </w:pPr>
            <w:r w:rsidRPr="00E43B55">
              <w:rPr>
                <w:sz w:val="24"/>
                <w:szCs w:val="24"/>
              </w:rPr>
              <w:t>Incidental Services</w:t>
            </w:r>
          </w:p>
        </w:tc>
      </w:tr>
      <w:tr w:rsidR="00FC3E4E" w:rsidRPr="00E43B55" w14:paraId="3196276B" w14:textId="77777777" w:rsidTr="00FC3E4E">
        <w:trPr>
          <w:trHeight w:val="302"/>
        </w:trPr>
        <w:tc>
          <w:tcPr>
            <w:tcW w:w="1522" w:type="dxa"/>
          </w:tcPr>
          <w:p w14:paraId="77369FAA" w14:textId="77777777" w:rsidR="00FC3E4E" w:rsidRPr="00E43B55" w:rsidRDefault="00FC3E4E" w:rsidP="00043E29">
            <w:pPr>
              <w:jc w:val="center"/>
              <w:rPr>
                <w:sz w:val="24"/>
                <w:szCs w:val="24"/>
              </w:rPr>
            </w:pPr>
            <w:r w:rsidRPr="00E43B55">
              <w:rPr>
                <w:sz w:val="24"/>
                <w:szCs w:val="24"/>
              </w:rPr>
              <w:t>13</w:t>
            </w:r>
          </w:p>
        </w:tc>
        <w:tc>
          <w:tcPr>
            <w:tcW w:w="7233" w:type="dxa"/>
          </w:tcPr>
          <w:p w14:paraId="0598443B" w14:textId="77777777" w:rsidR="00FC3E4E" w:rsidRPr="00E43B55" w:rsidRDefault="00FC3E4E" w:rsidP="002D15BD">
            <w:pPr>
              <w:rPr>
                <w:sz w:val="24"/>
                <w:szCs w:val="24"/>
              </w:rPr>
            </w:pPr>
            <w:r w:rsidRPr="00E43B55">
              <w:rPr>
                <w:sz w:val="24"/>
                <w:szCs w:val="24"/>
              </w:rPr>
              <w:t>Warranty</w:t>
            </w:r>
          </w:p>
        </w:tc>
      </w:tr>
      <w:tr w:rsidR="00FC3E4E" w:rsidRPr="00E43B55" w14:paraId="3FE3AB40" w14:textId="77777777" w:rsidTr="00FC3E4E">
        <w:trPr>
          <w:trHeight w:val="289"/>
        </w:trPr>
        <w:tc>
          <w:tcPr>
            <w:tcW w:w="1522" w:type="dxa"/>
          </w:tcPr>
          <w:p w14:paraId="68730012" w14:textId="77777777" w:rsidR="00FC3E4E" w:rsidRPr="00E43B55" w:rsidRDefault="00FC3E4E" w:rsidP="00043E29">
            <w:pPr>
              <w:jc w:val="center"/>
              <w:rPr>
                <w:sz w:val="24"/>
                <w:szCs w:val="24"/>
              </w:rPr>
            </w:pPr>
            <w:r w:rsidRPr="00E43B55">
              <w:rPr>
                <w:sz w:val="24"/>
                <w:szCs w:val="24"/>
              </w:rPr>
              <w:t>14</w:t>
            </w:r>
          </w:p>
        </w:tc>
        <w:tc>
          <w:tcPr>
            <w:tcW w:w="7233" w:type="dxa"/>
          </w:tcPr>
          <w:p w14:paraId="1ED6A854" w14:textId="77777777" w:rsidR="00FC3E4E" w:rsidRPr="00E43B55" w:rsidRDefault="00FC3E4E" w:rsidP="002D15BD">
            <w:pPr>
              <w:rPr>
                <w:sz w:val="24"/>
                <w:szCs w:val="24"/>
              </w:rPr>
            </w:pPr>
            <w:r w:rsidRPr="00E43B55">
              <w:rPr>
                <w:sz w:val="24"/>
                <w:szCs w:val="24"/>
              </w:rPr>
              <w:t>Payment</w:t>
            </w:r>
          </w:p>
        </w:tc>
      </w:tr>
      <w:tr w:rsidR="00FC3E4E" w:rsidRPr="00E43B55" w14:paraId="10768755" w14:textId="77777777" w:rsidTr="00FC3E4E">
        <w:trPr>
          <w:trHeight w:val="302"/>
        </w:trPr>
        <w:tc>
          <w:tcPr>
            <w:tcW w:w="1522" w:type="dxa"/>
          </w:tcPr>
          <w:p w14:paraId="1C2D9D21" w14:textId="77777777" w:rsidR="00FC3E4E" w:rsidRPr="00E43B55" w:rsidRDefault="00FC3E4E" w:rsidP="00043E29">
            <w:pPr>
              <w:jc w:val="center"/>
              <w:rPr>
                <w:sz w:val="24"/>
                <w:szCs w:val="24"/>
              </w:rPr>
            </w:pPr>
            <w:r w:rsidRPr="00E43B55">
              <w:rPr>
                <w:sz w:val="24"/>
                <w:szCs w:val="24"/>
              </w:rPr>
              <w:t>15</w:t>
            </w:r>
          </w:p>
        </w:tc>
        <w:tc>
          <w:tcPr>
            <w:tcW w:w="7233" w:type="dxa"/>
          </w:tcPr>
          <w:p w14:paraId="1CF1BD87" w14:textId="77777777" w:rsidR="00FC3E4E" w:rsidRPr="00E43B55" w:rsidRDefault="00FC3E4E" w:rsidP="002D15BD">
            <w:pPr>
              <w:rPr>
                <w:sz w:val="24"/>
                <w:szCs w:val="24"/>
              </w:rPr>
            </w:pPr>
            <w:r w:rsidRPr="00E43B55">
              <w:rPr>
                <w:sz w:val="24"/>
                <w:szCs w:val="24"/>
              </w:rPr>
              <w:t>Prices</w:t>
            </w:r>
          </w:p>
        </w:tc>
      </w:tr>
      <w:tr w:rsidR="00FC3E4E" w:rsidRPr="00E43B55" w14:paraId="17841F2B" w14:textId="77777777" w:rsidTr="00FC3E4E">
        <w:trPr>
          <w:trHeight w:val="302"/>
        </w:trPr>
        <w:tc>
          <w:tcPr>
            <w:tcW w:w="1522" w:type="dxa"/>
          </w:tcPr>
          <w:p w14:paraId="2E3294AF" w14:textId="77777777" w:rsidR="00FC3E4E" w:rsidRPr="00E43B55" w:rsidRDefault="00FC3E4E" w:rsidP="00043E29">
            <w:pPr>
              <w:jc w:val="center"/>
              <w:rPr>
                <w:sz w:val="24"/>
                <w:szCs w:val="24"/>
              </w:rPr>
            </w:pPr>
            <w:r w:rsidRPr="00E43B55">
              <w:rPr>
                <w:sz w:val="24"/>
                <w:szCs w:val="24"/>
              </w:rPr>
              <w:t>16</w:t>
            </w:r>
          </w:p>
        </w:tc>
        <w:tc>
          <w:tcPr>
            <w:tcW w:w="7233" w:type="dxa"/>
          </w:tcPr>
          <w:p w14:paraId="657EC385" w14:textId="77777777" w:rsidR="00FC3E4E" w:rsidRPr="00E43B55" w:rsidRDefault="00FC3E4E" w:rsidP="002D15BD">
            <w:pPr>
              <w:rPr>
                <w:sz w:val="24"/>
                <w:szCs w:val="24"/>
              </w:rPr>
            </w:pPr>
            <w:r w:rsidRPr="00E43B55">
              <w:rPr>
                <w:sz w:val="24"/>
                <w:szCs w:val="24"/>
              </w:rPr>
              <w:t>Change orders</w:t>
            </w:r>
          </w:p>
        </w:tc>
      </w:tr>
      <w:tr w:rsidR="00FC3E4E" w:rsidRPr="00E43B55" w14:paraId="63995459" w14:textId="77777777" w:rsidTr="00FC3E4E">
        <w:trPr>
          <w:trHeight w:val="302"/>
        </w:trPr>
        <w:tc>
          <w:tcPr>
            <w:tcW w:w="1522" w:type="dxa"/>
          </w:tcPr>
          <w:p w14:paraId="42AC82C5" w14:textId="77777777" w:rsidR="00FC3E4E" w:rsidRPr="00E43B55" w:rsidRDefault="00FC3E4E" w:rsidP="00043E29">
            <w:pPr>
              <w:jc w:val="center"/>
              <w:rPr>
                <w:sz w:val="24"/>
                <w:szCs w:val="24"/>
              </w:rPr>
            </w:pPr>
            <w:r w:rsidRPr="00E43B55">
              <w:rPr>
                <w:sz w:val="24"/>
                <w:szCs w:val="24"/>
              </w:rPr>
              <w:t>17</w:t>
            </w:r>
          </w:p>
        </w:tc>
        <w:tc>
          <w:tcPr>
            <w:tcW w:w="7233" w:type="dxa"/>
          </w:tcPr>
          <w:p w14:paraId="6F21AAB6" w14:textId="77777777" w:rsidR="00FC3E4E" w:rsidRPr="00E43B55" w:rsidRDefault="00FC3E4E" w:rsidP="002D15BD">
            <w:pPr>
              <w:rPr>
                <w:sz w:val="24"/>
                <w:szCs w:val="24"/>
              </w:rPr>
            </w:pPr>
            <w:r w:rsidRPr="00E43B55">
              <w:rPr>
                <w:sz w:val="24"/>
                <w:szCs w:val="24"/>
              </w:rPr>
              <w:t>Contract amendments</w:t>
            </w:r>
          </w:p>
        </w:tc>
      </w:tr>
      <w:tr w:rsidR="00FC3E4E" w:rsidRPr="00E43B55" w14:paraId="7F6E0EA6" w14:textId="77777777" w:rsidTr="00FC3E4E">
        <w:trPr>
          <w:trHeight w:val="302"/>
        </w:trPr>
        <w:tc>
          <w:tcPr>
            <w:tcW w:w="1522" w:type="dxa"/>
          </w:tcPr>
          <w:p w14:paraId="0C45B96B" w14:textId="77777777" w:rsidR="00FC3E4E" w:rsidRPr="00E43B55" w:rsidRDefault="00FC3E4E" w:rsidP="00043E29">
            <w:pPr>
              <w:jc w:val="center"/>
              <w:rPr>
                <w:sz w:val="24"/>
                <w:szCs w:val="24"/>
              </w:rPr>
            </w:pPr>
            <w:r w:rsidRPr="00E43B55">
              <w:rPr>
                <w:sz w:val="24"/>
                <w:szCs w:val="24"/>
              </w:rPr>
              <w:t>18</w:t>
            </w:r>
          </w:p>
        </w:tc>
        <w:tc>
          <w:tcPr>
            <w:tcW w:w="7233" w:type="dxa"/>
          </w:tcPr>
          <w:p w14:paraId="69E7049A" w14:textId="77777777" w:rsidR="00FC3E4E" w:rsidRPr="00E43B55" w:rsidRDefault="00FC3E4E" w:rsidP="002D15BD">
            <w:pPr>
              <w:rPr>
                <w:sz w:val="24"/>
                <w:szCs w:val="24"/>
              </w:rPr>
            </w:pPr>
            <w:r w:rsidRPr="00E43B55">
              <w:rPr>
                <w:sz w:val="24"/>
                <w:szCs w:val="24"/>
              </w:rPr>
              <w:t>Assignment</w:t>
            </w:r>
          </w:p>
        </w:tc>
      </w:tr>
      <w:tr w:rsidR="00FC3E4E" w:rsidRPr="00E43B55" w14:paraId="74D13B85" w14:textId="77777777" w:rsidTr="00FC3E4E">
        <w:trPr>
          <w:trHeight w:val="302"/>
        </w:trPr>
        <w:tc>
          <w:tcPr>
            <w:tcW w:w="1522" w:type="dxa"/>
          </w:tcPr>
          <w:p w14:paraId="3C34FE73" w14:textId="77777777" w:rsidR="00FC3E4E" w:rsidRPr="00E43B55" w:rsidRDefault="00FC3E4E" w:rsidP="00043E29">
            <w:pPr>
              <w:jc w:val="center"/>
              <w:rPr>
                <w:sz w:val="24"/>
                <w:szCs w:val="24"/>
              </w:rPr>
            </w:pPr>
            <w:r w:rsidRPr="00E43B55">
              <w:rPr>
                <w:sz w:val="24"/>
                <w:szCs w:val="24"/>
              </w:rPr>
              <w:t>19</w:t>
            </w:r>
          </w:p>
        </w:tc>
        <w:tc>
          <w:tcPr>
            <w:tcW w:w="7233" w:type="dxa"/>
          </w:tcPr>
          <w:p w14:paraId="58125D43" w14:textId="77777777" w:rsidR="00FC3E4E" w:rsidRPr="00E43B55" w:rsidRDefault="00FC3E4E" w:rsidP="002D15BD">
            <w:pPr>
              <w:rPr>
                <w:sz w:val="24"/>
                <w:szCs w:val="24"/>
              </w:rPr>
            </w:pPr>
            <w:r w:rsidRPr="00E43B55">
              <w:rPr>
                <w:sz w:val="24"/>
                <w:szCs w:val="24"/>
              </w:rPr>
              <w:t>Subcontracts</w:t>
            </w:r>
          </w:p>
        </w:tc>
      </w:tr>
      <w:tr w:rsidR="00FC3E4E" w:rsidRPr="00E43B55" w14:paraId="2179B1DB" w14:textId="77777777" w:rsidTr="00FC3E4E">
        <w:trPr>
          <w:trHeight w:val="289"/>
        </w:trPr>
        <w:tc>
          <w:tcPr>
            <w:tcW w:w="1522" w:type="dxa"/>
          </w:tcPr>
          <w:p w14:paraId="19E55A26" w14:textId="77777777" w:rsidR="00FC3E4E" w:rsidRPr="00E43B55" w:rsidRDefault="00FC3E4E" w:rsidP="00043E29">
            <w:pPr>
              <w:jc w:val="center"/>
              <w:rPr>
                <w:sz w:val="24"/>
                <w:szCs w:val="24"/>
              </w:rPr>
            </w:pPr>
            <w:r w:rsidRPr="00E43B55">
              <w:rPr>
                <w:sz w:val="24"/>
                <w:szCs w:val="24"/>
              </w:rPr>
              <w:t>20</w:t>
            </w:r>
          </w:p>
        </w:tc>
        <w:tc>
          <w:tcPr>
            <w:tcW w:w="7233" w:type="dxa"/>
          </w:tcPr>
          <w:p w14:paraId="0EC02EF6" w14:textId="77777777" w:rsidR="00FC3E4E" w:rsidRPr="00E43B55" w:rsidRDefault="00FC3E4E" w:rsidP="002D15BD">
            <w:pPr>
              <w:rPr>
                <w:sz w:val="24"/>
                <w:szCs w:val="24"/>
              </w:rPr>
            </w:pPr>
            <w:r w:rsidRPr="00E43B55">
              <w:rPr>
                <w:sz w:val="24"/>
                <w:szCs w:val="24"/>
              </w:rPr>
              <w:t>Delays in supplier`s performance</w:t>
            </w:r>
          </w:p>
        </w:tc>
      </w:tr>
      <w:tr w:rsidR="00FC3E4E" w:rsidRPr="00E43B55" w14:paraId="18D14F5E" w14:textId="77777777" w:rsidTr="00FC3E4E">
        <w:trPr>
          <w:trHeight w:val="302"/>
        </w:trPr>
        <w:tc>
          <w:tcPr>
            <w:tcW w:w="1522" w:type="dxa"/>
          </w:tcPr>
          <w:p w14:paraId="54A8F028" w14:textId="77777777" w:rsidR="00FC3E4E" w:rsidRPr="00E43B55" w:rsidRDefault="00FC3E4E" w:rsidP="00043E29">
            <w:pPr>
              <w:jc w:val="center"/>
              <w:rPr>
                <w:sz w:val="24"/>
                <w:szCs w:val="24"/>
              </w:rPr>
            </w:pPr>
            <w:r w:rsidRPr="00E43B55">
              <w:rPr>
                <w:sz w:val="24"/>
                <w:szCs w:val="24"/>
              </w:rPr>
              <w:t>21</w:t>
            </w:r>
          </w:p>
        </w:tc>
        <w:tc>
          <w:tcPr>
            <w:tcW w:w="7233" w:type="dxa"/>
          </w:tcPr>
          <w:p w14:paraId="701200F3" w14:textId="77777777" w:rsidR="00FC3E4E" w:rsidRPr="00E43B55" w:rsidRDefault="00FC3E4E" w:rsidP="002D15BD">
            <w:pPr>
              <w:rPr>
                <w:sz w:val="24"/>
                <w:szCs w:val="24"/>
              </w:rPr>
            </w:pPr>
            <w:r w:rsidRPr="00E43B55">
              <w:rPr>
                <w:sz w:val="24"/>
                <w:szCs w:val="24"/>
              </w:rPr>
              <w:t>Liquidated damages</w:t>
            </w:r>
          </w:p>
        </w:tc>
      </w:tr>
      <w:tr w:rsidR="00FC3E4E" w:rsidRPr="00E43B55" w14:paraId="42A4E1CE" w14:textId="77777777" w:rsidTr="00FC3E4E">
        <w:trPr>
          <w:trHeight w:val="302"/>
        </w:trPr>
        <w:tc>
          <w:tcPr>
            <w:tcW w:w="1522" w:type="dxa"/>
          </w:tcPr>
          <w:p w14:paraId="30DE7954" w14:textId="77777777" w:rsidR="00FC3E4E" w:rsidRPr="00E43B55" w:rsidRDefault="00FC3E4E" w:rsidP="00043E29">
            <w:pPr>
              <w:jc w:val="center"/>
              <w:rPr>
                <w:sz w:val="24"/>
                <w:szCs w:val="24"/>
              </w:rPr>
            </w:pPr>
            <w:r w:rsidRPr="00E43B55">
              <w:rPr>
                <w:sz w:val="24"/>
                <w:szCs w:val="24"/>
              </w:rPr>
              <w:t>22</w:t>
            </w:r>
          </w:p>
        </w:tc>
        <w:tc>
          <w:tcPr>
            <w:tcW w:w="7233" w:type="dxa"/>
          </w:tcPr>
          <w:p w14:paraId="61E15D7C" w14:textId="77777777" w:rsidR="00FC3E4E" w:rsidRPr="00E43B55" w:rsidRDefault="00FC3E4E" w:rsidP="002D15BD">
            <w:pPr>
              <w:rPr>
                <w:sz w:val="24"/>
                <w:szCs w:val="24"/>
              </w:rPr>
            </w:pPr>
            <w:r w:rsidRPr="00E43B55">
              <w:rPr>
                <w:sz w:val="24"/>
                <w:szCs w:val="24"/>
              </w:rPr>
              <w:t>Termination for default</w:t>
            </w:r>
          </w:p>
        </w:tc>
      </w:tr>
      <w:tr w:rsidR="00FC3E4E" w:rsidRPr="00E43B55" w14:paraId="0DF40DEB" w14:textId="77777777" w:rsidTr="00FC3E4E">
        <w:trPr>
          <w:trHeight w:val="302"/>
        </w:trPr>
        <w:tc>
          <w:tcPr>
            <w:tcW w:w="1522" w:type="dxa"/>
          </w:tcPr>
          <w:p w14:paraId="4A776916" w14:textId="77777777" w:rsidR="00FC3E4E" w:rsidRPr="00E43B55" w:rsidRDefault="00FC3E4E" w:rsidP="00043E29">
            <w:pPr>
              <w:jc w:val="center"/>
              <w:rPr>
                <w:sz w:val="24"/>
                <w:szCs w:val="24"/>
              </w:rPr>
            </w:pPr>
            <w:r w:rsidRPr="00E43B55">
              <w:rPr>
                <w:sz w:val="24"/>
                <w:szCs w:val="24"/>
              </w:rPr>
              <w:t>23</w:t>
            </w:r>
          </w:p>
        </w:tc>
        <w:tc>
          <w:tcPr>
            <w:tcW w:w="7233" w:type="dxa"/>
          </w:tcPr>
          <w:p w14:paraId="6207553F" w14:textId="77777777" w:rsidR="00FC3E4E" w:rsidRPr="00E43B55" w:rsidRDefault="00FC3E4E" w:rsidP="002D15BD">
            <w:pPr>
              <w:rPr>
                <w:sz w:val="24"/>
                <w:szCs w:val="24"/>
              </w:rPr>
            </w:pPr>
            <w:r w:rsidRPr="00E43B55">
              <w:rPr>
                <w:sz w:val="24"/>
                <w:szCs w:val="24"/>
              </w:rPr>
              <w:t>Force  Majeure</w:t>
            </w:r>
          </w:p>
        </w:tc>
      </w:tr>
      <w:tr w:rsidR="00FC3E4E" w:rsidRPr="00E43B55" w14:paraId="1C43BC98" w14:textId="77777777" w:rsidTr="00FC3E4E">
        <w:trPr>
          <w:trHeight w:val="302"/>
        </w:trPr>
        <w:tc>
          <w:tcPr>
            <w:tcW w:w="1522" w:type="dxa"/>
          </w:tcPr>
          <w:p w14:paraId="66C6A5F1" w14:textId="77777777" w:rsidR="00FC3E4E" w:rsidRPr="00E43B55" w:rsidRDefault="00FC3E4E" w:rsidP="00043E29">
            <w:pPr>
              <w:jc w:val="center"/>
              <w:rPr>
                <w:sz w:val="24"/>
                <w:szCs w:val="24"/>
              </w:rPr>
            </w:pPr>
            <w:r w:rsidRPr="00E43B55">
              <w:rPr>
                <w:sz w:val="24"/>
                <w:szCs w:val="24"/>
              </w:rPr>
              <w:t>24</w:t>
            </w:r>
          </w:p>
        </w:tc>
        <w:tc>
          <w:tcPr>
            <w:tcW w:w="7233" w:type="dxa"/>
          </w:tcPr>
          <w:p w14:paraId="6DD909E1" w14:textId="77777777" w:rsidR="00FC3E4E" w:rsidRPr="00E43B55" w:rsidRDefault="00FC3E4E" w:rsidP="002D15BD">
            <w:pPr>
              <w:rPr>
                <w:sz w:val="24"/>
                <w:szCs w:val="24"/>
              </w:rPr>
            </w:pPr>
            <w:r w:rsidRPr="00E43B55">
              <w:rPr>
                <w:sz w:val="24"/>
                <w:szCs w:val="24"/>
              </w:rPr>
              <w:t>Termination for Insolvency</w:t>
            </w:r>
          </w:p>
        </w:tc>
      </w:tr>
      <w:tr w:rsidR="00FC3E4E" w:rsidRPr="00E43B55" w14:paraId="7EA6364A" w14:textId="77777777" w:rsidTr="00FC3E4E">
        <w:trPr>
          <w:trHeight w:val="302"/>
        </w:trPr>
        <w:tc>
          <w:tcPr>
            <w:tcW w:w="1522" w:type="dxa"/>
          </w:tcPr>
          <w:p w14:paraId="6DA6D00F" w14:textId="77777777" w:rsidR="00FC3E4E" w:rsidRPr="00E43B55" w:rsidRDefault="00FC3E4E" w:rsidP="00043E29">
            <w:pPr>
              <w:jc w:val="center"/>
              <w:rPr>
                <w:sz w:val="24"/>
                <w:szCs w:val="24"/>
              </w:rPr>
            </w:pPr>
            <w:r w:rsidRPr="00E43B55">
              <w:rPr>
                <w:sz w:val="24"/>
                <w:szCs w:val="24"/>
              </w:rPr>
              <w:t>25</w:t>
            </w:r>
          </w:p>
        </w:tc>
        <w:tc>
          <w:tcPr>
            <w:tcW w:w="7233" w:type="dxa"/>
          </w:tcPr>
          <w:p w14:paraId="3388BC2C" w14:textId="77777777" w:rsidR="00FC3E4E" w:rsidRPr="00E43B55" w:rsidRDefault="00FC3E4E" w:rsidP="006F2345">
            <w:pPr>
              <w:rPr>
                <w:sz w:val="24"/>
                <w:szCs w:val="24"/>
              </w:rPr>
            </w:pPr>
            <w:r w:rsidRPr="00E43B55">
              <w:rPr>
                <w:sz w:val="24"/>
                <w:szCs w:val="24"/>
              </w:rPr>
              <w:t>Termination for convenience</w:t>
            </w:r>
          </w:p>
        </w:tc>
      </w:tr>
      <w:tr w:rsidR="00FC3E4E" w:rsidRPr="00E43B55" w14:paraId="08438432" w14:textId="77777777" w:rsidTr="00FC3E4E">
        <w:trPr>
          <w:trHeight w:val="289"/>
        </w:trPr>
        <w:tc>
          <w:tcPr>
            <w:tcW w:w="1522" w:type="dxa"/>
          </w:tcPr>
          <w:p w14:paraId="497DB708" w14:textId="77777777" w:rsidR="00FC3E4E" w:rsidRPr="00E43B55" w:rsidRDefault="00FC3E4E" w:rsidP="00043E29">
            <w:pPr>
              <w:jc w:val="center"/>
              <w:rPr>
                <w:sz w:val="24"/>
                <w:szCs w:val="24"/>
              </w:rPr>
            </w:pPr>
            <w:r w:rsidRPr="00E43B55">
              <w:rPr>
                <w:sz w:val="24"/>
                <w:szCs w:val="24"/>
              </w:rPr>
              <w:t>26</w:t>
            </w:r>
          </w:p>
        </w:tc>
        <w:tc>
          <w:tcPr>
            <w:tcW w:w="7233" w:type="dxa"/>
          </w:tcPr>
          <w:p w14:paraId="76E39B60" w14:textId="77777777" w:rsidR="00FC3E4E" w:rsidRPr="00E43B55" w:rsidRDefault="00FC3E4E" w:rsidP="002D15BD">
            <w:pPr>
              <w:rPr>
                <w:sz w:val="24"/>
                <w:szCs w:val="24"/>
              </w:rPr>
            </w:pPr>
            <w:r w:rsidRPr="00E43B55">
              <w:rPr>
                <w:sz w:val="24"/>
                <w:szCs w:val="24"/>
              </w:rPr>
              <w:t>Settlement of disputes</w:t>
            </w:r>
          </w:p>
        </w:tc>
      </w:tr>
      <w:tr w:rsidR="00FC3E4E" w:rsidRPr="00E43B55" w14:paraId="57CE225D" w14:textId="77777777" w:rsidTr="00FC3E4E">
        <w:trPr>
          <w:trHeight w:val="302"/>
        </w:trPr>
        <w:tc>
          <w:tcPr>
            <w:tcW w:w="1522" w:type="dxa"/>
          </w:tcPr>
          <w:p w14:paraId="21332F75" w14:textId="77777777" w:rsidR="00FC3E4E" w:rsidRPr="00E43B55" w:rsidRDefault="00FC3E4E" w:rsidP="00043E29">
            <w:pPr>
              <w:jc w:val="center"/>
              <w:rPr>
                <w:sz w:val="24"/>
                <w:szCs w:val="24"/>
              </w:rPr>
            </w:pPr>
            <w:r w:rsidRPr="00E43B55">
              <w:rPr>
                <w:sz w:val="24"/>
                <w:szCs w:val="24"/>
              </w:rPr>
              <w:t>27</w:t>
            </w:r>
          </w:p>
        </w:tc>
        <w:tc>
          <w:tcPr>
            <w:tcW w:w="7233" w:type="dxa"/>
          </w:tcPr>
          <w:p w14:paraId="43B0654F" w14:textId="77777777" w:rsidR="00FC3E4E" w:rsidRPr="00E43B55" w:rsidRDefault="00FC3E4E" w:rsidP="006F2345">
            <w:pPr>
              <w:rPr>
                <w:sz w:val="24"/>
                <w:szCs w:val="24"/>
              </w:rPr>
            </w:pPr>
            <w:r w:rsidRPr="00E43B55">
              <w:rPr>
                <w:sz w:val="24"/>
                <w:szCs w:val="24"/>
              </w:rPr>
              <w:t>Limitation for liability</w:t>
            </w:r>
          </w:p>
        </w:tc>
      </w:tr>
      <w:tr w:rsidR="00FC3E4E" w:rsidRPr="00E43B55" w14:paraId="5AC55CC9" w14:textId="77777777" w:rsidTr="00FC3E4E">
        <w:trPr>
          <w:trHeight w:val="302"/>
        </w:trPr>
        <w:tc>
          <w:tcPr>
            <w:tcW w:w="1522" w:type="dxa"/>
          </w:tcPr>
          <w:p w14:paraId="1A093AEE" w14:textId="77777777" w:rsidR="00FC3E4E" w:rsidRPr="00E43B55" w:rsidRDefault="00FC3E4E" w:rsidP="00043E29">
            <w:pPr>
              <w:jc w:val="center"/>
              <w:rPr>
                <w:sz w:val="24"/>
                <w:szCs w:val="24"/>
              </w:rPr>
            </w:pPr>
            <w:r w:rsidRPr="00E43B55">
              <w:rPr>
                <w:sz w:val="24"/>
                <w:szCs w:val="24"/>
              </w:rPr>
              <w:t>28</w:t>
            </w:r>
          </w:p>
        </w:tc>
        <w:tc>
          <w:tcPr>
            <w:tcW w:w="7233" w:type="dxa"/>
          </w:tcPr>
          <w:p w14:paraId="6F267A93" w14:textId="77777777" w:rsidR="00FC3E4E" w:rsidRPr="00E43B55" w:rsidRDefault="00FC3E4E" w:rsidP="002D15BD">
            <w:pPr>
              <w:rPr>
                <w:sz w:val="24"/>
                <w:szCs w:val="24"/>
              </w:rPr>
            </w:pPr>
            <w:r w:rsidRPr="00E43B55">
              <w:rPr>
                <w:sz w:val="24"/>
                <w:szCs w:val="24"/>
              </w:rPr>
              <w:t>Governing language</w:t>
            </w:r>
          </w:p>
        </w:tc>
      </w:tr>
      <w:tr w:rsidR="00FC3E4E" w:rsidRPr="00E43B55" w14:paraId="6EB98C9D" w14:textId="77777777" w:rsidTr="00FC3E4E">
        <w:trPr>
          <w:trHeight w:val="302"/>
        </w:trPr>
        <w:tc>
          <w:tcPr>
            <w:tcW w:w="1522" w:type="dxa"/>
          </w:tcPr>
          <w:p w14:paraId="60856814" w14:textId="77777777" w:rsidR="00FC3E4E" w:rsidRPr="00E43B55" w:rsidRDefault="00FC3E4E" w:rsidP="00043E29">
            <w:pPr>
              <w:jc w:val="center"/>
              <w:rPr>
                <w:sz w:val="24"/>
                <w:szCs w:val="24"/>
              </w:rPr>
            </w:pPr>
            <w:r w:rsidRPr="00E43B55">
              <w:rPr>
                <w:sz w:val="24"/>
                <w:szCs w:val="24"/>
              </w:rPr>
              <w:t>29</w:t>
            </w:r>
          </w:p>
        </w:tc>
        <w:tc>
          <w:tcPr>
            <w:tcW w:w="7233" w:type="dxa"/>
          </w:tcPr>
          <w:p w14:paraId="78F6B808" w14:textId="77777777" w:rsidR="00FC3E4E" w:rsidRPr="00E43B55" w:rsidRDefault="00FC3E4E" w:rsidP="002D15BD">
            <w:pPr>
              <w:rPr>
                <w:sz w:val="24"/>
                <w:szCs w:val="24"/>
              </w:rPr>
            </w:pPr>
            <w:r w:rsidRPr="00E43B55">
              <w:rPr>
                <w:sz w:val="24"/>
                <w:szCs w:val="24"/>
              </w:rPr>
              <w:t>Applicable law</w:t>
            </w:r>
          </w:p>
        </w:tc>
      </w:tr>
      <w:tr w:rsidR="00FC3E4E" w:rsidRPr="00E43B55" w14:paraId="113036EE" w14:textId="77777777" w:rsidTr="00FC3E4E">
        <w:trPr>
          <w:trHeight w:val="302"/>
        </w:trPr>
        <w:tc>
          <w:tcPr>
            <w:tcW w:w="1522" w:type="dxa"/>
          </w:tcPr>
          <w:p w14:paraId="5F54572C" w14:textId="77777777" w:rsidR="00FC3E4E" w:rsidRPr="00E43B55" w:rsidRDefault="00FC3E4E" w:rsidP="00043E29">
            <w:pPr>
              <w:jc w:val="center"/>
              <w:rPr>
                <w:sz w:val="24"/>
                <w:szCs w:val="24"/>
              </w:rPr>
            </w:pPr>
            <w:r w:rsidRPr="00E43B55">
              <w:rPr>
                <w:sz w:val="24"/>
                <w:szCs w:val="24"/>
              </w:rPr>
              <w:t>30</w:t>
            </w:r>
          </w:p>
        </w:tc>
        <w:tc>
          <w:tcPr>
            <w:tcW w:w="7233" w:type="dxa"/>
          </w:tcPr>
          <w:p w14:paraId="41A121CE" w14:textId="77777777" w:rsidR="00FC3E4E" w:rsidRPr="00E43B55" w:rsidRDefault="00FC3E4E" w:rsidP="002D15BD">
            <w:pPr>
              <w:rPr>
                <w:sz w:val="24"/>
                <w:szCs w:val="24"/>
              </w:rPr>
            </w:pPr>
            <w:r w:rsidRPr="00E43B55">
              <w:rPr>
                <w:sz w:val="24"/>
                <w:szCs w:val="24"/>
              </w:rPr>
              <w:t>Notices</w:t>
            </w:r>
          </w:p>
        </w:tc>
      </w:tr>
      <w:tr w:rsidR="00FC3E4E" w:rsidRPr="00E43B55" w14:paraId="5B49FB17" w14:textId="77777777" w:rsidTr="00FC3E4E">
        <w:trPr>
          <w:trHeight w:val="302"/>
        </w:trPr>
        <w:tc>
          <w:tcPr>
            <w:tcW w:w="1522" w:type="dxa"/>
          </w:tcPr>
          <w:p w14:paraId="01B80C80" w14:textId="77777777" w:rsidR="00FC3E4E" w:rsidRPr="00E43B55" w:rsidRDefault="00FC3E4E" w:rsidP="00043E29">
            <w:pPr>
              <w:jc w:val="center"/>
              <w:rPr>
                <w:sz w:val="24"/>
                <w:szCs w:val="24"/>
              </w:rPr>
            </w:pPr>
            <w:r w:rsidRPr="00E43B55">
              <w:rPr>
                <w:sz w:val="24"/>
                <w:szCs w:val="24"/>
              </w:rPr>
              <w:t>31</w:t>
            </w:r>
          </w:p>
        </w:tc>
        <w:tc>
          <w:tcPr>
            <w:tcW w:w="7233" w:type="dxa"/>
          </w:tcPr>
          <w:p w14:paraId="0CC43B48" w14:textId="77777777" w:rsidR="00FC3E4E" w:rsidRPr="00E43B55" w:rsidRDefault="00FC3E4E" w:rsidP="002D15BD">
            <w:pPr>
              <w:rPr>
                <w:sz w:val="24"/>
                <w:szCs w:val="24"/>
              </w:rPr>
            </w:pPr>
            <w:r w:rsidRPr="00E43B55">
              <w:rPr>
                <w:sz w:val="24"/>
                <w:szCs w:val="24"/>
              </w:rPr>
              <w:t>Taxes and Duties</w:t>
            </w:r>
          </w:p>
        </w:tc>
      </w:tr>
      <w:tr w:rsidR="00FC3E4E" w:rsidRPr="00E43B55" w14:paraId="1A20BD76" w14:textId="77777777" w:rsidTr="00FC3E4E">
        <w:trPr>
          <w:trHeight w:val="289"/>
        </w:trPr>
        <w:tc>
          <w:tcPr>
            <w:tcW w:w="1522" w:type="dxa"/>
          </w:tcPr>
          <w:p w14:paraId="40329678" w14:textId="77777777" w:rsidR="00FC3E4E" w:rsidRPr="00E43B55" w:rsidRDefault="00FC3E4E" w:rsidP="00043E29">
            <w:pPr>
              <w:jc w:val="center"/>
              <w:rPr>
                <w:sz w:val="24"/>
                <w:szCs w:val="24"/>
              </w:rPr>
            </w:pPr>
            <w:r w:rsidRPr="00E43B55">
              <w:rPr>
                <w:sz w:val="24"/>
                <w:szCs w:val="24"/>
              </w:rPr>
              <w:t>32</w:t>
            </w:r>
          </w:p>
        </w:tc>
        <w:tc>
          <w:tcPr>
            <w:tcW w:w="7233" w:type="dxa"/>
          </w:tcPr>
          <w:p w14:paraId="6FC34FC2" w14:textId="135EC760" w:rsidR="00FC3E4E" w:rsidRPr="00E43B55" w:rsidRDefault="00FC3E4E" w:rsidP="0035033F">
            <w:pPr>
              <w:rPr>
                <w:sz w:val="24"/>
                <w:szCs w:val="24"/>
              </w:rPr>
            </w:pPr>
            <w:r w:rsidRPr="00E43B55">
              <w:rPr>
                <w:sz w:val="24"/>
                <w:szCs w:val="24"/>
              </w:rPr>
              <w:t>Debarment/Bl</w:t>
            </w:r>
            <w:r w:rsidR="0078775D">
              <w:rPr>
                <w:sz w:val="24"/>
                <w:szCs w:val="24"/>
              </w:rPr>
              <w:t>a</w:t>
            </w:r>
            <w:r w:rsidRPr="00E43B55">
              <w:rPr>
                <w:sz w:val="24"/>
                <w:szCs w:val="24"/>
              </w:rPr>
              <w:t>ck listing</w:t>
            </w:r>
          </w:p>
        </w:tc>
      </w:tr>
    </w:tbl>
    <w:p w14:paraId="75111AB3" w14:textId="77777777" w:rsidR="002D15BD" w:rsidRDefault="002D15BD" w:rsidP="002D15BD">
      <w:pPr>
        <w:rPr>
          <w:b/>
          <w:sz w:val="28"/>
          <w:szCs w:val="28"/>
          <w:u w:val="single"/>
        </w:rPr>
      </w:pPr>
    </w:p>
    <w:p w14:paraId="2C3A4621" w14:textId="77777777" w:rsidR="007668E4" w:rsidRDefault="007668E4" w:rsidP="002D15BD">
      <w:pPr>
        <w:rPr>
          <w:b/>
          <w:sz w:val="28"/>
          <w:szCs w:val="28"/>
          <w:u w:val="single"/>
        </w:rPr>
      </w:pPr>
    </w:p>
    <w:p w14:paraId="52A138A1" w14:textId="77777777" w:rsidR="007668E4" w:rsidRDefault="007668E4" w:rsidP="002D15BD">
      <w:pPr>
        <w:rPr>
          <w:b/>
          <w:sz w:val="28"/>
          <w:szCs w:val="28"/>
          <w:u w:val="single"/>
        </w:rPr>
      </w:pPr>
    </w:p>
    <w:p w14:paraId="0E064DC3" w14:textId="77777777" w:rsidR="007668E4" w:rsidRDefault="007668E4" w:rsidP="002D15BD">
      <w:pPr>
        <w:rPr>
          <w:b/>
          <w:sz w:val="28"/>
          <w:szCs w:val="28"/>
          <w:u w:val="single"/>
        </w:rPr>
      </w:pPr>
    </w:p>
    <w:p w14:paraId="22E1DA14" w14:textId="77777777" w:rsidR="007668E4" w:rsidRDefault="007668E4" w:rsidP="002D15BD">
      <w:pPr>
        <w:rPr>
          <w:b/>
          <w:sz w:val="28"/>
          <w:szCs w:val="28"/>
          <w:u w:val="single"/>
        </w:rPr>
      </w:pPr>
    </w:p>
    <w:p w14:paraId="3B9E7CEA" w14:textId="77777777" w:rsidR="00D1438C" w:rsidRDefault="00D1438C" w:rsidP="002D15BD">
      <w:pPr>
        <w:rPr>
          <w:b/>
          <w:sz w:val="28"/>
          <w:szCs w:val="28"/>
          <w:u w:val="single"/>
        </w:rPr>
      </w:pPr>
    </w:p>
    <w:p w14:paraId="5EC9FFC4" w14:textId="77777777" w:rsidR="007668E4" w:rsidRDefault="007668E4" w:rsidP="002D15BD">
      <w:pPr>
        <w:rPr>
          <w:b/>
          <w:sz w:val="28"/>
          <w:szCs w:val="28"/>
          <w:u w:val="single"/>
        </w:rPr>
      </w:pPr>
    </w:p>
    <w:p w14:paraId="0665EB7B" w14:textId="77777777" w:rsidR="000D0EEA" w:rsidRPr="00720AE0" w:rsidRDefault="000D0EEA">
      <w:pPr>
        <w:widowControl w:val="0"/>
        <w:autoSpaceDE w:val="0"/>
        <w:rPr>
          <w:b/>
          <w:bCs/>
          <w:sz w:val="24"/>
          <w:szCs w:val="24"/>
        </w:rPr>
      </w:pPr>
      <w:r w:rsidRPr="00720AE0">
        <w:rPr>
          <w:b/>
          <w:bCs/>
          <w:sz w:val="24"/>
          <w:szCs w:val="24"/>
        </w:rPr>
        <w:lastRenderedPageBreak/>
        <w:t>1.      Definitions:</w:t>
      </w:r>
    </w:p>
    <w:p w14:paraId="0F078908" w14:textId="77777777" w:rsidR="000D0EEA" w:rsidRPr="00720AE0" w:rsidRDefault="000D0EEA">
      <w:pPr>
        <w:widowControl w:val="0"/>
        <w:numPr>
          <w:ilvl w:val="0"/>
          <w:numId w:val="21"/>
        </w:numPr>
        <w:tabs>
          <w:tab w:val="left" w:pos="1000"/>
        </w:tabs>
        <w:overflowPunct w:val="0"/>
        <w:autoSpaceDE w:val="0"/>
        <w:ind w:left="1000" w:hanging="500"/>
        <w:jc w:val="both"/>
        <w:rPr>
          <w:sz w:val="24"/>
          <w:szCs w:val="24"/>
        </w:rPr>
      </w:pPr>
      <w:r w:rsidRPr="00720AE0">
        <w:rPr>
          <w:sz w:val="24"/>
          <w:szCs w:val="24"/>
        </w:rPr>
        <w:t xml:space="preserve">In this Contract, the following terms shall be interpreted as indicated: </w:t>
      </w:r>
    </w:p>
    <w:p w14:paraId="2F20A5FD" w14:textId="77777777" w:rsidR="000D0EEA" w:rsidRPr="00720AE0" w:rsidRDefault="00C26839">
      <w:pPr>
        <w:widowControl w:val="0"/>
        <w:numPr>
          <w:ilvl w:val="1"/>
          <w:numId w:val="21"/>
        </w:numPr>
        <w:overflowPunct w:val="0"/>
        <w:autoSpaceDE w:val="0"/>
        <w:spacing w:line="268" w:lineRule="auto"/>
        <w:ind w:left="1420" w:hanging="420"/>
        <w:jc w:val="both"/>
        <w:rPr>
          <w:sz w:val="24"/>
          <w:szCs w:val="24"/>
        </w:rPr>
      </w:pPr>
      <w:r>
        <w:rPr>
          <w:sz w:val="24"/>
          <w:szCs w:val="24"/>
        </w:rPr>
        <w:t xml:space="preserve"> The Contract</w:t>
      </w:r>
      <w:r w:rsidR="000D0EEA" w:rsidRPr="00720AE0">
        <w:rPr>
          <w:sz w:val="24"/>
          <w:szCs w:val="24"/>
        </w:rPr>
        <w:t xml:space="preserve"> means the agreement entered into between</w:t>
      </w:r>
      <w:r>
        <w:rPr>
          <w:sz w:val="24"/>
          <w:szCs w:val="24"/>
        </w:rPr>
        <w:t xml:space="preserve"> the Purchaser and the Supplier </w:t>
      </w:r>
      <w:r w:rsidR="000D0EEA" w:rsidRPr="00720AE0">
        <w:rPr>
          <w:sz w:val="24"/>
          <w:szCs w:val="24"/>
        </w:rPr>
        <w:t xml:space="preserve"> as recorded in the Cont</w:t>
      </w:r>
      <w:r>
        <w:rPr>
          <w:sz w:val="24"/>
          <w:szCs w:val="24"/>
        </w:rPr>
        <w:t>ract Form signed by the parties</w:t>
      </w:r>
      <w:r w:rsidR="000D0EEA" w:rsidRPr="00720AE0">
        <w:rPr>
          <w:sz w:val="24"/>
          <w:szCs w:val="24"/>
        </w:rPr>
        <w:t xml:space="preserve"> including all the attachments and appendices thereto and all documents incorporated by reference therein; </w:t>
      </w:r>
    </w:p>
    <w:p w14:paraId="128CA997" w14:textId="77777777" w:rsidR="000D0EEA" w:rsidRPr="00720AE0" w:rsidRDefault="000D0EEA">
      <w:pPr>
        <w:widowControl w:val="0"/>
        <w:numPr>
          <w:ilvl w:val="1"/>
          <w:numId w:val="21"/>
        </w:numPr>
        <w:overflowPunct w:val="0"/>
        <w:autoSpaceDE w:val="0"/>
        <w:spacing w:line="297" w:lineRule="auto"/>
        <w:ind w:left="1420" w:hanging="420"/>
        <w:jc w:val="both"/>
        <w:rPr>
          <w:sz w:val="24"/>
          <w:szCs w:val="24"/>
        </w:rPr>
      </w:pPr>
      <w:r w:rsidRPr="00720AE0">
        <w:rPr>
          <w:sz w:val="24"/>
          <w:szCs w:val="24"/>
        </w:rPr>
        <w:t>The</w:t>
      </w:r>
      <w:r w:rsidR="00C26839">
        <w:rPr>
          <w:sz w:val="24"/>
          <w:szCs w:val="24"/>
        </w:rPr>
        <w:t xml:space="preserve"> Contract Price</w:t>
      </w:r>
      <w:r w:rsidRPr="00720AE0">
        <w:rPr>
          <w:sz w:val="24"/>
          <w:szCs w:val="24"/>
        </w:rPr>
        <w:t xml:space="preserve"> means the price payable to the Supplier under the Contract for the full and proper performance of its contractual obligations; </w:t>
      </w:r>
    </w:p>
    <w:p w14:paraId="3952AEB1" w14:textId="77777777" w:rsidR="000D0EEA" w:rsidRPr="00720AE0" w:rsidRDefault="000D0EEA">
      <w:pPr>
        <w:widowControl w:val="0"/>
        <w:numPr>
          <w:ilvl w:val="1"/>
          <w:numId w:val="21"/>
        </w:numPr>
        <w:overflowPunct w:val="0"/>
        <w:autoSpaceDE w:val="0"/>
        <w:spacing w:line="276" w:lineRule="auto"/>
        <w:jc w:val="both"/>
        <w:rPr>
          <w:sz w:val="24"/>
          <w:szCs w:val="24"/>
        </w:rPr>
      </w:pPr>
      <w:r w:rsidRPr="00720AE0">
        <w:rPr>
          <w:sz w:val="24"/>
          <w:szCs w:val="24"/>
        </w:rPr>
        <w:t xml:space="preserve">The Goods" means all the equipment, machinery, and/or other materials which the Supplier is required to supply to the Purchaser under the Contract; </w:t>
      </w:r>
    </w:p>
    <w:p w14:paraId="340495EB" w14:textId="77777777" w:rsidR="000D0EEA" w:rsidRPr="00720AE0" w:rsidRDefault="004860B0">
      <w:pPr>
        <w:widowControl w:val="0"/>
        <w:numPr>
          <w:ilvl w:val="1"/>
          <w:numId w:val="21"/>
        </w:numPr>
        <w:overflowPunct w:val="0"/>
        <w:autoSpaceDE w:val="0"/>
        <w:spacing w:line="259" w:lineRule="auto"/>
        <w:jc w:val="both"/>
        <w:rPr>
          <w:sz w:val="24"/>
          <w:szCs w:val="24"/>
        </w:rPr>
      </w:pPr>
      <w:r>
        <w:rPr>
          <w:sz w:val="24"/>
          <w:szCs w:val="24"/>
        </w:rPr>
        <w:t>Services</w:t>
      </w:r>
      <w:r w:rsidR="000D0EEA" w:rsidRPr="00720AE0">
        <w:rPr>
          <w:sz w:val="24"/>
          <w:szCs w:val="24"/>
        </w:rPr>
        <w:t xml:space="preserve">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14:paraId="2EF81524" w14:textId="77777777" w:rsidR="000D0EEA" w:rsidRPr="00720AE0" w:rsidRDefault="000D0EEA">
      <w:pPr>
        <w:widowControl w:val="0"/>
        <w:autoSpaceDE w:val="0"/>
        <w:spacing w:line="188" w:lineRule="exact"/>
        <w:rPr>
          <w:sz w:val="24"/>
          <w:szCs w:val="24"/>
        </w:rPr>
      </w:pPr>
    </w:p>
    <w:p w14:paraId="7E4FC577" w14:textId="77777777" w:rsidR="000D0EEA" w:rsidRPr="00720AE0" w:rsidRDefault="004860B0">
      <w:pPr>
        <w:widowControl w:val="0"/>
        <w:numPr>
          <w:ilvl w:val="1"/>
          <w:numId w:val="21"/>
        </w:numPr>
        <w:overflowPunct w:val="0"/>
        <w:autoSpaceDE w:val="0"/>
        <w:jc w:val="both"/>
        <w:rPr>
          <w:sz w:val="24"/>
          <w:szCs w:val="24"/>
        </w:rPr>
      </w:pPr>
      <w:r>
        <w:rPr>
          <w:sz w:val="24"/>
          <w:szCs w:val="24"/>
        </w:rPr>
        <w:t>GCC</w:t>
      </w:r>
      <w:r w:rsidR="000D0EEA" w:rsidRPr="00720AE0">
        <w:rPr>
          <w:sz w:val="24"/>
          <w:szCs w:val="24"/>
        </w:rPr>
        <w:t xml:space="preserve"> means the General Conditions of Contract contained in this section. </w:t>
      </w:r>
    </w:p>
    <w:p w14:paraId="555759B2" w14:textId="77777777" w:rsidR="000D0EEA" w:rsidRPr="00720AE0" w:rsidRDefault="000D0EEA">
      <w:pPr>
        <w:widowControl w:val="0"/>
        <w:autoSpaceDE w:val="0"/>
        <w:spacing w:line="238" w:lineRule="exact"/>
        <w:rPr>
          <w:sz w:val="24"/>
          <w:szCs w:val="24"/>
        </w:rPr>
      </w:pPr>
    </w:p>
    <w:p w14:paraId="1318D80F" w14:textId="77777777" w:rsidR="000D0EEA" w:rsidRPr="00720AE0" w:rsidRDefault="004860B0">
      <w:pPr>
        <w:widowControl w:val="0"/>
        <w:numPr>
          <w:ilvl w:val="1"/>
          <w:numId w:val="21"/>
        </w:numPr>
        <w:overflowPunct w:val="0"/>
        <w:autoSpaceDE w:val="0"/>
        <w:jc w:val="both"/>
        <w:rPr>
          <w:sz w:val="24"/>
          <w:szCs w:val="24"/>
        </w:rPr>
      </w:pPr>
      <w:r>
        <w:rPr>
          <w:sz w:val="24"/>
          <w:szCs w:val="24"/>
        </w:rPr>
        <w:t>SCC</w:t>
      </w:r>
      <w:r w:rsidR="000D0EEA" w:rsidRPr="00720AE0">
        <w:rPr>
          <w:sz w:val="24"/>
          <w:szCs w:val="24"/>
        </w:rPr>
        <w:t xml:space="preserve"> means the Special Conditions of Contract. </w:t>
      </w:r>
    </w:p>
    <w:p w14:paraId="3B257B7C" w14:textId="77777777" w:rsidR="000D0EEA" w:rsidRPr="00720AE0" w:rsidRDefault="000D0EEA">
      <w:pPr>
        <w:widowControl w:val="0"/>
        <w:autoSpaceDE w:val="0"/>
        <w:spacing w:line="238" w:lineRule="exact"/>
        <w:rPr>
          <w:sz w:val="24"/>
          <w:szCs w:val="24"/>
        </w:rPr>
      </w:pPr>
    </w:p>
    <w:p w14:paraId="27FF1B31" w14:textId="77777777" w:rsidR="000D0EEA" w:rsidRPr="00720AE0" w:rsidRDefault="004860B0">
      <w:pPr>
        <w:widowControl w:val="0"/>
        <w:numPr>
          <w:ilvl w:val="1"/>
          <w:numId w:val="21"/>
        </w:numPr>
        <w:overflowPunct w:val="0"/>
        <w:autoSpaceDE w:val="0"/>
        <w:jc w:val="both"/>
        <w:rPr>
          <w:sz w:val="24"/>
          <w:szCs w:val="24"/>
        </w:rPr>
      </w:pPr>
      <w:r>
        <w:rPr>
          <w:sz w:val="24"/>
          <w:szCs w:val="24"/>
        </w:rPr>
        <w:t>The Purchaser</w:t>
      </w:r>
      <w:r w:rsidR="000D0EEA" w:rsidRPr="00720AE0">
        <w:rPr>
          <w:sz w:val="24"/>
          <w:szCs w:val="24"/>
        </w:rPr>
        <w:t xml:space="preserve"> means the organization purchasing the Goods, as named in SCC. </w:t>
      </w:r>
    </w:p>
    <w:p w14:paraId="00C2E3CC" w14:textId="77777777" w:rsidR="000D0EEA" w:rsidRPr="00720AE0" w:rsidRDefault="000D0EEA">
      <w:pPr>
        <w:widowControl w:val="0"/>
        <w:autoSpaceDE w:val="0"/>
        <w:spacing w:line="238" w:lineRule="exact"/>
        <w:rPr>
          <w:sz w:val="24"/>
          <w:szCs w:val="24"/>
        </w:rPr>
      </w:pPr>
    </w:p>
    <w:p w14:paraId="4FA9B70A" w14:textId="77777777" w:rsidR="000D0EEA" w:rsidRPr="00720AE0" w:rsidRDefault="004860B0">
      <w:pPr>
        <w:widowControl w:val="0"/>
        <w:numPr>
          <w:ilvl w:val="1"/>
          <w:numId w:val="21"/>
        </w:numPr>
        <w:overflowPunct w:val="0"/>
        <w:autoSpaceDE w:val="0"/>
        <w:jc w:val="both"/>
        <w:rPr>
          <w:sz w:val="24"/>
          <w:szCs w:val="24"/>
        </w:rPr>
      </w:pPr>
      <w:r>
        <w:rPr>
          <w:sz w:val="24"/>
          <w:szCs w:val="24"/>
        </w:rPr>
        <w:t xml:space="preserve">The Purchaser’s country </w:t>
      </w:r>
      <w:r w:rsidR="000D0EEA" w:rsidRPr="00720AE0">
        <w:rPr>
          <w:sz w:val="24"/>
          <w:szCs w:val="24"/>
        </w:rPr>
        <w:t xml:space="preserve">is the country named in SCC. </w:t>
      </w:r>
    </w:p>
    <w:p w14:paraId="3CDFE1BC" w14:textId="77777777" w:rsidR="000D0EEA" w:rsidRPr="00720AE0" w:rsidRDefault="000D0EEA">
      <w:pPr>
        <w:widowControl w:val="0"/>
        <w:autoSpaceDE w:val="0"/>
        <w:spacing w:line="238" w:lineRule="exact"/>
        <w:rPr>
          <w:sz w:val="24"/>
          <w:szCs w:val="24"/>
        </w:rPr>
      </w:pPr>
    </w:p>
    <w:p w14:paraId="73E3CC33" w14:textId="77777777" w:rsidR="000D0EEA" w:rsidRPr="00720AE0" w:rsidRDefault="004860B0">
      <w:pPr>
        <w:widowControl w:val="0"/>
        <w:numPr>
          <w:ilvl w:val="1"/>
          <w:numId w:val="21"/>
        </w:numPr>
        <w:overflowPunct w:val="0"/>
        <w:autoSpaceDE w:val="0"/>
        <w:jc w:val="both"/>
        <w:rPr>
          <w:sz w:val="24"/>
          <w:szCs w:val="24"/>
        </w:rPr>
      </w:pPr>
      <w:r>
        <w:rPr>
          <w:sz w:val="24"/>
          <w:szCs w:val="24"/>
        </w:rPr>
        <w:t xml:space="preserve">The Supplier </w:t>
      </w:r>
      <w:r w:rsidR="000D0EEA" w:rsidRPr="00720AE0">
        <w:rPr>
          <w:sz w:val="24"/>
          <w:szCs w:val="24"/>
        </w:rPr>
        <w:t xml:space="preserve">means the individual or firm supplying the Goods and Services under this Contract. </w:t>
      </w:r>
    </w:p>
    <w:p w14:paraId="051DB7BE" w14:textId="77777777" w:rsidR="000D0EEA" w:rsidRPr="00720AE0" w:rsidRDefault="000D0EEA">
      <w:pPr>
        <w:widowControl w:val="0"/>
        <w:autoSpaceDE w:val="0"/>
        <w:spacing w:line="238" w:lineRule="exact"/>
        <w:rPr>
          <w:sz w:val="24"/>
          <w:szCs w:val="24"/>
        </w:rPr>
      </w:pPr>
    </w:p>
    <w:p w14:paraId="601EA733" w14:textId="7475520A" w:rsidR="000D0EEA" w:rsidRPr="00720AE0" w:rsidRDefault="004860B0">
      <w:pPr>
        <w:widowControl w:val="0"/>
        <w:numPr>
          <w:ilvl w:val="1"/>
          <w:numId w:val="21"/>
        </w:numPr>
        <w:overflowPunct w:val="0"/>
        <w:autoSpaceDE w:val="0"/>
        <w:jc w:val="both"/>
        <w:rPr>
          <w:sz w:val="24"/>
          <w:szCs w:val="24"/>
        </w:rPr>
      </w:pPr>
      <w:r>
        <w:rPr>
          <w:sz w:val="24"/>
          <w:szCs w:val="24"/>
        </w:rPr>
        <w:t xml:space="preserve">The </w:t>
      </w:r>
      <w:r w:rsidR="00254676">
        <w:rPr>
          <w:sz w:val="24"/>
          <w:szCs w:val="24"/>
        </w:rPr>
        <w:t xml:space="preserve">Government </w:t>
      </w:r>
      <w:r w:rsidR="00254676" w:rsidRPr="00720AE0">
        <w:rPr>
          <w:sz w:val="24"/>
          <w:szCs w:val="24"/>
        </w:rPr>
        <w:t>means</w:t>
      </w:r>
      <w:r w:rsidR="000D0EEA" w:rsidRPr="00720AE0">
        <w:rPr>
          <w:sz w:val="24"/>
          <w:szCs w:val="24"/>
        </w:rPr>
        <w:t xml:space="preserve"> the Government of Karnataka State. </w:t>
      </w:r>
    </w:p>
    <w:p w14:paraId="13012BB1" w14:textId="77777777" w:rsidR="000D0EEA" w:rsidRPr="00720AE0" w:rsidRDefault="000D0EEA">
      <w:pPr>
        <w:widowControl w:val="0"/>
        <w:autoSpaceDE w:val="0"/>
        <w:spacing w:line="238" w:lineRule="exact"/>
        <w:rPr>
          <w:sz w:val="24"/>
          <w:szCs w:val="24"/>
        </w:rPr>
      </w:pPr>
    </w:p>
    <w:p w14:paraId="2EF5E8D0" w14:textId="77777777" w:rsidR="000D0EEA" w:rsidRPr="00720AE0" w:rsidRDefault="004860B0">
      <w:pPr>
        <w:widowControl w:val="0"/>
        <w:numPr>
          <w:ilvl w:val="1"/>
          <w:numId w:val="21"/>
        </w:numPr>
        <w:overflowPunct w:val="0"/>
        <w:autoSpaceDE w:val="0"/>
        <w:jc w:val="both"/>
        <w:rPr>
          <w:sz w:val="24"/>
          <w:szCs w:val="24"/>
        </w:rPr>
      </w:pPr>
      <w:r>
        <w:rPr>
          <w:sz w:val="24"/>
          <w:szCs w:val="24"/>
        </w:rPr>
        <w:t>The Project Site</w:t>
      </w:r>
      <w:r w:rsidR="000D0EEA" w:rsidRPr="00720AE0">
        <w:rPr>
          <w:sz w:val="24"/>
          <w:szCs w:val="24"/>
        </w:rPr>
        <w:t xml:space="preserve">, where applicable, means the place or places named in SCC. </w:t>
      </w:r>
    </w:p>
    <w:p w14:paraId="2AF1404A" w14:textId="77777777" w:rsidR="000D0EEA" w:rsidRPr="00720AE0" w:rsidRDefault="000D0EEA">
      <w:pPr>
        <w:widowControl w:val="0"/>
        <w:autoSpaceDE w:val="0"/>
        <w:spacing w:line="238" w:lineRule="exact"/>
        <w:rPr>
          <w:sz w:val="24"/>
          <w:szCs w:val="24"/>
        </w:rPr>
      </w:pPr>
    </w:p>
    <w:p w14:paraId="043C30BA" w14:textId="77777777" w:rsidR="000D0EEA" w:rsidRPr="00720AE0" w:rsidRDefault="004860B0">
      <w:pPr>
        <w:widowControl w:val="0"/>
        <w:numPr>
          <w:ilvl w:val="1"/>
          <w:numId w:val="21"/>
        </w:numPr>
        <w:overflowPunct w:val="0"/>
        <w:autoSpaceDE w:val="0"/>
        <w:jc w:val="both"/>
        <w:rPr>
          <w:sz w:val="24"/>
          <w:szCs w:val="24"/>
        </w:rPr>
      </w:pPr>
      <w:r>
        <w:rPr>
          <w:sz w:val="24"/>
          <w:szCs w:val="24"/>
        </w:rPr>
        <w:t xml:space="preserve">Day </w:t>
      </w:r>
      <w:r w:rsidR="000D0EEA" w:rsidRPr="00720AE0">
        <w:rPr>
          <w:sz w:val="24"/>
          <w:szCs w:val="24"/>
        </w:rPr>
        <w:t xml:space="preserve">means calendar day. </w:t>
      </w:r>
    </w:p>
    <w:p w14:paraId="10166322" w14:textId="77777777" w:rsidR="000D0EEA" w:rsidRPr="00720AE0" w:rsidRDefault="000D0EEA">
      <w:pPr>
        <w:widowControl w:val="0"/>
        <w:autoSpaceDE w:val="0"/>
        <w:rPr>
          <w:b/>
          <w:bCs/>
          <w:sz w:val="24"/>
          <w:szCs w:val="24"/>
        </w:rPr>
      </w:pPr>
      <w:r w:rsidRPr="00720AE0">
        <w:rPr>
          <w:b/>
          <w:bCs/>
          <w:sz w:val="24"/>
          <w:szCs w:val="24"/>
        </w:rPr>
        <w:t>2.      Application:</w:t>
      </w:r>
    </w:p>
    <w:p w14:paraId="18B284BC" w14:textId="77777777" w:rsidR="000D0EEA" w:rsidRPr="00720AE0" w:rsidRDefault="000D0EEA" w:rsidP="00384724">
      <w:pPr>
        <w:widowControl w:val="0"/>
        <w:numPr>
          <w:ilvl w:val="0"/>
          <w:numId w:val="4"/>
        </w:numPr>
        <w:tabs>
          <w:tab w:val="left" w:pos="900"/>
        </w:tabs>
        <w:overflowPunct w:val="0"/>
        <w:autoSpaceDE w:val="0"/>
        <w:ind w:left="907"/>
        <w:jc w:val="both"/>
        <w:rPr>
          <w:sz w:val="24"/>
          <w:szCs w:val="24"/>
        </w:rPr>
      </w:pPr>
      <w:r w:rsidRPr="00720AE0">
        <w:rPr>
          <w:sz w:val="24"/>
          <w:szCs w:val="24"/>
        </w:rPr>
        <w:t xml:space="preserve">These General Conditions shall apply to the extent that they are not superseded by provisions in other parts of the Contract. </w:t>
      </w:r>
    </w:p>
    <w:p w14:paraId="139AEC47" w14:textId="77777777" w:rsidR="000D0EEA" w:rsidRPr="00720AE0" w:rsidRDefault="000D0EEA">
      <w:pPr>
        <w:widowControl w:val="0"/>
        <w:autoSpaceDE w:val="0"/>
        <w:spacing w:line="130" w:lineRule="exact"/>
        <w:rPr>
          <w:sz w:val="24"/>
          <w:szCs w:val="24"/>
        </w:rPr>
      </w:pPr>
    </w:p>
    <w:p w14:paraId="39671A50" w14:textId="77777777" w:rsidR="000D0EEA" w:rsidRPr="00720AE0" w:rsidRDefault="000D0EEA">
      <w:pPr>
        <w:widowControl w:val="0"/>
        <w:autoSpaceDE w:val="0"/>
        <w:rPr>
          <w:b/>
          <w:bCs/>
          <w:sz w:val="24"/>
          <w:szCs w:val="24"/>
        </w:rPr>
      </w:pPr>
      <w:r w:rsidRPr="00720AE0">
        <w:rPr>
          <w:b/>
          <w:bCs/>
          <w:sz w:val="24"/>
          <w:szCs w:val="24"/>
        </w:rPr>
        <w:t>3.      Standards</w:t>
      </w:r>
    </w:p>
    <w:p w14:paraId="43694395" w14:textId="77777777" w:rsidR="000D0EEA" w:rsidRPr="00720AE0" w:rsidRDefault="000D0EEA">
      <w:pPr>
        <w:widowControl w:val="0"/>
        <w:autoSpaceDE w:val="0"/>
        <w:rPr>
          <w:b/>
          <w:bCs/>
          <w:sz w:val="24"/>
          <w:szCs w:val="24"/>
        </w:rPr>
      </w:pPr>
    </w:p>
    <w:p w14:paraId="385280C6" w14:textId="77777777" w:rsidR="000D0EEA" w:rsidRDefault="000D0EEA">
      <w:pPr>
        <w:widowControl w:val="0"/>
        <w:tabs>
          <w:tab w:val="left" w:pos="720"/>
        </w:tabs>
        <w:overflowPunct w:val="0"/>
        <w:autoSpaceDE w:val="0"/>
        <w:spacing w:line="259" w:lineRule="auto"/>
        <w:ind w:left="900" w:hanging="360"/>
        <w:jc w:val="both"/>
        <w:rPr>
          <w:sz w:val="24"/>
          <w:szCs w:val="24"/>
        </w:rPr>
      </w:pPr>
      <w:r w:rsidRPr="00720AE0">
        <w:rPr>
          <w:b/>
          <w:sz w:val="24"/>
          <w:szCs w:val="24"/>
        </w:rPr>
        <w:t>3.1</w:t>
      </w:r>
      <w:r w:rsidRPr="00720AE0">
        <w:rPr>
          <w:sz w:val="24"/>
          <w:szCs w:val="24"/>
        </w:rPr>
        <w:t xml:space="preserve"> The Goods delivered under this Contract shall conform to the standards mentioned in </w:t>
      </w:r>
      <w:r w:rsidR="00D731AF" w:rsidRPr="00720AE0">
        <w:rPr>
          <w:sz w:val="24"/>
          <w:szCs w:val="24"/>
        </w:rPr>
        <w:t xml:space="preserve">the </w:t>
      </w:r>
      <w:r w:rsidR="00D731AF">
        <w:rPr>
          <w:sz w:val="24"/>
          <w:szCs w:val="24"/>
        </w:rPr>
        <w:t>Technical</w:t>
      </w:r>
      <w:r w:rsidRPr="00720AE0">
        <w:rPr>
          <w:sz w:val="24"/>
          <w:szCs w:val="24"/>
        </w:rPr>
        <w:t xml:space="preserve"> Specifications, and, when no applicable standard is mentioned, to the authoritative standard appropriate </w:t>
      </w:r>
      <w:r w:rsidR="00817D84">
        <w:rPr>
          <w:sz w:val="24"/>
          <w:szCs w:val="24"/>
        </w:rPr>
        <w:t xml:space="preserve">to the goods country of origin </w:t>
      </w:r>
      <w:r w:rsidRPr="00720AE0">
        <w:rPr>
          <w:sz w:val="24"/>
          <w:szCs w:val="24"/>
        </w:rPr>
        <w:t>and such standards shall be the latest issued by the concerned institution.</w:t>
      </w:r>
    </w:p>
    <w:p w14:paraId="5022F702" w14:textId="77777777" w:rsidR="000D0EEA" w:rsidRPr="00720AE0" w:rsidRDefault="000D0EEA">
      <w:pPr>
        <w:widowControl w:val="0"/>
        <w:tabs>
          <w:tab w:val="left" w:pos="720"/>
        </w:tabs>
        <w:overflowPunct w:val="0"/>
        <w:autoSpaceDE w:val="0"/>
        <w:spacing w:line="259" w:lineRule="auto"/>
        <w:ind w:left="900" w:hanging="360"/>
        <w:jc w:val="both"/>
        <w:rPr>
          <w:sz w:val="24"/>
          <w:szCs w:val="24"/>
        </w:rPr>
      </w:pPr>
    </w:p>
    <w:p w14:paraId="686AE1B7" w14:textId="77777777" w:rsidR="000D0EEA" w:rsidRPr="00720AE0" w:rsidRDefault="000D0EEA">
      <w:pPr>
        <w:widowControl w:val="0"/>
        <w:numPr>
          <w:ilvl w:val="0"/>
          <w:numId w:val="14"/>
        </w:numPr>
        <w:tabs>
          <w:tab w:val="left" w:pos="500"/>
        </w:tabs>
        <w:overflowPunct w:val="0"/>
        <w:autoSpaceDE w:val="0"/>
        <w:ind w:left="500" w:hanging="500"/>
        <w:jc w:val="both"/>
        <w:rPr>
          <w:b/>
          <w:bCs/>
          <w:sz w:val="24"/>
          <w:szCs w:val="24"/>
        </w:rPr>
      </w:pPr>
      <w:r w:rsidRPr="00720AE0">
        <w:rPr>
          <w:b/>
          <w:bCs/>
          <w:sz w:val="24"/>
          <w:szCs w:val="24"/>
        </w:rPr>
        <w:t xml:space="preserve">Use of Contract Documents and Information; Inspection and Audit by the Government </w:t>
      </w:r>
    </w:p>
    <w:p w14:paraId="67620916" w14:textId="77777777" w:rsidR="000D0EEA" w:rsidRPr="00B324E9" w:rsidRDefault="000D0EEA">
      <w:pPr>
        <w:widowControl w:val="0"/>
        <w:overflowPunct w:val="0"/>
        <w:autoSpaceDE w:val="0"/>
        <w:ind w:left="500"/>
        <w:jc w:val="both"/>
        <w:rPr>
          <w:b/>
          <w:bCs/>
          <w:sz w:val="8"/>
          <w:szCs w:val="24"/>
        </w:rPr>
      </w:pPr>
    </w:p>
    <w:p w14:paraId="37038881" w14:textId="77777777" w:rsidR="000D0EEA" w:rsidRPr="00720AE0" w:rsidRDefault="000D0EEA">
      <w:pPr>
        <w:widowControl w:val="0"/>
        <w:numPr>
          <w:ilvl w:val="0"/>
          <w:numId w:val="13"/>
        </w:numPr>
        <w:tabs>
          <w:tab w:val="left" w:pos="499"/>
        </w:tabs>
        <w:overflowPunct w:val="0"/>
        <w:autoSpaceDE w:val="0"/>
        <w:spacing w:line="252" w:lineRule="auto"/>
        <w:ind w:left="500" w:hanging="500"/>
        <w:jc w:val="both"/>
        <w:rPr>
          <w:sz w:val="24"/>
          <w:szCs w:val="24"/>
        </w:rPr>
      </w:pPr>
      <w:r w:rsidRPr="00720AE0">
        <w:rPr>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 </w:t>
      </w:r>
    </w:p>
    <w:p w14:paraId="1D988BD7" w14:textId="77777777" w:rsidR="000D0EEA" w:rsidRPr="00720AE0" w:rsidRDefault="000D0EEA">
      <w:pPr>
        <w:widowControl w:val="0"/>
        <w:autoSpaceDE w:val="0"/>
        <w:spacing w:line="196" w:lineRule="exact"/>
        <w:rPr>
          <w:sz w:val="24"/>
          <w:szCs w:val="24"/>
        </w:rPr>
      </w:pPr>
    </w:p>
    <w:p w14:paraId="00397BD2" w14:textId="77777777" w:rsidR="000D0EEA" w:rsidRPr="00720AE0" w:rsidRDefault="000D0EEA">
      <w:pPr>
        <w:widowControl w:val="0"/>
        <w:numPr>
          <w:ilvl w:val="0"/>
          <w:numId w:val="13"/>
        </w:numPr>
        <w:tabs>
          <w:tab w:val="left" w:pos="499"/>
        </w:tabs>
        <w:overflowPunct w:val="0"/>
        <w:autoSpaceDE w:val="0"/>
        <w:spacing w:line="276" w:lineRule="auto"/>
        <w:ind w:left="500" w:hanging="500"/>
        <w:jc w:val="both"/>
        <w:rPr>
          <w:sz w:val="24"/>
          <w:szCs w:val="24"/>
        </w:rPr>
      </w:pPr>
      <w:r w:rsidRPr="00720AE0">
        <w:rPr>
          <w:sz w:val="24"/>
          <w:szCs w:val="24"/>
        </w:rPr>
        <w:t xml:space="preserve">The Supplier shall not, without the Purchaser's prior written consent, make use of any document </w:t>
      </w:r>
      <w:r w:rsidRPr="00720AE0">
        <w:rPr>
          <w:sz w:val="24"/>
          <w:szCs w:val="24"/>
        </w:rPr>
        <w:lastRenderedPageBreak/>
        <w:t xml:space="preserve">or information enumerated in GCC Clause 4.1 except for purposes of performing the Contract. </w:t>
      </w:r>
    </w:p>
    <w:p w14:paraId="384FCA0E" w14:textId="77777777" w:rsidR="000D0EEA" w:rsidRPr="003C2716" w:rsidRDefault="000D0EEA">
      <w:pPr>
        <w:widowControl w:val="0"/>
        <w:overflowPunct w:val="0"/>
        <w:autoSpaceDE w:val="0"/>
        <w:spacing w:line="276" w:lineRule="auto"/>
        <w:jc w:val="both"/>
        <w:rPr>
          <w:sz w:val="12"/>
          <w:szCs w:val="24"/>
        </w:rPr>
      </w:pPr>
    </w:p>
    <w:p w14:paraId="68075FB7" w14:textId="77777777" w:rsidR="000D0EEA" w:rsidRPr="00720AE0" w:rsidRDefault="000D0EEA">
      <w:pPr>
        <w:widowControl w:val="0"/>
        <w:numPr>
          <w:ilvl w:val="0"/>
          <w:numId w:val="20"/>
        </w:numPr>
        <w:tabs>
          <w:tab w:val="left" w:pos="499"/>
        </w:tabs>
        <w:overflowPunct w:val="0"/>
        <w:autoSpaceDE w:val="0"/>
        <w:spacing w:line="259" w:lineRule="auto"/>
        <w:ind w:left="500" w:hanging="500"/>
        <w:jc w:val="both"/>
        <w:rPr>
          <w:sz w:val="24"/>
          <w:szCs w:val="24"/>
        </w:rPr>
      </w:pPr>
      <w:bookmarkStart w:id="3" w:name="page16"/>
      <w:bookmarkEnd w:id="3"/>
      <w:r w:rsidRPr="00720AE0">
        <w:rPr>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w:t>
      </w:r>
      <w:proofErr w:type="gramStart"/>
      <w:r w:rsidRPr="00720AE0">
        <w:rPr>
          <w:sz w:val="24"/>
          <w:szCs w:val="24"/>
        </w:rPr>
        <w:t>so</w:t>
      </w:r>
      <w:proofErr w:type="gramEnd"/>
      <w:r w:rsidRPr="00720AE0">
        <w:rPr>
          <w:sz w:val="24"/>
          <w:szCs w:val="24"/>
        </w:rPr>
        <w:t xml:space="preserve"> required by the Purchaser. </w:t>
      </w:r>
    </w:p>
    <w:p w14:paraId="7DEFD588" w14:textId="77777777" w:rsidR="000D0EEA" w:rsidRPr="00720AE0" w:rsidRDefault="000D0EEA">
      <w:pPr>
        <w:widowControl w:val="0"/>
        <w:autoSpaceDE w:val="0"/>
        <w:spacing w:line="188" w:lineRule="exact"/>
        <w:rPr>
          <w:sz w:val="24"/>
          <w:szCs w:val="24"/>
        </w:rPr>
      </w:pPr>
    </w:p>
    <w:p w14:paraId="74DFAB61" w14:textId="77777777" w:rsidR="000D0EEA" w:rsidRPr="00720AE0" w:rsidRDefault="000D0EEA">
      <w:pPr>
        <w:widowControl w:val="0"/>
        <w:numPr>
          <w:ilvl w:val="0"/>
          <w:numId w:val="20"/>
        </w:numPr>
        <w:tabs>
          <w:tab w:val="left" w:pos="539"/>
        </w:tabs>
        <w:overflowPunct w:val="0"/>
        <w:autoSpaceDE w:val="0"/>
        <w:spacing w:line="259" w:lineRule="auto"/>
        <w:ind w:left="540" w:hanging="540"/>
        <w:jc w:val="both"/>
        <w:rPr>
          <w:sz w:val="24"/>
          <w:szCs w:val="24"/>
        </w:rPr>
      </w:pPr>
      <w:r w:rsidRPr="00720AE0">
        <w:rPr>
          <w:sz w:val="24"/>
          <w:szCs w:val="24"/>
        </w:rPr>
        <w:t xml:space="preserve">The supplier shall permit the Government to inspect the Supplier’s accounts and records relating to the performance of the Supplier and to have them audited by auditors appointed by the Government, if </w:t>
      </w:r>
      <w:proofErr w:type="gramStart"/>
      <w:r w:rsidRPr="00720AE0">
        <w:rPr>
          <w:sz w:val="24"/>
          <w:szCs w:val="24"/>
        </w:rPr>
        <w:t>so</w:t>
      </w:r>
      <w:proofErr w:type="gramEnd"/>
      <w:r w:rsidRPr="00720AE0">
        <w:rPr>
          <w:sz w:val="24"/>
          <w:szCs w:val="24"/>
        </w:rPr>
        <w:t xml:space="preserve"> required by the Government. </w:t>
      </w:r>
    </w:p>
    <w:p w14:paraId="43BE9483" w14:textId="77777777" w:rsidR="000D0EEA" w:rsidRPr="00720AE0" w:rsidRDefault="000D0EEA">
      <w:pPr>
        <w:widowControl w:val="0"/>
        <w:overflowPunct w:val="0"/>
        <w:autoSpaceDE w:val="0"/>
        <w:spacing w:line="259" w:lineRule="auto"/>
        <w:jc w:val="both"/>
        <w:rPr>
          <w:sz w:val="24"/>
          <w:szCs w:val="24"/>
        </w:rPr>
      </w:pPr>
    </w:p>
    <w:p w14:paraId="01542B34" w14:textId="77777777" w:rsidR="000D0EEA" w:rsidRPr="00720AE0" w:rsidRDefault="000D0EEA">
      <w:pPr>
        <w:widowControl w:val="0"/>
        <w:numPr>
          <w:ilvl w:val="0"/>
          <w:numId w:val="14"/>
        </w:numPr>
        <w:tabs>
          <w:tab w:val="left" w:pos="500"/>
        </w:tabs>
        <w:overflowPunct w:val="0"/>
        <w:autoSpaceDE w:val="0"/>
        <w:ind w:left="500" w:hanging="500"/>
        <w:jc w:val="both"/>
        <w:rPr>
          <w:b/>
          <w:bCs/>
          <w:sz w:val="24"/>
          <w:szCs w:val="24"/>
        </w:rPr>
      </w:pPr>
      <w:r w:rsidRPr="00720AE0">
        <w:rPr>
          <w:b/>
          <w:bCs/>
          <w:sz w:val="24"/>
          <w:szCs w:val="24"/>
        </w:rPr>
        <w:t>Patent Rights;</w:t>
      </w:r>
    </w:p>
    <w:p w14:paraId="150A138E" w14:textId="77777777" w:rsidR="000D0EEA" w:rsidRPr="00720AE0" w:rsidRDefault="000D0EEA">
      <w:pPr>
        <w:widowControl w:val="0"/>
        <w:numPr>
          <w:ilvl w:val="1"/>
          <w:numId w:val="47"/>
        </w:numPr>
        <w:overflowPunct w:val="0"/>
        <w:autoSpaceDE w:val="0"/>
        <w:jc w:val="both"/>
        <w:rPr>
          <w:sz w:val="24"/>
          <w:szCs w:val="24"/>
        </w:rPr>
      </w:pPr>
      <w:r w:rsidRPr="00720AE0">
        <w:rPr>
          <w:sz w:val="24"/>
          <w:szCs w:val="24"/>
        </w:rPr>
        <w:t>The Supplier shall indemnify the Purchaser against all third-party claims of infringement of patent, trademark or industrial design rights arising from use of the Goods or any part thereof in India.</w:t>
      </w:r>
    </w:p>
    <w:p w14:paraId="238DDD81" w14:textId="77777777" w:rsidR="000D0EEA" w:rsidRPr="00720AE0" w:rsidRDefault="000D0EEA">
      <w:pPr>
        <w:widowControl w:val="0"/>
        <w:autoSpaceDE w:val="0"/>
        <w:spacing w:line="188" w:lineRule="exact"/>
        <w:rPr>
          <w:sz w:val="24"/>
          <w:szCs w:val="24"/>
        </w:rPr>
      </w:pPr>
    </w:p>
    <w:p w14:paraId="14776FFD" w14:textId="77777777" w:rsidR="000D0EEA" w:rsidRPr="00720AE0" w:rsidRDefault="000D0EEA">
      <w:pPr>
        <w:widowControl w:val="0"/>
        <w:tabs>
          <w:tab w:val="left" w:pos="1800"/>
        </w:tabs>
        <w:autoSpaceDE w:val="0"/>
        <w:rPr>
          <w:b/>
          <w:bCs/>
          <w:sz w:val="24"/>
          <w:szCs w:val="24"/>
        </w:rPr>
      </w:pPr>
      <w:r w:rsidRPr="00720AE0">
        <w:rPr>
          <w:b/>
          <w:bCs/>
          <w:sz w:val="24"/>
          <w:szCs w:val="24"/>
        </w:rPr>
        <w:t>6. Performance Security</w:t>
      </w:r>
    </w:p>
    <w:p w14:paraId="450FF362" w14:textId="77777777" w:rsidR="000D0EEA" w:rsidRPr="00B324E9" w:rsidRDefault="000D0EEA">
      <w:pPr>
        <w:widowControl w:val="0"/>
        <w:tabs>
          <w:tab w:val="left" w:pos="1800"/>
        </w:tabs>
        <w:autoSpaceDE w:val="0"/>
        <w:rPr>
          <w:b/>
          <w:bCs/>
          <w:sz w:val="10"/>
          <w:szCs w:val="24"/>
        </w:rPr>
      </w:pPr>
    </w:p>
    <w:p w14:paraId="0FF8D278" w14:textId="0F1AB085" w:rsidR="007D1C37" w:rsidRPr="007D1C37" w:rsidRDefault="00993BB8">
      <w:pPr>
        <w:widowControl w:val="0"/>
        <w:numPr>
          <w:ilvl w:val="0"/>
          <w:numId w:val="28"/>
        </w:numPr>
        <w:overflowPunct w:val="0"/>
        <w:autoSpaceDE w:val="0"/>
        <w:spacing w:line="254" w:lineRule="auto"/>
        <w:jc w:val="both"/>
        <w:rPr>
          <w:sz w:val="24"/>
          <w:szCs w:val="24"/>
        </w:rPr>
      </w:pPr>
      <w:r w:rsidRPr="00993BB8">
        <w:rPr>
          <w:sz w:val="24"/>
          <w:szCs w:val="24"/>
        </w:rPr>
        <w:t>Within</w:t>
      </w:r>
      <w:r w:rsidR="00D1438C">
        <w:rPr>
          <w:sz w:val="24"/>
          <w:szCs w:val="24"/>
        </w:rPr>
        <w:t xml:space="preserve"> </w:t>
      </w:r>
      <w:r w:rsidR="00CB5A1F">
        <w:rPr>
          <w:sz w:val="24"/>
          <w:szCs w:val="24"/>
        </w:rPr>
        <w:t>10</w:t>
      </w:r>
      <w:r w:rsidRPr="00993BB8">
        <w:rPr>
          <w:sz w:val="24"/>
          <w:szCs w:val="24"/>
        </w:rPr>
        <w:t xml:space="preserve"> working days of receipt of the notification of contract award, the supplier shall furnish performance security to the purchaser for an amount of </w:t>
      </w:r>
      <w:r w:rsidR="007303A7">
        <w:rPr>
          <w:sz w:val="24"/>
          <w:szCs w:val="24"/>
        </w:rPr>
        <w:t>5</w:t>
      </w:r>
      <w:r w:rsidRPr="00993BB8">
        <w:rPr>
          <w:sz w:val="24"/>
          <w:szCs w:val="24"/>
        </w:rPr>
        <w:t>% of the contract value, which shall be valid up to 60 days after the date of completion of warranty obligations</w:t>
      </w:r>
      <w:r w:rsidR="00C84FE0">
        <w:rPr>
          <w:sz w:val="24"/>
          <w:szCs w:val="24"/>
        </w:rPr>
        <w:t>. I</w:t>
      </w:r>
      <w:r w:rsidR="000C6991" w:rsidRPr="007D1C37">
        <w:rPr>
          <w:sz w:val="24"/>
          <w:szCs w:val="24"/>
        </w:rPr>
        <w:t>n the event of any corrections of defects or replacement or replacement of defective mate</w:t>
      </w:r>
      <w:r w:rsidR="00BE4420" w:rsidRPr="007D1C37">
        <w:rPr>
          <w:sz w:val="24"/>
          <w:szCs w:val="24"/>
        </w:rPr>
        <w:t xml:space="preserve">rial during the warranty period, </w:t>
      </w:r>
      <w:r w:rsidR="007D1C37" w:rsidRPr="007D1C37">
        <w:rPr>
          <w:sz w:val="24"/>
          <w:szCs w:val="24"/>
        </w:rPr>
        <w:t>the warranty for the corrected/ replaced material shall be extended till the warranty period.</w:t>
      </w:r>
    </w:p>
    <w:p w14:paraId="57AEED3B" w14:textId="77777777" w:rsidR="000D0EEA" w:rsidRPr="00720AE0" w:rsidRDefault="000D0EEA">
      <w:pPr>
        <w:widowControl w:val="0"/>
        <w:autoSpaceDE w:val="0"/>
        <w:spacing w:line="40" w:lineRule="exact"/>
        <w:ind w:left="720"/>
        <w:rPr>
          <w:sz w:val="24"/>
          <w:szCs w:val="24"/>
        </w:rPr>
      </w:pPr>
    </w:p>
    <w:p w14:paraId="6CCFCDA4" w14:textId="77777777" w:rsidR="000D0EEA" w:rsidRPr="00720AE0" w:rsidRDefault="000D0EEA">
      <w:pPr>
        <w:widowControl w:val="0"/>
        <w:autoSpaceDE w:val="0"/>
        <w:spacing w:line="40" w:lineRule="exact"/>
        <w:ind w:left="720"/>
        <w:rPr>
          <w:sz w:val="24"/>
          <w:szCs w:val="24"/>
        </w:rPr>
      </w:pPr>
    </w:p>
    <w:p w14:paraId="7B110B47" w14:textId="77777777" w:rsidR="000D0EEA" w:rsidRPr="00720AE0" w:rsidRDefault="000D0EEA">
      <w:pPr>
        <w:widowControl w:val="0"/>
        <w:numPr>
          <w:ilvl w:val="0"/>
          <w:numId w:val="28"/>
        </w:numPr>
        <w:overflowPunct w:val="0"/>
        <w:autoSpaceDE w:val="0"/>
        <w:spacing w:line="276" w:lineRule="auto"/>
        <w:jc w:val="both"/>
        <w:rPr>
          <w:sz w:val="24"/>
          <w:szCs w:val="24"/>
        </w:rPr>
      </w:pPr>
      <w:r w:rsidRPr="00720AE0">
        <w:rPr>
          <w:sz w:val="24"/>
          <w:szCs w:val="24"/>
        </w:rPr>
        <w:t xml:space="preserve">The proceeds of the performance security shall be payable to the Purchaser as compensation for any loss resulting from the Supplier's failure to complete its obligations under the Contract. </w:t>
      </w:r>
    </w:p>
    <w:p w14:paraId="57EAA8FD" w14:textId="77777777" w:rsidR="000D0EEA" w:rsidRPr="00720AE0" w:rsidRDefault="000D0EEA">
      <w:pPr>
        <w:widowControl w:val="0"/>
        <w:numPr>
          <w:ilvl w:val="0"/>
          <w:numId w:val="28"/>
        </w:numPr>
        <w:overflowPunct w:val="0"/>
        <w:autoSpaceDE w:val="0"/>
        <w:jc w:val="both"/>
        <w:rPr>
          <w:sz w:val="24"/>
          <w:szCs w:val="24"/>
        </w:rPr>
      </w:pPr>
      <w:r w:rsidRPr="00720AE0">
        <w:rPr>
          <w:sz w:val="24"/>
          <w:szCs w:val="24"/>
        </w:rPr>
        <w:t xml:space="preserve">The Performance Security shall be denominated in Indian Rupees and shall be in one of the following forms: </w:t>
      </w:r>
    </w:p>
    <w:p w14:paraId="6061D809" w14:textId="77777777" w:rsidR="000D0EEA" w:rsidRPr="00720AE0" w:rsidRDefault="000D0EEA">
      <w:pPr>
        <w:widowControl w:val="0"/>
        <w:numPr>
          <w:ilvl w:val="1"/>
          <w:numId w:val="28"/>
        </w:numPr>
        <w:overflowPunct w:val="0"/>
        <w:autoSpaceDE w:val="0"/>
        <w:jc w:val="both"/>
        <w:rPr>
          <w:sz w:val="24"/>
          <w:szCs w:val="24"/>
        </w:rPr>
      </w:pPr>
      <w:r w:rsidRPr="00720AE0">
        <w:rPr>
          <w:sz w:val="24"/>
          <w:szCs w:val="24"/>
        </w:rPr>
        <w:t xml:space="preserve">A Bank guarantee, issued by a nationalized/scheduled bank in the form provided in the tender documents or another form acceptable to the Purchaser; or </w:t>
      </w:r>
    </w:p>
    <w:p w14:paraId="24A9C137" w14:textId="30F7593E" w:rsidR="000D0EEA" w:rsidRPr="00720AE0" w:rsidRDefault="000D0EEA">
      <w:pPr>
        <w:widowControl w:val="0"/>
        <w:numPr>
          <w:ilvl w:val="1"/>
          <w:numId w:val="28"/>
        </w:numPr>
        <w:overflowPunct w:val="0"/>
        <w:autoSpaceDE w:val="0"/>
        <w:jc w:val="both"/>
        <w:rPr>
          <w:sz w:val="24"/>
          <w:szCs w:val="24"/>
        </w:rPr>
      </w:pPr>
      <w:r w:rsidRPr="00720AE0">
        <w:rPr>
          <w:sz w:val="24"/>
          <w:szCs w:val="24"/>
        </w:rPr>
        <w:t xml:space="preserve">A cashier's </w:t>
      </w:r>
      <w:r w:rsidR="00913718">
        <w:rPr>
          <w:sz w:val="24"/>
          <w:szCs w:val="24"/>
        </w:rPr>
        <w:t xml:space="preserve">cheque or Banker’s certified </w:t>
      </w:r>
      <w:r w:rsidR="0047031B">
        <w:rPr>
          <w:sz w:val="24"/>
          <w:szCs w:val="24"/>
        </w:rPr>
        <w:t xml:space="preserve">cheque, </w:t>
      </w:r>
      <w:r w:rsidR="0047031B" w:rsidRPr="00720AE0">
        <w:rPr>
          <w:sz w:val="24"/>
          <w:szCs w:val="24"/>
        </w:rPr>
        <w:t>or</w:t>
      </w:r>
      <w:r w:rsidRPr="00720AE0">
        <w:rPr>
          <w:sz w:val="24"/>
          <w:szCs w:val="24"/>
        </w:rPr>
        <w:t xml:space="preserve"> crossed demand draft or pay order drawn in </w:t>
      </w:r>
      <w:proofErr w:type="spellStart"/>
      <w:r w:rsidRPr="00720AE0">
        <w:rPr>
          <w:sz w:val="24"/>
          <w:szCs w:val="24"/>
        </w:rPr>
        <w:t>favour</w:t>
      </w:r>
      <w:proofErr w:type="spellEnd"/>
      <w:r w:rsidRPr="00720AE0">
        <w:rPr>
          <w:sz w:val="24"/>
          <w:szCs w:val="24"/>
        </w:rPr>
        <w:t xml:space="preserve"> of the Purchaser.; or </w:t>
      </w:r>
    </w:p>
    <w:p w14:paraId="1F661CB2" w14:textId="77777777" w:rsidR="000D0EEA" w:rsidRDefault="000D0EEA">
      <w:pPr>
        <w:widowControl w:val="0"/>
        <w:numPr>
          <w:ilvl w:val="1"/>
          <w:numId w:val="28"/>
        </w:numPr>
        <w:overflowPunct w:val="0"/>
        <w:autoSpaceDE w:val="0"/>
        <w:jc w:val="both"/>
        <w:rPr>
          <w:sz w:val="24"/>
          <w:szCs w:val="24"/>
        </w:rPr>
      </w:pPr>
      <w:r w:rsidRPr="00720AE0">
        <w:rPr>
          <w:sz w:val="24"/>
          <w:szCs w:val="24"/>
        </w:rPr>
        <w:t xml:space="preserve">Specified small savings instruments duly pledged to the Purchaser. </w:t>
      </w:r>
    </w:p>
    <w:p w14:paraId="2B67979B" w14:textId="77777777" w:rsidR="00690218" w:rsidRDefault="00690218" w:rsidP="00690218">
      <w:pPr>
        <w:widowControl w:val="0"/>
        <w:overflowPunct w:val="0"/>
        <w:autoSpaceDE w:val="0"/>
        <w:ind w:left="1440"/>
        <w:jc w:val="both"/>
        <w:rPr>
          <w:sz w:val="24"/>
          <w:szCs w:val="24"/>
        </w:rPr>
      </w:pPr>
    </w:p>
    <w:p w14:paraId="402FDEF7" w14:textId="4D63E4B2" w:rsidR="00B324E9" w:rsidRDefault="00690218">
      <w:pPr>
        <w:widowControl w:val="0"/>
        <w:numPr>
          <w:ilvl w:val="0"/>
          <w:numId w:val="28"/>
        </w:numPr>
        <w:overflowPunct w:val="0"/>
        <w:autoSpaceDE w:val="0"/>
        <w:ind w:left="1220" w:hanging="860"/>
        <w:jc w:val="both"/>
        <w:rPr>
          <w:sz w:val="24"/>
          <w:szCs w:val="24"/>
        </w:rPr>
      </w:pPr>
      <w:r w:rsidRPr="00B324E9">
        <w:rPr>
          <w:sz w:val="24"/>
          <w:szCs w:val="24"/>
        </w:rPr>
        <w:t xml:space="preserve">   The Performance Security will be discharged by the Purchaser and returned to the Supplier not later than 60 days following the date of completion of the Supplier's performance </w:t>
      </w:r>
      <w:r w:rsidR="00D731AF" w:rsidRPr="00B324E9">
        <w:rPr>
          <w:sz w:val="24"/>
          <w:szCs w:val="24"/>
        </w:rPr>
        <w:t>obligations,</w:t>
      </w:r>
      <w:r w:rsidRPr="00B324E9">
        <w:rPr>
          <w:sz w:val="24"/>
          <w:szCs w:val="24"/>
        </w:rPr>
        <w:t xml:space="preserve"> including any Warranty </w:t>
      </w:r>
      <w:r w:rsidR="00B324E9" w:rsidRPr="00B324E9">
        <w:rPr>
          <w:sz w:val="24"/>
          <w:szCs w:val="24"/>
        </w:rPr>
        <w:t>obligations</w:t>
      </w:r>
      <w:r w:rsidR="0047031B">
        <w:rPr>
          <w:sz w:val="24"/>
          <w:szCs w:val="24"/>
        </w:rPr>
        <w:t xml:space="preserve"> under the contract.</w:t>
      </w:r>
    </w:p>
    <w:p w14:paraId="0789726A" w14:textId="77777777" w:rsidR="00AC132E" w:rsidRDefault="003C2716">
      <w:pPr>
        <w:widowControl w:val="0"/>
        <w:numPr>
          <w:ilvl w:val="0"/>
          <w:numId w:val="28"/>
        </w:numPr>
        <w:overflowPunct w:val="0"/>
        <w:autoSpaceDE w:val="0"/>
        <w:ind w:left="1220" w:hanging="860"/>
        <w:jc w:val="both"/>
        <w:rPr>
          <w:sz w:val="24"/>
          <w:szCs w:val="24"/>
        </w:rPr>
      </w:pPr>
      <w:r>
        <w:rPr>
          <w:sz w:val="24"/>
          <w:szCs w:val="24"/>
        </w:rPr>
        <w:t xml:space="preserve">  </w:t>
      </w:r>
      <w:r w:rsidR="00690218" w:rsidRPr="00B324E9">
        <w:rPr>
          <w:sz w:val="24"/>
          <w:szCs w:val="24"/>
        </w:rPr>
        <w:t xml:space="preserve">In the event of any contract amendment, the Supplier shall, within 20 days of receipt </w:t>
      </w:r>
    </w:p>
    <w:p w14:paraId="3EF70754" w14:textId="77777777" w:rsidR="000D0EEA" w:rsidRPr="00AC132E" w:rsidRDefault="00AC132E" w:rsidP="002B7352">
      <w:pPr>
        <w:widowControl w:val="0"/>
        <w:overflowPunct w:val="0"/>
        <w:autoSpaceDE w:val="0"/>
        <w:ind w:left="1220"/>
        <w:jc w:val="both"/>
        <w:rPr>
          <w:sz w:val="24"/>
          <w:szCs w:val="24"/>
        </w:rPr>
      </w:pPr>
      <w:r w:rsidRPr="00AC132E">
        <w:rPr>
          <w:sz w:val="24"/>
          <w:szCs w:val="24"/>
        </w:rPr>
        <w:t>of such amendment, furnish the amendment to the Performance Security, rendering</w:t>
      </w:r>
      <w:r>
        <w:rPr>
          <w:sz w:val="24"/>
          <w:szCs w:val="24"/>
        </w:rPr>
        <w:t xml:space="preserve">                                                                                                               </w:t>
      </w:r>
      <w:r w:rsidR="00690218" w:rsidRPr="00AC132E">
        <w:rPr>
          <w:sz w:val="24"/>
          <w:szCs w:val="24"/>
        </w:rPr>
        <w:t>the same valid for the duration of the Contract as amended for 60 days after the completion of performance obligations including Warranty obligations.</w:t>
      </w:r>
    </w:p>
    <w:p w14:paraId="25E0EB8C" w14:textId="77777777" w:rsidR="00AC132E" w:rsidRPr="003C2716" w:rsidRDefault="00AC132E" w:rsidP="00922CF5">
      <w:pPr>
        <w:widowControl w:val="0"/>
        <w:overflowPunct w:val="0"/>
        <w:autoSpaceDE w:val="0"/>
        <w:ind w:left="1220"/>
        <w:jc w:val="both"/>
        <w:rPr>
          <w:sz w:val="16"/>
          <w:szCs w:val="24"/>
        </w:rPr>
      </w:pPr>
    </w:p>
    <w:p w14:paraId="40B91F05" w14:textId="77777777" w:rsidR="00922CF5" w:rsidRPr="002B7352" w:rsidRDefault="00922CF5" w:rsidP="00922CF5">
      <w:pPr>
        <w:pStyle w:val="ListParagraph"/>
        <w:rPr>
          <w:sz w:val="4"/>
          <w:szCs w:val="24"/>
        </w:rPr>
      </w:pPr>
    </w:p>
    <w:p w14:paraId="18E7CF65" w14:textId="77777777" w:rsidR="00922CF5" w:rsidRDefault="00922CF5" w:rsidP="00922CF5">
      <w:pPr>
        <w:widowControl w:val="0"/>
        <w:overflowPunct w:val="0"/>
        <w:autoSpaceDE w:val="0"/>
        <w:jc w:val="both"/>
        <w:rPr>
          <w:b/>
          <w:bCs/>
          <w:sz w:val="24"/>
          <w:szCs w:val="24"/>
        </w:rPr>
      </w:pPr>
      <w:r>
        <w:rPr>
          <w:sz w:val="24"/>
          <w:szCs w:val="24"/>
        </w:rPr>
        <w:t>7.</w:t>
      </w:r>
      <w:r w:rsidRPr="00922CF5">
        <w:rPr>
          <w:b/>
          <w:bCs/>
          <w:sz w:val="24"/>
          <w:szCs w:val="24"/>
        </w:rPr>
        <w:t xml:space="preserve"> </w:t>
      </w:r>
      <w:r w:rsidRPr="00720AE0">
        <w:rPr>
          <w:b/>
          <w:bCs/>
          <w:sz w:val="24"/>
          <w:szCs w:val="24"/>
        </w:rPr>
        <w:t>Inspections and Tests</w:t>
      </w:r>
    </w:p>
    <w:p w14:paraId="100C2199" w14:textId="77777777" w:rsidR="000D0EEA" w:rsidRPr="00B324E9" w:rsidRDefault="00922CF5" w:rsidP="00922CF5">
      <w:pPr>
        <w:widowControl w:val="0"/>
        <w:overflowPunct w:val="0"/>
        <w:autoSpaceDE w:val="0"/>
        <w:jc w:val="both"/>
        <w:rPr>
          <w:sz w:val="12"/>
          <w:szCs w:val="24"/>
        </w:rPr>
      </w:pPr>
      <w:r>
        <w:rPr>
          <w:sz w:val="24"/>
          <w:szCs w:val="24"/>
        </w:rPr>
        <w:t xml:space="preserve">    </w:t>
      </w:r>
    </w:p>
    <w:p w14:paraId="3C719E22" w14:textId="6BB06410" w:rsidR="000D0EEA" w:rsidRPr="00EA1F80" w:rsidRDefault="000D0EEA" w:rsidP="00384724">
      <w:pPr>
        <w:widowControl w:val="0"/>
        <w:numPr>
          <w:ilvl w:val="0"/>
          <w:numId w:val="5"/>
        </w:numPr>
        <w:tabs>
          <w:tab w:val="left" w:pos="999"/>
        </w:tabs>
        <w:overflowPunct w:val="0"/>
        <w:autoSpaceDE w:val="0"/>
        <w:spacing w:line="252" w:lineRule="exact"/>
        <w:ind w:left="1000" w:hanging="500"/>
        <w:jc w:val="both"/>
        <w:rPr>
          <w:sz w:val="24"/>
          <w:szCs w:val="24"/>
        </w:rPr>
      </w:pPr>
      <w:r w:rsidRPr="00EA1F80">
        <w:rPr>
          <w:sz w:val="24"/>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w:t>
      </w:r>
      <w:r w:rsidR="006C3834">
        <w:rPr>
          <w:sz w:val="24"/>
          <w:szCs w:val="24"/>
        </w:rPr>
        <w:t xml:space="preserve">g in a timely </w:t>
      </w:r>
      <w:r w:rsidR="0047031B">
        <w:rPr>
          <w:sz w:val="24"/>
          <w:szCs w:val="24"/>
        </w:rPr>
        <w:t xml:space="preserve">manner </w:t>
      </w:r>
      <w:r w:rsidR="0047031B" w:rsidRPr="00EA1F80">
        <w:rPr>
          <w:sz w:val="24"/>
          <w:szCs w:val="24"/>
        </w:rPr>
        <w:t>of</w:t>
      </w:r>
      <w:r w:rsidRPr="00EA1F80">
        <w:rPr>
          <w:sz w:val="24"/>
          <w:szCs w:val="24"/>
        </w:rPr>
        <w:t xml:space="preserve"> the identity of any representatives retained for these purposes</w:t>
      </w:r>
    </w:p>
    <w:p w14:paraId="6DCC56FD" w14:textId="77777777" w:rsidR="00813EA2" w:rsidRPr="00813EA2" w:rsidRDefault="000D0EEA" w:rsidP="00384724">
      <w:pPr>
        <w:widowControl w:val="0"/>
        <w:numPr>
          <w:ilvl w:val="0"/>
          <w:numId w:val="5"/>
        </w:numPr>
        <w:tabs>
          <w:tab w:val="left" w:pos="999"/>
        </w:tabs>
        <w:overflowPunct w:val="0"/>
        <w:autoSpaceDE w:val="0"/>
        <w:spacing w:line="252" w:lineRule="exact"/>
        <w:ind w:left="1000" w:hanging="500"/>
        <w:jc w:val="both"/>
        <w:rPr>
          <w:sz w:val="24"/>
          <w:szCs w:val="24"/>
        </w:rPr>
      </w:pPr>
      <w:r w:rsidRPr="00813EA2">
        <w:rPr>
          <w:sz w:val="24"/>
          <w:szCs w:val="24"/>
        </w:rPr>
        <w:t>The inspections and tests may be conducted on the premises of the Supplier, before the delivery</w:t>
      </w:r>
      <w:r w:rsidR="00EA1F80" w:rsidRPr="00813EA2">
        <w:rPr>
          <w:sz w:val="24"/>
          <w:szCs w:val="24"/>
        </w:rPr>
        <w:t xml:space="preserve"> and or at the goods</w:t>
      </w:r>
      <w:r w:rsidRPr="00813EA2">
        <w:rPr>
          <w:sz w:val="24"/>
          <w:szCs w:val="24"/>
        </w:rPr>
        <w:t xml:space="preserve"> to the final destination.</w:t>
      </w:r>
      <w:r w:rsidR="00EA1F80" w:rsidRPr="00813EA2">
        <w:rPr>
          <w:sz w:val="24"/>
          <w:szCs w:val="24"/>
        </w:rPr>
        <w:t xml:space="preserve">  </w:t>
      </w:r>
      <w:r w:rsidR="00813EA2" w:rsidRPr="00813EA2">
        <w:rPr>
          <w:sz w:val="24"/>
          <w:szCs w:val="24"/>
        </w:rPr>
        <w:t xml:space="preserve">If conducted </w:t>
      </w:r>
      <w:r w:rsidR="002B7352">
        <w:rPr>
          <w:sz w:val="24"/>
          <w:szCs w:val="24"/>
        </w:rPr>
        <w:t>on the premises of the Supplier</w:t>
      </w:r>
      <w:r w:rsidR="00813EA2">
        <w:rPr>
          <w:sz w:val="24"/>
          <w:szCs w:val="24"/>
        </w:rPr>
        <w:t xml:space="preserve">, </w:t>
      </w:r>
      <w:r w:rsidR="00813EA2" w:rsidRPr="00813EA2">
        <w:rPr>
          <w:sz w:val="24"/>
          <w:szCs w:val="24"/>
        </w:rPr>
        <w:t>all reasonable facilities and assistance, including access to drawings and production data - shall be furnished to the inspectors at no charge to the Purchaser</w:t>
      </w:r>
      <w:r w:rsidR="00813EA2">
        <w:t xml:space="preserve">. </w:t>
      </w:r>
    </w:p>
    <w:p w14:paraId="5332238A" w14:textId="77777777" w:rsidR="00C2474B" w:rsidRPr="00813EA2" w:rsidRDefault="00C2474B" w:rsidP="00384724">
      <w:pPr>
        <w:widowControl w:val="0"/>
        <w:numPr>
          <w:ilvl w:val="0"/>
          <w:numId w:val="5"/>
        </w:numPr>
        <w:tabs>
          <w:tab w:val="left" w:pos="999"/>
        </w:tabs>
        <w:overflowPunct w:val="0"/>
        <w:autoSpaceDE w:val="0"/>
        <w:spacing w:line="252" w:lineRule="exact"/>
        <w:ind w:left="1000" w:hanging="500"/>
        <w:jc w:val="both"/>
        <w:rPr>
          <w:sz w:val="24"/>
          <w:szCs w:val="24"/>
        </w:rPr>
      </w:pPr>
      <w:r w:rsidRPr="00813EA2">
        <w:rPr>
          <w:sz w:val="24"/>
          <w:szCs w:val="24"/>
        </w:rPr>
        <w:lastRenderedPageBreak/>
        <w:t>Should any inspected or tested Goods fail to conform to the specifications, the Purchaser may reject the goods and the Supplier shall either replace the rejected Goods or make alterations necessary to meet specification requirements free of cost to the Purchaser.</w:t>
      </w:r>
    </w:p>
    <w:p w14:paraId="458A5A3F" w14:textId="77777777" w:rsidR="00C2474B" w:rsidRPr="00720AE0" w:rsidRDefault="00C2474B" w:rsidP="00384724">
      <w:pPr>
        <w:widowControl w:val="0"/>
        <w:numPr>
          <w:ilvl w:val="0"/>
          <w:numId w:val="5"/>
        </w:numPr>
        <w:tabs>
          <w:tab w:val="left" w:pos="999"/>
        </w:tabs>
        <w:overflowPunct w:val="0"/>
        <w:autoSpaceDE w:val="0"/>
        <w:spacing w:line="252" w:lineRule="exact"/>
        <w:ind w:left="1000" w:hanging="500"/>
        <w:jc w:val="both"/>
        <w:rPr>
          <w:sz w:val="24"/>
          <w:szCs w:val="24"/>
        </w:rPr>
      </w:pPr>
      <w:r w:rsidRPr="00720AE0">
        <w:rPr>
          <w:sz w:val="24"/>
          <w:szCs w:val="24"/>
        </w:rPr>
        <w:t>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14:paraId="67B4F90D" w14:textId="77777777" w:rsidR="00C2474B" w:rsidRPr="00720AE0" w:rsidRDefault="00C2474B" w:rsidP="00384724">
      <w:pPr>
        <w:widowControl w:val="0"/>
        <w:numPr>
          <w:ilvl w:val="0"/>
          <w:numId w:val="5"/>
        </w:numPr>
        <w:tabs>
          <w:tab w:val="left" w:pos="999"/>
        </w:tabs>
        <w:overflowPunct w:val="0"/>
        <w:autoSpaceDE w:val="0"/>
        <w:spacing w:line="252" w:lineRule="exact"/>
        <w:ind w:left="1000" w:hanging="500"/>
        <w:jc w:val="both"/>
        <w:rPr>
          <w:sz w:val="24"/>
          <w:szCs w:val="24"/>
        </w:rPr>
      </w:pPr>
      <w:r w:rsidRPr="00720AE0">
        <w:rPr>
          <w:sz w:val="24"/>
          <w:szCs w:val="24"/>
        </w:rPr>
        <w:t>Nothing in GCC Clause 7 shall in any way release the Supplier from any warranty or other obligations under this Contract.</w:t>
      </w:r>
    </w:p>
    <w:p w14:paraId="24C36395" w14:textId="77777777" w:rsidR="000D0EEA" w:rsidRPr="00720AE0" w:rsidRDefault="00C2474B" w:rsidP="00384724">
      <w:pPr>
        <w:widowControl w:val="0"/>
        <w:numPr>
          <w:ilvl w:val="0"/>
          <w:numId w:val="5"/>
        </w:numPr>
        <w:tabs>
          <w:tab w:val="left" w:pos="999"/>
        </w:tabs>
        <w:overflowPunct w:val="0"/>
        <w:autoSpaceDE w:val="0"/>
        <w:spacing w:line="252" w:lineRule="exact"/>
        <w:ind w:left="1000" w:hanging="500"/>
        <w:jc w:val="both"/>
        <w:rPr>
          <w:sz w:val="24"/>
          <w:szCs w:val="24"/>
        </w:rPr>
      </w:pPr>
      <w:r w:rsidRPr="00720AE0">
        <w:rPr>
          <w:sz w:val="24"/>
          <w:szCs w:val="24"/>
        </w:rPr>
        <w:t>Manual and drawings</w:t>
      </w:r>
    </w:p>
    <w:p w14:paraId="76D00844" w14:textId="77777777" w:rsidR="000D0EEA" w:rsidRDefault="000D0EEA">
      <w:pPr>
        <w:widowControl w:val="0"/>
        <w:numPr>
          <w:ilvl w:val="2"/>
          <w:numId w:val="51"/>
        </w:numPr>
        <w:tabs>
          <w:tab w:val="left" w:pos="1760"/>
        </w:tabs>
        <w:overflowPunct w:val="0"/>
        <w:autoSpaceDE w:val="0"/>
        <w:spacing w:line="252" w:lineRule="auto"/>
        <w:jc w:val="both"/>
        <w:rPr>
          <w:sz w:val="24"/>
          <w:szCs w:val="24"/>
        </w:rPr>
      </w:pPr>
      <w:r w:rsidRPr="00720AE0">
        <w:rPr>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14:paraId="25DA214D" w14:textId="77777777" w:rsidR="000D0EEA" w:rsidRDefault="006C3834">
      <w:pPr>
        <w:widowControl w:val="0"/>
        <w:numPr>
          <w:ilvl w:val="2"/>
          <w:numId w:val="51"/>
        </w:numPr>
        <w:tabs>
          <w:tab w:val="left" w:pos="1759"/>
        </w:tabs>
        <w:overflowPunct w:val="0"/>
        <w:autoSpaceDE w:val="0"/>
        <w:spacing w:line="276" w:lineRule="auto"/>
        <w:jc w:val="both"/>
        <w:rPr>
          <w:sz w:val="24"/>
          <w:szCs w:val="24"/>
        </w:rPr>
      </w:pPr>
      <w:r w:rsidRPr="006C3834">
        <w:rPr>
          <w:sz w:val="24"/>
          <w:szCs w:val="24"/>
        </w:rPr>
        <w:t xml:space="preserve">The </w:t>
      </w:r>
      <w:r w:rsidR="000D0EEA" w:rsidRPr="006C3834">
        <w:rPr>
          <w:sz w:val="24"/>
          <w:szCs w:val="24"/>
        </w:rPr>
        <w:t xml:space="preserve">manuals and drawings shall be in the ruling language (English) and in such form and numbers as stated in the contract. </w:t>
      </w:r>
    </w:p>
    <w:p w14:paraId="3C3C3F8B" w14:textId="77777777" w:rsidR="006C3834" w:rsidRDefault="006C3834">
      <w:pPr>
        <w:widowControl w:val="0"/>
        <w:numPr>
          <w:ilvl w:val="2"/>
          <w:numId w:val="51"/>
        </w:numPr>
        <w:tabs>
          <w:tab w:val="left" w:pos="1759"/>
        </w:tabs>
        <w:overflowPunct w:val="0"/>
        <w:autoSpaceDE w:val="0"/>
        <w:spacing w:line="276" w:lineRule="auto"/>
        <w:jc w:val="both"/>
        <w:rPr>
          <w:sz w:val="24"/>
          <w:szCs w:val="24"/>
        </w:rPr>
      </w:pPr>
      <w:r>
        <w:rPr>
          <w:sz w:val="24"/>
          <w:szCs w:val="24"/>
        </w:rPr>
        <w:t xml:space="preserve">Unless </w:t>
      </w:r>
      <w:r w:rsidRPr="006C3834">
        <w:rPr>
          <w:sz w:val="24"/>
          <w:szCs w:val="24"/>
        </w:rPr>
        <w:t>and otherwise agreed, the goods and equipment shall not be considered to be completed for the purpose of taking over until such manuals and drawings have been supplied to the Purchaser</w:t>
      </w:r>
    </w:p>
    <w:p w14:paraId="6E5E96A7" w14:textId="77777777" w:rsidR="000D0EEA" w:rsidRPr="002B7352" w:rsidRDefault="000D0EEA" w:rsidP="006C3834">
      <w:pPr>
        <w:widowControl w:val="0"/>
        <w:tabs>
          <w:tab w:val="left" w:pos="1759"/>
        </w:tabs>
        <w:overflowPunct w:val="0"/>
        <w:autoSpaceDE w:val="0"/>
        <w:spacing w:line="276" w:lineRule="auto"/>
        <w:jc w:val="both"/>
        <w:rPr>
          <w:sz w:val="2"/>
          <w:szCs w:val="24"/>
        </w:rPr>
      </w:pPr>
    </w:p>
    <w:p w14:paraId="1BA0608D" w14:textId="77777777" w:rsidR="000D0EEA" w:rsidRPr="00720AE0" w:rsidRDefault="000D0EEA">
      <w:pPr>
        <w:widowControl w:val="0"/>
        <w:numPr>
          <w:ilvl w:val="0"/>
          <w:numId w:val="17"/>
        </w:numPr>
        <w:tabs>
          <w:tab w:val="left" w:pos="1220"/>
        </w:tabs>
        <w:overflowPunct w:val="0"/>
        <w:autoSpaceDE w:val="0"/>
        <w:ind w:left="1220" w:hanging="720"/>
        <w:jc w:val="both"/>
        <w:rPr>
          <w:sz w:val="24"/>
          <w:szCs w:val="24"/>
        </w:rPr>
      </w:pPr>
      <w:r w:rsidRPr="00720AE0">
        <w:rPr>
          <w:sz w:val="24"/>
          <w:szCs w:val="24"/>
        </w:rPr>
        <w:t xml:space="preserve">Acceptance Certificates: </w:t>
      </w:r>
    </w:p>
    <w:p w14:paraId="72A4B4FF" w14:textId="77777777" w:rsidR="000D0EEA" w:rsidRPr="00720AE0" w:rsidRDefault="000D0EEA">
      <w:pPr>
        <w:widowControl w:val="0"/>
        <w:numPr>
          <w:ilvl w:val="1"/>
          <w:numId w:val="17"/>
        </w:numPr>
        <w:tabs>
          <w:tab w:val="left" w:pos="1909"/>
        </w:tabs>
        <w:overflowPunct w:val="0"/>
        <w:autoSpaceDE w:val="0"/>
        <w:spacing w:line="252" w:lineRule="auto"/>
        <w:ind w:left="1940" w:hanging="720"/>
        <w:jc w:val="both"/>
        <w:rPr>
          <w:sz w:val="24"/>
          <w:szCs w:val="24"/>
        </w:rPr>
      </w:pPr>
      <w:r w:rsidRPr="00720AE0">
        <w:rPr>
          <w:sz w:val="24"/>
          <w:szCs w:val="24"/>
        </w:rPr>
        <w:t xml:space="preserve">On successful completion of acceptability test, receipt of deliverables </w:t>
      </w:r>
      <w:proofErr w:type="spellStart"/>
      <w:r w:rsidRPr="00720AE0">
        <w:rPr>
          <w:sz w:val="24"/>
          <w:szCs w:val="24"/>
        </w:rPr>
        <w:t>etc</w:t>
      </w:r>
      <w:proofErr w:type="spellEnd"/>
      <w:r w:rsidRPr="00720AE0">
        <w:rPr>
          <w:sz w:val="24"/>
          <w:szCs w:val="24"/>
        </w:rPr>
        <w:t xml:space="preserve">, and after the purchaser is satisfied with the working of the system, the acceptance certificate signed by the supplier and the representative of the purchaser will be issued. The date on which such certificate is signed shall be deemed to be the date of successful commissioning of the systems. </w:t>
      </w:r>
    </w:p>
    <w:p w14:paraId="33C09F30" w14:textId="77777777" w:rsidR="000D0EEA" w:rsidRPr="00720AE0" w:rsidRDefault="000D0EEA">
      <w:pPr>
        <w:widowControl w:val="0"/>
        <w:autoSpaceDE w:val="0"/>
        <w:rPr>
          <w:b/>
          <w:bCs/>
          <w:sz w:val="24"/>
          <w:szCs w:val="24"/>
        </w:rPr>
      </w:pPr>
      <w:r w:rsidRPr="00720AE0">
        <w:rPr>
          <w:b/>
          <w:bCs/>
          <w:sz w:val="24"/>
          <w:szCs w:val="24"/>
        </w:rPr>
        <w:t>8.      Packing</w:t>
      </w:r>
    </w:p>
    <w:p w14:paraId="7FA7B459" w14:textId="77777777" w:rsidR="000D0EEA" w:rsidRPr="00720AE0" w:rsidRDefault="000D0EEA">
      <w:pPr>
        <w:widowControl w:val="0"/>
        <w:numPr>
          <w:ilvl w:val="0"/>
          <w:numId w:val="22"/>
        </w:numPr>
        <w:tabs>
          <w:tab w:val="left" w:pos="1040"/>
        </w:tabs>
        <w:overflowPunct w:val="0"/>
        <w:autoSpaceDE w:val="0"/>
        <w:spacing w:line="266" w:lineRule="auto"/>
        <w:ind w:left="1040" w:hanging="500"/>
        <w:jc w:val="both"/>
        <w:rPr>
          <w:sz w:val="24"/>
          <w:szCs w:val="24"/>
        </w:rPr>
      </w:pPr>
      <w:r w:rsidRPr="00720AE0">
        <w:rPr>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14:paraId="5FBEB836" w14:textId="77777777" w:rsidR="000D0EEA" w:rsidRPr="00720AE0" w:rsidRDefault="000D0EEA">
      <w:pPr>
        <w:widowControl w:val="0"/>
        <w:autoSpaceDE w:val="0"/>
        <w:spacing w:line="184" w:lineRule="exact"/>
        <w:ind w:left="540"/>
        <w:rPr>
          <w:sz w:val="24"/>
          <w:szCs w:val="24"/>
        </w:rPr>
      </w:pPr>
    </w:p>
    <w:p w14:paraId="32ADCF74" w14:textId="77777777" w:rsidR="000D0EEA" w:rsidRPr="00720AE0" w:rsidRDefault="000D0EEA">
      <w:pPr>
        <w:widowControl w:val="0"/>
        <w:numPr>
          <w:ilvl w:val="0"/>
          <w:numId w:val="22"/>
        </w:numPr>
        <w:tabs>
          <w:tab w:val="left" w:pos="1040"/>
        </w:tabs>
        <w:overflowPunct w:val="0"/>
        <w:autoSpaceDE w:val="0"/>
        <w:spacing w:line="259" w:lineRule="auto"/>
        <w:ind w:left="1080" w:hanging="540"/>
        <w:jc w:val="both"/>
        <w:rPr>
          <w:sz w:val="24"/>
          <w:szCs w:val="24"/>
        </w:rPr>
      </w:pPr>
      <w:r w:rsidRPr="00720AE0">
        <w:rPr>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14:paraId="50FC54D4" w14:textId="77777777" w:rsidR="000D0EEA" w:rsidRPr="00720AE0" w:rsidRDefault="000D0EEA">
      <w:pPr>
        <w:widowControl w:val="0"/>
        <w:autoSpaceDE w:val="0"/>
        <w:spacing w:line="188" w:lineRule="exact"/>
        <w:ind w:left="540"/>
        <w:rPr>
          <w:sz w:val="24"/>
          <w:szCs w:val="24"/>
        </w:rPr>
      </w:pPr>
    </w:p>
    <w:p w14:paraId="7B4F31FD" w14:textId="77777777" w:rsidR="000D0EEA" w:rsidRPr="00720AE0" w:rsidRDefault="000D0EEA">
      <w:pPr>
        <w:widowControl w:val="0"/>
        <w:numPr>
          <w:ilvl w:val="0"/>
          <w:numId w:val="22"/>
        </w:numPr>
        <w:tabs>
          <w:tab w:val="left" w:pos="1040"/>
        </w:tabs>
        <w:overflowPunct w:val="0"/>
        <w:autoSpaceDE w:val="0"/>
        <w:spacing w:line="276" w:lineRule="auto"/>
        <w:ind w:left="1080" w:hanging="540"/>
        <w:jc w:val="both"/>
        <w:rPr>
          <w:sz w:val="24"/>
          <w:szCs w:val="24"/>
        </w:rPr>
      </w:pPr>
      <w:r w:rsidRPr="00720AE0">
        <w:rPr>
          <w:sz w:val="24"/>
          <w:szCs w:val="24"/>
        </w:rPr>
        <w:t xml:space="preserve">Packing Instructions: The Supplier will be required to make separate packages for each Consignee. Each Package will be marked on three sides with proper paint/indelible ink the following: </w:t>
      </w:r>
    </w:p>
    <w:p w14:paraId="283DA31C" w14:textId="77777777" w:rsidR="000D0EEA" w:rsidRPr="00720AE0" w:rsidRDefault="000D0EEA">
      <w:pPr>
        <w:widowControl w:val="0"/>
        <w:autoSpaceDE w:val="0"/>
        <w:spacing w:line="173" w:lineRule="exact"/>
        <w:ind w:left="540"/>
        <w:rPr>
          <w:sz w:val="24"/>
          <w:szCs w:val="24"/>
        </w:rPr>
      </w:pPr>
    </w:p>
    <w:p w14:paraId="5FA727BC" w14:textId="77777777" w:rsidR="000D0EEA" w:rsidRPr="00720AE0" w:rsidRDefault="000D0EEA">
      <w:pPr>
        <w:widowControl w:val="0"/>
        <w:numPr>
          <w:ilvl w:val="1"/>
          <w:numId w:val="22"/>
        </w:numPr>
        <w:tabs>
          <w:tab w:val="left" w:pos="1060"/>
        </w:tabs>
        <w:overflowPunct w:val="0"/>
        <w:autoSpaceDE w:val="0"/>
        <w:ind w:left="1060" w:hanging="160"/>
        <w:jc w:val="both"/>
        <w:rPr>
          <w:sz w:val="24"/>
          <w:szCs w:val="24"/>
        </w:rPr>
      </w:pPr>
      <w:r w:rsidRPr="00720AE0">
        <w:rPr>
          <w:sz w:val="24"/>
          <w:szCs w:val="24"/>
        </w:rPr>
        <w:t xml:space="preserve">Project, ii) Contract No., iii) Suppliers Name, and iv) Packing List Reference number. </w:t>
      </w:r>
    </w:p>
    <w:p w14:paraId="2AAC4AD7" w14:textId="77777777" w:rsidR="000D0EEA" w:rsidRPr="003C2716" w:rsidRDefault="000D0EEA">
      <w:pPr>
        <w:widowControl w:val="0"/>
        <w:tabs>
          <w:tab w:val="left" w:pos="1260"/>
        </w:tabs>
        <w:overflowPunct w:val="0"/>
        <w:autoSpaceDE w:val="0"/>
        <w:ind w:left="900"/>
        <w:jc w:val="both"/>
        <w:rPr>
          <w:sz w:val="14"/>
          <w:szCs w:val="24"/>
        </w:rPr>
      </w:pPr>
    </w:p>
    <w:p w14:paraId="2EBFD107" w14:textId="77777777" w:rsidR="000D0EEA" w:rsidRPr="00720AE0" w:rsidRDefault="000D0EEA">
      <w:pPr>
        <w:widowControl w:val="0"/>
        <w:autoSpaceDE w:val="0"/>
        <w:rPr>
          <w:b/>
          <w:bCs/>
          <w:sz w:val="24"/>
          <w:szCs w:val="24"/>
        </w:rPr>
      </w:pPr>
      <w:r w:rsidRPr="00720AE0">
        <w:rPr>
          <w:b/>
          <w:bCs/>
          <w:sz w:val="24"/>
          <w:szCs w:val="24"/>
        </w:rPr>
        <w:t>9.      Delivery of service and Documents</w:t>
      </w:r>
    </w:p>
    <w:p w14:paraId="0FC2D8DB" w14:textId="77777777" w:rsidR="000D0EEA" w:rsidRPr="003C2716" w:rsidRDefault="000D0EEA">
      <w:pPr>
        <w:widowControl w:val="0"/>
        <w:autoSpaceDE w:val="0"/>
        <w:rPr>
          <w:b/>
          <w:bCs/>
          <w:sz w:val="12"/>
          <w:szCs w:val="24"/>
        </w:rPr>
      </w:pPr>
    </w:p>
    <w:p w14:paraId="4105FED5" w14:textId="4505024D" w:rsidR="000D0EEA" w:rsidRPr="00720AE0" w:rsidRDefault="000D0EEA">
      <w:pPr>
        <w:widowControl w:val="0"/>
        <w:numPr>
          <w:ilvl w:val="0"/>
          <w:numId w:val="26"/>
        </w:numPr>
        <w:autoSpaceDE w:val="0"/>
        <w:rPr>
          <w:sz w:val="24"/>
          <w:szCs w:val="24"/>
        </w:rPr>
      </w:pPr>
      <w:r w:rsidRPr="00720AE0">
        <w:rPr>
          <w:sz w:val="24"/>
          <w:szCs w:val="24"/>
        </w:rPr>
        <w:t xml:space="preserve">Delivery of the Goods shall be made by the Supplier in accordance with the terms specified by the Purchaser in the Notification of Award. The details of shipping and/or other </w:t>
      </w:r>
      <w:r w:rsidRPr="00720AE0">
        <w:rPr>
          <w:sz w:val="24"/>
          <w:szCs w:val="24"/>
        </w:rPr>
        <w:lastRenderedPageBreak/>
        <w:t>documents to be furnished by the supplier are specified in SCC.</w:t>
      </w:r>
    </w:p>
    <w:p w14:paraId="1CA8CB52" w14:textId="77777777" w:rsidR="000D0EEA" w:rsidRPr="00720AE0" w:rsidRDefault="000D0EEA">
      <w:pPr>
        <w:widowControl w:val="0"/>
        <w:autoSpaceDE w:val="0"/>
        <w:rPr>
          <w:b/>
          <w:bCs/>
          <w:sz w:val="24"/>
          <w:szCs w:val="24"/>
        </w:rPr>
      </w:pPr>
      <w:r w:rsidRPr="00720AE0">
        <w:rPr>
          <w:b/>
          <w:bCs/>
          <w:sz w:val="24"/>
          <w:szCs w:val="24"/>
        </w:rPr>
        <w:t>10.     Insurance</w:t>
      </w:r>
    </w:p>
    <w:p w14:paraId="128CB9A5" w14:textId="6951DBD1" w:rsidR="000D0EEA" w:rsidRDefault="0014763F" w:rsidP="0014763F">
      <w:pPr>
        <w:widowControl w:val="0"/>
        <w:autoSpaceDE w:val="0"/>
        <w:ind w:left="630" w:hanging="630"/>
        <w:jc w:val="both"/>
        <w:rPr>
          <w:sz w:val="24"/>
          <w:szCs w:val="24"/>
        </w:rPr>
      </w:pPr>
      <w:r>
        <w:rPr>
          <w:sz w:val="24"/>
          <w:szCs w:val="24"/>
        </w:rPr>
        <w:t xml:space="preserve">10.1 </w:t>
      </w:r>
      <w:r w:rsidR="000D0EEA" w:rsidRPr="00720AE0">
        <w:rPr>
          <w:sz w:val="24"/>
          <w:szCs w:val="24"/>
        </w:rPr>
        <w:t>The</w:t>
      </w:r>
      <w:r w:rsidR="0047031B">
        <w:rPr>
          <w:sz w:val="24"/>
          <w:szCs w:val="24"/>
        </w:rPr>
        <w:t xml:space="preserve"> </w:t>
      </w:r>
      <w:r w:rsidR="0047031B" w:rsidRPr="0047031B">
        <w:rPr>
          <w:sz w:val="24"/>
          <w:szCs w:val="24"/>
        </w:rPr>
        <w:t>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r w:rsidR="000D0EEA" w:rsidRPr="00720AE0">
        <w:rPr>
          <w:sz w:val="24"/>
          <w:szCs w:val="24"/>
        </w:rPr>
        <w:t>.</w:t>
      </w:r>
    </w:p>
    <w:p w14:paraId="046E1818" w14:textId="77777777" w:rsidR="000D0EEA" w:rsidRPr="00720AE0" w:rsidRDefault="000D0EEA">
      <w:pPr>
        <w:widowControl w:val="0"/>
        <w:overflowPunct w:val="0"/>
        <w:autoSpaceDE w:val="0"/>
        <w:spacing w:line="276" w:lineRule="auto"/>
        <w:ind w:left="500" w:hanging="496"/>
        <w:jc w:val="both"/>
        <w:rPr>
          <w:b/>
          <w:bCs/>
          <w:sz w:val="24"/>
          <w:szCs w:val="24"/>
        </w:rPr>
      </w:pPr>
      <w:r w:rsidRPr="00720AE0">
        <w:rPr>
          <w:sz w:val="24"/>
          <w:szCs w:val="24"/>
        </w:rPr>
        <w:t xml:space="preserve"> </w:t>
      </w:r>
      <w:r w:rsidRPr="00720AE0">
        <w:rPr>
          <w:b/>
          <w:bCs/>
          <w:sz w:val="24"/>
          <w:szCs w:val="24"/>
        </w:rPr>
        <w:t>11.      Transportation</w:t>
      </w:r>
    </w:p>
    <w:p w14:paraId="0E9F11D6" w14:textId="61212F25" w:rsidR="000D0EEA" w:rsidRDefault="000D0EEA">
      <w:pPr>
        <w:widowControl w:val="0"/>
        <w:overflowPunct w:val="0"/>
        <w:autoSpaceDE w:val="0"/>
        <w:spacing w:line="276" w:lineRule="auto"/>
        <w:ind w:left="996" w:hanging="496"/>
        <w:jc w:val="both"/>
        <w:rPr>
          <w:sz w:val="24"/>
          <w:szCs w:val="24"/>
        </w:rPr>
      </w:pPr>
      <w:r w:rsidRPr="00720AE0">
        <w:rPr>
          <w:sz w:val="24"/>
          <w:szCs w:val="24"/>
        </w:rPr>
        <w:t xml:space="preserve">11.1 Where the Supplier is required under the Contract to transport the Goods to a specified place of destination within </w:t>
      </w:r>
      <w:r w:rsidR="00B13D40">
        <w:rPr>
          <w:sz w:val="24"/>
          <w:szCs w:val="24"/>
        </w:rPr>
        <w:t xml:space="preserve">Bengaluru </w:t>
      </w:r>
      <w:r w:rsidRPr="00720AE0">
        <w:rPr>
          <w:sz w:val="24"/>
          <w:szCs w:val="24"/>
        </w:rPr>
        <w:t xml:space="preserve">defined as Project site, transport to such place of destination in </w:t>
      </w:r>
      <w:r w:rsidR="00B13D40">
        <w:rPr>
          <w:sz w:val="24"/>
          <w:szCs w:val="24"/>
        </w:rPr>
        <w:t xml:space="preserve">Bengaluru </w:t>
      </w:r>
      <w:r w:rsidRPr="00720AE0">
        <w:rPr>
          <w:sz w:val="24"/>
          <w:szCs w:val="24"/>
        </w:rPr>
        <w:t>including insurance, as shall be specified in the Contract, shall be arranged by the Supplier, and the related cost shall be included in the Contract Price</w:t>
      </w:r>
    </w:p>
    <w:p w14:paraId="38250A3C" w14:textId="77777777" w:rsidR="000D0EEA" w:rsidRPr="00720AE0" w:rsidRDefault="000D0EEA">
      <w:pPr>
        <w:widowControl w:val="0"/>
        <w:autoSpaceDE w:val="0"/>
        <w:rPr>
          <w:b/>
          <w:bCs/>
          <w:sz w:val="24"/>
          <w:szCs w:val="24"/>
        </w:rPr>
      </w:pPr>
      <w:r w:rsidRPr="00720AE0">
        <w:rPr>
          <w:b/>
          <w:bCs/>
          <w:sz w:val="24"/>
          <w:szCs w:val="24"/>
        </w:rPr>
        <w:t>12.    Incidental Services</w:t>
      </w:r>
    </w:p>
    <w:p w14:paraId="0006657C" w14:textId="77777777" w:rsidR="000D0EEA" w:rsidRPr="00720AE0" w:rsidRDefault="000D0EEA">
      <w:pPr>
        <w:widowControl w:val="0"/>
        <w:numPr>
          <w:ilvl w:val="0"/>
          <w:numId w:val="18"/>
        </w:numPr>
        <w:tabs>
          <w:tab w:val="left" w:pos="499"/>
        </w:tabs>
        <w:overflowPunct w:val="0"/>
        <w:autoSpaceDE w:val="0"/>
        <w:spacing w:line="276" w:lineRule="auto"/>
        <w:ind w:left="500" w:hanging="500"/>
        <w:jc w:val="both"/>
        <w:rPr>
          <w:sz w:val="24"/>
          <w:szCs w:val="24"/>
        </w:rPr>
      </w:pPr>
      <w:r w:rsidRPr="00720AE0">
        <w:rPr>
          <w:sz w:val="24"/>
          <w:szCs w:val="24"/>
        </w:rPr>
        <w:t xml:space="preserve">The supplier may be required to provide any or all of the following services, including additional services, if any, specified in SCC: </w:t>
      </w:r>
    </w:p>
    <w:p w14:paraId="106FF6AE" w14:textId="77777777" w:rsidR="000D0EEA" w:rsidRPr="00720AE0" w:rsidRDefault="000D0EEA">
      <w:pPr>
        <w:widowControl w:val="0"/>
        <w:autoSpaceDE w:val="0"/>
        <w:spacing w:line="173" w:lineRule="exact"/>
        <w:rPr>
          <w:sz w:val="24"/>
          <w:szCs w:val="24"/>
        </w:rPr>
      </w:pPr>
    </w:p>
    <w:p w14:paraId="32572045" w14:textId="77777777" w:rsidR="000D0EEA" w:rsidRPr="00720AE0" w:rsidRDefault="000D0EEA">
      <w:pPr>
        <w:widowControl w:val="0"/>
        <w:numPr>
          <w:ilvl w:val="1"/>
          <w:numId w:val="18"/>
        </w:numPr>
        <w:tabs>
          <w:tab w:val="left" w:pos="920"/>
        </w:tabs>
        <w:overflowPunct w:val="0"/>
        <w:autoSpaceDE w:val="0"/>
        <w:ind w:left="920" w:hanging="420"/>
        <w:jc w:val="both"/>
        <w:rPr>
          <w:sz w:val="24"/>
          <w:szCs w:val="24"/>
        </w:rPr>
      </w:pPr>
      <w:r w:rsidRPr="00720AE0">
        <w:rPr>
          <w:sz w:val="24"/>
          <w:szCs w:val="24"/>
        </w:rPr>
        <w:t xml:space="preserve">performance or supervision of the on-site assembly and/or start-up of the supplied Goods; </w:t>
      </w:r>
    </w:p>
    <w:p w14:paraId="537DBAE5" w14:textId="77777777" w:rsidR="000D0EEA" w:rsidRPr="00720AE0" w:rsidRDefault="000D0EEA">
      <w:pPr>
        <w:widowControl w:val="0"/>
        <w:autoSpaceDE w:val="0"/>
        <w:spacing w:line="238" w:lineRule="exact"/>
        <w:rPr>
          <w:sz w:val="24"/>
          <w:szCs w:val="24"/>
        </w:rPr>
      </w:pPr>
    </w:p>
    <w:p w14:paraId="1977C3ED" w14:textId="77777777" w:rsidR="000D0EEA" w:rsidRPr="00720AE0" w:rsidRDefault="000D0EEA">
      <w:pPr>
        <w:widowControl w:val="0"/>
        <w:numPr>
          <w:ilvl w:val="1"/>
          <w:numId w:val="18"/>
        </w:numPr>
        <w:tabs>
          <w:tab w:val="left" w:pos="920"/>
        </w:tabs>
        <w:overflowPunct w:val="0"/>
        <w:autoSpaceDE w:val="0"/>
        <w:ind w:left="920" w:hanging="420"/>
        <w:jc w:val="both"/>
        <w:rPr>
          <w:sz w:val="24"/>
          <w:szCs w:val="24"/>
        </w:rPr>
      </w:pPr>
      <w:r w:rsidRPr="00720AE0">
        <w:rPr>
          <w:sz w:val="24"/>
          <w:szCs w:val="24"/>
        </w:rPr>
        <w:t xml:space="preserve">furnishing of tools required for assembly and/or maintenance of the supplied Goods; </w:t>
      </w:r>
    </w:p>
    <w:p w14:paraId="22A421AF" w14:textId="77777777" w:rsidR="000D0EEA" w:rsidRPr="00720AE0" w:rsidRDefault="000D0EEA">
      <w:pPr>
        <w:widowControl w:val="0"/>
        <w:autoSpaceDE w:val="0"/>
        <w:spacing w:line="238" w:lineRule="exact"/>
        <w:rPr>
          <w:sz w:val="24"/>
          <w:szCs w:val="24"/>
        </w:rPr>
      </w:pPr>
    </w:p>
    <w:p w14:paraId="0DACEE19" w14:textId="77777777" w:rsidR="000D0EEA" w:rsidRPr="00720AE0" w:rsidRDefault="000D0EEA">
      <w:pPr>
        <w:widowControl w:val="0"/>
        <w:numPr>
          <w:ilvl w:val="1"/>
          <w:numId w:val="18"/>
        </w:numPr>
        <w:tabs>
          <w:tab w:val="left" w:pos="920"/>
        </w:tabs>
        <w:overflowPunct w:val="0"/>
        <w:autoSpaceDE w:val="0"/>
        <w:ind w:left="920" w:hanging="420"/>
        <w:jc w:val="both"/>
        <w:rPr>
          <w:sz w:val="24"/>
          <w:szCs w:val="24"/>
        </w:rPr>
      </w:pPr>
      <w:r w:rsidRPr="00720AE0">
        <w:rPr>
          <w:sz w:val="24"/>
          <w:szCs w:val="24"/>
        </w:rPr>
        <w:t xml:space="preserve">furnishing of detailed operations and maintenance manual for each appropriate unit of supplied Goods; </w:t>
      </w:r>
    </w:p>
    <w:p w14:paraId="3E36FF69" w14:textId="77777777" w:rsidR="000D0EEA" w:rsidRPr="00720AE0" w:rsidRDefault="000D0EEA">
      <w:pPr>
        <w:widowControl w:val="0"/>
        <w:autoSpaceDE w:val="0"/>
        <w:spacing w:line="238" w:lineRule="exact"/>
        <w:rPr>
          <w:sz w:val="24"/>
          <w:szCs w:val="24"/>
        </w:rPr>
      </w:pPr>
    </w:p>
    <w:p w14:paraId="5EF1402D" w14:textId="77777777" w:rsidR="000D0EEA" w:rsidRPr="00720AE0" w:rsidRDefault="000D0EEA">
      <w:pPr>
        <w:widowControl w:val="0"/>
        <w:numPr>
          <w:ilvl w:val="1"/>
          <w:numId w:val="18"/>
        </w:numPr>
        <w:tabs>
          <w:tab w:val="left" w:pos="920"/>
        </w:tabs>
        <w:overflowPunct w:val="0"/>
        <w:autoSpaceDE w:val="0"/>
        <w:spacing w:line="259" w:lineRule="auto"/>
        <w:ind w:left="920" w:hanging="420"/>
        <w:jc w:val="both"/>
        <w:rPr>
          <w:sz w:val="24"/>
          <w:szCs w:val="24"/>
        </w:rPr>
      </w:pPr>
      <w:r w:rsidRPr="00720AE0">
        <w:rPr>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p w14:paraId="6837E0CD" w14:textId="77777777" w:rsidR="000D0EEA" w:rsidRPr="00720AE0" w:rsidRDefault="000D0EEA">
      <w:pPr>
        <w:widowControl w:val="0"/>
        <w:autoSpaceDE w:val="0"/>
        <w:spacing w:line="188" w:lineRule="exact"/>
        <w:rPr>
          <w:sz w:val="24"/>
          <w:szCs w:val="24"/>
        </w:rPr>
      </w:pPr>
    </w:p>
    <w:p w14:paraId="42B80C3D" w14:textId="77777777" w:rsidR="000D0EEA" w:rsidRPr="00720AE0" w:rsidRDefault="000D0EEA">
      <w:pPr>
        <w:widowControl w:val="0"/>
        <w:numPr>
          <w:ilvl w:val="1"/>
          <w:numId w:val="18"/>
        </w:numPr>
        <w:tabs>
          <w:tab w:val="left" w:pos="920"/>
        </w:tabs>
        <w:overflowPunct w:val="0"/>
        <w:autoSpaceDE w:val="0"/>
        <w:spacing w:line="276" w:lineRule="auto"/>
        <w:ind w:left="920" w:hanging="420"/>
        <w:jc w:val="both"/>
        <w:rPr>
          <w:sz w:val="24"/>
          <w:szCs w:val="24"/>
        </w:rPr>
      </w:pPr>
      <w:r w:rsidRPr="00720AE0">
        <w:rPr>
          <w:sz w:val="24"/>
          <w:szCs w:val="24"/>
        </w:rPr>
        <w:t xml:space="preserve">Training of the Purchaser's personnel, at the Supplier's plant and/or on-site, in assembly, start-up, operation, maintenance and/or repair of the supplied Goods. </w:t>
      </w:r>
    </w:p>
    <w:p w14:paraId="29BA4BFD" w14:textId="77777777" w:rsidR="000D0EEA" w:rsidRPr="00720AE0" w:rsidRDefault="000D0EEA">
      <w:pPr>
        <w:widowControl w:val="0"/>
        <w:numPr>
          <w:ilvl w:val="0"/>
          <w:numId w:val="18"/>
        </w:numPr>
        <w:tabs>
          <w:tab w:val="left" w:pos="499"/>
        </w:tabs>
        <w:overflowPunct w:val="0"/>
        <w:autoSpaceDE w:val="0"/>
        <w:spacing w:line="259" w:lineRule="auto"/>
        <w:ind w:left="500" w:hanging="500"/>
        <w:jc w:val="both"/>
        <w:rPr>
          <w:sz w:val="24"/>
          <w:szCs w:val="24"/>
        </w:rPr>
      </w:pPr>
      <w:r w:rsidRPr="00720AE0">
        <w:rPr>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p w14:paraId="6B01FBDA" w14:textId="77777777" w:rsidR="002C47E8" w:rsidRDefault="002C47E8" w:rsidP="00D27E67">
      <w:pPr>
        <w:widowControl w:val="0"/>
        <w:autoSpaceDE w:val="0"/>
        <w:spacing w:line="238" w:lineRule="exact"/>
        <w:rPr>
          <w:sz w:val="24"/>
          <w:szCs w:val="24"/>
        </w:rPr>
      </w:pPr>
    </w:p>
    <w:p w14:paraId="584D234C" w14:textId="77777777" w:rsidR="0047031B" w:rsidRPr="0047031B" w:rsidRDefault="000D0EEA" w:rsidP="0047031B">
      <w:pPr>
        <w:jc w:val="both"/>
        <w:rPr>
          <w:rFonts w:ascii="AFAMMD+TimesNewRoman,Bold" w:hAnsi="AFAMMD+TimesNewRoman,Bold" w:cs="AFAMMD+TimesNewRoman,Bold"/>
          <w:color w:val="000000"/>
          <w:lang w:val="en-IN" w:eastAsia="en-US"/>
        </w:rPr>
      </w:pPr>
      <w:r w:rsidRPr="00720AE0">
        <w:rPr>
          <w:sz w:val="24"/>
          <w:szCs w:val="24"/>
        </w:rPr>
        <w:t xml:space="preserve"> </w:t>
      </w:r>
      <w:r w:rsidR="0046067C">
        <w:rPr>
          <w:b/>
          <w:bCs/>
          <w:sz w:val="24"/>
          <w:szCs w:val="24"/>
        </w:rPr>
        <w:t xml:space="preserve">13. </w:t>
      </w:r>
      <w:r w:rsidR="0047031B" w:rsidRPr="0047031B">
        <w:rPr>
          <w:rFonts w:ascii="AFAMMD+TimesNewRoman,Bold" w:hAnsi="AFAMMD+TimesNewRoman,Bold" w:cs="AFAMMD+TimesNewRoman,Bold"/>
          <w:b/>
          <w:bCs/>
          <w:color w:val="000000"/>
          <w:lang w:val="en-IN" w:eastAsia="en-US"/>
        </w:rPr>
        <w:t xml:space="preserve">Spare Parts </w:t>
      </w:r>
    </w:p>
    <w:p w14:paraId="3C877E97" w14:textId="490366C8" w:rsidR="007303A7" w:rsidRDefault="0047031B" w:rsidP="007303A7">
      <w:pPr>
        <w:widowControl w:val="0"/>
        <w:tabs>
          <w:tab w:val="left" w:pos="1260"/>
        </w:tabs>
        <w:overflowPunct w:val="0"/>
        <w:autoSpaceDE w:val="0"/>
        <w:spacing w:line="276" w:lineRule="auto"/>
        <w:ind w:left="1440"/>
        <w:jc w:val="both"/>
        <w:rPr>
          <w:sz w:val="24"/>
          <w:szCs w:val="24"/>
        </w:rPr>
      </w:pPr>
      <w:r w:rsidRPr="0047031B">
        <w:rPr>
          <w:sz w:val="24"/>
          <w:szCs w:val="24"/>
        </w:rPr>
        <w:t xml:space="preserve">13.1 </w:t>
      </w:r>
      <w:r w:rsidR="00CB5A1F">
        <w:rPr>
          <w:sz w:val="24"/>
          <w:szCs w:val="24"/>
        </w:rPr>
        <w:t>List of important spare parts along with the price should be provided</w:t>
      </w:r>
      <w:r w:rsidR="007303A7">
        <w:rPr>
          <w:sz w:val="24"/>
          <w:szCs w:val="24"/>
        </w:rPr>
        <w:t>.</w:t>
      </w:r>
    </w:p>
    <w:p w14:paraId="3945D580" w14:textId="31B6E5DD" w:rsidR="000D0EEA" w:rsidRPr="0047031B" w:rsidRDefault="0047031B" w:rsidP="0011577A">
      <w:pPr>
        <w:widowControl w:val="0"/>
        <w:autoSpaceDE w:val="0"/>
        <w:spacing w:line="238" w:lineRule="exact"/>
        <w:rPr>
          <w:b/>
          <w:bCs/>
          <w:sz w:val="24"/>
          <w:szCs w:val="24"/>
        </w:rPr>
      </w:pPr>
      <w:r>
        <w:rPr>
          <w:b/>
          <w:bCs/>
          <w:sz w:val="24"/>
          <w:szCs w:val="24"/>
        </w:rPr>
        <w:t xml:space="preserve">14. </w:t>
      </w:r>
      <w:r w:rsidR="002A011D" w:rsidRPr="00720AE0">
        <w:rPr>
          <w:b/>
          <w:bCs/>
          <w:sz w:val="24"/>
          <w:szCs w:val="24"/>
        </w:rPr>
        <w:t>Warranty</w:t>
      </w:r>
    </w:p>
    <w:p w14:paraId="3B324802" w14:textId="77777777" w:rsidR="0047031B" w:rsidRPr="0047031B" w:rsidRDefault="0047031B" w:rsidP="0047031B">
      <w:pPr>
        <w:suppressAutoHyphens w:val="0"/>
        <w:autoSpaceDE w:val="0"/>
        <w:autoSpaceDN w:val="0"/>
        <w:adjustRightInd w:val="0"/>
        <w:ind w:left="1620" w:right="360" w:hanging="1620"/>
        <w:jc w:val="both"/>
        <w:rPr>
          <w:sz w:val="24"/>
          <w:szCs w:val="24"/>
        </w:rPr>
      </w:pPr>
      <w:r w:rsidRPr="0047031B">
        <w:rPr>
          <w:sz w:val="24"/>
          <w:szCs w:val="24"/>
        </w:rPr>
        <w:t xml:space="preserve">14.1 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14:paraId="723CB3BA" w14:textId="13FCF683" w:rsidR="0047031B" w:rsidRPr="0047031B" w:rsidRDefault="0047031B" w:rsidP="0047031B">
      <w:pPr>
        <w:pStyle w:val="Default"/>
      </w:pPr>
      <w:r w:rsidRPr="0047031B">
        <w:rPr>
          <w:rFonts w:ascii="Times New Roman" w:hAnsi="Times New Roman" w:cs="Times New Roman"/>
          <w:color w:val="auto"/>
          <w:lang w:val="en-US" w:eastAsia="ar-SA"/>
        </w:rPr>
        <w:t xml:space="preserve">14.2 This warranty shall remain valid for </w:t>
      </w:r>
      <w:r w:rsidR="001D5E7B">
        <w:t>3</w:t>
      </w:r>
      <w:r>
        <w:t xml:space="preserve"> years</w:t>
      </w:r>
      <w:r w:rsidRPr="0047031B">
        <w:rPr>
          <w:rFonts w:ascii="Times New Roman" w:hAnsi="Times New Roman" w:cs="Times New Roman"/>
          <w:color w:val="auto"/>
          <w:lang w:val="en-US" w:eastAsia="ar-SA"/>
        </w:rPr>
        <w:t xml:space="preserve"> after the Goods or any portion thereof as the case may be, have been delivered to and accepted at the final destination indicated in the Contract, or for </w:t>
      </w:r>
      <w:r w:rsidR="00CB5A1F">
        <w:t>36</w:t>
      </w:r>
      <w:r w:rsidRPr="0047031B">
        <w:rPr>
          <w:rFonts w:ascii="Times New Roman" w:hAnsi="Times New Roman" w:cs="Times New Roman"/>
          <w:color w:val="auto"/>
          <w:lang w:val="en-US" w:eastAsia="ar-SA"/>
        </w:rPr>
        <w:t xml:space="preserve"> months after the date of shipment from the place of loading whichever period concludes earlier. The Supplier shall, in addition, comply with the performance and/or consumption guarantees </w:t>
      </w:r>
      <w:r w:rsidRPr="0047031B">
        <w:rPr>
          <w:rFonts w:ascii="Times New Roman" w:hAnsi="Times New Roman" w:cs="Times New Roman"/>
          <w:color w:val="auto"/>
          <w:lang w:val="en-US" w:eastAsia="ar-SA"/>
        </w:rPr>
        <w:lastRenderedPageBreak/>
        <w:t xml:space="preserve">specified under the Contract. If </w:t>
      </w:r>
      <w:r>
        <w:rPr>
          <w:rFonts w:ascii="Times New Roman" w:hAnsi="Times New Roman" w:cs="Times New Roman"/>
          <w:color w:val="auto"/>
          <w:lang w:val="en-US" w:eastAsia="ar-SA"/>
        </w:rPr>
        <w:t xml:space="preserve"> </w:t>
      </w:r>
      <w:r w:rsidRPr="0047031B">
        <w:t xml:space="preserve">for reasons attributable to the Supplier, these guarantees are not attained in whole or in part, the Supplier shall at its discretion either: </w:t>
      </w:r>
    </w:p>
    <w:p w14:paraId="1DC7CFD9" w14:textId="77777777" w:rsidR="0047031B" w:rsidRPr="0047031B" w:rsidRDefault="0047031B" w:rsidP="0047031B">
      <w:pPr>
        <w:suppressAutoHyphens w:val="0"/>
        <w:autoSpaceDE w:val="0"/>
        <w:autoSpaceDN w:val="0"/>
        <w:adjustRightInd w:val="0"/>
        <w:rPr>
          <w:rFonts w:ascii="AFAMJB+TimesNewRoman" w:hAnsi="AFAMJB+TimesNewRoman" w:cs="AFAMJB+TimesNewRoman"/>
          <w:color w:val="000000"/>
          <w:lang w:val="en-IN" w:eastAsia="en-US"/>
        </w:rPr>
      </w:pPr>
    </w:p>
    <w:p w14:paraId="157D7341" w14:textId="77777777" w:rsidR="0047031B" w:rsidRPr="0047031B" w:rsidRDefault="0047031B" w:rsidP="0047031B">
      <w:pPr>
        <w:suppressAutoHyphens w:val="0"/>
        <w:autoSpaceDE w:val="0"/>
        <w:autoSpaceDN w:val="0"/>
        <w:adjustRightInd w:val="0"/>
        <w:ind w:left="915" w:hanging="555"/>
        <w:jc w:val="both"/>
        <w:rPr>
          <w:sz w:val="24"/>
          <w:szCs w:val="24"/>
        </w:rPr>
      </w:pPr>
      <w:r w:rsidRPr="0047031B">
        <w:rPr>
          <w:sz w:val="24"/>
          <w:szCs w:val="24"/>
        </w:rPr>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14:paraId="08BB39AB" w14:textId="72A04ACE" w:rsidR="0047031B" w:rsidRPr="0047031B" w:rsidRDefault="0047031B" w:rsidP="0047031B">
      <w:pPr>
        <w:suppressAutoHyphens w:val="0"/>
        <w:autoSpaceDE w:val="0"/>
        <w:autoSpaceDN w:val="0"/>
        <w:adjustRightInd w:val="0"/>
        <w:ind w:left="915" w:hanging="555"/>
        <w:jc w:val="both"/>
        <w:rPr>
          <w:sz w:val="24"/>
          <w:szCs w:val="24"/>
        </w:rPr>
      </w:pPr>
      <w:r w:rsidRPr="0047031B">
        <w:rPr>
          <w:sz w:val="24"/>
          <w:szCs w:val="24"/>
        </w:rPr>
        <w:t>(b) pay liquidated damages to the Purchaser with respect to the failure to meet the contractual guarantees. The rate of these liquidated damages shall be as specified in the Technical Specifications.</w:t>
      </w:r>
    </w:p>
    <w:p w14:paraId="119FF951" w14:textId="77777777" w:rsidR="0047031B" w:rsidRPr="0047031B" w:rsidRDefault="0047031B" w:rsidP="0047031B">
      <w:pPr>
        <w:suppressAutoHyphens w:val="0"/>
        <w:autoSpaceDE w:val="0"/>
        <w:autoSpaceDN w:val="0"/>
        <w:adjustRightInd w:val="0"/>
        <w:ind w:left="500" w:hanging="500"/>
        <w:jc w:val="both"/>
        <w:rPr>
          <w:sz w:val="24"/>
          <w:szCs w:val="24"/>
        </w:rPr>
      </w:pPr>
      <w:r w:rsidRPr="0047031B">
        <w:rPr>
          <w:sz w:val="24"/>
          <w:szCs w:val="24"/>
        </w:rPr>
        <w:t xml:space="preserve">14.3 The Purchaser shall promptly notify the Supplier in writing of any claims arising under this warranty. </w:t>
      </w:r>
    </w:p>
    <w:p w14:paraId="412C41A3" w14:textId="0988EEE7" w:rsidR="0047031B" w:rsidRPr="0047031B" w:rsidRDefault="0047031B" w:rsidP="0047031B">
      <w:pPr>
        <w:suppressAutoHyphens w:val="0"/>
        <w:autoSpaceDE w:val="0"/>
        <w:autoSpaceDN w:val="0"/>
        <w:adjustRightInd w:val="0"/>
        <w:ind w:left="500" w:hanging="500"/>
        <w:jc w:val="both"/>
        <w:rPr>
          <w:sz w:val="24"/>
          <w:szCs w:val="24"/>
        </w:rPr>
      </w:pPr>
      <w:r w:rsidRPr="0047031B">
        <w:rPr>
          <w:sz w:val="24"/>
          <w:szCs w:val="24"/>
        </w:rPr>
        <w:t>14.4 Upon receipt of such notice, the Supplier shall, within the period of  7</w:t>
      </w:r>
      <w:r w:rsidR="00636562">
        <w:rPr>
          <w:sz w:val="24"/>
          <w:szCs w:val="24"/>
        </w:rPr>
        <w:t xml:space="preserve"> </w:t>
      </w:r>
      <w:r w:rsidRPr="0047031B">
        <w:rPr>
          <w:sz w:val="24"/>
          <w:szCs w:val="24"/>
        </w:rPr>
        <w:t xml:space="preserve">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14:paraId="59DEE04E" w14:textId="55A7E096" w:rsidR="0047031B" w:rsidRPr="0047031B" w:rsidRDefault="0047031B" w:rsidP="0047031B">
      <w:pPr>
        <w:suppressAutoHyphens w:val="0"/>
        <w:autoSpaceDE w:val="0"/>
        <w:autoSpaceDN w:val="0"/>
        <w:adjustRightInd w:val="0"/>
        <w:ind w:left="540" w:hanging="540"/>
        <w:jc w:val="both"/>
        <w:rPr>
          <w:sz w:val="24"/>
          <w:szCs w:val="24"/>
        </w:rPr>
      </w:pPr>
      <w:r w:rsidRPr="0047031B">
        <w:rPr>
          <w:sz w:val="24"/>
          <w:szCs w:val="24"/>
        </w:rPr>
        <w:t xml:space="preserve">14.5 If the Supplier, having been notified, fails to remedy the defect(s) within </w:t>
      </w:r>
      <w:r w:rsidR="00636562">
        <w:rPr>
          <w:sz w:val="24"/>
          <w:szCs w:val="24"/>
        </w:rPr>
        <w:t xml:space="preserve">7 </w:t>
      </w:r>
      <w:r w:rsidRPr="0047031B">
        <w:rPr>
          <w:sz w:val="24"/>
          <w:szCs w:val="24"/>
        </w:rPr>
        <w:t xml:space="preserve">days, the Purchaser may proceed to take such remedial action as may be necessary, at the Supplier's risk and expense and without prejudice to any other rights which the Purchaser may have against the Supplier under the Contract. </w:t>
      </w:r>
    </w:p>
    <w:p w14:paraId="03B03193" w14:textId="0A954484" w:rsidR="000D0EEA" w:rsidRPr="00720AE0" w:rsidRDefault="00BC43E0">
      <w:pPr>
        <w:widowControl w:val="0"/>
        <w:autoSpaceDE w:val="0"/>
        <w:rPr>
          <w:b/>
          <w:bCs/>
          <w:sz w:val="24"/>
          <w:szCs w:val="24"/>
        </w:rPr>
      </w:pPr>
      <w:r>
        <w:rPr>
          <w:b/>
          <w:bCs/>
          <w:sz w:val="24"/>
          <w:szCs w:val="24"/>
        </w:rPr>
        <w:t>1</w:t>
      </w:r>
      <w:r w:rsidR="00636562">
        <w:rPr>
          <w:b/>
          <w:bCs/>
          <w:sz w:val="24"/>
          <w:szCs w:val="24"/>
        </w:rPr>
        <w:t>5</w:t>
      </w:r>
      <w:r w:rsidR="000D0EEA" w:rsidRPr="00720AE0">
        <w:rPr>
          <w:b/>
          <w:bCs/>
          <w:sz w:val="24"/>
          <w:szCs w:val="24"/>
        </w:rPr>
        <w:t>.     Payment</w:t>
      </w:r>
    </w:p>
    <w:p w14:paraId="48D1DC10" w14:textId="77777777" w:rsidR="00636562" w:rsidRPr="00636562" w:rsidRDefault="00636562" w:rsidP="00636562">
      <w:pPr>
        <w:widowControl w:val="0"/>
        <w:autoSpaceDE w:val="0"/>
        <w:rPr>
          <w:sz w:val="24"/>
          <w:szCs w:val="24"/>
          <w:lang w:val="en-IN"/>
        </w:rPr>
      </w:pPr>
      <w:r w:rsidRPr="00636562">
        <w:rPr>
          <w:sz w:val="24"/>
          <w:szCs w:val="24"/>
          <w:lang w:val="en-IN"/>
        </w:rPr>
        <w:t xml:space="preserve">15.1 The method and conditions of payment to be made to the Supplier under this Contract shall be specified in the SCC. </w:t>
      </w:r>
    </w:p>
    <w:p w14:paraId="35F42FB3" w14:textId="77777777" w:rsidR="00636562" w:rsidRPr="00636562" w:rsidRDefault="00636562" w:rsidP="00636562">
      <w:pPr>
        <w:widowControl w:val="0"/>
        <w:autoSpaceDE w:val="0"/>
        <w:rPr>
          <w:sz w:val="24"/>
          <w:szCs w:val="24"/>
          <w:lang w:val="en-IN"/>
        </w:rPr>
      </w:pPr>
      <w:r w:rsidRPr="00636562">
        <w:rPr>
          <w:sz w:val="24"/>
          <w:szCs w:val="24"/>
          <w:lang w:val="en-IN"/>
        </w:rPr>
        <w:t xml:space="preserve">15.2 The Supplier's request(s) for payment shall be made to the Purchaser in writing, accompanied by an invoice describing, as appropriate, the Goods delivered and the Services performed, and by documents, submitted pursuant to GCC Clause 9, and upon </w:t>
      </w:r>
      <w:proofErr w:type="spellStart"/>
      <w:r w:rsidRPr="00636562">
        <w:rPr>
          <w:sz w:val="24"/>
          <w:szCs w:val="24"/>
          <w:lang w:val="en-IN"/>
        </w:rPr>
        <w:t>fulfillment</w:t>
      </w:r>
      <w:proofErr w:type="spellEnd"/>
      <w:r w:rsidRPr="00636562">
        <w:rPr>
          <w:sz w:val="24"/>
          <w:szCs w:val="24"/>
          <w:lang w:val="en-IN"/>
        </w:rPr>
        <w:t xml:space="preserve"> of other obligations stipulated in the contract. </w:t>
      </w:r>
    </w:p>
    <w:p w14:paraId="73D6B05A" w14:textId="77777777" w:rsidR="00636562" w:rsidRPr="00636562" w:rsidRDefault="00636562" w:rsidP="00636562">
      <w:pPr>
        <w:widowControl w:val="0"/>
        <w:autoSpaceDE w:val="0"/>
        <w:rPr>
          <w:sz w:val="24"/>
          <w:szCs w:val="24"/>
          <w:lang w:val="en-IN"/>
        </w:rPr>
      </w:pPr>
      <w:r w:rsidRPr="00636562">
        <w:rPr>
          <w:sz w:val="24"/>
          <w:szCs w:val="24"/>
          <w:lang w:val="en-IN"/>
        </w:rPr>
        <w:t xml:space="preserve">15.3 Payments shall be made promptly by the Purchaser but in no case later than sixty (60) days after submission of the invoice or claim by the Supplier. </w:t>
      </w:r>
    </w:p>
    <w:p w14:paraId="0E387418" w14:textId="77777777" w:rsidR="00636562" w:rsidRPr="00636562" w:rsidRDefault="00636562" w:rsidP="00636562">
      <w:pPr>
        <w:widowControl w:val="0"/>
        <w:autoSpaceDE w:val="0"/>
        <w:rPr>
          <w:sz w:val="24"/>
          <w:szCs w:val="24"/>
          <w:lang w:val="en-IN"/>
        </w:rPr>
      </w:pPr>
      <w:r w:rsidRPr="00636562">
        <w:rPr>
          <w:sz w:val="24"/>
          <w:szCs w:val="24"/>
          <w:lang w:val="en-IN"/>
        </w:rPr>
        <w:t xml:space="preserve">15.4 Payment shall be made in Indian Rupees. </w:t>
      </w:r>
    </w:p>
    <w:p w14:paraId="26CA78E3" w14:textId="77777777" w:rsidR="00636562" w:rsidRPr="00636562" w:rsidRDefault="00636562" w:rsidP="00636562">
      <w:pPr>
        <w:widowControl w:val="0"/>
        <w:autoSpaceDE w:val="0"/>
        <w:rPr>
          <w:sz w:val="24"/>
          <w:szCs w:val="24"/>
          <w:lang w:val="en-IN"/>
        </w:rPr>
      </w:pPr>
      <w:r w:rsidRPr="00636562">
        <w:rPr>
          <w:b/>
          <w:bCs/>
          <w:sz w:val="24"/>
          <w:szCs w:val="24"/>
          <w:lang w:val="en-IN"/>
        </w:rPr>
        <w:t xml:space="preserve">16. Prices </w:t>
      </w:r>
    </w:p>
    <w:p w14:paraId="408C70D6" w14:textId="77777777" w:rsidR="00636562" w:rsidRPr="00636562" w:rsidRDefault="00636562" w:rsidP="00636562">
      <w:pPr>
        <w:widowControl w:val="0"/>
        <w:autoSpaceDE w:val="0"/>
        <w:rPr>
          <w:sz w:val="24"/>
          <w:szCs w:val="24"/>
          <w:lang w:val="en-IN"/>
        </w:rPr>
      </w:pPr>
      <w:r w:rsidRPr="00636562">
        <w:rPr>
          <w:sz w:val="24"/>
          <w:szCs w:val="24"/>
          <w:lang w:val="en-IN"/>
        </w:rPr>
        <w:t xml:space="preserve">16.1 Prices payable to the supplier as stated in the contract shall be firm during the performance of the contract. </w:t>
      </w:r>
    </w:p>
    <w:p w14:paraId="66D18972" w14:textId="77777777" w:rsidR="00636562" w:rsidRPr="00636562" w:rsidRDefault="00636562" w:rsidP="00636562">
      <w:pPr>
        <w:widowControl w:val="0"/>
        <w:autoSpaceDE w:val="0"/>
        <w:rPr>
          <w:sz w:val="24"/>
          <w:szCs w:val="24"/>
          <w:lang w:val="en-IN"/>
        </w:rPr>
      </w:pPr>
      <w:r w:rsidRPr="00636562">
        <w:rPr>
          <w:b/>
          <w:bCs/>
          <w:sz w:val="24"/>
          <w:szCs w:val="24"/>
          <w:lang w:val="en-IN"/>
        </w:rPr>
        <w:t xml:space="preserve">17. Change Orders </w:t>
      </w:r>
    </w:p>
    <w:p w14:paraId="0F92D41A" w14:textId="77777777" w:rsidR="00636562" w:rsidRPr="00636562" w:rsidRDefault="00636562" w:rsidP="00636562">
      <w:pPr>
        <w:widowControl w:val="0"/>
        <w:autoSpaceDE w:val="0"/>
        <w:rPr>
          <w:sz w:val="24"/>
          <w:szCs w:val="24"/>
          <w:lang w:val="en-IN"/>
        </w:rPr>
      </w:pPr>
      <w:r w:rsidRPr="00636562">
        <w:rPr>
          <w:sz w:val="24"/>
          <w:szCs w:val="24"/>
          <w:lang w:val="en-IN"/>
        </w:rPr>
        <w:t xml:space="preserve">17.1 The Purchaser may at any time, by written order given to the Supplier pursuant to GCC Clause 31, make changes within the general scope of the Contract in any one or more of the following: </w:t>
      </w:r>
    </w:p>
    <w:p w14:paraId="0EDF9C53" w14:textId="77777777" w:rsidR="00636562" w:rsidRPr="00636562" w:rsidRDefault="00636562" w:rsidP="00636562">
      <w:pPr>
        <w:widowControl w:val="0"/>
        <w:autoSpaceDE w:val="0"/>
        <w:rPr>
          <w:sz w:val="24"/>
          <w:szCs w:val="24"/>
          <w:lang w:val="en-IN"/>
        </w:rPr>
      </w:pPr>
      <w:r w:rsidRPr="00636562">
        <w:rPr>
          <w:sz w:val="24"/>
          <w:szCs w:val="24"/>
          <w:lang w:val="en-IN"/>
        </w:rPr>
        <w:t xml:space="preserve">(a) drawings, designs, or specifications, where Goods to be furnished under the Contract are to be specifically manufactured for the Purchaser; </w:t>
      </w:r>
    </w:p>
    <w:p w14:paraId="337CDC71" w14:textId="77777777" w:rsidR="00636562" w:rsidRPr="00636562" w:rsidRDefault="00636562" w:rsidP="00636562">
      <w:pPr>
        <w:widowControl w:val="0"/>
        <w:autoSpaceDE w:val="0"/>
        <w:rPr>
          <w:sz w:val="24"/>
          <w:szCs w:val="24"/>
          <w:lang w:val="en-IN"/>
        </w:rPr>
      </w:pPr>
      <w:r w:rsidRPr="00636562">
        <w:rPr>
          <w:sz w:val="24"/>
          <w:szCs w:val="24"/>
          <w:lang w:val="en-IN"/>
        </w:rPr>
        <w:t xml:space="preserve">(b) the method of shipping or packing; </w:t>
      </w:r>
    </w:p>
    <w:p w14:paraId="5821AF0B" w14:textId="77777777" w:rsidR="00636562" w:rsidRPr="00636562" w:rsidRDefault="00636562" w:rsidP="00636562">
      <w:pPr>
        <w:widowControl w:val="0"/>
        <w:autoSpaceDE w:val="0"/>
        <w:rPr>
          <w:sz w:val="24"/>
          <w:szCs w:val="24"/>
          <w:lang w:val="en-IN"/>
        </w:rPr>
      </w:pPr>
      <w:r w:rsidRPr="00636562">
        <w:rPr>
          <w:sz w:val="24"/>
          <w:szCs w:val="24"/>
          <w:lang w:val="en-IN"/>
        </w:rPr>
        <w:t xml:space="preserve">(c) the place of delivery; and/or </w:t>
      </w:r>
    </w:p>
    <w:p w14:paraId="196A7F0A" w14:textId="58BA488A" w:rsidR="000D0EEA" w:rsidRDefault="00636562" w:rsidP="00636562">
      <w:pPr>
        <w:widowControl w:val="0"/>
        <w:autoSpaceDE w:val="0"/>
        <w:rPr>
          <w:sz w:val="24"/>
          <w:szCs w:val="24"/>
          <w:lang w:val="en-IN"/>
        </w:rPr>
      </w:pPr>
      <w:r w:rsidRPr="00636562">
        <w:rPr>
          <w:sz w:val="24"/>
          <w:szCs w:val="24"/>
          <w:lang w:val="en-IN"/>
        </w:rPr>
        <w:t>(d) the Services to be provided by the Supplier.</w:t>
      </w:r>
    </w:p>
    <w:p w14:paraId="7D7DAE65" w14:textId="446EDCC0" w:rsidR="00636562" w:rsidRPr="00636562" w:rsidRDefault="00636562" w:rsidP="00636562">
      <w:pPr>
        <w:widowControl w:val="0"/>
        <w:autoSpaceDE w:val="0"/>
        <w:rPr>
          <w:sz w:val="24"/>
          <w:szCs w:val="24"/>
          <w:lang w:val="en-IN"/>
        </w:rPr>
      </w:pPr>
      <w:r w:rsidRPr="00636562">
        <w:rPr>
          <w:sz w:val="24"/>
          <w:szCs w:val="24"/>
          <w:lang w:val="en-IN"/>
        </w:rPr>
        <w:t>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w:t>
      </w:r>
    </w:p>
    <w:p w14:paraId="2D4C5C8B" w14:textId="77777777" w:rsidR="000D0EEA" w:rsidRPr="002B7352" w:rsidRDefault="000D0EEA">
      <w:pPr>
        <w:widowControl w:val="0"/>
        <w:tabs>
          <w:tab w:val="left" w:pos="5080"/>
        </w:tabs>
        <w:autoSpaceDE w:val="0"/>
        <w:rPr>
          <w:sz w:val="16"/>
          <w:szCs w:val="24"/>
        </w:rPr>
      </w:pPr>
    </w:p>
    <w:p w14:paraId="373A34EA"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18. Contract Amendments </w:t>
      </w:r>
    </w:p>
    <w:p w14:paraId="4F0CD18B" w14:textId="77777777" w:rsidR="00636562" w:rsidRPr="00636562" w:rsidRDefault="00636562" w:rsidP="00636562">
      <w:pPr>
        <w:widowControl w:val="0"/>
        <w:autoSpaceDE w:val="0"/>
        <w:rPr>
          <w:sz w:val="24"/>
          <w:szCs w:val="24"/>
          <w:lang w:val="en-IN"/>
        </w:rPr>
      </w:pPr>
      <w:r w:rsidRPr="00636562">
        <w:rPr>
          <w:sz w:val="24"/>
          <w:szCs w:val="24"/>
          <w:lang w:val="en-IN"/>
        </w:rPr>
        <w:lastRenderedPageBreak/>
        <w:t xml:space="preserve">18.1 Subject to GCC Clause 17, no variation in or modification of the terms of the Contract shall be made except by written amendment signed by the parties. </w:t>
      </w:r>
    </w:p>
    <w:p w14:paraId="39CFA7D9"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19. Assignment </w:t>
      </w:r>
    </w:p>
    <w:p w14:paraId="6E670E50" w14:textId="77777777" w:rsidR="00636562" w:rsidRPr="00636562" w:rsidRDefault="00636562" w:rsidP="00636562">
      <w:pPr>
        <w:widowControl w:val="0"/>
        <w:autoSpaceDE w:val="0"/>
        <w:rPr>
          <w:sz w:val="24"/>
          <w:szCs w:val="24"/>
          <w:lang w:val="en-IN"/>
        </w:rPr>
      </w:pPr>
      <w:r w:rsidRPr="00636562">
        <w:rPr>
          <w:sz w:val="24"/>
          <w:szCs w:val="24"/>
          <w:lang w:val="en-IN"/>
        </w:rPr>
        <w:t xml:space="preserve">19.1 The Supplier shall not assign, in whole or in part, its obligations to perform under the Contract, except with the Purchaser's prior written consent. </w:t>
      </w:r>
    </w:p>
    <w:p w14:paraId="029D1524"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20. Subcontracts </w:t>
      </w:r>
    </w:p>
    <w:p w14:paraId="5F40C624" w14:textId="77777777" w:rsidR="00636562" w:rsidRPr="00636562" w:rsidRDefault="00636562" w:rsidP="00636562">
      <w:pPr>
        <w:widowControl w:val="0"/>
        <w:autoSpaceDE w:val="0"/>
        <w:rPr>
          <w:sz w:val="24"/>
          <w:szCs w:val="24"/>
          <w:lang w:val="en-IN"/>
        </w:rPr>
      </w:pPr>
      <w:r w:rsidRPr="00636562">
        <w:rPr>
          <w:sz w:val="24"/>
          <w:szCs w:val="24"/>
          <w:lang w:val="en-IN"/>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14:paraId="52FE3888" w14:textId="77777777" w:rsidR="00636562" w:rsidRPr="00636562" w:rsidRDefault="00636562" w:rsidP="00636562">
      <w:pPr>
        <w:widowControl w:val="0"/>
        <w:autoSpaceDE w:val="0"/>
        <w:rPr>
          <w:sz w:val="24"/>
          <w:szCs w:val="24"/>
          <w:lang w:val="en-IN"/>
        </w:rPr>
      </w:pPr>
      <w:r w:rsidRPr="00636562">
        <w:rPr>
          <w:sz w:val="24"/>
          <w:szCs w:val="24"/>
          <w:lang w:val="en-IN"/>
        </w:rPr>
        <w:t xml:space="preserve">20.2 Subcontracts must comply with the provisions of GCC Clause 2. </w:t>
      </w:r>
    </w:p>
    <w:p w14:paraId="7DCBA7FF"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color w:val="000000"/>
          <w:lang w:val="en-IN" w:eastAsia="en-US"/>
        </w:rPr>
      </w:pPr>
      <w:r w:rsidRPr="00636562">
        <w:rPr>
          <w:rFonts w:ascii="AFAMMD+TimesNewRoman,Bold" w:hAnsi="AFAMMD+TimesNewRoman,Bold" w:cs="AFAMMD+TimesNewRoman,Bold"/>
          <w:b/>
          <w:bCs/>
          <w:color w:val="000000"/>
          <w:sz w:val="24"/>
          <w:szCs w:val="24"/>
          <w:lang w:val="en-IN" w:eastAsia="en-US"/>
        </w:rPr>
        <w:t xml:space="preserve">21. Delays in the Supplier's Performance </w:t>
      </w:r>
    </w:p>
    <w:p w14:paraId="08F8E5BD" w14:textId="77777777" w:rsidR="00636562" w:rsidRPr="00636562" w:rsidRDefault="00636562" w:rsidP="00636562">
      <w:pPr>
        <w:widowControl w:val="0"/>
        <w:autoSpaceDE w:val="0"/>
        <w:rPr>
          <w:sz w:val="24"/>
          <w:szCs w:val="24"/>
          <w:lang w:val="en-IN"/>
        </w:rPr>
      </w:pPr>
      <w:r w:rsidRPr="00636562">
        <w:rPr>
          <w:sz w:val="24"/>
          <w:szCs w:val="24"/>
          <w:lang w:val="en-IN"/>
        </w:rPr>
        <w:t xml:space="preserve">21.1 Delivery of the Goods and performance of the Services shall be made by the Supplier in accordance with the time schedule specified by the Purchaser in the Schedule of Requirements. </w:t>
      </w:r>
    </w:p>
    <w:p w14:paraId="4F924020" w14:textId="77777777" w:rsidR="00636562" w:rsidRPr="00636562" w:rsidRDefault="00636562" w:rsidP="00636562">
      <w:pPr>
        <w:widowControl w:val="0"/>
        <w:autoSpaceDE w:val="0"/>
        <w:rPr>
          <w:sz w:val="24"/>
          <w:szCs w:val="24"/>
          <w:lang w:val="en-IN"/>
        </w:rPr>
      </w:pPr>
      <w:r w:rsidRPr="00636562">
        <w:rPr>
          <w:sz w:val="24"/>
          <w:szCs w:val="24"/>
          <w:lang w:val="en-IN"/>
        </w:rPr>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14:paraId="26B0EDE6" w14:textId="44275B8D" w:rsidR="000D0EEA" w:rsidRDefault="00636562" w:rsidP="00636562">
      <w:pPr>
        <w:widowControl w:val="0"/>
        <w:autoSpaceDE w:val="0"/>
        <w:rPr>
          <w:rFonts w:ascii="AFAMJB+TimesNewRoman" w:hAnsi="AFAMJB+TimesNewRoman" w:cs="AFAMJB+TimesNewRoman"/>
          <w:color w:val="000000"/>
          <w:lang w:val="en-IN" w:eastAsia="en-US"/>
        </w:rPr>
      </w:pPr>
      <w:r w:rsidRPr="00636562">
        <w:rPr>
          <w:sz w:val="24"/>
          <w:szCs w:val="24"/>
          <w:lang w:val="en-IN"/>
        </w:rPr>
        <w:t>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14:paraId="4CF8F539"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22. Liquidated Damages </w:t>
      </w:r>
    </w:p>
    <w:p w14:paraId="05E46B52"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p w14:paraId="26F5D393"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23. Termination for Default </w:t>
      </w:r>
    </w:p>
    <w:p w14:paraId="3FC27D61"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23.1 The Purchaser may, without prejudice to any other remedy for breach of contract, by written notice of default sent to the Supplier, terminate the Contract in whole or part: </w:t>
      </w:r>
    </w:p>
    <w:p w14:paraId="2350B6F3"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(a) if the Supplier fails to deliver any or all of the Goods within the period(s) specified in the Contract, or within any extension thereof granted by the Purchaser pursuant to GCC Clause 21; or </w:t>
      </w:r>
    </w:p>
    <w:p w14:paraId="34F0112E" w14:textId="379CC1AE"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(b) if the Supplier fails to perform any other obligation(s) under the Contract.</w:t>
      </w:r>
    </w:p>
    <w:p w14:paraId="54398D75"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(c) If the Supplier, in the judgement of the Purchaser has engaged in corrupt or fraudulent practices in competing for or in executing the Contract. </w:t>
      </w:r>
    </w:p>
    <w:p w14:paraId="3EF4A5FC"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For the purpose of this Clause : </w:t>
      </w:r>
    </w:p>
    <w:p w14:paraId="4A907E47"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“Corrupt practice” means the offering, giving, receiving or soliciting of </w:t>
      </w:r>
      <w:proofErr w:type="spellStart"/>
      <w:r w:rsidRPr="00636562">
        <w:rPr>
          <w:sz w:val="24"/>
          <w:szCs w:val="24"/>
          <w:lang w:val="en-IN"/>
        </w:rPr>
        <w:t>any thing</w:t>
      </w:r>
      <w:proofErr w:type="spellEnd"/>
      <w:r w:rsidRPr="00636562">
        <w:rPr>
          <w:sz w:val="24"/>
          <w:szCs w:val="24"/>
          <w:lang w:val="en-IN"/>
        </w:rPr>
        <w:t xml:space="preserve"> of value to influence the action of a public official in the procurement process or in contract execution. </w:t>
      </w:r>
    </w:p>
    <w:p w14:paraId="24493972"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w:t>
      </w:r>
      <w:proofErr w:type="gramStart"/>
      <w:r w:rsidRPr="00636562">
        <w:rPr>
          <w:sz w:val="24"/>
          <w:szCs w:val="24"/>
          <w:lang w:val="en-IN"/>
        </w:rPr>
        <w:t>fraudulent</w:t>
      </w:r>
      <w:proofErr w:type="gramEnd"/>
      <w:r w:rsidRPr="00636562">
        <w:rPr>
          <w:sz w:val="24"/>
          <w:szCs w:val="24"/>
          <w:lang w:val="en-IN"/>
        </w:rPr>
        <w:t xml:space="preserve">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14:paraId="282D811D" w14:textId="77777777" w:rsidR="00636562" w:rsidRPr="00636562" w:rsidRDefault="00636562" w:rsidP="00636562">
      <w:pPr>
        <w:suppressAutoHyphens w:val="0"/>
        <w:autoSpaceDE w:val="0"/>
        <w:autoSpaceDN w:val="0"/>
        <w:adjustRightInd w:val="0"/>
        <w:ind w:left="500" w:hanging="500"/>
        <w:jc w:val="both"/>
        <w:rPr>
          <w:rFonts w:ascii="AFAMJB+TimesNewRoman" w:hAnsi="AFAMJB+TimesNewRoman" w:cs="AFAMJB+TimesNewRoman"/>
          <w:color w:val="000000"/>
          <w:lang w:val="en-IN" w:eastAsia="en-US"/>
        </w:rPr>
      </w:pPr>
      <w:r w:rsidRPr="00636562">
        <w:rPr>
          <w:sz w:val="24"/>
          <w:szCs w:val="24"/>
          <w:lang w:val="en-IN"/>
        </w:rPr>
        <w:t xml:space="preserve">23.2 In the event the Purchaser terminates the Contract in whole or in part, pursuant to GCC Clause 23.1, the Purchaser may procure, upon such terms and in such manner as it deems appropriate, </w:t>
      </w:r>
      <w:r w:rsidRPr="00636562">
        <w:rPr>
          <w:sz w:val="24"/>
          <w:szCs w:val="24"/>
          <w:lang w:val="en-IN"/>
        </w:rPr>
        <w:lastRenderedPageBreak/>
        <w:t>Goods or Services similar to those undelivered, and the Supplier shall be liable to the Purchaser for any excess costs for such similar</w:t>
      </w:r>
      <w:r w:rsidRPr="00636562">
        <w:rPr>
          <w:rFonts w:ascii="AFAMJB+TimesNewRoman" w:hAnsi="AFAMJB+TimesNewRoman" w:cs="AFAMJB+TimesNewRoman"/>
          <w:color w:val="000000"/>
          <w:lang w:val="en-IN" w:eastAsia="en-US"/>
        </w:rPr>
        <w:t xml:space="preserve"> </w:t>
      </w:r>
      <w:r w:rsidRPr="00636562">
        <w:rPr>
          <w:sz w:val="24"/>
          <w:szCs w:val="24"/>
          <w:lang w:val="en-IN"/>
        </w:rPr>
        <w:t>Goods or Services. However, the Supplier shall continue the performance of the Contract to the extent not terminated.</w:t>
      </w:r>
      <w:r w:rsidRPr="00636562">
        <w:rPr>
          <w:rFonts w:ascii="AFAMJB+TimesNewRoman" w:hAnsi="AFAMJB+TimesNewRoman" w:cs="AFAMJB+TimesNewRoman"/>
          <w:color w:val="000000"/>
          <w:lang w:val="en-IN" w:eastAsia="en-US"/>
        </w:rPr>
        <w:t xml:space="preserve"> </w:t>
      </w:r>
    </w:p>
    <w:p w14:paraId="74BEFFF0"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24. Force Majeure </w:t>
      </w:r>
    </w:p>
    <w:p w14:paraId="5E6D8230"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14:paraId="2A2849C6"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p w14:paraId="66A2FEB4"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14:paraId="16122E10"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25. Termination for Insolvency </w:t>
      </w:r>
    </w:p>
    <w:p w14:paraId="527DDA27"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14:paraId="4126E8CD"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26. Termination for Convenience </w:t>
      </w:r>
    </w:p>
    <w:p w14:paraId="0CBDEA20"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14:paraId="6CCB8572"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26.2 The Goods that are complete and ready for shipment within 30 days after the Supplier's receipt of notice of termination shall be accepted by the Purchaser at the Contract terms and prices. For the remaining Goods, the Purchaser may elect: </w:t>
      </w:r>
    </w:p>
    <w:p w14:paraId="56CB4C9D"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(a) to have any portion completed and delivered at the Contract terms and prices; and/or </w:t>
      </w:r>
    </w:p>
    <w:p w14:paraId="13BF118C" w14:textId="4968BAA6"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(b) to cancel the remainder and pay to the Supplier an agreed amount for partially completed Goods and for materials and parts previously procured by the Supplier.</w:t>
      </w:r>
    </w:p>
    <w:p w14:paraId="51CD4CBE" w14:textId="45AEB696"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27. Settlement of Disputes</w:t>
      </w:r>
    </w:p>
    <w:p w14:paraId="51D81AC0" w14:textId="442199C2" w:rsidR="00293A78" w:rsidRPr="006B14E1" w:rsidRDefault="00293A78" w:rsidP="00293A78">
      <w:pPr>
        <w:widowControl w:val="0"/>
        <w:overflowPunct w:val="0"/>
        <w:autoSpaceDE w:val="0"/>
        <w:ind w:left="630" w:hanging="540"/>
        <w:jc w:val="both"/>
        <w:rPr>
          <w:sz w:val="24"/>
          <w:szCs w:val="24"/>
        </w:rPr>
      </w:pPr>
      <w:bookmarkStart w:id="4" w:name="_Hlk107392795"/>
      <w:r w:rsidRPr="009A4AF0">
        <w:rPr>
          <w:sz w:val="24"/>
          <w:szCs w:val="24"/>
        </w:rPr>
        <w:t>2</w:t>
      </w:r>
      <w:r>
        <w:rPr>
          <w:sz w:val="24"/>
          <w:szCs w:val="24"/>
        </w:rPr>
        <w:t>7</w:t>
      </w:r>
      <w:r w:rsidRPr="009A4AF0">
        <w:rPr>
          <w:sz w:val="24"/>
          <w:szCs w:val="24"/>
        </w:rPr>
        <w:t xml:space="preserve">.1 </w:t>
      </w:r>
      <w:r w:rsidRPr="006B14E1">
        <w:rPr>
          <w:sz w:val="24"/>
          <w:szCs w:val="24"/>
        </w:rPr>
        <w:t>Amicable Settlement</w:t>
      </w:r>
      <w:r>
        <w:rPr>
          <w:sz w:val="24"/>
          <w:szCs w:val="24"/>
        </w:rPr>
        <w:t xml:space="preserve"> :</w:t>
      </w:r>
      <w:r w:rsidRPr="006B14E1">
        <w:rPr>
          <w:sz w:val="24"/>
          <w:szCs w:val="24"/>
        </w:rPr>
        <w:t xml:space="preserve">Save where expressly stated to the contrary in this agreement, any dispute, difference or controversy of whatever nature between the parties, how so ever arising under, out of or in relation to this agreement, shall in the first instance be attempted to be resolved amicably by meetings between the parties. </w:t>
      </w:r>
    </w:p>
    <w:p w14:paraId="6A872B10" w14:textId="2816168E" w:rsidR="00293A78" w:rsidRPr="006B14E1" w:rsidRDefault="00293A78" w:rsidP="00293A78">
      <w:pPr>
        <w:widowControl w:val="0"/>
        <w:overflowPunct w:val="0"/>
        <w:autoSpaceDE w:val="0"/>
        <w:ind w:left="630" w:hanging="540"/>
        <w:jc w:val="both"/>
        <w:rPr>
          <w:sz w:val="24"/>
          <w:szCs w:val="24"/>
        </w:rPr>
      </w:pPr>
      <w:r>
        <w:rPr>
          <w:sz w:val="24"/>
          <w:szCs w:val="24"/>
        </w:rPr>
        <w:t xml:space="preserve">27.2 </w:t>
      </w:r>
      <w:r w:rsidRPr="006B14E1">
        <w:rPr>
          <w:sz w:val="24"/>
          <w:szCs w:val="24"/>
        </w:rPr>
        <w:t xml:space="preserve">Place of Jurisdiction </w:t>
      </w:r>
    </w:p>
    <w:p w14:paraId="5E8BF38E" w14:textId="77777777" w:rsidR="00293A78" w:rsidRPr="006B14E1" w:rsidRDefault="00293A78" w:rsidP="00293A78">
      <w:pPr>
        <w:widowControl w:val="0"/>
        <w:overflowPunct w:val="0"/>
        <w:autoSpaceDE w:val="0"/>
        <w:ind w:left="630" w:hanging="540"/>
        <w:jc w:val="both"/>
        <w:rPr>
          <w:sz w:val="24"/>
          <w:szCs w:val="24"/>
        </w:rPr>
      </w:pPr>
      <w:r>
        <w:rPr>
          <w:sz w:val="24"/>
          <w:szCs w:val="24"/>
        </w:rPr>
        <w:t xml:space="preserve">        </w:t>
      </w:r>
      <w:r w:rsidRPr="006B14E1">
        <w:rPr>
          <w:sz w:val="24"/>
          <w:szCs w:val="24"/>
        </w:rPr>
        <w:t>All the matter pertaining to court will be at Bangalore Jurisdiction only.</w:t>
      </w:r>
    </w:p>
    <w:p w14:paraId="3A0B7A42" w14:textId="33DCC55F" w:rsidR="00293A78" w:rsidRPr="006B14E1" w:rsidRDefault="00293A78" w:rsidP="00293A78">
      <w:pPr>
        <w:widowControl w:val="0"/>
        <w:overflowPunct w:val="0"/>
        <w:autoSpaceDE w:val="0"/>
        <w:ind w:left="630" w:hanging="540"/>
        <w:jc w:val="both"/>
        <w:rPr>
          <w:sz w:val="24"/>
          <w:szCs w:val="24"/>
        </w:rPr>
      </w:pPr>
      <w:r>
        <w:rPr>
          <w:sz w:val="24"/>
          <w:szCs w:val="24"/>
        </w:rPr>
        <w:t xml:space="preserve">27.3 </w:t>
      </w:r>
      <w:r w:rsidRPr="006B14E1">
        <w:rPr>
          <w:sz w:val="24"/>
          <w:szCs w:val="24"/>
        </w:rPr>
        <w:t xml:space="preserve">Arbitrations: </w:t>
      </w:r>
    </w:p>
    <w:p w14:paraId="64AB756F" w14:textId="4E97D2C5" w:rsidR="00293A78" w:rsidRPr="006B14E1" w:rsidRDefault="00293A78" w:rsidP="00B13D40">
      <w:pPr>
        <w:widowControl w:val="0"/>
        <w:overflowPunct w:val="0"/>
        <w:autoSpaceDE w:val="0"/>
        <w:ind w:left="630" w:hanging="540"/>
        <w:jc w:val="both"/>
        <w:rPr>
          <w:sz w:val="24"/>
          <w:szCs w:val="24"/>
        </w:rPr>
      </w:pPr>
      <w:r>
        <w:rPr>
          <w:sz w:val="24"/>
          <w:szCs w:val="24"/>
        </w:rPr>
        <w:t xml:space="preserve">         </w:t>
      </w:r>
      <w:r w:rsidR="00B13D40">
        <w:rPr>
          <w:sz w:val="24"/>
          <w:szCs w:val="24"/>
        </w:rPr>
        <w:t>This clause is Deleted.</w:t>
      </w:r>
    </w:p>
    <w:bookmarkEnd w:id="4"/>
    <w:p w14:paraId="069E46A9"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28. Limitation of Liability </w:t>
      </w:r>
    </w:p>
    <w:p w14:paraId="01097C5E"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28.1 Except in cases of criminal negligence or </w:t>
      </w:r>
      <w:proofErr w:type="spellStart"/>
      <w:r w:rsidRPr="00636562">
        <w:rPr>
          <w:sz w:val="24"/>
          <w:szCs w:val="24"/>
          <w:lang w:val="en-IN"/>
        </w:rPr>
        <w:t>willful</w:t>
      </w:r>
      <w:proofErr w:type="spellEnd"/>
      <w:r w:rsidRPr="00636562">
        <w:rPr>
          <w:sz w:val="24"/>
          <w:szCs w:val="24"/>
          <w:lang w:val="en-IN"/>
        </w:rPr>
        <w:t xml:space="preserve"> misconduct, and in the case of infringement pursuant to Clause 5, </w:t>
      </w:r>
    </w:p>
    <w:p w14:paraId="63F4D3C0"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14:paraId="426C5008"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lastRenderedPageBreak/>
        <w:t xml:space="preserve">(b) the aggregate liability of the Supplier to the Purchaser, whether under the Contract, in tort or otherwise, shall not exceed the total Contract Price, provided that this limitation shall not apply to the cost of repairing or replacing defective equipment. </w:t>
      </w:r>
    </w:p>
    <w:p w14:paraId="50471BB2"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29. Governing Language </w:t>
      </w:r>
    </w:p>
    <w:p w14:paraId="52FE5EDE" w14:textId="77777777" w:rsidR="00636562" w:rsidRDefault="00636562" w:rsidP="00636562">
      <w:pPr>
        <w:suppressAutoHyphens w:val="0"/>
        <w:autoSpaceDE w:val="0"/>
        <w:autoSpaceDN w:val="0"/>
        <w:adjustRightInd w:val="0"/>
        <w:ind w:left="500" w:hanging="500"/>
        <w:jc w:val="both"/>
        <w:rPr>
          <w:rFonts w:cs="AFAMJB+TimesNewRoman"/>
          <w:color w:val="000000"/>
        </w:rPr>
      </w:pPr>
      <w:r w:rsidRPr="00636562">
        <w:rPr>
          <w:sz w:val="24"/>
          <w:szCs w:val="24"/>
          <w:lang w:val="en-IN"/>
        </w:rPr>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r>
        <w:rPr>
          <w:rFonts w:cs="AFAMJB+TimesNewRoman"/>
          <w:color w:val="000000"/>
        </w:rPr>
        <w:t xml:space="preserve"> </w:t>
      </w:r>
    </w:p>
    <w:p w14:paraId="038A5760"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30. Applicable Law </w:t>
      </w:r>
    </w:p>
    <w:p w14:paraId="6D46A07D"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30.1 The Contract shall be interpreted in accordance with the laws of the Union of India. </w:t>
      </w:r>
    </w:p>
    <w:p w14:paraId="4987D877"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31. Notices </w:t>
      </w:r>
    </w:p>
    <w:p w14:paraId="7B882D36"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31.1 Any notice given by one party to the other pursuant to this Contract shall be sent to other party in writing or by cable, telex or facsimile and confirmed in writing to the other Party’s address specified in SCC. </w:t>
      </w:r>
    </w:p>
    <w:p w14:paraId="323B649B" w14:textId="77777777" w:rsidR="00636562" w:rsidRPr="00636562" w:rsidRDefault="00636562" w:rsidP="00636562">
      <w:pPr>
        <w:suppressAutoHyphens w:val="0"/>
        <w:autoSpaceDE w:val="0"/>
        <w:autoSpaceDN w:val="0"/>
        <w:adjustRightInd w:val="0"/>
        <w:ind w:left="500" w:hanging="500"/>
        <w:jc w:val="both"/>
        <w:rPr>
          <w:sz w:val="24"/>
          <w:szCs w:val="24"/>
          <w:lang w:val="en-IN"/>
        </w:rPr>
      </w:pPr>
      <w:r w:rsidRPr="00636562">
        <w:rPr>
          <w:sz w:val="24"/>
          <w:szCs w:val="24"/>
          <w:lang w:val="en-IN"/>
        </w:rPr>
        <w:t xml:space="preserve">31.2 A notice shall be effective when delivered or on the notice's effective date, whichever is later. </w:t>
      </w:r>
    </w:p>
    <w:p w14:paraId="2B8F6F0B" w14:textId="77777777" w:rsidR="00636562" w:rsidRPr="00636562" w:rsidRDefault="00636562" w:rsidP="00636562">
      <w:pPr>
        <w:suppressAutoHyphens w:val="0"/>
        <w:autoSpaceDE w:val="0"/>
        <w:autoSpaceDN w:val="0"/>
        <w:adjustRightInd w:val="0"/>
        <w:jc w:val="both"/>
        <w:rPr>
          <w:rFonts w:ascii="AFAMMD+TimesNewRoman,Bold" w:hAnsi="AFAMMD+TimesNewRoman,Bold" w:cs="AFAMMD+TimesNewRoman,Bold"/>
          <w:b/>
          <w:bCs/>
          <w:color w:val="000000"/>
          <w:sz w:val="24"/>
          <w:szCs w:val="24"/>
          <w:lang w:val="en-IN" w:eastAsia="en-US"/>
        </w:rPr>
      </w:pPr>
      <w:r w:rsidRPr="00636562">
        <w:rPr>
          <w:rFonts w:ascii="AFAMMD+TimesNewRoman,Bold" w:hAnsi="AFAMMD+TimesNewRoman,Bold" w:cs="AFAMMD+TimesNewRoman,Bold"/>
          <w:b/>
          <w:bCs/>
          <w:color w:val="000000"/>
          <w:sz w:val="24"/>
          <w:szCs w:val="24"/>
          <w:lang w:val="en-IN" w:eastAsia="en-US"/>
        </w:rPr>
        <w:t xml:space="preserve">32. Taxes and Duties </w:t>
      </w:r>
    </w:p>
    <w:p w14:paraId="5A9F68F7" w14:textId="38A3BF94" w:rsidR="00636562" w:rsidRPr="00636562" w:rsidRDefault="00636562" w:rsidP="00636562">
      <w:pPr>
        <w:widowControl w:val="0"/>
        <w:tabs>
          <w:tab w:val="left" w:pos="5080"/>
        </w:tabs>
        <w:autoSpaceDE w:val="0"/>
        <w:ind w:left="720"/>
        <w:rPr>
          <w:sz w:val="24"/>
          <w:szCs w:val="24"/>
          <w:lang w:val="en-IN"/>
        </w:rPr>
      </w:pPr>
      <w:r w:rsidRPr="00636562">
        <w:rPr>
          <w:sz w:val="24"/>
          <w:szCs w:val="24"/>
          <w:lang w:val="en-IN"/>
        </w:rPr>
        <w:t>32.2 Suppliers shall be entirely responsible for all taxes, duties, license fees, octroi, road permits, etc., incurred until delivery of the contracted Goods to the Purchaser.</w:t>
      </w:r>
    </w:p>
    <w:p w14:paraId="676B4EE2" w14:textId="176D32C5" w:rsidR="000D0EEA" w:rsidRPr="00720AE0" w:rsidRDefault="000D0EEA">
      <w:pPr>
        <w:widowControl w:val="0"/>
        <w:autoSpaceDE w:val="0"/>
        <w:rPr>
          <w:b/>
          <w:sz w:val="24"/>
          <w:szCs w:val="24"/>
        </w:rPr>
      </w:pPr>
      <w:r w:rsidRPr="00720AE0">
        <w:rPr>
          <w:b/>
          <w:sz w:val="24"/>
          <w:szCs w:val="24"/>
        </w:rPr>
        <w:t>3</w:t>
      </w:r>
      <w:r w:rsidR="00636562">
        <w:rPr>
          <w:b/>
          <w:sz w:val="24"/>
          <w:szCs w:val="24"/>
        </w:rPr>
        <w:t>3</w:t>
      </w:r>
      <w:r w:rsidRPr="00720AE0">
        <w:rPr>
          <w:b/>
          <w:sz w:val="24"/>
          <w:szCs w:val="24"/>
        </w:rPr>
        <w:t>. Debarment/Black listing:</w:t>
      </w:r>
    </w:p>
    <w:p w14:paraId="1ABE155C" w14:textId="77777777" w:rsidR="000D0EEA" w:rsidRPr="00B16855" w:rsidRDefault="000D0EEA">
      <w:pPr>
        <w:widowControl w:val="0"/>
        <w:autoSpaceDE w:val="0"/>
        <w:rPr>
          <w:sz w:val="24"/>
          <w:szCs w:val="24"/>
          <w:lang w:val="en-IN"/>
        </w:rPr>
      </w:pPr>
      <w:r w:rsidRPr="00720AE0">
        <w:rPr>
          <w:sz w:val="24"/>
          <w:szCs w:val="24"/>
        </w:rPr>
        <w:t xml:space="preserve"> </w:t>
      </w:r>
      <w:r w:rsidRPr="00B16855">
        <w:rPr>
          <w:sz w:val="24"/>
          <w:szCs w:val="24"/>
          <w:lang w:val="en-IN"/>
        </w:rPr>
        <w:tab/>
      </w:r>
    </w:p>
    <w:p w14:paraId="09463B6C" w14:textId="622188D5" w:rsidR="00742D0A" w:rsidRPr="00B16855" w:rsidRDefault="007B3031" w:rsidP="00742D0A">
      <w:pPr>
        <w:widowControl w:val="0"/>
        <w:autoSpaceDE w:val="0"/>
        <w:jc w:val="both"/>
        <w:rPr>
          <w:sz w:val="24"/>
          <w:szCs w:val="24"/>
          <w:lang w:val="en-IN"/>
        </w:rPr>
      </w:pPr>
      <w:r w:rsidRPr="00B16855">
        <w:rPr>
          <w:sz w:val="24"/>
          <w:szCs w:val="24"/>
          <w:lang w:val="en-IN"/>
        </w:rPr>
        <w:t>32</w:t>
      </w:r>
      <w:r w:rsidR="000D0EEA" w:rsidRPr="00B16855">
        <w:rPr>
          <w:sz w:val="24"/>
          <w:szCs w:val="24"/>
          <w:lang w:val="en-IN"/>
        </w:rPr>
        <w:t xml:space="preserve">.1 The </w:t>
      </w:r>
      <w:r w:rsidR="00B84E42">
        <w:rPr>
          <w:sz w:val="24"/>
          <w:szCs w:val="24"/>
          <w:lang w:val="en-IN"/>
        </w:rPr>
        <w:t>GBA</w:t>
      </w:r>
      <w:r w:rsidR="000D0EEA" w:rsidRPr="00B16855">
        <w:rPr>
          <w:sz w:val="24"/>
          <w:szCs w:val="24"/>
          <w:lang w:val="en-IN"/>
        </w:rPr>
        <w:t xml:space="preserve">  reserve the right to black-list debar any bidder/supplier due to any act of omission or commission or fraudulent act indulged or caused to be indulged by such bidder/supplier in the course of bidding process and/or in the execution or performance of any contracts which may be </w:t>
      </w:r>
      <w:proofErr w:type="spellStart"/>
      <w:r w:rsidR="000D0EEA" w:rsidRPr="00B16855">
        <w:rPr>
          <w:sz w:val="24"/>
          <w:szCs w:val="24"/>
          <w:lang w:val="en-IN"/>
        </w:rPr>
        <w:t>awarder</w:t>
      </w:r>
      <w:proofErr w:type="spellEnd"/>
      <w:r w:rsidR="000D0EEA" w:rsidRPr="00B16855">
        <w:rPr>
          <w:sz w:val="24"/>
          <w:szCs w:val="24"/>
          <w:lang w:val="en-IN"/>
        </w:rPr>
        <w:t xml:space="preserve"> to the bidder/supplier pursuant to the tender provided however, that the </w:t>
      </w:r>
      <w:r w:rsidR="00356E24" w:rsidRPr="00B16855">
        <w:rPr>
          <w:sz w:val="24"/>
          <w:szCs w:val="24"/>
          <w:lang w:val="en-IN"/>
        </w:rPr>
        <w:t xml:space="preserve">department </w:t>
      </w:r>
      <w:r w:rsidR="000D0EEA" w:rsidRPr="00B16855">
        <w:rPr>
          <w:sz w:val="24"/>
          <w:szCs w:val="24"/>
          <w:lang w:val="en-IN"/>
        </w:rPr>
        <w:t xml:space="preserve">shall be obliged to allow on opportunity of being heard to such bidder/supplier before any order of black-listing/debarment could be passed any such order of black-listing/debarment that may be passed by the </w:t>
      </w:r>
      <w:r w:rsidR="00356E24" w:rsidRPr="00B16855">
        <w:rPr>
          <w:sz w:val="24"/>
          <w:szCs w:val="24"/>
          <w:lang w:val="en-IN"/>
        </w:rPr>
        <w:t>department</w:t>
      </w:r>
      <w:r w:rsidR="000C2EBE" w:rsidRPr="00B16855">
        <w:rPr>
          <w:sz w:val="24"/>
          <w:szCs w:val="24"/>
          <w:lang w:val="en-IN"/>
        </w:rPr>
        <w:t xml:space="preserve"> </w:t>
      </w:r>
      <w:r w:rsidR="000D0EEA" w:rsidRPr="00B16855">
        <w:rPr>
          <w:sz w:val="24"/>
          <w:szCs w:val="24"/>
          <w:lang w:val="en-IN"/>
        </w:rPr>
        <w:t xml:space="preserve">shall be without prejudice to other rights of actions available to </w:t>
      </w:r>
      <w:r w:rsidR="00356E24" w:rsidRPr="00B16855">
        <w:rPr>
          <w:sz w:val="24"/>
          <w:szCs w:val="24"/>
          <w:lang w:val="en-IN"/>
        </w:rPr>
        <w:t>the department</w:t>
      </w:r>
      <w:r w:rsidR="000D0EEA" w:rsidRPr="00B16855">
        <w:rPr>
          <w:sz w:val="24"/>
          <w:szCs w:val="24"/>
          <w:lang w:val="en-IN"/>
        </w:rPr>
        <w:t xml:space="preserve"> against the bidder/supplier under the tender terms &amp; conditions.</w:t>
      </w:r>
    </w:p>
    <w:p w14:paraId="66625F45" w14:textId="77777777" w:rsidR="00BE2D30" w:rsidRDefault="00BE2D30" w:rsidP="00742D0A">
      <w:pPr>
        <w:widowControl w:val="0"/>
        <w:autoSpaceDE w:val="0"/>
        <w:jc w:val="center"/>
        <w:rPr>
          <w:sz w:val="24"/>
          <w:szCs w:val="24"/>
        </w:rPr>
      </w:pPr>
    </w:p>
    <w:p w14:paraId="66EDCD61" w14:textId="77777777" w:rsidR="00BE2D30" w:rsidRDefault="00BE2D30" w:rsidP="00742D0A">
      <w:pPr>
        <w:widowControl w:val="0"/>
        <w:autoSpaceDE w:val="0"/>
        <w:jc w:val="center"/>
        <w:rPr>
          <w:sz w:val="24"/>
          <w:szCs w:val="24"/>
        </w:rPr>
      </w:pPr>
    </w:p>
    <w:p w14:paraId="2B946A45" w14:textId="77777777" w:rsidR="00BE2D30" w:rsidRDefault="00BE2D30" w:rsidP="00742D0A">
      <w:pPr>
        <w:widowControl w:val="0"/>
        <w:autoSpaceDE w:val="0"/>
        <w:jc w:val="center"/>
        <w:rPr>
          <w:sz w:val="24"/>
          <w:szCs w:val="24"/>
        </w:rPr>
      </w:pPr>
    </w:p>
    <w:p w14:paraId="77BD9096" w14:textId="77777777" w:rsidR="00BE2D30" w:rsidRDefault="00BE2D30" w:rsidP="00742D0A">
      <w:pPr>
        <w:widowControl w:val="0"/>
        <w:autoSpaceDE w:val="0"/>
        <w:jc w:val="center"/>
        <w:rPr>
          <w:sz w:val="24"/>
          <w:szCs w:val="24"/>
        </w:rPr>
      </w:pPr>
    </w:p>
    <w:p w14:paraId="3E60BB2F" w14:textId="77777777" w:rsidR="00BE2D30" w:rsidRDefault="00BE2D30" w:rsidP="00742D0A">
      <w:pPr>
        <w:widowControl w:val="0"/>
        <w:autoSpaceDE w:val="0"/>
        <w:jc w:val="center"/>
        <w:rPr>
          <w:sz w:val="24"/>
          <w:szCs w:val="24"/>
        </w:rPr>
      </w:pPr>
    </w:p>
    <w:p w14:paraId="1FF9DB1C" w14:textId="77777777" w:rsidR="00BE2D30" w:rsidRDefault="00BE2D30" w:rsidP="00742D0A">
      <w:pPr>
        <w:widowControl w:val="0"/>
        <w:autoSpaceDE w:val="0"/>
        <w:jc w:val="center"/>
        <w:rPr>
          <w:sz w:val="24"/>
          <w:szCs w:val="24"/>
        </w:rPr>
      </w:pPr>
    </w:p>
    <w:p w14:paraId="4F577D44" w14:textId="77777777" w:rsidR="00BE2D30" w:rsidRDefault="00BE2D30" w:rsidP="00742D0A">
      <w:pPr>
        <w:widowControl w:val="0"/>
        <w:autoSpaceDE w:val="0"/>
        <w:jc w:val="center"/>
        <w:rPr>
          <w:sz w:val="24"/>
          <w:szCs w:val="24"/>
        </w:rPr>
      </w:pPr>
    </w:p>
    <w:p w14:paraId="6A6D671A" w14:textId="77777777" w:rsidR="00BE2D30" w:rsidRDefault="00BE2D30" w:rsidP="00742D0A">
      <w:pPr>
        <w:widowControl w:val="0"/>
        <w:autoSpaceDE w:val="0"/>
        <w:jc w:val="center"/>
        <w:rPr>
          <w:sz w:val="24"/>
          <w:szCs w:val="24"/>
        </w:rPr>
      </w:pPr>
    </w:p>
    <w:p w14:paraId="021942A4" w14:textId="77777777" w:rsidR="006A74D1" w:rsidRPr="00B24D39" w:rsidRDefault="00742D0A" w:rsidP="00742D0A">
      <w:pPr>
        <w:widowControl w:val="0"/>
        <w:autoSpaceDE w:val="0"/>
        <w:jc w:val="center"/>
        <w:rPr>
          <w:b/>
          <w:sz w:val="24"/>
          <w:szCs w:val="24"/>
          <w:u w:val="single"/>
        </w:rPr>
      </w:pPr>
      <w:r w:rsidRPr="00720AE0">
        <w:rPr>
          <w:sz w:val="24"/>
          <w:szCs w:val="24"/>
        </w:rPr>
        <w:br w:type="page"/>
      </w:r>
      <w:r w:rsidR="00B77B41">
        <w:rPr>
          <w:b/>
          <w:sz w:val="24"/>
          <w:szCs w:val="24"/>
          <w:u w:val="single"/>
        </w:rPr>
        <w:lastRenderedPageBreak/>
        <w:t>SECTION  IV: SPECIAL CO</w:t>
      </w:r>
      <w:r w:rsidRPr="00B24D39">
        <w:rPr>
          <w:b/>
          <w:sz w:val="24"/>
          <w:szCs w:val="24"/>
          <w:u w:val="single"/>
        </w:rPr>
        <w:t>NDITIONS OF THE CONTRACT</w:t>
      </w:r>
    </w:p>
    <w:p w14:paraId="1E1E3A2A" w14:textId="77777777" w:rsidR="00B24D39" w:rsidRDefault="00B24D39" w:rsidP="00742D0A">
      <w:pPr>
        <w:widowControl w:val="0"/>
        <w:autoSpaceDE w:val="0"/>
        <w:jc w:val="center"/>
        <w:rPr>
          <w:sz w:val="24"/>
          <w:szCs w:val="24"/>
          <w:u w:val="single"/>
        </w:rPr>
      </w:pPr>
    </w:p>
    <w:p w14:paraId="08AA13A9" w14:textId="77777777" w:rsidR="006A74D1" w:rsidRDefault="006A74D1" w:rsidP="00742D0A">
      <w:pPr>
        <w:widowControl w:val="0"/>
        <w:autoSpaceDE w:val="0"/>
        <w:jc w:val="center"/>
        <w:rPr>
          <w:sz w:val="24"/>
          <w:szCs w:val="24"/>
          <w:u w:val="single"/>
        </w:rPr>
      </w:pPr>
      <w:r>
        <w:rPr>
          <w:sz w:val="24"/>
          <w:szCs w:val="24"/>
          <w:u w:val="single"/>
        </w:rPr>
        <w:t>Table of clauses</w:t>
      </w:r>
    </w:p>
    <w:p w14:paraId="7FC0FFED" w14:textId="77777777" w:rsidR="00B24D39" w:rsidRDefault="00B24D39" w:rsidP="00742D0A">
      <w:pPr>
        <w:widowControl w:val="0"/>
        <w:autoSpaceDE w:val="0"/>
        <w:jc w:val="center"/>
        <w:rPr>
          <w:sz w:val="24"/>
          <w:szCs w:val="24"/>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4"/>
        <w:gridCol w:w="6434"/>
      </w:tblGrid>
      <w:tr w:rsidR="00356E24" w:rsidRPr="00E43B55" w14:paraId="4B9C6493" w14:textId="77777777" w:rsidTr="0005787A">
        <w:trPr>
          <w:trHeight w:val="699"/>
          <w:jc w:val="center"/>
        </w:trPr>
        <w:tc>
          <w:tcPr>
            <w:tcW w:w="1484" w:type="dxa"/>
          </w:tcPr>
          <w:p w14:paraId="2A271685" w14:textId="77777777" w:rsidR="00356E24" w:rsidRPr="00E43B55" w:rsidRDefault="00356E24" w:rsidP="00E43B55">
            <w:pPr>
              <w:widowControl w:val="0"/>
              <w:autoSpaceDE w:val="0"/>
              <w:jc w:val="center"/>
              <w:rPr>
                <w:sz w:val="24"/>
                <w:szCs w:val="24"/>
              </w:rPr>
            </w:pPr>
            <w:r w:rsidRPr="00E43B55">
              <w:rPr>
                <w:sz w:val="24"/>
                <w:szCs w:val="24"/>
              </w:rPr>
              <w:t>Item Number</w:t>
            </w:r>
          </w:p>
        </w:tc>
        <w:tc>
          <w:tcPr>
            <w:tcW w:w="6434" w:type="dxa"/>
          </w:tcPr>
          <w:p w14:paraId="3897A3B0" w14:textId="77777777" w:rsidR="00356E24" w:rsidRPr="00E43B55" w:rsidRDefault="00356E24" w:rsidP="00E43B55">
            <w:pPr>
              <w:widowControl w:val="0"/>
              <w:autoSpaceDE w:val="0"/>
              <w:jc w:val="center"/>
              <w:rPr>
                <w:sz w:val="24"/>
                <w:szCs w:val="24"/>
              </w:rPr>
            </w:pPr>
            <w:r w:rsidRPr="00E43B55">
              <w:rPr>
                <w:sz w:val="24"/>
                <w:szCs w:val="24"/>
              </w:rPr>
              <w:t>Topic</w:t>
            </w:r>
          </w:p>
        </w:tc>
      </w:tr>
      <w:tr w:rsidR="00356E24" w:rsidRPr="00E43B55" w14:paraId="2D249B1A" w14:textId="77777777" w:rsidTr="0005787A">
        <w:trPr>
          <w:trHeight w:val="249"/>
          <w:jc w:val="center"/>
        </w:trPr>
        <w:tc>
          <w:tcPr>
            <w:tcW w:w="1484" w:type="dxa"/>
          </w:tcPr>
          <w:p w14:paraId="49CB3D1C" w14:textId="77777777" w:rsidR="00356E24" w:rsidRPr="00E43B55" w:rsidRDefault="00356E24" w:rsidP="00E43B55">
            <w:pPr>
              <w:widowControl w:val="0"/>
              <w:autoSpaceDE w:val="0"/>
              <w:jc w:val="center"/>
              <w:rPr>
                <w:sz w:val="24"/>
                <w:szCs w:val="24"/>
              </w:rPr>
            </w:pPr>
            <w:r w:rsidRPr="00E43B55">
              <w:rPr>
                <w:sz w:val="24"/>
                <w:szCs w:val="24"/>
              </w:rPr>
              <w:t>1</w:t>
            </w:r>
          </w:p>
        </w:tc>
        <w:tc>
          <w:tcPr>
            <w:tcW w:w="6434" w:type="dxa"/>
          </w:tcPr>
          <w:p w14:paraId="14F42F9E" w14:textId="77777777" w:rsidR="00356E24" w:rsidRPr="00E43B55" w:rsidRDefault="00356E24" w:rsidP="00E43B55">
            <w:pPr>
              <w:widowControl w:val="0"/>
              <w:autoSpaceDE w:val="0"/>
              <w:rPr>
                <w:sz w:val="24"/>
                <w:szCs w:val="24"/>
              </w:rPr>
            </w:pPr>
            <w:r w:rsidRPr="00E43B55">
              <w:rPr>
                <w:sz w:val="24"/>
                <w:szCs w:val="24"/>
              </w:rPr>
              <w:t>Definitions(GCC clause 1)</w:t>
            </w:r>
          </w:p>
        </w:tc>
      </w:tr>
      <w:tr w:rsidR="00356E24" w:rsidRPr="00E43B55" w14:paraId="76C3EA9E" w14:textId="77777777" w:rsidTr="0005787A">
        <w:trPr>
          <w:trHeight w:val="249"/>
          <w:jc w:val="center"/>
        </w:trPr>
        <w:tc>
          <w:tcPr>
            <w:tcW w:w="1484" w:type="dxa"/>
          </w:tcPr>
          <w:p w14:paraId="705F0E22" w14:textId="77777777" w:rsidR="00356E24" w:rsidRPr="00E43B55" w:rsidRDefault="00356E24" w:rsidP="00E43B55">
            <w:pPr>
              <w:widowControl w:val="0"/>
              <w:autoSpaceDE w:val="0"/>
              <w:jc w:val="center"/>
              <w:rPr>
                <w:sz w:val="24"/>
                <w:szCs w:val="24"/>
              </w:rPr>
            </w:pPr>
            <w:r w:rsidRPr="00E43B55">
              <w:rPr>
                <w:sz w:val="24"/>
                <w:szCs w:val="24"/>
              </w:rPr>
              <w:t>2</w:t>
            </w:r>
          </w:p>
        </w:tc>
        <w:tc>
          <w:tcPr>
            <w:tcW w:w="6434" w:type="dxa"/>
          </w:tcPr>
          <w:p w14:paraId="09AE1874" w14:textId="77777777" w:rsidR="00356E24" w:rsidRPr="00E43B55" w:rsidRDefault="00356E24" w:rsidP="00E43B55">
            <w:pPr>
              <w:widowControl w:val="0"/>
              <w:autoSpaceDE w:val="0"/>
              <w:rPr>
                <w:sz w:val="24"/>
                <w:szCs w:val="24"/>
              </w:rPr>
            </w:pPr>
            <w:r w:rsidRPr="00E43B55">
              <w:rPr>
                <w:sz w:val="24"/>
                <w:szCs w:val="24"/>
              </w:rPr>
              <w:t>Inspection and tests (GCC clause 7)</w:t>
            </w:r>
          </w:p>
        </w:tc>
      </w:tr>
      <w:tr w:rsidR="00356E24" w:rsidRPr="00E43B55" w14:paraId="1B6490D9" w14:textId="77777777" w:rsidTr="0005787A">
        <w:trPr>
          <w:trHeight w:val="249"/>
          <w:jc w:val="center"/>
        </w:trPr>
        <w:tc>
          <w:tcPr>
            <w:tcW w:w="1484" w:type="dxa"/>
          </w:tcPr>
          <w:p w14:paraId="550CA8B5" w14:textId="77777777" w:rsidR="00356E24" w:rsidRPr="00E43B55" w:rsidRDefault="00356E24" w:rsidP="00E43B55">
            <w:pPr>
              <w:widowControl w:val="0"/>
              <w:autoSpaceDE w:val="0"/>
              <w:jc w:val="center"/>
              <w:rPr>
                <w:sz w:val="24"/>
                <w:szCs w:val="24"/>
              </w:rPr>
            </w:pPr>
            <w:r w:rsidRPr="00E43B55">
              <w:rPr>
                <w:sz w:val="24"/>
                <w:szCs w:val="24"/>
              </w:rPr>
              <w:t>3</w:t>
            </w:r>
          </w:p>
        </w:tc>
        <w:tc>
          <w:tcPr>
            <w:tcW w:w="6434" w:type="dxa"/>
          </w:tcPr>
          <w:p w14:paraId="61B10497" w14:textId="77777777" w:rsidR="00356E24" w:rsidRPr="00E43B55" w:rsidRDefault="00356E24" w:rsidP="00E43B55">
            <w:pPr>
              <w:widowControl w:val="0"/>
              <w:autoSpaceDE w:val="0"/>
              <w:rPr>
                <w:sz w:val="24"/>
                <w:szCs w:val="24"/>
              </w:rPr>
            </w:pPr>
            <w:r w:rsidRPr="00E43B55">
              <w:rPr>
                <w:sz w:val="24"/>
                <w:szCs w:val="24"/>
              </w:rPr>
              <w:t>Delivery and documents ((GCC clause 9)</w:t>
            </w:r>
          </w:p>
        </w:tc>
      </w:tr>
      <w:tr w:rsidR="00356E24" w:rsidRPr="00E43B55" w14:paraId="36A09624" w14:textId="77777777" w:rsidTr="0005787A">
        <w:trPr>
          <w:trHeight w:val="249"/>
          <w:jc w:val="center"/>
        </w:trPr>
        <w:tc>
          <w:tcPr>
            <w:tcW w:w="1484" w:type="dxa"/>
          </w:tcPr>
          <w:p w14:paraId="7C158BAD" w14:textId="77777777" w:rsidR="00356E24" w:rsidRPr="00E43B55" w:rsidRDefault="00356E24" w:rsidP="00E43B55">
            <w:pPr>
              <w:widowControl w:val="0"/>
              <w:autoSpaceDE w:val="0"/>
              <w:jc w:val="center"/>
              <w:rPr>
                <w:sz w:val="24"/>
                <w:szCs w:val="24"/>
              </w:rPr>
            </w:pPr>
            <w:r w:rsidRPr="00E43B55">
              <w:rPr>
                <w:sz w:val="24"/>
                <w:szCs w:val="24"/>
              </w:rPr>
              <w:t>4</w:t>
            </w:r>
          </w:p>
        </w:tc>
        <w:tc>
          <w:tcPr>
            <w:tcW w:w="6434" w:type="dxa"/>
          </w:tcPr>
          <w:p w14:paraId="619C6A8D" w14:textId="77777777" w:rsidR="00356E24" w:rsidRPr="00E43B55" w:rsidRDefault="00356E24" w:rsidP="00E43B55">
            <w:pPr>
              <w:widowControl w:val="0"/>
              <w:autoSpaceDE w:val="0"/>
              <w:rPr>
                <w:sz w:val="24"/>
                <w:szCs w:val="24"/>
              </w:rPr>
            </w:pPr>
            <w:r w:rsidRPr="00E43B55">
              <w:rPr>
                <w:sz w:val="24"/>
                <w:szCs w:val="24"/>
              </w:rPr>
              <w:t>Incidental services(GCC clause 12)</w:t>
            </w:r>
          </w:p>
        </w:tc>
      </w:tr>
      <w:tr w:rsidR="00356E24" w:rsidRPr="00E43B55" w14:paraId="756C6568" w14:textId="77777777" w:rsidTr="0005787A">
        <w:trPr>
          <w:trHeight w:val="238"/>
          <w:jc w:val="center"/>
        </w:trPr>
        <w:tc>
          <w:tcPr>
            <w:tcW w:w="1484" w:type="dxa"/>
          </w:tcPr>
          <w:p w14:paraId="49ACA5B0" w14:textId="77777777" w:rsidR="00356E24" w:rsidRPr="00E43B55" w:rsidRDefault="00356E24" w:rsidP="00E43B55">
            <w:pPr>
              <w:widowControl w:val="0"/>
              <w:autoSpaceDE w:val="0"/>
              <w:jc w:val="center"/>
              <w:rPr>
                <w:sz w:val="24"/>
                <w:szCs w:val="24"/>
              </w:rPr>
            </w:pPr>
            <w:r w:rsidRPr="00E43B55">
              <w:rPr>
                <w:sz w:val="24"/>
                <w:szCs w:val="24"/>
              </w:rPr>
              <w:t>5</w:t>
            </w:r>
          </w:p>
        </w:tc>
        <w:tc>
          <w:tcPr>
            <w:tcW w:w="6434" w:type="dxa"/>
          </w:tcPr>
          <w:p w14:paraId="7F5D3D21" w14:textId="77777777" w:rsidR="00356E24" w:rsidRPr="00E43B55" w:rsidRDefault="00356E24" w:rsidP="00E43B55">
            <w:pPr>
              <w:widowControl w:val="0"/>
              <w:autoSpaceDE w:val="0"/>
              <w:rPr>
                <w:sz w:val="24"/>
                <w:szCs w:val="24"/>
              </w:rPr>
            </w:pPr>
            <w:r w:rsidRPr="00E43B55">
              <w:rPr>
                <w:sz w:val="24"/>
                <w:szCs w:val="24"/>
              </w:rPr>
              <w:t>Payment(GCC clause 14)</w:t>
            </w:r>
          </w:p>
        </w:tc>
      </w:tr>
      <w:tr w:rsidR="00356E24" w:rsidRPr="00E43B55" w14:paraId="4A1A76AC" w14:textId="77777777" w:rsidTr="0005787A">
        <w:trPr>
          <w:trHeight w:val="249"/>
          <w:jc w:val="center"/>
        </w:trPr>
        <w:tc>
          <w:tcPr>
            <w:tcW w:w="1484" w:type="dxa"/>
          </w:tcPr>
          <w:p w14:paraId="5A7B2B09" w14:textId="77777777" w:rsidR="00356E24" w:rsidRPr="00E43B55" w:rsidRDefault="00356E24" w:rsidP="00E43B55">
            <w:pPr>
              <w:widowControl w:val="0"/>
              <w:autoSpaceDE w:val="0"/>
              <w:jc w:val="center"/>
              <w:rPr>
                <w:sz w:val="24"/>
                <w:szCs w:val="24"/>
              </w:rPr>
            </w:pPr>
            <w:r w:rsidRPr="00E43B55">
              <w:rPr>
                <w:sz w:val="24"/>
                <w:szCs w:val="24"/>
              </w:rPr>
              <w:t>6</w:t>
            </w:r>
          </w:p>
        </w:tc>
        <w:tc>
          <w:tcPr>
            <w:tcW w:w="6434" w:type="dxa"/>
          </w:tcPr>
          <w:p w14:paraId="422ED39B" w14:textId="77777777" w:rsidR="00356E24" w:rsidRPr="00E43B55" w:rsidRDefault="00356E24" w:rsidP="00E43B55">
            <w:pPr>
              <w:widowControl w:val="0"/>
              <w:autoSpaceDE w:val="0"/>
              <w:rPr>
                <w:sz w:val="24"/>
                <w:szCs w:val="24"/>
              </w:rPr>
            </w:pPr>
            <w:r w:rsidRPr="00E43B55">
              <w:rPr>
                <w:sz w:val="24"/>
                <w:szCs w:val="24"/>
              </w:rPr>
              <w:t>Settlement of disputes(GCC clause 26)</w:t>
            </w:r>
          </w:p>
        </w:tc>
      </w:tr>
      <w:tr w:rsidR="00356E24" w:rsidRPr="00E43B55" w14:paraId="434A3004" w14:textId="77777777" w:rsidTr="0005787A">
        <w:trPr>
          <w:trHeight w:val="249"/>
          <w:jc w:val="center"/>
        </w:trPr>
        <w:tc>
          <w:tcPr>
            <w:tcW w:w="1484" w:type="dxa"/>
          </w:tcPr>
          <w:p w14:paraId="74477A33" w14:textId="77777777" w:rsidR="00356E24" w:rsidRPr="00E43B55" w:rsidRDefault="00356E24" w:rsidP="00E43B55">
            <w:pPr>
              <w:widowControl w:val="0"/>
              <w:autoSpaceDE w:val="0"/>
              <w:jc w:val="center"/>
              <w:rPr>
                <w:sz w:val="24"/>
                <w:szCs w:val="24"/>
              </w:rPr>
            </w:pPr>
            <w:r w:rsidRPr="00E43B55">
              <w:rPr>
                <w:sz w:val="24"/>
                <w:szCs w:val="24"/>
              </w:rPr>
              <w:t>7</w:t>
            </w:r>
          </w:p>
        </w:tc>
        <w:tc>
          <w:tcPr>
            <w:tcW w:w="6434" w:type="dxa"/>
          </w:tcPr>
          <w:p w14:paraId="7527EEEF" w14:textId="77777777" w:rsidR="00356E24" w:rsidRPr="00E43B55" w:rsidRDefault="00356E24" w:rsidP="00E43B55">
            <w:pPr>
              <w:widowControl w:val="0"/>
              <w:autoSpaceDE w:val="0"/>
              <w:rPr>
                <w:sz w:val="24"/>
                <w:szCs w:val="24"/>
              </w:rPr>
            </w:pPr>
            <w:r w:rsidRPr="00E43B55">
              <w:rPr>
                <w:sz w:val="24"/>
                <w:szCs w:val="24"/>
              </w:rPr>
              <w:t>Notices(GCC clause 30)</w:t>
            </w:r>
          </w:p>
        </w:tc>
      </w:tr>
      <w:tr w:rsidR="00356E24" w:rsidRPr="00E43B55" w14:paraId="16F21AB9" w14:textId="77777777" w:rsidTr="0005787A">
        <w:trPr>
          <w:trHeight w:val="249"/>
          <w:jc w:val="center"/>
        </w:trPr>
        <w:tc>
          <w:tcPr>
            <w:tcW w:w="1484" w:type="dxa"/>
          </w:tcPr>
          <w:p w14:paraId="1020D9EE" w14:textId="77777777" w:rsidR="00356E24" w:rsidRPr="00E43B55" w:rsidRDefault="00356E24" w:rsidP="00E43B55">
            <w:pPr>
              <w:widowControl w:val="0"/>
              <w:autoSpaceDE w:val="0"/>
              <w:jc w:val="center"/>
              <w:rPr>
                <w:sz w:val="24"/>
                <w:szCs w:val="24"/>
              </w:rPr>
            </w:pPr>
            <w:r w:rsidRPr="00E43B55">
              <w:rPr>
                <w:sz w:val="24"/>
                <w:szCs w:val="24"/>
              </w:rPr>
              <w:t>8</w:t>
            </w:r>
          </w:p>
        </w:tc>
        <w:tc>
          <w:tcPr>
            <w:tcW w:w="6434" w:type="dxa"/>
          </w:tcPr>
          <w:p w14:paraId="57553615" w14:textId="77777777" w:rsidR="00356E24" w:rsidRPr="00E43B55" w:rsidRDefault="00356E24" w:rsidP="00E43B55">
            <w:pPr>
              <w:widowControl w:val="0"/>
              <w:autoSpaceDE w:val="0"/>
              <w:rPr>
                <w:sz w:val="24"/>
                <w:szCs w:val="24"/>
              </w:rPr>
            </w:pPr>
            <w:r w:rsidRPr="00E43B55">
              <w:rPr>
                <w:sz w:val="24"/>
                <w:szCs w:val="24"/>
              </w:rPr>
              <w:t>Progress of supply</w:t>
            </w:r>
          </w:p>
        </w:tc>
      </w:tr>
      <w:tr w:rsidR="00356E24" w:rsidRPr="00E43B55" w14:paraId="57EBD85F" w14:textId="77777777" w:rsidTr="0005787A">
        <w:trPr>
          <w:trHeight w:val="249"/>
          <w:jc w:val="center"/>
        </w:trPr>
        <w:tc>
          <w:tcPr>
            <w:tcW w:w="1484" w:type="dxa"/>
          </w:tcPr>
          <w:p w14:paraId="60F7E2E1" w14:textId="77777777" w:rsidR="00356E24" w:rsidRPr="00E43B55" w:rsidRDefault="00356E24" w:rsidP="00E43B55">
            <w:pPr>
              <w:widowControl w:val="0"/>
              <w:autoSpaceDE w:val="0"/>
              <w:jc w:val="center"/>
              <w:rPr>
                <w:sz w:val="24"/>
                <w:szCs w:val="24"/>
              </w:rPr>
            </w:pPr>
            <w:r w:rsidRPr="00E43B55">
              <w:rPr>
                <w:sz w:val="24"/>
                <w:szCs w:val="24"/>
              </w:rPr>
              <w:t>9</w:t>
            </w:r>
          </w:p>
        </w:tc>
        <w:tc>
          <w:tcPr>
            <w:tcW w:w="6434" w:type="dxa"/>
          </w:tcPr>
          <w:p w14:paraId="20C7AA02" w14:textId="77777777" w:rsidR="00356E24" w:rsidRPr="00E43B55" w:rsidRDefault="00356E24" w:rsidP="00E43B55">
            <w:pPr>
              <w:widowControl w:val="0"/>
              <w:autoSpaceDE w:val="0"/>
              <w:rPr>
                <w:sz w:val="24"/>
                <w:szCs w:val="24"/>
              </w:rPr>
            </w:pPr>
            <w:r w:rsidRPr="00E43B55">
              <w:rPr>
                <w:sz w:val="24"/>
                <w:szCs w:val="24"/>
              </w:rPr>
              <w:t>Right to use defective equipment</w:t>
            </w:r>
          </w:p>
        </w:tc>
      </w:tr>
      <w:tr w:rsidR="00356E24" w:rsidRPr="00E43B55" w14:paraId="15EB4675" w14:textId="77777777" w:rsidTr="0005787A">
        <w:trPr>
          <w:trHeight w:val="249"/>
          <w:jc w:val="center"/>
        </w:trPr>
        <w:tc>
          <w:tcPr>
            <w:tcW w:w="1484" w:type="dxa"/>
          </w:tcPr>
          <w:p w14:paraId="0DD8A13C" w14:textId="77777777" w:rsidR="00356E24" w:rsidRPr="00E43B55" w:rsidRDefault="00356E24" w:rsidP="00E43B55">
            <w:pPr>
              <w:widowControl w:val="0"/>
              <w:autoSpaceDE w:val="0"/>
              <w:jc w:val="center"/>
              <w:rPr>
                <w:sz w:val="24"/>
                <w:szCs w:val="24"/>
              </w:rPr>
            </w:pPr>
            <w:r w:rsidRPr="00E43B55">
              <w:rPr>
                <w:sz w:val="24"/>
                <w:szCs w:val="24"/>
              </w:rPr>
              <w:t>10</w:t>
            </w:r>
          </w:p>
        </w:tc>
        <w:tc>
          <w:tcPr>
            <w:tcW w:w="6434" w:type="dxa"/>
          </w:tcPr>
          <w:p w14:paraId="4AAE43C7" w14:textId="77777777" w:rsidR="00356E24" w:rsidRPr="00E43B55" w:rsidRDefault="00356E24" w:rsidP="00E43B55">
            <w:pPr>
              <w:widowControl w:val="0"/>
              <w:autoSpaceDE w:val="0"/>
              <w:rPr>
                <w:sz w:val="24"/>
                <w:szCs w:val="24"/>
              </w:rPr>
            </w:pPr>
            <w:r w:rsidRPr="00E43B55">
              <w:rPr>
                <w:sz w:val="24"/>
                <w:szCs w:val="24"/>
              </w:rPr>
              <w:t>Supplier integrity</w:t>
            </w:r>
          </w:p>
        </w:tc>
      </w:tr>
      <w:tr w:rsidR="00356E24" w:rsidRPr="00E43B55" w14:paraId="4B159927" w14:textId="77777777" w:rsidTr="0005787A">
        <w:trPr>
          <w:trHeight w:val="238"/>
          <w:jc w:val="center"/>
        </w:trPr>
        <w:tc>
          <w:tcPr>
            <w:tcW w:w="1484" w:type="dxa"/>
          </w:tcPr>
          <w:p w14:paraId="7DFABD28" w14:textId="77777777" w:rsidR="00356E24" w:rsidRPr="00E43B55" w:rsidRDefault="00356E24" w:rsidP="00E43B55">
            <w:pPr>
              <w:widowControl w:val="0"/>
              <w:autoSpaceDE w:val="0"/>
              <w:jc w:val="center"/>
              <w:rPr>
                <w:sz w:val="24"/>
                <w:szCs w:val="24"/>
              </w:rPr>
            </w:pPr>
            <w:r w:rsidRPr="00E43B55">
              <w:rPr>
                <w:sz w:val="24"/>
                <w:szCs w:val="24"/>
              </w:rPr>
              <w:t>11</w:t>
            </w:r>
          </w:p>
        </w:tc>
        <w:tc>
          <w:tcPr>
            <w:tcW w:w="6434" w:type="dxa"/>
          </w:tcPr>
          <w:p w14:paraId="1737B2C0" w14:textId="77777777" w:rsidR="00356E24" w:rsidRPr="00E43B55" w:rsidRDefault="00356E24" w:rsidP="00E43B55">
            <w:pPr>
              <w:widowControl w:val="0"/>
              <w:autoSpaceDE w:val="0"/>
              <w:rPr>
                <w:sz w:val="24"/>
                <w:szCs w:val="24"/>
              </w:rPr>
            </w:pPr>
            <w:r w:rsidRPr="00E43B55">
              <w:rPr>
                <w:sz w:val="24"/>
                <w:szCs w:val="24"/>
              </w:rPr>
              <w:t>Supplier1s obligations</w:t>
            </w:r>
          </w:p>
        </w:tc>
      </w:tr>
      <w:tr w:rsidR="00356E24" w:rsidRPr="00E43B55" w14:paraId="5AEE061F" w14:textId="77777777" w:rsidTr="0005787A">
        <w:trPr>
          <w:trHeight w:val="249"/>
          <w:jc w:val="center"/>
        </w:trPr>
        <w:tc>
          <w:tcPr>
            <w:tcW w:w="1484" w:type="dxa"/>
          </w:tcPr>
          <w:p w14:paraId="16A143DD" w14:textId="77777777" w:rsidR="00356E24" w:rsidRPr="00E43B55" w:rsidRDefault="00356E24" w:rsidP="00E43B55">
            <w:pPr>
              <w:widowControl w:val="0"/>
              <w:autoSpaceDE w:val="0"/>
              <w:jc w:val="center"/>
              <w:rPr>
                <w:sz w:val="24"/>
                <w:szCs w:val="24"/>
              </w:rPr>
            </w:pPr>
            <w:r w:rsidRPr="00E43B55">
              <w:rPr>
                <w:sz w:val="24"/>
                <w:szCs w:val="24"/>
              </w:rPr>
              <w:t>12</w:t>
            </w:r>
          </w:p>
        </w:tc>
        <w:tc>
          <w:tcPr>
            <w:tcW w:w="6434" w:type="dxa"/>
          </w:tcPr>
          <w:p w14:paraId="43B52ED5" w14:textId="77777777" w:rsidR="00356E24" w:rsidRPr="00E43B55" w:rsidRDefault="00356E24" w:rsidP="00E43B55">
            <w:pPr>
              <w:widowControl w:val="0"/>
              <w:autoSpaceDE w:val="0"/>
              <w:rPr>
                <w:sz w:val="24"/>
                <w:szCs w:val="24"/>
              </w:rPr>
            </w:pPr>
            <w:r w:rsidRPr="00E43B55">
              <w:rPr>
                <w:sz w:val="24"/>
                <w:szCs w:val="24"/>
              </w:rPr>
              <w:t>Patent rights</w:t>
            </w:r>
          </w:p>
        </w:tc>
      </w:tr>
      <w:tr w:rsidR="00356E24" w:rsidRPr="00E43B55" w14:paraId="7C823FCC" w14:textId="77777777" w:rsidTr="0005787A">
        <w:trPr>
          <w:trHeight w:val="249"/>
          <w:jc w:val="center"/>
        </w:trPr>
        <w:tc>
          <w:tcPr>
            <w:tcW w:w="1484" w:type="dxa"/>
          </w:tcPr>
          <w:p w14:paraId="786DBFD4" w14:textId="77777777" w:rsidR="00356E24" w:rsidRPr="00E43B55" w:rsidRDefault="00356E24" w:rsidP="00E43B55">
            <w:pPr>
              <w:widowControl w:val="0"/>
              <w:autoSpaceDE w:val="0"/>
              <w:jc w:val="center"/>
              <w:rPr>
                <w:sz w:val="24"/>
                <w:szCs w:val="24"/>
              </w:rPr>
            </w:pPr>
            <w:r w:rsidRPr="00E43B55">
              <w:rPr>
                <w:sz w:val="24"/>
                <w:szCs w:val="24"/>
              </w:rPr>
              <w:t>13</w:t>
            </w:r>
          </w:p>
        </w:tc>
        <w:tc>
          <w:tcPr>
            <w:tcW w:w="6434" w:type="dxa"/>
          </w:tcPr>
          <w:p w14:paraId="25652FCA" w14:textId="77777777" w:rsidR="00356E24" w:rsidRPr="00E43B55" w:rsidRDefault="00356E24" w:rsidP="00E43B55">
            <w:pPr>
              <w:widowControl w:val="0"/>
              <w:autoSpaceDE w:val="0"/>
              <w:rPr>
                <w:sz w:val="24"/>
                <w:szCs w:val="24"/>
              </w:rPr>
            </w:pPr>
            <w:r w:rsidRPr="00E43B55">
              <w:rPr>
                <w:sz w:val="24"/>
                <w:szCs w:val="24"/>
              </w:rPr>
              <w:t>Site preparation and installation</w:t>
            </w:r>
          </w:p>
        </w:tc>
      </w:tr>
      <w:tr w:rsidR="00356E24" w:rsidRPr="00E43B55" w14:paraId="05EFAF36" w14:textId="77777777" w:rsidTr="0005787A">
        <w:trPr>
          <w:trHeight w:val="249"/>
          <w:jc w:val="center"/>
        </w:trPr>
        <w:tc>
          <w:tcPr>
            <w:tcW w:w="1484" w:type="dxa"/>
          </w:tcPr>
          <w:p w14:paraId="2BD6692D" w14:textId="77777777" w:rsidR="00356E24" w:rsidRPr="00E43B55" w:rsidRDefault="00356E24" w:rsidP="00E43B55">
            <w:pPr>
              <w:widowControl w:val="0"/>
              <w:autoSpaceDE w:val="0"/>
              <w:jc w:val="center"/>
              <w:rPr>
                <w:sz w:val="24"/>
                <w:szCs w:val="24"/>
              </w:rPr>
            </w:pPr>
            <w:r w:rsidRPr="00E43B55">
              <w:rPr>
                <w:sz w:val="24"/>
                <w:szCs w:val="24"/>
              </w:rPr>
              <w:t>14</w:t>
            </w:r>
          </w:p>
        </w:tc>
        <w:tc>
          <w:tcPr>
            <w:tcW w:w="6434" w:type="dxa"/>
          </w:tcPr>
          <w:p w14:paraId="5B8DA4C2" w14:textId="77777777" w:rsidR="00356E24" w:rsidRPr="00E43B55" w:rsidRDefault="00356E24" w:rsidP="00E43B55">
            <w:pPr>
              <w:widowControl w:val="0"/>
              <w:autoSpaceDE w:val="0"/>
              <w:rPr>
                <w:sz w:val="24"/>
                <w:szCs w:val="24"/>
              </w:rPr>
            </w:pPr>
            <w:r w:rsidRPr="00E43B55">
              <w:rPr>
                <w:sz w:val="24"/>
                <w:szCs w:val="24"/>
              </w:rPr>
              <w:t>Hardware Installation</w:t>
            </w:r>
          </w:p>
        </w:tc>
      </w:tr>
      <w:tr w:rsidR="00356E24" w:rsidRPr="00E43B55" w14:paraId="13E4CF95" w14:textId="77777777" w:rsidTr="0005787A">
        <w:trPr>
          <w:trHeight w:val="249"/>
          <w:jc w:val="center"/>
        </w:trPr>
        <w:tc>
          <w:tcPr>
            <w:tcW w:w="1484" w:type="dxa"/>
          </w:tcPr>
          <w:p w14:paraId="57214B6F" w14:textId="77777777" w:rsidR="00356E24" w:rsidRPr="00E43B55" w:rsidRDefault="00356E24" w:rsidP="00E43B55">
            <w:pPr>
              <w:widowControl w:val="0"/>
              <w:autoSpaceDE w:val="0"/>
              <w:jc w:val="center"/>
              <w:rPr>
                <w:sz w:val="24"/>
                <w:szCs w:val="24"/>
              </w:rPr>
            </w:pPr>
            <w:r w:rsidRPr="00E43B55">
              <w:rPr>
                <w:sz w:val="24"/>
                <w:szCs w:val="24"/>
              </w:rPr>
              <w:t>15</w:t>
            </w:r>
          </w:p>
        </w:tc>
        <w:tc>
          <w:tcPr>
            <w:tcW w:w="6434" w:type="dxa"/>
          </w:tcPr>
          <w:p w14:paraId="3357D098" w14:textId="77777777" w:rsidR="00356E24" w:rsidRPr="00E43B55" w:rsidRDefault="00356E24" w:rsidP="00E43B55">
            <w:pPr>
              <w:widowControl w:val="0"/>
              <w:autoSpaceDE w:val="0"/>
              <w:rPr>
                <w:sz w:val="24"/>
                <w:szCs w:val="24"/>
              </w:rPr>
            </w:pPr>
            <w:r w:rsidRPr="00E43B55">
              <w:rPr>
                <w:sz w:val="24"/>
                <w:szCs w:val="24"/>
              </w:rPr>
              <w:t>Hardware maintenance</w:t>
            </w:r>
          </w:p>
        </w:tc>
      </w:tr>
      <w:tr w:rsidR="00356E24" w:rsidRPr="00E43B55" w14:paraId="2D771B86" w14:textId="77777777" w:rsidTr="0005787A">
        <w:trPr>
          <w:trHeight w:val="249"/>
          <w:jc w:val="center"/>
        </w:trPr>
        <w:tc>
          <w:tcPr>
            <w:tcW w:w="1484" w:type="dxa"/>
          </w:tcPr>
          <w:p w14:paraId="4BFC4D69" w14:textId="77777777" w:rsidR="00356E24" w:rsidRPr="00E43B55" w:rsidRDefault="00356E24" w:rsidP="00E43B55">
            <w:pPr>
              <w:widowControl w:val="0"/>
              <w:autoSpaceDE w:val="0"/>
              <w:jc w:val="center"/>
              <w:rPr>
                <w:sz w:val="24"/>
                <w:szCs w:val="24"/>
              </w:rPr>
            </w:pPr>
            <w:r w:rsidRPr="00E43B55">
              <w:rPr>
                <w:sz w:val="24"/>
                <w:szCs w:val="24"/>
              </w:rPr>
              <w:t>16</w:t>
            </w:r>
          </w:p>
        </w:tc>
        <w:tc>
          <w:tcPr>
            <w:tcW w:w="6434" w:type="dxa"/>
          </w:tcPr>
          <w:p w14:paraId="29329D85" w14:textId="77777777" w:rsidR="00356E24" w:rsidRPr="00E43B55" w:rsidRDefault="00356E24" w:rsidP="00E43B55">
            <w:pPr>
              <w:widowControl w:val="0"/>
              <w:autoSpaceDE w:val="0"/>
              <w:rPr>
                <w:sz w:val="24"/>
                <w:szCs w:val="24"/>
              </w:rPr>
            </w:pPr>
            <w:r w:rsidRPr="00E43B55">
              <w:rPr>
                <w:sz w:val="24"/>
                <w:szCs w:val="24"/>
              </w:rPr>
              <w:t>Training</w:t>
            </w:r>
          </w:p>
        </w:tc>
      </w:tr>
      <w:tr w:rsidR="00356E24" w:rsidRPr="00E43B55" w14:paraId="24955CD2" w14:textId="77777777" w:rsidTr="0005787A">
        <w:trPr>
          <w:trHeight w:val="238"/>
          <w:jc w:val="center"/>
        </w:trPr>
        <w:tc>
          <w:tcPr>
            <w:tcW w:w="1484" w:type="dxa"/>
          </w:tcPr>
          <w:p w14:paraId="4D67ADDC" w14:textId="77777777" w:rsidR="00356E24" w:rsidRPr="00E43B55" w:rsidRDefault="00356E24" w:rsidP="00E43B55">
            <w:pPr>
              <w:widowControl w:val="0"/>
              <w:autoSpaceDE w:val="0"/>
              <w:jc w:val="center"/>
              <w:rPr>
                <w:sz w:val="24"/>
                <w:szCs w:val="24"/>
              </w:rPr>
            </w:pPr>
            <w:r w:rsidRPr="00E43B55">
              <w:rPr>
                <w:sz w:val="24"/>
                <w:szCs w:val="24"/>
              </w:rPr>
              <w:t>17</w:t>
            </w:r>
          </w:p>
        </w:tc>
        <w:tc>
          <w:tcPr>
            <w:tcW w:w="6434" w:type="dxa"/>
          </w:tcPr>
          <w:p w14:paraId="1D85A405" w14:textId="77777777" w:rsidR="00356E24" w:rsidRPr="00E43B55" w:rsidRDefault="00356E24" w:rsidP="00E43B55">
            <w:pPr>
              <w:widowControl w:val="0"/>
              <w:autoSpaceDE w:val="0"/>
              <w:rPr>
                <w:sz w:val="24"/>
                <w:szCs w:val="24"/>
              </w:rPr>
            </w:pPr>
            <w:r w:rsidRPr="00E43B55">
              <w:rPr>
                <w:sz w:val="24"/>
                <w:szCs w:val="24"/>
              </w:rPr>
              <w:t>Technical documentation</w:t>
            </w:r>
          </w:p>
        </w:tc>
      </w:tr>
    </w:tbl>
    <w:p w14:paraId="1116B72A" w14:textId="77777777" w:rsidR="00742D0A" w:rsidRPr="00720AE0" w:rsidRDefault="006A74D1" w:rsidP="00742D0A">
      <w:pPr>
        <w:widowControl w:val="0"/>
        <w:autoSpaceDE w:val="0"/>
        <w:jc w:val="center"/>
        <w:rPr>
          <w:sz w:val="24"/>
          <w:szCs w:val="24"/>
          <w:u w:val="single"/>
        </w:rPr>
      </w:pPr>
      <w:r>
        <w:rPr>
          <w:sz w:val="24"/>
          <w:szCs w:val="24"/>
          <w:u w:val="single"/>
        </w:rPr>
        <w:br w:type="page"/>
      </w:r>
    </w:p>
    <w:p w14:paraId="2F7D75B0" w14:textId="77777777" w:rsidR="000D0EEA" w:rsidRPr="00720AE0" w:rsidRDefault="00742D0A" w:rsidP="003E04E7">
      <w:pPr>
        <w:widowControl w:val="0"/>
        <w:autoSpaceDE w:val="0"/>
        <w:rPr>
          <w:sz w:val="24"/>
          <w:szCs w:val="24"/>
        </w:rPr>
      </w:pPr>
      <w:r w:rsidRPr="00720AE0">
        <w:rPr>
          <w:b/>
          <w:bCs/>
          <w:sz w:val="24"/>
          <w:szCs w:val="24"/>
          <w:u w:val="single"/>
        </w:rPr>
        <w:lastRenderedPageBreak/>
        <w:t>SPECIAL CONDITIONS OF CONTRACT</w:t>
      </w:r>
    </w:p>
    <w:p w14:paraId="7B18B9F3" w14:textId="77777777" w:rsidR="000D0EEA" w:rsidRPr="00720AE0" w:rsidRDefault="000D0EEA" w:rsidP="00445A5B">
      <w:pPr>
        <w:widowControl w:val="0"/>
        <w:overflowPunct w:val="0"/>
        <w:autoSpaceDE w:val="0"/>
        <w:spacing w:line="259" w:lineRule="auto"/>
        <w:ind w:left="600"/>
        <w:jc w:val="both"/>
        <w:rPr>
          <w:sz w:val="24"/>
          <w:szCs w:val="24"/>
        </w:rPr>
      </w:pPr>
      <w:r w:rsidRPr="00720AE0">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14:paraId="7EA29762" w14:textId="77777777" w:rsidR="000D0EEA" w:rsidRPr="00720AE0" w:rsidRDefault="000D0EEA" w:rsidP="00384724">
      <w:pPr>
        <w:widowControl w:val="0"/>
        <w:numPr>
          <w:ilvl w:val="0"/>
          <w:numId w:val="1"/>
        </w:numPr>
        <w:tabs>
          <w:tab w:val="left" w:pos="600"/>
        </w:tabs>
        <w:overflowPunct w:val="0"/>
        <w:autoSpaceDE w:val="0"/>
        <w:ind w:left="600" w:hanging="600"/>
        <w:jc w:val="both"/>
        <w:rPr>
          <w:b/>
          <w:bCs/>
          <w:sz w:val="24"/>
          <w:szCs w:val="24"/>
        </w:rPr>
      </w:pPr>
      <w:r w:rsidRPr="00720AE0">
        <w:rPr>
          <w:b/>
          <w:bCs/>
          <w:sz w:val="24"/>
          <w:szCs w:val="24"/>
        </w:rPr>
        <w:t xml:space="preserve">Definitions (GCC Clause 1) </w:t>
      </w:r>
    </w:p>
    <w:p w14:paraId="3E969166" w14:textId="347CA4A3" w:rsidR="003E04E7" w:rsidRPr="00720AE0" w:rsidRDefault="00084753" w:rsidP="00384724">
      <w:pPr>
        <w:widowControl w:val="0"/>
        <w:numPr>
          <w:ilvl w:val="1"/>
          <w:numId w:val="1"/>
        </w:numPr>
        <w:tabs>
          <w:tab w:val="left" w:pos="1160"/>
        </w:tabs>
        <w:overflowPunct w:val="0"/>
        <w:autoSpaceDE w:val="0"/>
        <w:ind w:left="1160" w:hanging="560"/>
        <w:jc w:val="both"/>
        <w:rPr>
          <w:sz w:val="24"/>
          <w:szCs w:val="24"/>
        </w:rPr>
      </w:pPr>
      <w:r>
        <w:rPr>
          <w:sz w:val="24"/>
          <w:szCs w:val="24"/>
        </w:rPr>
        <w:t xml:space="preserve">The purchaser is </w:t>
      </w:r>
      <w:bookmarkStart w:id="5" w:name="_Hlk95917457"/>
      <w:r w:rsidR="00B16855">
        <w:rPr>
          <w:sz w:val="24"/>
          <w:szCs w:val="24"/>
        </w:rPr>
        <w:t xml:space="preserve">Chief Health Officer </w:t>
      </w:r>
      <w:r w:rsidR="00EB2358">
        <w:rPr>
          <w:sz w:val="24"/>
          <w:szCs w:val="24"/>
        </w:rPr>
        <w:t xml:space="preserve">Public Health, </w:t>
      </w:r>
      <w:r w:rsidR="00B84E42">
        <w:rPr>
          <w:sz w:val="24"/>
          <w:szCs w:val="24"/>
        </w:rPr>
        <w:t>GBA</w:t>
      </w:r>
      <w:r w:rsidR="00B16855">
        <w:rPr>
          <w:sz w:val="24"/>
          <w:szCs w:val="24"/>
        </w:rPr>
        <w:t>.</w:t>
      </w:r>
    </w:p>
    <w:bookmarkEnd w:id="5"/>
    <w:p w14:paraId="3154C734" w14:textId="0A665CA1" w:rsidR="000D0EEA" w:rsidRPr="00720AE0" w:rsidRDefault="000D0EEA" w:rsidP="00384724">
      <w:pPr>
        <w:widowControl w:val="0"/>
        <w:numPr>
          <w:ilvl w:val="1"/>
          <w:numId w:val="1"/>
        </w:numPr>
        <w:tabs>
          <w:tab w:val="left" w:pos="1160"/>
        </w:tabs>
        <w:overflowPunct w:val="0"/>
        <w:autoSpaceDE w:val="0"/>
        <w:ind w:left="1160" w:hanging="560"/>
        <w:jc w:val="both"/>
        <w:rPr>
          <w:sz w:val="24"/>
          <w:szCs w:val="24"/>
        </w:rPr>
      </w:pPr>
      <w:r w:rsidRPr="00720AE0">
        <w:rPr>
          <w:sz w:val="24"/>
          <w:szCs w:val="24"/>
        </w:rPr>
        <w:t xml:space="preserve">The Supplier is </w:t>
      </w:r>
      <w:r w:rsidR="00B16855">
        <w:rPr>
          <w:sz w:val="24"/>
          <w:szCs w:val="24"/>
        </w:rPr>
        <w:t>the successful L1 bidder.</w:t>
      </w:r>
    </w:p>
    <w:p w14:paraId="266ADB8E" w14:textId="71A5E407" w:rsidR="000D0EEA" w:rsidRPr="00382D8D" w:rsidRDefault="000D0EEA" w:rsidP="00382D8D">
      <w:pPr>
        <w:widowControl w:val="0"/>
        <w:numPr>
          <w:ilvl w:val="0"/>
          <w:numId w:val="1"/>
        </w:numPr>
        <w:tabs>
          <w:tab w:val="left" w:pos="600"/>
        </w:tabs>
        <w:overflowPunct w:val="0"/>
        <w:autoSpaceDE w:val="0"/>
        <w:ind w:left="600" w:hanging="600"/>
        <w:jc w:val="both"/>
        <w:rPr>
          <w:b/>
          <w:bCs/>
          <w:sz w:val="24"/>
          <w:szCs w:val="24"/>
        </w:rPr>
      </w:pPr>
      <w:r w:rsidRPr="00720AE0">
        <w:rPr>
          <w:b/>
          <w:bCs/>
          <w:sz w:val="24"/>
          <w:szCs w:val="24"/>
        </w:rPr>
        <w:t xml:space="preserve">Inspection and Tests (GCC Clause 7) </w:t>
      </w:r>
    </w:p>
    <w:p w14:paraId="6D6E12D3" w14:textId="0BA9B0F5" w:rsidR="00867A75" w:rsidRPr="00382D8D" w:rsidRDefault="000D0EEA" w:rsidP="00382D8D">
      <w:pPr>
        <w:widowControl w:val="0"/>
        <w:autoSpaceDE w:val="0"/>
        <w:ind w:left="640"/>
        <w:rPr>
          <w:sz w:val="24"/>
          <w:szCs w:val="24"/>
        </w:rPr>
      </w:pPr>
      <w:r w:rsidRPr="00720AE0">
        <w:rPr>
          <w:sz w:val="24"/>
          <w:szCs w:val="24"/>
        </w:rPr>
        <w:t>Inspection and tests prior to shipment of Goods and at final acceptance are as follows:</w:t>
      </w:r>
    </w:p>
    <w:p w14:paraId="32D51E97" w14:textId="77777777" w:rsidR="00867A75" w:rsidRPr="00867A75" w:rsidRDefault="00867A75" w:rsidP="0078288B">
      <w:pPr>
        <w:widowControl w:val="0"/>
        <w:numPr>
          <w:ilvl w:val="0"/>
          <w:numId w:val="11"/>
        </w:numPr>
        <w:tabs>
          <w:tab w:val="left" w:pos="1652"/>
        </w:tabs>
        <w:overflowPunct w:val="0"/>
        <w:autoSpaceDE w:val="0"/>
        <w:spacing w:line="252" w:lineRule="auto"/>
        <w:ind w:left="1540" w:hanging="820"/>
        <w:jc w:val="both"/>
        <w:rPr>
          <w:sz w:val="24"/>
          <w:szCs w:val="24"/>
          <w:u w:val="single"/>
        </w:rPr>
      </w:pPr>
      <w:r w:rsidRPr="00867A75">
        <w:rPr>
          <w:sz w:val="24"/>
          <w:szCs w:val="24"/>
          <w:u w:val="single"/>
        </w:rPr>
        <w:t>Pre delivery inspections</w:t>
      </w:r>
    </w:p>
    <w:p w14:paraId="35035D19" w14:textId="33E42383" w:rsidR="00867A75" w:rsidRDefault="00246CEB" w:rsidP="00040486">
      <w:pPr>
        <w:widowControl w:val="0"/>
        <w:overflowPunct w:val="0"/>
        <w:autoSpaceDE w:val="0"/>
        <w:spacing w:line="252" w:lineRule="auto"/>
        <w:ind w:left="1440" w:firstLine="100"/>
        <w:jc w:val="both"/>
        <w:rPr>
          <w:sz w:val="24"/>
          <w:szCs w:val="24"/>
        </w:rPr>
      </w:pPr>
      <w:r w:rsidRPr="00246CEB">
        <w:rPr>
          <w:sz w:val="24"/>
          <w:szCs w:val="24"/>
        </w:rPr>
        <w:t xml:space="preserve">As and when the </w:t>
      </w:r>
      <w:r w:rsidR="00356E24">
        <w:rPr>
          <w:sz w:val="24"/>
          <w:szCs w:val="24"/>
        </w:rPr>
        <w:t>items</w:t>
      </w:r>
      <w:r w:rsidRPr="00246CEB">
        <w:rPr>
          <w:sz w:val="24"/>
          <w:szCs w:val="24"/>
        </w:rPr>
        <w:t xml:space="preserve"> are ready for shipment, the second party should notify the first party in writing, the location of the project where the </w:t>
      </w:r>
      <w:r w:rsidR="00356E24">
        <w:rPr>
          <w:sz w:val="24"/>
          <w:szCs w:val="24"/>
        </w:rPr>
        <w:t>items</w:t>
      </w:r>
      <w:r w:rsidRPr="00246CEB">
        <w:rPr>
          <w:sz w:val="24"/>
          <w:szCs w:val="24"/>
        </w:rPr>
        <w:t xml:space="preserve"> are ready for inspection. The First party shall get it tested from an </w:t>
      </w:r>
      <w:r w:rsidR="00356E24" w:rsidRPr="00246CEB">
        <w:rPr>
          <w:sz w:val="24"/>
          <w:szCs w:val="24"/>
        </w:rPr>
        <w:t>agency</w:t>
      </w:r>
      <w:r w:rsidR="00356E24">
        <w:rPr>
          <w:sz w:val="24"/>
          <w:szCs w:val="24"/>
        </w:rPr>
        <w:t>/officer</w:t>
      </w:r>
      <w:r w:rsidRPr="00246CEB">
        <w:rPr>
          <w:sz w:val="24"/>
          <w:szCs w:val="24"/>
        </w:rPr>
        <w:t xml:space="preserve"> which it deems fit to get it done at the cost of first party. The first party may get the pre delivery inspection either at the place it is ready for dispatch, or at the place, which the first party may notify any place in B</w:t>
      </w:r>
      <w:r w:rsidR="00EB2358">
        <w:rPr>
          <w:sz w:val="24"/>
          <w:szCs w:val="24"/>
        </w:rPr>
        <w:t xml:space="preserve">engaluru </w:t>
      </w:r>
      <w:r w:rsidRPr="00246CEB">
        <w:rPr>
          <w:sz w:val="24"/>
          <w:szCs w:val="24"/>
        </w:rPr>
        <w:t xml:space="preserve">for pre delivery inspection. The second party agrees to make the </w:t>
      </w:r>
      <w:r w:rsidR="00356E24">
        <w:rPr>
          <w:sz w:val="24"/>
          <w:szCs w:val="24"/>
        </w:rPr>
        <w:t>items</w:t>
      </w:r>
      <w:r w:rsidRPr="00246CEB">
        <w:rPr>
          <w:sz w:val="24"/>
          <w:szCs w:val="24"/>
        </w:rPr>
        <w:t xml:space="preserve"> ready for delivery for such inspections as desired above. </w:t>
      </w:r>
    </w:p>
    <w:p w14:paraId="5D17648B" w14:textId="63D319F7" w:rsidR="000D0EEA" w:rsidRPr="00B16855" w:rsidRDefault="00B16855" w:rsidP="00917F5A">
      <w:pPr>
        <w:pStyle w:val="ListParagraph"/>
        <w:widowControl w:val="0"/>
        <w:numPr>
          <w:ilvl w:val="0"/>
          <w:numId w:val="11"/>
        </w:numPr>
        <w:overflowPunct w:val="0"/>
        <w:autoSpaceDE w:val="0"/>
        <w:spacing w:line="196" w:lineRule="exact"/>
        <w:jc w:val="both"/>
        <w:rPr>
          <w:sz w:val="24"/>
          <w:szCs w:val="24"/>
        </w:rPr>
      </w:pPr>
      <w:r w:rsidRPr="00B16855">
        <w:rPr>
          <w:sz w:val="24"/>
          <w:szCs w:val="24"/>
        </w:rPr>
        <w:t xml:space="preserve"> Third party inspection: Third party inspection will also be conducted as per KTPP act.</w:t>
      </w:r>
    </w:p>
    <w:p w14:paraId="657907E1" w14:textId="77777777" w:rsidR="00E84FC9" w:rsidRDefault="00E84FC9" w:rsidP="00E84FC9">
      <w:pPr>
        <w:widowControl w:val="0"/>
        <w:overflowPunct w:val="0"/>
        <w:autoSpaceDE w:val="0"/>
        <w:ind w:left="720"/>
        <w:jc w:val="both"/>
        <w:rPr>
          <w:b/>
          <w:bCs/>
          <w:sz w:val="24"/>
          <w:szCs w:val="24"/>
        </w:rPr>
      </w:pPr>
    </w:p>
    <w:p w14:paraId="6F302557" w14:textId="77777777" w:rsidR="000D0EEA" w:rsidRPr="00720AE0" w:rsidRDefault="000D0EEA">
      <w:pPr>
        <w:widowControl w:val="0"/>
        <w:numPr>
          <w:ilvl w:val="0"/>
          <w:numId w:val="19"/>
        </w:numPr>
        <w:overflowPunct w:val="0"/>
        <w:autoSpaceDE w:val="0"/>
        <w:ind w:hanging="720"/>
        <w:jc w:val="both"/>
        <w:rPr>
          <w:b/>
          <w:bCs/>
          <w:sz w:val="24"/>
          <w:szCs w:val="24"/>
        </w:rPr>
      </w:pPr>
      <w:r w:rsidRPr="00720AE0">
        <w:rPr>
          <w:b/>
          <w:bCs/>
          <w:sz w:val="24"/>
          <w:szCs w:val="24"/>
        </w:rPr>
        <w:t xml:space="preserve">Delivery and Documents (GCC Clause 9) </w:t>
      </w:r>
    </w:p>
    <w:p w14:paraId="25157C4F" w14:textId="77777777" w:rsidR="000D0EEA" w:rsidRPr="00720AE0" w:rsidRDefault="000D0EEA">
      <w:pPr>
        <w:widowControl w:val="0"/>
        <w:autoSpaceDE w:val="0"/>
        <w:spacing w:line="242" w:lineRule="exact"/>
        <w:rPr>
          <w:sz w:val="24"/>
          <w:szCs w:val="24"/>
        </w:rPr>
      </w:pPr>
    </w:p>
    <w:p w14:paraId="444EA65C" w14:textId="77777777" w:rsidR="000D0EEA" w:rsidRPr="00720AE0" w:rsidRDefault="000D0EEA">
      <w:pPr>
        <w:widowControl w:val="0"/>
        <w:overflowPunct w:val="0"/>
        <w:autoSpaceDE w:val="0"/>
        <w:spacing w:line="252" w:lineRule="auto"/>
        <w:ind w:left="600"/>
        <w:jc w:val="both"/>
        <w:rPr>
          <w:sz w:val="24"/>
          <w:szCs w:val="24"/>
        </w:rPr>
      </w:pPr>
      <w:r w:rsidRPr="00720AE0">
        <w:rPr>
          <w:sz w:val="24"/>
          <w:szCs w:val="24"/>
        </w:rPr>
        <w:t>Upon delivery of the Goods, the supplier shall notify the purchaser and the insurance company by email/cable/telex/fax the full details of the shipment including contract number, railway receipt number and date, description of goods, quantity, name of the consignee etc. The supplier shall mail the following documents to the purchaser with a copy to the insurance company:</w:t>
      </w:r>
    </w:p>
    <w:p w14:paraId="1850F216" w14:textId="77777777" w:rsidR="000D0EEA" w:rsidRPr="00720AE0" w:rsidRDefault="000D0EEA">
      <w:pPr>
        <w:widowControl w:val="0"/>
        <w:autoSpaceDE w:val="0"/>
        <w:spacing w:line="177" w:lineRule="exact"/>
        <w:rPr>
          <w:sz w:val="24"/>
          <w:szCs w:val="24"/>
        </w:rPr>
      </w:pPr>
    </w:p>
    <w:p w14:paraId="74640796" w14:textId="77777777" w:rsidR="000D0EEA" w:rsidRPr="00720AE0" w:rsidRDefault="007577B4">
      <w:pPr>
        <w:widowControl w:val="0"/>
        <w:numPr>
          <w:ilvl w:val="0"/>
          <w:numId w:val="16"/>
        </w:numPr>
        <w:tabs>
          <w:tab w:val="left" w:pos="1161"/>
        </w:tabs>
        <w:overflowPunct w:val="0"/>
        <w:autoSpaceDE w:val="0"/>
        <w:spacing w:line="237" w:lineRule="auto"/>
        <w:ind w:left="1160" w:hanging="560"/>
        <w:jc w:val="both"/>
        <w:rPr>
          <w:sz w:val="24"/>
          <w:szCs w:val="24"/>
        </w:rPr>
      </w:pPr>
      <w:r>
        <w:rPr>
          <w:sz w:val="24"/>
          <w:szCs w:val="24"/>
        </w:rPr>
        <w:t xml:space="preserve">Four </w:t>
      </w:r>
      <w:r w:rsidR="000D0EEA" w:rsidRPr="00720AE0">
        <w:rPr>
          <w:sz w:val="24"/>
          <w:szCs w:val="24"/>
        </w:rPr>
        <w:t xml:space="preserve"> Copies of the Supplier invoice showing contract number, goods' description, quantity, unit price, total amount; </w:t>
      </w:r>
    </w:p>
    <w:p w14:paraId="3C83FE47" w14:textId="77777777" w:rsidR="000D0EEA" w:rsidRPr="00720AE0" w:rsidRDefault="000D0EEA" w:rsidP="00384724">
      <w:pPr>
        <w:widowControl w:val="0"/>
        <w:numPr>
          <w:ilvl w:val="0"/>
          <w:numId w:val="9"/>
        </w:numPr>
        <w:tabs>
          <w:tab w:val="left" w:pos="1160"/>
        </w:tabs>
        <w:overflowPunct w:val="0"/>
        <w:autoSpaceDE w:val="0"/>
        <w:ind w:left="1160" w:hanging="560"/>
        <w:jc w:val="both"/>
        <w:rPr>
          <w:sz w:val="24"/>
          <w:szCs w:val="24"/>
        </w:rPr>
      </w:pPr>
      <w:bookmarkStart w:id="6" w:name="page26"/>
      <w:bookmarkEnd w:id="6"/>
      <w:r w:rsidRPr="00720AE0">
        <w:rPr>
          <w:sz w:val="24"/>
          <w:szCs w:val="24"/>
        </w:rPr>
        <w:t xml:space="preserve">Railway receipt/acknowledgment of receipt of goods from the consignee(s); </w:t>
      </w:r>
    </w:p>
    <w:p w14:paraId="2EBEBC24" w14:textId="77777777" w:rsidR="000D0EEA" w:rsidRPr="00720AE0" w:rsidRDefault="000D0EEA">
      <w:pPr>
        <w:widowControl w:val="0"/>
        <w:autoSpaceDE w:val="0"/>
        <w:spacing w:line="102" w:lineRule="exact"/>
        <w:rPr>
          <w:sz w:val="24"/>
          <w:szCs w:val="24"/>
        </w:rPr>
      </w:pPr>
    </w:p>
    <w:p w14:paraId="66447C74" w14:textId="77777777" w:rsidR="000D0EEA" w:rsidRPr="00720AE0" w:rsidRDefault="000D0EEA" w:rsidP="00384724">
      <w:pPr>
        <w:widowControl w:val="0"/>
        <w:numPr>
          <w:ilvl w:val="0"/>
          <w:numId w:val="9"/>
        </w:numPr>
        <w:tabs>
          <w:tab w:val="left" w:pos="1160"/>
        </w:tabs>
        <w:overflowPunct w:val="0"/>
        <w:autoSpaceDE w:val="0"/>
        <w:ind w:left="1160" w:hanging="560"/>
        <w:jc w:val="both"/>
        <w:rPr>
          <w:sz w:val="24"/>
          <w:szCs w:val="24"/>
        </w:rPr>
      </w:pPr>
      <w:r w:rsidRPr="00720AE0">
        <w:rPr>
          <w:sz w:val="24"/>
          <w:szCs w:val="24"/>
        </w:rPr>
        <w:t xml:space="preserve">Four Copies of packing list identifying the contents of each package; </w:t>
      </w:r>
    </w:p>
    <w:p w14:paraId="6C676400" w14:textId="77777777" w:rsidR="000D0EEA" w:rsidRPr="00720AE0" w:rsidRDefault="000D0EEA">
      <w:pPr>
        <w:widowControl w:val="0"/>
        <w:autoSpaceDE w:val="0"/>
        <w:spacing w:line="83" w:lineRule="exact"/>
        <w:rPr>
          <w:sz w:val="24"/>
          <w:szCs w:val="24"/>
        </w:rPr>
      </w:pPr>
    </w:p>
    <w:p w14:paraId="5574497D" w14:textId="77777777" w:rsidR="000D0EEA" w:rsidRPr="00720AE0" w:rsidRDefault="000D0EEA" w:rsidP="00384724">
      <w:pPr>
        <w:widowControl w:val="0"/>
        <w:numPr>
          <w:ilvl w:val="0"/>
          <w:numId w:val="9"/>
        </w:numPr>
        <w:tabs>
          <w:tab w:val="left" w:pos="1160"/>
        </w:tabs>
        <w:overflowPunct w:val="0"/>
        <w:autoSpaceDE w:val="0"/>
        <w:ind w:left="1160" w:hanging="560"/>
        <w:jc w:val="both"/>
        <w:rPr>
          <w:sz w:val="24"/>
          <w:szCs w:val="24"/>
        </w:rPr>
      </w:pPr>
      <w:r w:rsidRPr="00720AE0">
        <w:rPr>
          <w:sz w:val="24"/>
          <w:szCs w:val="24"/>
        </w:rPr>
        <w:t xml:space="preserve">Insurance Certificate; </w:t>
      </w:r>
    </w:p>
    <w:p w14:paraId="6934130E" w14:textId="77777777" w:rsidR="000D0EEA" w:rsidRPr="00720AE0" w:rsidRDefault="000D0EEA">
      <w:pPr>
        <w:widowControl w:val="0"/>
        <w:autoSpaceDE w:val="0"/>
        <w:spacing w:line="121" w:lineRule="exact"/>
        <w:rPr>
          <w:sz w:val="24"/>
          <w:szCs w:val="24"/>
        </w:rPr>
      </w:pPr>
    </w:p>
    <w:p w14:paraId="0DCBE757" w14:textId="77777777" w:rsidR="000D0EEA" w:rsidRPr="00720AE0" w:rsidRDefault="000D0EEA" w:rsidP="00384724">
      <w:pPr>
        <w:widowControl w:val="0"/>
        <w:numPr>
          <w:ilvl w:val="0"/>
          <w:numId w:val="9"/>
        </w:numPr>
        <w:tabs>
          <w:tab w:val="left" w:pos="1160"/>
        </w:tabs>
        <w:overflowPunct w:val="0"/>
        <w:autoSpaceDE w:val="0"/>
        <w:ind w:left="1160" w:hanging="560"/>
        <w:jc w:val="both"/>
        <w:rPr>
          <w:sz w:val="24"/>
          <w:szCs w:val="24"/>
        </w:rPr>
      </w:pPr>
      <w:r w:rsidRPr="00720AE0">
        <w:rPr>
          <w:sz w:val="24"/>
          <w:szCs w:val="24"/>
        </w:rPr>
        <w:t xml:space="preserve">Manufacturer's/Supplier's warranty certificate; </w:t>
      </w:r>
    </w:p>
    <w:p w14:paraId="6276B39E" w14:textId="77777777" w:rsidR="000D0EEA" w:rsidRPr="00720AE0" w:rsidRDefault="000D0EEA">
      <w:pPr>
        <w:widowControl w:val="0"/>
        <w:autoSpaceDE w:val="0"/>
        <w:spacing w:line="121" w:lineRule="exact"/>
        <w:rPr>
          <w:sz w:val="24"/>
          <w:szCs w:val="24"/>
        </w:rPr>
      </w:pPr>
    </w:p>
    <w:p w14:paraId="7ED5AB62" w14:textId="77777777" w:rsidR="000D0EEA" w:rsidRPr="00720AE0" w:rsidRDefault="000D0EEA" w:rsidP="00384724">
      <w:pPr>
        <w:widowControl w:val="0"/>
        <w:numPr>
          <w:ilvl w:val="0"/>
          <w:numId w:val="9"/>
        </w:numPr>
        <w:tabs>
          <w:tab w:val="left" w:pos="1159"/>
        </w:tabs>
        <w:overflowPunct w:val="0"/>
        <w:autoSpaceDE w:val="0"/>
        <w:spacing w:line="276" w:lineRule="auto"/>
        <w:ind w:left="1160" w:hanging="560"/>
        <w:jc w:val="both"/>
        <w:rPr>
          <w:sz w:val="24"/>
          <w:szCs w:val="24"/>
        </w:rPr>
      </w:pPr>
      <w:r w:rsidRPr="00720AE0">
        <w:rPr>
          <w:sz w:val="24"/>
          <w:szCs w:val="24"/>
        </w:rPr>
        <w:t xml:space="preserve">Inspection Certificate issued by the nominated inspection agency, and the Supplier's factory inspection report; and </w:t>
      </w:r>
    </w:p>
    <w:p w14:paraId="661CB986" w14:textId="77777777" w:rsidR="000D0EEA" w:rsidRPr="00720AE0" w:rsidRDefault="000D0EEA">
      <w:pPr>
        <w:widowControl w:val="0"/>
        <w:autoSpaceDE w:val="0"/>
        <w:spacing w:line="173" w:lineRule="exact"/>
        <w:rPr>
          <w:sz w:val="24"/>
          <w:szCs w:val="24"/>
        </w:rPr>
      </w:pPr>
    </w:p>
    <w:p w14:paraId="77062B4F" w14:textId="77777777" w:rsidR="000D0EEA" w:rsidRDefault="000D0EEA">
      <w:pPr>
        <w:widowControl w:val="0"/>
        <w:overflowPunct w:val="0"/>
        <w:autoSpaceDE w:val="0"/>
        <w:spacing w:line="259" w:lineRule="auto"/>
        <w:ind w:left="600"/>
        <w:jc w:val="both"/>
        <w:rPr>
          <w:sz w:val="24"/>
          <w:szCs w:val="24"/>
        </w:rPr>
      </w:pPr>
      <w:r w:rsidRPr="00720AE0">
        <w:rPr>
          <w:sz w:val="24"/>
          <w:szCs w:val="24"/>
        </w:rPr>
        <w:t>The above documents shall be received by the Purchaser before arrival of the Goods (except where the Goods have been delivered directly to the Consignee with all documents) and, if not received, the Supplier will be responsible for any consequent expenses.</w:t>
      </w:r>
    </w:p>
    <w:p w14:paraId="42B8698A" w14:textId="77777777" w:rsidR="007577B4" w:rsidRPr="00720AE0" w:rsidRDefault="007577B4">
      <w:pPr>
        <w:widowControl w:val="0"/>
        <w:overflowPunct w:val="0"/>
        <w:autoSpaceDE w:val="0"/>
        <w:spacing w:line="259" w:lineRule="auto"/>
        <w:ind w:left="600"/>
        <w:jc w:val="both"/>
        <w:rPr>
          <w:sz w:val="24"/>
          <w:szCs w:val="24"/>
        </w:rPr>
      </w:pPr>
    </w:p>
    <w:p w14:paraId="5A0AC66C" w14:textId="77777777" w:rsidR="000D0EEA" w:rsidRPr="00720AE0" w:rsidRDefault="000D0EEA" w:rsidP="00384724">
      <w:pPr>
        <w:widowControl w:val="0"/>
        <w:numPr>
          <w:ilvl w:val="0"/>
          <w:numId w:val="2"/>
        </w:numPr>
        <w:tabs>
          <w:tab w:val="left" w:pos="600"/>
        </w:tabs>
        <w:overflowPunct w:val="0"/>
        <w:autoSpaceDE w:val="0"/>
        <w:ind w:left="600" w:hanging="600"/>
        <w:jc w:val="both"/>
        <w:rPr>
          <w:b/>
          <w:bCs/>
          <w:sz w:val="24"/>
          <w:szCs w:val="24"/>
        </w:rPr>
      </w:pPr>
      <w:r w:rsidRPr="00720AE0">
        <w:rPr>
          <w:b/>
          <w:bCs/>
          <w:sz w:val="24"/>
          <w:szCs w:val="24"/>
        </w:rPr>
        <w:t xml:space="preserve">Incidental Services (GCC Clause 12) </w:t>
      </w:r>
    </w:p>
    <w:p w14:paraId="6A6AF99E" w14:textId="77777777" w:rsidR="000D0EEA" w:rsidRPr="00295D56" w:rsidRDefault="000D0EEA">
      <w:pPr>
        <w:widowControl w:val="0"/>
        <w:autoSpaceDE w:val="0"/>
        <w:spacing w:line="240" w:lineRule="exact"/>
        <w:rPr>
          <w:sz w:val="2"/>
          <w:szCs w:val="24"/>
        </w:rPr>
      </w:pPr>
    </w:p>
    <w:p w14:paraId="13ED31BC" w14:textId="77777777" w:rsidR="00B16855" w:rsidRPr="00B16855" w:rsidRDefault="00356E24" w:rsidP="00B16855">
      <w:pPr>
        <w:widowControl w:val="0"/>
        <w:tabs>
          <w:tab w:val="left" w:pos="1169"/>
        </w:tabs>
        <w:overflowPunct w:val="0"/>
        <w:autoSpaceDE w:val="0"/>
        <w:spacing w:line="276" w:lineRule="auto"/>
        <w:jc w:val="both"/>
        <w:rPr>
          <w:sz w:val="24"/>
          <w:szCs w:val="24"/>
        </w:rPr>
      </w:pPr>
      <w:r>
        <w:rPr>
          <w:sz w:val="24"/>
          <w:szCs w:val="24"/>
        </w:rPr>
        <w:tab/>
      </w:r>
      <w:r w:rsidR="00B16855" w:rsidRPr="00B16855">
        <w:rPr>
          <w:sz w:val="24"/>
          <w:szCs w:val="24"/>
        </w:rPr>
        <w:t>4.1.</w:t>
      </w:r>
      <w:r w:rsidR="00B16855" w:rsidRPr="00B16855">
        <w:rPr>
          <w:sz w:val="24"/>
          <w:szCs w:val="24"/>
        </w:rPr>
        <w:tab/>
        <w:t xml:space="preserve">The following services shall be furnished and the cost shall be included in the contract price: </w:t>
      </w:r>
    </w:p>
    <w:p w14:paraId="0D99B791" w14:textId="77777777" w:rsidR="00B16855" w:rsidRPr="00B16855" w:rsidRDefault="00B16855" w:rsidP="00B16855">
      <w:pPr>
        <w:widowControl w:val="0"/>
        <w:tabs>
          <w:tab w:val="left" w:pos="1169"/>
        </w:tabs>
        <w:overflowPunct w:val="0"/>
        <w:autoSpaceDE w:val="0"/>
        <w:spacing w:line="276" w:lineRule="auto"/>
        <w:jc w:val="both"/>
        <w:rPr>
          <w:sz w:val="24"/>
          <w:szCs w:val="24"/>
        </w:rPr>
      </w:pPr>
      <w:r w:rsidRPr="00B16855">
        <w:rPr>
          <w:sz w:val="24"/>
          <w:szCs w:val="24"/>
        </w:rPr>
        <w:t>4.1.1.</w:t>
      </w:r>
      <w:r w:rsidRPr="00B16855">
        <w:rPr>
          <w:sz w:val="24"/>
          <w:szCs w:val="24"/>
        </w:rPr>
        <w:tab/>
        <w:t>Unloading, safe storage and handling of the consignment at site.</w:t>
      </w:r>
    </w:p>
    <w:p w14:paraId="5D23E6FA" w14:textId="77777777" w:rsidR="00B16855" w:rsidRPr="00B16855" w:rsidRDefault="00B16855" w:rsidP="00B16855">
      <w:pPr>
        <w:widowControl w:val="0"/>
        <w:tabs>
          <w:tab w:val="left" w:pos="1169"/>
        </w:tabs>
        <w:overflowPunct w:val="0"/>
        <w:autoSpaceDE w:val="0"/>
        <w:spacing w:line="276" w:lineRule="auto"/>
        <w:jc w:val="both"/>
        <w:rPr>
          <w:sz w:val="24"/>
          <w:szCs w:val="24"/>
        </w:rPr>
      </w:pPr>
      <w:r w:rsidRPr="00B16855">
        <w:rPr>
          <w:sz w:val="24"/>
          <w:szCs w:val="24"/>
        </w:rPr>
        <w:t>4.1.2.</w:t>
      </w:r>
      <w:r w:rsidRPr="00B16855">
        <w:rPr>
          <w:sz w:val="24"/>
          <w:szCs w:val="24"/>
        </w:rPr>
        <w:tab/>
        <w:t xml:space="preserve">Performance of the on-site assembly, commissioning and start-up of the equipment. </w:t>
      </w:r>
    </w:p>
    <w:p w14:paraId="4560F297" w14:textId="77777777" w:rsidR="00B16855" w:rsidRPr="00B16855" w:rsidRDefault="00B16855" w:rsidP="00B16855">
      <w:pPr>
        <w:widowControl w:val="0"/>
        <w:tabs>
          <w:tab w:val="left" w:pos="1169"/>
        </w:tabs>
        <w:overflowPunct w:val="0"/>
        <w:autoSpaceDE w:val="0"/>
        <w:spacing w:line="276" w:lineRule="auto"/>
        <w:jc w:val="both"/>
        <w:rPr>
          <w:sz w:val="24"/>
          <w:szCs w:val="24"/>
        </w:rPr>
      </w:pPr>
      <w:r w:rsidRPr="00B16855">
        <w:rPr>
          <w:sz w:val="24"/>
          <w:szCs w:val="24"/>
        </w:rPr>
        <w:t>4.1.3.</w:t>
      </w:r>
      <w:r w:rsidRPr="00B16855">
        <w:rPr>
          <w:sz w:val="24"/>
          <w:szCs w:val="24"/>
        </w:rPr>
        <w:tab/>
        <w:t xml:space="preserve">Furnishing the detailed operation and maintenance manuals for each </w:t>
      </w:r>
      <w:proofErr w:type="gramStart"/>
      <w:r w:rsidRPr="00B16855">
        <w:rPr>
          <w:sz w:val="24"/>
          <w:szCs w:val="24"/>
        </w:rPr>
        <w:t>items</w:t>
      </w:r>
      <w:proofErr w:type="gramEnd"/>
      <w:r w:rsidRPr="00B16855">
        <w:rPr>
          <w:sz w:val="24"/>
          <w:szCs w:val="24"/>
        </w:rPr>
        <w:t xml:space="preserve"> of supply at each location. </w:t>
      </w:r>
    </w:p>
    <w:p w14:paraId="334768AB" w14:textId="77777777" w:rsidR="00B16855" w:rsidRPr="00B16855" w:rsidRDefault="00B16855" w:rsidP="00B16855">
      <w:pPr>
        <w:widowControl w:val="0"/>
        <w:tabs>
          <w:tab w:val="left" w:pos="1169"/>
        </w:tabs>
        <w:overflowPunct w:val="0"/>
        <w:autoSpaceDE w:val="0"/>
        <w:spacing w:line="276" w:lineRule="auto"/>
        <w:jc w:val="both"/>
        <w:rPr>
          <w:sz w:val="24"/>
          <w:szCs w:val="24"/>
        </w:rPr>
      </w:pPr>
      <w:r w:rsidRPr="00B16855">
        <w:rPr>
          <w:sz w:val="24"/>
          <w:szCs w:val="24"/>
        </w:rPr>
        <w:lastRenderedPageBreak/>
        <w:t>4.1.4.</w:t>
      </w:r>
      <w:r w:rsidRPr="00B16855">
        <w:rPr>
          <w:sz w:val="24"/>
          <w:szCs w:val="24"/>
        </w:rPr>
        <w:tab/>
        <w:t>Training of the Purchaser’s personnel at the installation site.</w:t>
      </w:r>
    </w:p>
    <w:p w14:paraId="55872B7B" w14:textId="61939232" w:rsidR="00B16855" w:rsidRPr="00B16855" w:rsidRDefault="00B16855" w:rsidP="00B16855">
      <w:pPr>
        <w:widowControl w:val="0"/>
        <w:tabs>
          <w:tab w:val="left" w:pos="1169"/>
        </w:tabs>
        <w:overflowPunct w:val="0"/>
        <w:autoSpaceDE w:val="0"/>
        <w:spacing w:line="276" w:lineRule="auto"/>
        <w:jc w:val="both"/>
        <w:rPr>
          <w:sz w:val="24"/>
          <w:szCs w:val="24"/>
        </w:rPr>
      </w:pPr>
      <w:r w:rsidRPr="00B16855">
        <w:rPr>
          <w:sz w:val="24"/>
          <w:szCs w:val="24"/>
        </w:rPr>
        <w:t>4.1.5.</w:t>
      </w:r>
      <w:r w:rsidRPr="00B16855">
        <w:rPr>
          <w:sz w:val="24"/>
          <w:szCs w:val="24"/>
        </w:rPr>
        <w:tab/>
        <w:t xml:space="preserve">Maintenance and repair of the equipment at each location during the warranty period of </w:t>
      </w:r>
      <w:r w:rsidR="001C74D2">
        <w:rPr>
          <w:sz w:val="24"/>
          <w:szCs w:val="24"/>
        </w:rPr>
        <w:t>3</w:t>
      </w:r>
      <w:r w:rsidR="00293A78">
        <w:rPr>
          <w:sz w:val="24"/>
          <w:szCs w:val="24"/>
        </w:rPr>
        <w:t xml:space="preserve"> year</w:t>
      </w:r>
      <w:r w:rsidRPr="00B16855">
        <w:rPr>
          <w:sz w:val="24"/>
          <w:szCs w:val="24"/>
        </w:rPr>
        <w:t xml:space="preserve"> including supply of all spares. This shall not relieve the supplier of any warranty obligations under this contract. </w:t>
      </w:r>
    </w:p>
    <w:p w14:paraId="1587A780" w14:textId="1A27551E" w:rsidR="00293A78" w:rsidRPr="00B16855" w:rsidRDefault="00B16855" w:rsidP="00293A78">
      <w:pPr>
        <w:widowControl w:val="0"/>
        <w:tabs>
          <w:tab w:val="left" w:pos="1169"/>
        </w:tabs>
        <w:overflowPunct w:val="0"/>
        <w:autoSpaceDE w:val="0"/>
        <w:spacing w:line="276" w:lineRule="auto"/>
        <w:jc w:val="both"/>
        <w:rPr>
          <w:sz w:val="24"/>
          <w:szCs w:val="24"/>
        </w:rPr>
      </w:pPr>
      <w:r w:rsidRPr="00B16855">
        <w:rPr>
          <w:sz w:val="24"/>
          <w:szCs w:val="24"/>
        </w:rPr>
        <w:t>4.1.6.</w:t>
      </w:r>
      <w:r w:rsidRPr="00B16855">
        <w:rPr>
          <w:sz w:val="24"/>
          <w:szCs w:val="24"/>
        </w:rPr>
        <w:tab/>
      </w:r>
      <w:r w:rsidR="00293A78">
        <w:rPr>
          <w:sz w:val="24"/>
          <w:szCs w:val="24"/>
        </w:rPr>
        <w:t xml:space="preserve">: </w:t>
      </w:r>
      <w:r w:rsidR="00A850CC">
        <w:rPr>
          <w:b/>
          <w:bCs/>
          <w:sz w:val="24"/>
          <w:szCs w:val="24"/>
        </w:rPr>
        <w:t>CMC</w:t>
      </w:r>
    </w:p>
    <w:p w14:paraId="77DDFBBA" w14:textId="589E7BEF" w:rsidR="007303A7" w:rsidRDefault="001D5E7B" w:rsidP="007303A7">
      <w:pPr>
        <w:widowControl w:val="0"/>
        <w:tabs>
          <w:tab w:val="left" w:pos="1260"/>
        </w:tabs>
        <w:overflowPunct w:val="0"/>
        <w:autoSpaceDE w:val="0"/>
        <w:spacing w:line="276" w:lineRule="auto"/>
        <w:ind w:left="1440"/>
        <w:jc w:val="both"/>
        <w:rPr>
          <w:sz w:val="24"/>
          <w:szCs w:val="24"/>
        </w:rPr>
      </w:pPr>
      <w:r>
        <w:rPr>
          <w:sz w:val="24"/>
          <w:szCs w:val="24"/>
        </w:rPr>
        <w:t>4 years</w:t>
      </w:r>
    </w:p>
    <w:p w14:paraId="3D9436A2" w14:textId="77777777" w:rsidR="001D5E7B" w:rsidRDefault="00B16855" w:rsidP="007303A7">
      <w:pPr>
        <w:widowControl w:val="0"/>
        <w:tabs>
          <w:tab w:val="left" w:pos="1169"/>
        </w:tabs>
        <w:overflowPunct w:val="0"/>
        <w:autoSpaceDE w:val="0"/>
        <w:spacing w:line="276" w:lineRule="auto"/>
        <w:jc w:val="both"/>
        <w:rPr>
          <w:sz w:val="24"/>
          <w:szCs w:val="24"/>
        </w:rPr>
      </w:pPr>
      <w:r w:rsidRPr="00B16855">
        <w:rPr>
          <w:sz w:val="24"/>
          <w:szCs w:val="24"/>
        </w:rPr>
        <w:t>4.1.7.</w:t>
      </w:r>
      <w:r w:rsidRPr="00B16855">
        <w:rPr>
          <w:sz w:val="24"/>
          <w:szCs w:val="24"/>
        </w:rPr>
        <w:tab/>
      </w:r>
      <w:r w:rsidR="00A850CC">
        <w:rPr>
          <w:b/>
          <w:bCs/>
          <w:sz w:val="24"/>
          <w:szCs w:val="24"/>
        </w:rPr>
        <w:t>CMC</w:t>
      </w:r>
      <w:r w:rsidR="001D5E7B">
        <w:rPr>
          <w:sz w:val="24"/>
          <w:szCs w:val="24"/>
        </w:rPr>
        <w:t>:</w:t>
      </w:r>
    </w:p>
    <w:p w14:paraId="0E4C8582" w14:textId="7A00C0C9" w:rsidR="00510F57"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The Comprehensive Maintenance Contract (CMC) will be comprehensive and will cover the cost of all the spare parts required for replacement/repair the equipment except consumable items. The CMC may be on regular basis to ensure the minimum downtime of the system.</w:t>
      </w:r>
    </w:p>
    <w:p w14:paraId="79332012" w14:textId="6251D903" w:rsid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Three years warranty and Four years Comprehensive Maintenance Services includes both preventive and emergency breakdown service call</w:t>
      </w:r>
      <w:r>
        <w:rPr>
          <w:sz w:val="24"/>
          <w:szCs w:val="24"/>
        </w:rPr>
        <w:t>.</w:t>
      </w:r>
    </w:p>
    <w:p w14:paraId="1F51D2DE"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Preventive Maintenance Services call</w:t>
      </w:r>
    </w:p>
    <w:p w14:paraId="211361AC"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It includes cleaning, inspection, lubrication, repairs and any other service as required by the consignee/hospital/institution authority to achieve the following objective.</w:t>
      </w:r>
    </w:p>
    <w:p w14:paraId="7F96C0D9"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To minimize break down of equipment;</w:t>
      </w:r>
    </w:p>
    <w:p w14:paraId="55713BF8"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To identify the condition of parts which may lead to break down of equipment</w:t>
      </w:r>
    </w:p>
    <w:p w14:paraId="74166BBD"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To repair/rectify such part at initial stage only to avoid major break down of equipment.</w:t>
      </w:r>
    </w:p>
    <w:p w14:paraId="1B3018EA"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To provide greater safety to the technician.</w:t>
      </w:r>
    </w:p>
    <w:p w14:paraId="1F38882D"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Number of visits per year: six, once in two months.</w:t>
      </w:r>
    </w:p>
    <w:p w14:paraId="56CCDE8B"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Emergency Maintenance Service call:</w:t>
      </w:r>
    </w:p>
    <w:p w14:paraId="0C825D2E"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Number of visits: As and when break down calls received from time to time. The service is to be conducted within 2 days (excluding journey time) after receiving the call. After inspection of the fault, if it is minor in nature (means that the equipment is working but needs some minor repairs), the equipment has to be repaired with available spare parts /to be attended in a period of minimum 2 days. If the fault is major (means the equipment is not working as per requirement and needs some major repairs requiring bringing in spare parts) has to be attended with in a period of maximum 7 days.</w:t>
      </w:r>
    </w:p>
    <w:p w14:paraId="003D69A8"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Delay Penalty:</w:t>
      </w:r>
    </w:p>
    <w:p w14:paraId="4F0B117F" w14:textId="77777777" w:rsidR="001D5E7B" w:rsidRPr="001D5E7B" w:rsidRDefault="001D5E7B">
      <w:pPr>
        <w:pStyle w:val="ListParagraph"/>
        <w:widowControl w:val="0"/>
        <w:numPr>
          <w:ilvl w:val="0"/>
          <w:numId w:val="67"/>
        </w:numPr>
        <w:tabs>
          <w:tab w:val="left" w:pos="1169"/>
        </w:tabs>
        <w:overflowPunct w:val="0"/>
        <w:autoSpaceDE w:val="0"/>
        <w:spacing w:line="276" w:lineRule="auto"/>
        <w:jc w:val="both"/>
        <w:rPr>
          <w:sz w:val="24"/>
          <w:szCs w:val="24"/>
        </w:rPr>
      </w:pPr>
      <w:r w:rsidRPr="001D5E7B">
        <w:rPr>
          <w:sz w:val="24"/>
          <w:szCs w:val="24"/>
        </w:rPr>
        <w:t>Rs.500 per day after 7 days period for repair or replacement for all items.</w:t>
      </w:r>
    </w:p>
    <w:p w14:paraId="6E977B33" w14:textId="77777777" w:rsidR="001D5E7B" w:rsidRPr="001D5E7B" w:rsidRDefault="001D5E7B" w:rsidP="001D5E7B">
      <w:pPr>
        <w:widowControl w:val="0"/>
        <w:tabs>
          <w:tab w:val="left" w:pos="1169"/>
        </w:tabs>
        <w:overflowPunct w:val="0"/>
        <w:autoSpaceDE w:val="0"/>
        <w:spacing w:line="276" w:lineRule="auto"/>
        <w:jc w:val="both"/>
        <w:rPr>
          <w:sz w:val="24"/>
          <w:szCs w:val="24"/>
        </w:rPr>
      </w:pPr>
    </w:p>
    <w:p w14:paraId="2F56B50C" w14:textId="77777777" w:rsidR="000D0EEA" w:rsidRPr="00720AE0" w:rsidRDefault="0008092B" w:rsidP="00384724">
      <w:pPr>
        <w:widowControl w:val="0"/>
        <w:numPr>
          <w:ilvl w:val="0"/>
          <w:numId w:val="3"/>
        </w:numPr>
        <w:tabs>
          <w:tab w:val="left" w:pos="600"/>
        </w:tabs>
        <w:overflowPunct w:val="0"/>
        <w:autoSpaceDE w:val="0"/>
        <w:ind w:left="600" w:hanging="600"/>
        <w:jc w:val="both"/>
        <w:rPr>
          <w:b/>
          <w:bCs/>
          <w:sz w:val="24"/>
          <w:szCs w:val="24"/>
        </w:rPr>
      </w:pPr>
      <w:r>
        <w:rPr>
          <w:b/>
          <w:bCs/>
          <w:sz w:val="24"/>
          <w:szCs w:val="24"/>
        </w:rPr>
        <w:t>Payment (GCC Clause 14</w:t>
      </w:r>
      <w:r w:rsidR="000D0EEA" w:rsidRPr="00720AE0">
        <w:rPr>
          <w:b/>
          <w:bCs/>
          <w:sz w:val="24"/>
          <w:szCs w:val="24"/>
        </w:rPr>
        <w:t xml:space="preserve">) </w:t>
      </w:r>
    </w:p>
    <w:p w14:paraId="58444904" w14:textId="40B36B9F" w:rsidR="00875571" w:rsidRPr="00EA2D25" w:rsidRDefault="00EA2D25">
      <w:pPr>
        <w:pStyle w:val="ListParagraph"/>
        <w:widowControl w:val="0"/>
        <w:numPr>
          <w:ilvl w:val="0"/>
          <w:numId w:val="56"/>
        </w:numPr>
        <w:overflowPunct w:val="0"/>
        <w:autoSpaceDE w:val="0"/>
        <w:jc w:val="both"/>
        <w:rPr>
          <w:sz w:val="24"/>
          <w:szCs w:val="24"/>
        </w:rPr>
      </w:pPr>
      <w:r>
        <w:rPr>
          <w:sz w:val="24"/>
          <w:szCs w:val="24"/>
        </w:rPr>
        <w:t xml:space="preserve">100% on the </w:t>
      </w:r>
      <w:r w:rsidR="00632DF4">
        <w:rPr>
          <w:sz w:val="24"/>
          <w:szCs w:val="24"/>
        </w:rPr>
        <w:t>completion</w:t>
      </w:r>
      <w:r w:rsidR="007303A7">
        <w:rPr>
          <w:sz w:val="24"/>
          <w:szCs w:val="24"/>
        </w:rPr>
        <w:t xml:space="preserve"> of supply</w:t>
      </w:r>
      <w:r w:rsidR="0005787A">
        <w:rPr>
          <w:sz w:val="24"/>
          <w:szCs w:val="24"/>
        </w:rPr>
        <w:t xml:space="preserve"> and installation</w:t>
      </w:r>
      <w:r w:rsidR="00B16855">
        <w:rPr>
          <w:sz w:val="24"/>
          <w:szCs w:val="24"/>
        </w:rPr>
        <w:t>.</w:t>
      </w:r>
    </w:p>
    <w:p w14:paraId="4EB215D0" w14:textId="77777777" w:rsidR="000D0EEA" w:rsidRPr="00720AE0" w:rsidRDefault="000D0EEA">
      <w:pPr>
        <w:widowControl w:val="0"/>
        <w:autoSpaceDE w:val="0"/>
        <w:spacing w:line="168" w:lineRule="exact"/>
        <w:rPr>
          <w:i/>
          <w:iCs/>
          <w:sz w:val="24"/>
          <w:szCs w:val="24"/>
        </w:rPr>
      </w:pPr>
      <w:bookmarkStart w:id="7" w:name="page27"/>
      <w:bookmarkEnd w:id="7"/>
    </w:p>
    <w:p w14:paraId="20FBB3F7" w14:textId="77777777" w:rsidR="000D0EEA" w:rsidRPr="00720AE0" w:rsidRDefault="000D0EEA" w:rsidP="00384724">
      <w:pPr>
        <w:widowControl w:val="0"/>
        <w:numPr>
          <w:ilvl w:val="0"/>
          <w:numId w:val="6"/>
        </w:numPr>
        <w:tabs>
          <w:tab w:val="left" w:pos="600"/>
        </w:tabs>
        <w:overflowPunct w:val="0"/>
        <w:autoSpaceDE w:val="0"/>
        <w:ind w:left="600" w:hanging="600"/>
        <w:jc w:val="both"/>
        <w:rPr>
          <w:b/>
          <w:bCs/>
          <w:sz w:val="24"/>
          <w:szCs w:val="24"/>
        </w:rPr>
      </w:pPr>
      <w:r w:rsidRPr="00720AE0">
        <w:rPr>
          <w:b/>
          <w:bCs/>
          <w:sz w:val="24"/>
          <w:szCs w:val="24"/>
        </w:rPr>
        <w:t>Settlement of Disputes (</w:t>
      </w:r>
      <w:r w:rsidR="00371FA3">
        <w:rPr>
          <w:b/>
          <w:bCs/>
          <w:sz w:val="24"/>
          <w:szCs w:val="24"/>
        </w:rPr>
        <w:t xml:space="preserve">GCC </w:t>
      </w:r>
      <w:r w:rsidRPr="00720AE0">
        <w:rPr>
          <w:b/>
          <w:bCs/>
          <w:sz w:val="24"/>
          <w:szCs w:val="24"/>
        </w:rPr>
        <w:t xml:space="preserve">Clause 26) </w:t>
      </w:r>
    </w:p>
    <w:p w14:paraId="7333D7AE" w14:textId="77777777" w:rsidR="000D0EEA" w:rsidRPr="00720AE0" w:rsidRDefault="000D0EEA">
      <w:pPr>
        <w:widowControl w:val="0"/>
        <w:autoSpaceDE w:val="0"/>
        <w:spacing w:line="242" w:lineRule="exact"/>
        <w:rPr>
          <w:sz w:val="24"/>
          <w:szCs w:val="24"/>
        </w:rPr>
      </w:pPr>
    </w:p>
    <w:p w14:paraId="691E3C38" w14:textId="77777777" w:rsidR="00293A78" w:rsidRPr="006B14E1" w:rsidRDefault="00293A78" w:rsidP="00293A78">
      <w:pPr>
        <w:widowControl w:val="0"/>
        <w:overflowPunct w:val="0"/>
        <w:autoSpaceDE w:val="0"/>
        <w:ind w:left="630" w:hanging="540"/>
        <w:jc w:val="both"/>
        <w:rPr>
          <w:sz w:val="24"/>
          <w:szCs w:val="24"/>
        </w:rPr>
      </w:pPr>
      <w:r w:rsidRPr="009A4AF0">
        <w:rPr>
          <w:sz w:val="24"/>
          <w:szCs w:val="24"/>
        </w:rPr>
        <w:t xml:space="preserve">6.1 </w:t>
      </w:r>
      <w:r w:rsidRPr="006B14E1">
        <w:rPr>
          <w:sz w:val="24"/>
          <w:szCs w:val="24"/>
        </w:rPr>
        <w:t>Amicable Settlement</w:t>
      </w:r>
    </w:p>
    <w:p w14:paraId="47F90D08" w14:textId="77777777" w:rsidR="00293A78" w:rsidRPr="006B14E1" w:rsidRDefault="00293A78" w:rsidP="00293A78">
      <w:pPr>
        <w:widowControl w:val="0"/>
        <w:overflowPunct w:val="0"/>
        <w:autoSpaceDE w:val="0"/>
        <w:ind w:left="630" w:hanging="540"/>
        <w:jc w:val="both"/>
        <w:rPr>
          <w:sz w:val="24"/>
          <w:szCs w:val="24"/>
        </w:rPr>
      </w:pPr>
      <w:r>
        <w:rPr>
          <w:sz w:val="24"/>
          <w:szCs w:val="24"/>
        </w:rPr>
        <w:t xml:space="preserve">         </w:t>
      </w:r>
      <w:r w:rsidRPr="006B14E1">
        <w:rPr>
          <w:sz w:val="24"/>
          <w:szCs w:val="24"/>
        </w:rPr>
        <w:t xml:space="preserve">Save where expressly stated to the contrary in this agreement, any dispute, difference or controversy of whatever nature between the parties, how so ever arising under, out of or in relation to this agreement, shall in the first instance be attempted to be resolved amicably by meetings between the parties. </w:t>
      </w:r>
    </w:p>
    <w:p w14:paraId="3875B9D5" w14:textId="77777777" w:rsidR="00293A78" w:rsidRPr="006B14E1" w:rsidRDefault="00293A78" w:rsidP="00293A78">
      <w:pPr>
        <w:widowControl w:val="0"/>
        <w:overflowPunct w:val="0"/>
        <w:autoSpaceDE w:val="0"/>
        <w:ind w:left="630" w:hanging="540"/>
        <w:jc w:val="both"/>
        <w:rPr>
          <w:sz w:val="24"/>
          <w:szCs w:val="24"/>
        </w:rPr>
      </w:pPr>
      <w:r>
        <w:rPr>
          <w:sz w:val="24"/>
          <w:szCs w:val="24"/>
        </w:rPr>
        <w:t xml:space="preserve">6.2 </w:t>
      </w:r>
      <w:r w:rsidRPr="006B14E1">
        <w:rPr>
          <w:sz w:val="24"/>
          <w:szCs w:val="24"/>
        </w:rPr>
        <w:t xml:space="preserve">Place of Jurisdiction </w:t>
      </w:r>
    </w:p>
    <w:p w14:paraId="5E562F6A" w14:textId="0429DF8D" w:rsidR="00293A78" w:rsidRPr="009A4AF0" w:rsidRDefault="00293A78" w:rsidP="00382D8D">
      <w:pPr>
        <w:widowControl w:val="0"/>
        <w:overflowPunct w:val="0"/>
        <w:autoSpaceDE w:val="0"/>
        <w:ind w:left="630" w:hanging="540"/>
        <w:jc w:val="both"/>
        <w:rPr>
          <w:sz w:val="24"/>
          <w:szCs w:val="24"/>
        </w:rPr>
      </w:pPr>
      <w:r>
        <w:rPr>
          <w:sz w:val="24"/>
          <w:szCs w:val="24"/>
        </w:rPr>
        <w:t xml:space="preserve">        </w:t>
      </w:r>
      <w:r w:rsidRPr="006B14E1">
        <w:rPr>
          <w:sz w:val="24"/>
          <w:szCs w:val="24"/>
        </w:rPr>
        <w:t>All the matter pertaining to court will be at Bangalore Jurisdiction only.</w:t>
      </w:r>
    </w:p>
    <w:p w14:paraId="6A7C479F" w14:textId="77777777" w:rsidR="000D0EEA" w:rsidRDefault="000D0EEA">
      <w:pPr>
        <w:widowControl w:val="0"/>
        <w:autoSpaceDE w:val="0"/>
        <w:spacing w:line="230" w:lineRule="exact"/>
        <w:rPr>
          <w:sz w:val="12"/>
          <w:szCs w:val="24"/>
        </w:rPr>
      </w:pPr>
    </w:p>
    <w:p w14:paraId="7DE5ECD8" w14:textId="77777777" w:rsidR="000D0EEA" w:rsidRPr="00720AE0" w:rsidRDefault="000D0EEA" w:rsidP="0078288B">
      <w:pPr>
        <w:widowControl w:val="0"/>
        <w:numPr>
          <w:ilvl w:val="0"/>
          <w:numId w:val="12"/>
        </w:numPr>
        <w:tabs>
          <w:tab w:val="left" w:pos="600"/>
        </w:tabs>
        <w:overflowPunct w:val="0"/>
        <w:autoSpaceDE w:val="0"/>
        <w:ind w:left="600" w:hanging="600"/>
        <w:jc w:val="both"/>
        <w:rPr>
          <w:b/>
          <w:bCs/>
          <w:sz w:val="24"/>
          <w:szCs w:val="24"/>
        </w:rPr>
      </w:pPr>
      <w:r w:rsidRPr="00720AE0">
        <w:rPr>
          <w:b/>
          <w:bCs/>
          <w:sz w:val="24"/>
          <w:szCs w:val="24"/>
        </w:rPr>
        <w:t>Notices (</w:t>
      </w:r>
      <w:r w:rsidR="00E12C57">
        <w:rPr>
          <w:b/>
          <w:bCs/>
          <w:sz w:val="24"/>
          <w:szCs w:val="24"/>
        </w:rPr>
        <w:t xml:space="preserve">GCC </w:t>
      </w:r>
      <w:r w:rsidRPr="00720AE0">
        <w:rPr>
          <w:b/>
          <w:bCs/>
          <w:sz w:val="24"/>
          <w:szCs w:val="24"/>
        </w:rPr>
        <w:t xml:space="preserve">Clause 30) </w:t>
      </w:r>
    </w:p>
    <w:p w14:paraId="78BC089C" w14:textId="77777777" w:rsidR="000D0EEA" w:rsidRPr="00720AE0" w:rsidRDefault="000D0EEA">
      <w:pPr>
        <w:widowControl w:val="0"/>
        <w:autoSpaceDE w:val="0"/>
        <w:spacing w:line="243" w:lineRule="exact"/>
        <w:rPr>
          <w:sz w:val="24"/>
          <w:szCs w:val="24"/>
        </w:rPr>
      </w:pPr>
    </w:p>
    <w:p w14:paraId="60A34979" w14:textId="77777777" w:rsidR="000D0EEA" w:rsidRPr="00720AE0" w:rsidRDefault="000D0EEA">
      <w:pPr>
        <w:widowControl w:val="0"/>
        <w:overflowPunct w:val="0"/>
        <w:autoSpaceDE w:val="0"/>
        <w:ind w:left="600"/>
        <w:jc w:val="both"/>
        <w:rPr>
          <w:sz w:val="24"/>
          <w:szCs w:val="24"/>
        </w:rPr>
      </w:pPr>
      <w:r w:rsidRPr="00720AE0">
        <w:rPr>
          <w:sz w:val="24"/>
          <w:szCs w:val="24"/>
        </w:rPr>
        <w:t xml:space="preserve">For the purpose of all notices, the following shall be the address of the Purchaser and Supplier. </w:t>
      </w:r>
    </w:p>
    <w:p w14:paraId="73468A16" w14:textId="77777777" w:rsidR="000D0EEA" w:rsidRPr="00720AE0" w:rsidRDefault="000D0EEA">
      <w:pPr>
        <w:widowControl w:val="0"/>
        <w:autoSpaceDE w:val="0"/>
        <w:spacing w:line="238" w:lineRule="exact"/>
        <w:rPr>
          <w:sz w:val="24"/>
          <w:szCs w:val="24"/>
        </w:rPr>
      </w:pPr>
    </w:p>
    <w:p w14:paraId="639593A3" w14:textId="7CF3461A" w:rsidR="000D0EEA" w:rsidRDefault="000D0EEA" w:rsidP="00B16855">
      <w:pPr>
        <w:widowControl w:val="0"/>
        <w:overflowPunct w:val="0"/>
        <w:autoSpaceDE w:val="0"/>
        <w:ind w:left="720"/>
        <w:jc w:val="both"/>
        <w:rPr>
          <w:sz w:val="24"/>
          <w:szCs w:val="24"/>
        </w:rPr>
      </w:pPr>
      <w:r w:rsidRPr="00720AE0">
        <w:rPr>
          <w:sz w:val="24"/>
          <w:szCs w:val="24"/>
        </w:rPr>
        <w:t xml:space="preserve">Purchaser: </w:t>
      </w:r>
      <w:r w:rsidR="00B16855" w:rsidRPr="00B16855">
        <w:rPr>
          <w:sz w:val="24"/>
          <w:szCs w:val="24"/>
        </w:rPr>
        <w:t>Chief Health Officer</w:t>
      </w:r>
      <w:r w:rsidR="00EB2358">
        <w:rPr>
          <w:sz w:val="24"/>
          <w:szCs w:val="24"/>
        </w:rPr>
        <w:t xml:space="preserve"> </w:t>
      </w:r>
      <w:r w:rsidR="00EB2358" w:rsidRPr="00B16855">
        <w:rPr>
          <w:sz w:val="24"/>
          <w:szCs w:val="24"/>
        </w:rPr>
        <w:t>Public Health</w:t>
      </w:r>
      <w:r w:rsidR="00B16855" w:rsidRPr="00B16855">
        <w:rPr>
          <w:sz w:val="24"/>
          <w:szCs w:val="24"/>
        </w:rPr>
        <w:t xml:space="preserve"> </w:t>
      </w:r>
      <w:r w:rsidR="00B84E42">
        <w:rPr>
          <w:sz w:val="24"/>
          <w:szCs w:val="24"/>
        </w:rPr>
        <w:t>GBA</w:t>
      </w:r>
      <w:r w:rsidR="00B16855" w:rsidRPr="00B16855">
        <w:rPr>
          <w:sz w:val="24"/>
          <w:szCs w:val="24"/>
        </w:rPr>
        <w:t>.</w:t>
      </w:r>
    </w:p>
    <w:p w14:paraId="53F4E1BB" w14:textId="77777777" w:rsidR="00B16855" w:rsidRPr="00720AE0" w:rsidRDefault="00B16855" w:rsidP="00B16855">
      <w:pPr>
        <w:widowControl w:val="0"/>
        <w:overflowPunct w:val="0"/>
        <w:autoSpaceDE w:val="0"/>
        <w:ind w:left="720"/>
        <w:jc w:val="both"/>
        <w:rPr>
          <w:sz w:val="24"/>
          <w:szCs w:val="24"/>
        </w:rPr>
      </w:pPr>
    </w:p>
    <w:p w14:paraId="7C4DB88A" w14:textId="77777777" w:rsidR="000D0EEA" w:rsidRPr="00720AE0" w:rsidRDefault="000D0EEA">
      <w:pPr>
        <w:widowControl w:val="0"/>
        <w:overflowPunct w:val="0"/>
        <w:autoSpaceDE w:val="0"/>
        <w:ind w:left="600"/>
        <w:jc w:val="both"/>
        <w:rPr>
          <w:sz w:val="24"/>
          <w:szCs w:val="24"/>
        </w:rPr>
      </w:pPr>
      <w:r w:rsidRPr="00720AE0">
        <w:rPr>
          <w:sz w:val="24"/>
          <w:szCs w:val="24"/>
        </w:rPr>
        <w:t xml:space="preserve">Supplier: (To be filled in at the time of Contract signature) </w:t>
      </w:r>
    </w:p>
    <w:p w14:paraId="4CAD8EA7" w14:textId="77777777" w:rsidR="000D0EEA" w:rsidRPr="00720AE0" w:rsidRDefault="000D0EEA">
      <w:pPr>
        <w:widowControl w:val="0"/>
        <w:autoSpaceDE w:val="0"/>
        <w:spacing w:line="26" w:lineRule="exact"/>
        <w:rPr>
          <w:sz w:val="24"/>
          <w:szCs w:val="24"/>
        </w:rPr>
      </w:pPr>
    </w:p>
    <w:p w14:paraId="394674B6" w14:textId="77777777" w:rsidR="000D0EEA" w:rsidRPr="00720AE0" w:rsidRDefault="000D0EEA">
      <w:pPr>
        <w:widowControl w:val="0"/>
        <w:overflowPunct w:val="0"/>
        <w:autoSpaceDE w:val="0"/>
        <w:ind w:left="1800"/>
        <w:jc w:val="both"/>
        <w:rPr>
          <w:sz w:val="24"/>
          <w:szCs w:val="24"/>
        </w:rPr>
      </w:pPr>
      <w:r w:rsidRPr="00720AE0">
        <w:rPr>
          <w:sz w:val="24"/>
          <w:szCs w:val="24"/>
        </w:rPr>
        <w:t xml:space="preserve">............................................. </w:t>
      </w:r>
    </w:p>
    <w:p w14:paraId="5EF82E00" w14:textId="77777777" w:rsidR="000D0EEA" w:rsidRPr="00720AE0" w:rsidRDefault="000D0EEA">
      <w:pPr>
        <w:widowControl w:val="0"/>
        <w:autoSpaceDE w:val="0"/>
        <w:spacing w:line="4" w:lineRule="exact"/>
        <w:rPr>
          <w:sz w:val="24"/>
          <w:szCs w:val="24"/>
        </w:rPr>
      </w:pPr>
    </w:p>
    <w:p w14:paraId="1321C13D" w14:textId="77777777" w:rsidR="000D0EEA" w:rsidRPr="00720AE0" w:rsidRDefault="000D0EEA" w:rsidP="0078288B">
      <w:pPr>
        <w:widowControl w:val="0"/>
        <w:numPr>
          <w:ilvl w:val="0"/>
          <w:numId w:val="12"/>
        </w:numPr>
        <w:tabs>
          <w:tab w:val="left" w:pos="600"/>
        </w:tabs>
        <w:overflowPunct w:val="0"/>
        <w:autoSpaceDE w:val="0"/>
        <w:ind w:left="600" w:hanging="600"/>
        <w:jc w:val="both"/>
        <w:rPr>
          <w:b/>
          <w:bCs/>
          <w:sz w:val="24"/>
          <w:szCs w:val="24"/>
        </w:rPr>
      </w:pPr>
      <w:r w:rsidRPr="00720AE0">
        <w:rPr>
          <w:b/>
          <w:bCs/>
          <w:sz w:val="24"/>
          <w:szCs w:val="24"/>
        </w:rPr>
        <w:t xml:space="preserve">Progress of Supply: </w:t>
      </w:r>
    </w:p>
    <w:p w14:paraId="10FF0E1D" w14:textId="77777777" w:rsidR="000D0EEA" w:rsidRPr="00720AE0" w:rsidRDefault="000D0EEA">
      <w:pPr>
        <w:widowControl w:val="0"/>
        <w:autoSpaceDE w:val="0"/>
        <w:spacing w:line="222" w:lineRule="exact"/>
        <w:rPr>
          <w:sz w:val="24"/>
          <w:szCs w:val="24"/>
        </w:rPr>
      </w:pPr>
    </w:p>
    <w:p w14:paraId="23CD36EB" w14:textId="70234BC9" w:rsidR="000D0EEA" w:rsidRPr="00720AE0" w:rsidRDefault="000D0EEA">
      <w:pPr>
        <w:widowControl w:val="0"/>
        <w:overflowPunct w:val="0"/>
        <w:autoSpaceDE w:val="0"/>
        <w:ind w:left="600"/>
        <w:jc w:val="both"/>
        <w:rPr>
          <w:sz w:val="24"/>
          <w:szCs w:val="24"/>
        </w:rPr>
      </w:pPr>
      <w:r w:rsidRPr="00720AE0">
        <w:rPr>
          <w:sz w:val="24"/>
          <w:szCs w:val="24"/>
        </w:rPr>
        <w:t xml:space="preserve">Supplier shall regularly intimate, on </w:t>
      </w:r>
      <w:r w:rsidR="00CB5A1F" w:rsidRPr="00720AE0">
        <w:rPr>
          <w:sz w:val="24"/>
          <w:szCs w:val="24"/>
        </w:rPr>
        <w:t>day-to-day</w:t>
      </w:r>
      <w:r w:rsidRPr="00720AE0">
        <w:rPr>
          <w:sz w:val="24"/>
          <w:szCs w:val="24"/>
        </w:rPr>
        <w:t xml:space="preserve"> basis, the progress of supply, in writing, to the Purchaser as under</w:t>
      </w:r>
    </w:p>
    <w:p w14:paraId="12C09AAF" w14:textId="77777777" w:rsidR="000D0EEA" w:rsidRPr="00720AE0" w:rsidRDefault="000D0EEA">
      <w:pPr>
        <w:widowControl w:val="0"/>
        <w:autoSpaceDE w:val="0"/>
        <w:spacing w:line="199" w:lineRule="exact"/>
        <w:rPr>
          <w:sz w:val="24"/>
          <w:szCs w:val="24"/>
        </w:rPr>
      </w:pPr>
    </w:p>
    <w:p w14:paraId="01FADFBA" w14:textId="77777777" w:rsidR="000D0EEA" w:rsidRPr="00720AE0" w:rsidRDefault="000D0EEA" w:rsidP="0078288B">
      <w:pPr>
        <w:widowControl w:val="0"/>
        <w:numPr>
          <w:ilvl w:val="2"/>
          <w:numId w:val="12"/>
        </w:numPr>
        <w:tabs>
          <w:tab w:val="left" w:pos="1080"/>
        </w:tabs>
        <w:overflowPunct w:val="0"/>
        <w:autoSpaceDE w:val="0"/>
        <w:ind w:left="1080" w:hanging="450"/>
        <w:jc w:val="both"/>
        <w:rPr>
          <w:sz w:val="24"/>
          <w:szCs w:val="24"/>
        </w:rPr>
      </w:pPr>
      <w:r w:rsidRPr="00720AE0">
        <w:rPr>
          <w:sz w:val="24"/>
          <w:szCs w:val="24"/>
        </w:rPr>
        <w:t xml:space="preserve">Quantity offered for inspection and date; </w:t>
      </w:r>
    </w:p>
    <w:p w14:paraId="1065A63C" w14:textId="77777777" w:rsidR="000D0EEA" w:rsidRPr="00720AE0" w:rsidRDefault="000D0EEA">
      <w:pPr>
        <w:widowControl w:val="0"/>
        <w:autoSpaceDE w:val="0"/>
        <w:spacing w:line="121" w:lineRule="exact"/>
        <w:rPr>
          <w:sz w:val="24"/>
          <w:szCs w:val="24"/>
        </w:rPr>
      </w:pPr>
    </w:p>
    <w:p w14:paraId="26A7001A" w14:textId="77777777" w:rsidR="000D0EEA" w:rsidRPr="00720AE0" w:rsidRDefault="000D0EEA" w:rsidP="0078288B">
      <w:pPr>
        <w:widowControl w:val="0"/>
        <w:numPr>
          <w:ilvl w:val="2"/>
          <w:numId w:val="12"/>
        </w:numPr>
        <w:tabs>
          <w:tab w:val="left" w:pos="1080"/>
        </w:tabs>
        <w:overflowPunct w:val="0"/>
        <w:autoSpaceDE w:val="0"/>
        <w:ind w:left="1080" w:hanging="450"/>
        <w:jc w:val="both"/>
        <w:rPr>
          <w:sz w:val="24"/>
          <w:szCs w:val="24"/>
        </w:rPr>
      </w:pPr>
      <w:r w:rsidRPr="00720AE0">
        <w:rPr>
          <w:sz w:val="24"/>
          <w:szCs w:val="24"/>
        </w:rPr>
        <w:t xml:space="preserve">Quantity accepted/rejected by inspecting agency and date; </w:t>
      </w:r>
    </w:p>
    <w:p w14:paraId="6FBBA7AE" w14:textId="77777777" w:rsidR="000D0EEA" w:rsidRPr="00720AE0" w:rsidRDefault="000D0EEA">
      <w:pPr>
        <w:widowControl w:val="0"/>
        <w:autoSpaceDE w:val="0"/>
        <w:spacing w:line="121" w:lineRule="exact"/>
        <w:rPr>
          <w:sz w:val="24"/>
          <w:szCs w:val="24"/>
        </w:rPr>
      </w:pPr>
    </w:p>
    <w:p w14:paraId="0D1CADEF" w14:textId="77777777" w:rsidR="000D0EEA" w:rsidRPr="00720AE0" w:rsidRDefault="000D0EEA" w:rsidP="0078288B">
      <w:pPr>
        <w:widowControl w:val="0"/>
        <w:numPr>
          <w:ilvl w:val="2"/>
          <w:numId w:val="12"/>
        </w:numPr>
        <w:tabs>
          <w:tab w:val="left" w:pos="1080"/>
        </w:tabs>
        <w:overflowPunct w:val="0"/>
        <w:autoSpaceDE w:val="0"/>
        <w:ind w:left="1080" w:hanging="450"/>
        <w:jc w:val="both"/>
        <w:rPr>
          <w:sz w:val="24"/>
          <w:szCs w:val="24"/>
        </w:rPr>
      </w:pPr>
      <w:r w:rsidRPr="00720AE0">
        <w:rPr>
          <w:sz w:val="24"/>
          <w:szCs w:val="24"/>
        </w:rPr>
        <w:t xml:space="preserve">Quantity dispatched/delivered to consignees and date; </w:t>
      </w:r>
    </w:p>
    <w:p w14:paraId="204956B5" w14:textId="77777777" w:rsidR="000D0EEA" w:rsidRPr="00720AE0" w:rsidRDefault="000D0EEA">
      <w:pPr>
        <w:widowControl w:val="0"/>
        <w:autoSpaceDE w:val="0"/>
        <w:spacing w:line="121" w:lineRule="exact"/>
        <w:rPr>
          <w:sz w:val="24"/>
          <w:szCs w:val="24"/>
        </w:rPr>
      </w:pPr>
    </w:p>
    <w:p w14:paraId="38903007" w14:textId="77777777" w:rsidR="000D0EEA" w:rsidRDefault="000D0EEA" w:rsidP="0078288B">
      <w:pPr>
        <w:widowControl w:val="0"/>
        <w:numPr>
          <w:ilvl w:val="2"/>
          <w:numId w:val="12"/>
        </w:numPr>
        <w:tabs>
          <w:tab w:val="left" w:pos="1080"/>
        </w:tabs>
        <w:overflowPunct w:val="0"/>
        <w:autoSpaceDE w:val="0"/>
        <w:ind w:left="1080" w:hanging="450"/>
        <w:jc w:val="both"/>
        <w:rPr>
          <w:sz w:val="24"/>
          <w:szCs w:val="24"/>
        </w:rPr>
      </w:pPr>
      <w:r w:rsidRPr="00720AE0">
        <w:rPr>
          <w:sz w:val="24"/>
          <w:szCs w:val="24"/>
        </w:rPr>
        <w:t xml:space="preserve">Quantity where incidental services have been satisfactorily completed with date; </w:t>
      </w:r>
    </w:p>
    <w:p w14:paraId="28BBA443" w14:textId="77777777" w:rsidR="00E12C57" w:rsidRDefault="00E12C57" w:rsidP="0078288B">
      <w:pPr>
        <w:widowControl w:val="0"/>
        <w:numPr>
          <w:ilvl w:val="2"/>
          <w:numId w:val="12"/>
        </w:numPr>
        <w:tabs>
          <w:tab w:val="left" w:pos="1080"/>
        </w:tabs>
        <w:overflowPunct w:val="0"/>
        <w:autoSpaceDE w:val="0"/>
        <w:ind w:left="1080" w:hanging="450"/>
        <w:jc w:val="both"/>
        <w:rPr>
          <w:sz w:val="24"/>
          <w:szCs w:val="24"/>
        </w:rPr>
      </w:pPr>
      <w:r>
        <w:rPr>
          <w:sz w:val="24"/>
          <w:szCs w:val="24"/>
        </w:rPr>
        <w:t>Quantity where rectification /repair /replacement effected/completed on receipt of any communication from consignee/ purchaser with date.</w:t>
      </w:r>
    </w:p>
    <w:p w14:paraId="35FAE186" w14:textId="77777777" w:rsidR="00E12C57" w:rsidRDefault="00E12C57" w:rsidP="0078288B">
      <w:pPr>
        <w:widowControl w:val="0"/>
        <w:numPr>
          <w:ilvl w:val="2"/>
          <w:numId w:val="12"/>
        </w:numPr>
        <w:tabs>
          <w:tab w:val="left" w:pos="1080"/>
        </w:tabs>
        <w:overflowPunct w:val="0"/>
        <w:autoSpaceDE w:val="0"/>
        <w:ind w:left="1080" w:hanging="450"/>
        <w:jc w:val="both"/>
        <w:rPr>
          <w:sz w:val="24"/>
          <w:szCs w:val="24"/>
        </w:rPr>
      </w:pPr>
      <w:r>
        <w:rPr>
          <w:sz w:val="24"/>
          <w:szCs w:val="24"/>
        </w:rPr>
        <w:t xml:space="preserve">Date of competition of entire contract including incidental services if any –and </w:t>
      </w:r>
    </w:p>
    <w:p w14:paraId="51DC267D" w14:textId="6A89BCF4" w:rsidR="00E12C57" w:rsidRPr="00720AE0" w:rsidRDefault="00E12C57" w:rsidP="0078288B">
      <w:pPr>
        <w:widowControl w:val="0"/>
        <w:numPr>
          <w:ilvl w:val="2"/>
          <w:numId w:val="12"/>
        </w:numPr>
        <w:tabs>
          <w:tab w:val="left" w:pos="1080"/>
        </w:tabs>
        <w:overflowPunct w:val="0"/>
        <w:autoSpaceDE w:val="0"/>
        <w:ind w:left="1080" w:hanging="450"/>
        <w:jc w:val="both"/>
        <w:rPr>
          <w:sz w:val="24"/>
          <w:szCs w:val="24"/>
        </w:rPr>
      </w:pPr>
      <w:r>
        <w:rPr>
          <w:sz w:val="24"/>
          <w:szCs w:val="24"/>
        </w:rPr>
        <w:t>Date of receipt of entire payment under the contact</w:t>
      </w:r>
      <w:r w:rsidR="00CB5A1F">
        <w:rPr>
          <w:sz w:val="24"/>
          <w:szCs w:val="24"/>
        </w:rPr>
        <w:t xml:space="preserve"> </w:t>
      </w:r>
      <w:r>
        <w:rPr>
          <w:sz w:val="24"/>
          <w:szCs w:val="24"/>
        </w:rPr>
        <w:t>(in case of stage wise inspection, details required may also be specified)</w:t>
      </w:r>
    </w:p>
    <w:p w14:paraId="4ED75170" w14:textId="77777777" w:rsidR="000D0EEA" w:rsidRPr="00720AE0" w:rsidRDefault="000D0EEA" w:rsidP="0078288B">
      <w:pPr>
        <w:widowControl w:val="0"/>
        <w:numPr>
          <w:ilvl w:val="0"/>
          <w:numId w:val="12"/>
        </w:numPr>
        <w:overflowPunct w:val="0"/>
        <w:autoSpaceDE w:val="0"/>
        <w:ind w:hanging="720"/>
        <w:jc w:val="both"/>
        <w:rPr>
          <w:b/>
          <w:bCs/>
          <w:sz w:val="24"/>
          <w:szCs w:val="24"/>
        </w:rPr>
      </w:pPr>
      <w:r w:rsidRPr="00720AE0">
        <w:rPr>
          <w:b/>
          <w:bCs/>
          <w:sz w:val="24"/>
          <w:szCs w:val="24"/>
        </w:rPr>
        <w:t xml:space="preserve">Right to use defective equipment: </w:t>
      </w:r>
    </w:p>
    <w:p w14:paraId="278D4290" w14:textId="7484B160" w:rsidR="000D0EEA" w:rsidRPr="00B16855" w:rsidRDefault="00B16855" w:rsidP="00160118">
      <w:pPr>
        <w:widowControl w:val="0"/>
        <w:overflowPunct w:val="0"/>
        <w:autoSpaceDE w:val="0"/>
        <w:spacing w:line="252" w:lineRule="auto"/>
        <w:ind w:left="640" w:hanging="30"/>
        <w:jc w:val="both"/>
        <w:rPr>
          <w:sz w:val="24"/>
          <w:szCs w:val="24"/>
        </w:rPr>
      </w:pPr>
      <w:r w:rsidRPr="00B16855">
        <w:rPr>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r w:rsidR="000D0EEA" w:rsidRPr="00720AE0">
        <w:rPr>
          <w:sz w:val="24"/>
          <w:szCs w:val="24"/>
        </w:rPr>
        <w:t xml:space="preserve"> </w:t>
      </w:r>
    </w:p>
    <w:p w14:paraId="713F4F46" w14:textId="77777777" w:rsidR="000D0EEA" w:rsidRPr="00720AE0" w:rsidRDefault="000D0EEA" w:rsidP="0078288B">
      <w:pPr>
        <w:widowControl w:val="0"/>
        <w:numPr>
          <w:ilvl w:val="0"/>
          <w:numId w:val="12"/>
        </w:numPr>
        <w:overflowPunct w:val="0"/>
        <w:autoSpaceDE w:val="0"/>
        <w:ind w:hanging="720"/>
        <w:jc w:val="both"/>
        <w:rPr>
          <w:b/>
          <w:bCs/>
          <w:sz w:val="24"/>
          <w:szCs w:val="24"/>
        </w:rPr>
      </w:pPr>
      <w:r w:rsidRPr="00720AE0">
        <w:rPr>
          <w:b/>
          <w:bCs/>
          <w:sz w:val="24"/>
          <w:szCs w:val="24"/>
        </w:rPr>
        <w:t xml:space="preserve">Supplier Integrity: </w:t>
      </w:r>
    </w:p>
    <w:p w14:paraId="24D11CC7" w14:textId="77777777" w:rsidR="000D0EEA" w:rsidRPr="00720AE0" w:rsidRDefault="000D0EEA">
      <w:pPr>
        <w:widowControl w:val="0"/>
        <w:overflowPunct w:val="0"/>
        <w:autoSpaceDE w:val="0"/>
        <w:spacing w:line="259" w:lineRule="auto"/>
        <w:ind w:left="640" w:hanging="30"/>
        <w:jc w:val="both"/>
        <w:rPr>
          <w:sz w:val="24"/>
          <w:szCs w:val="24"/>
        </w:rPr>
      </w:pPr>
      <w:r w:rsidRPr="00720AE0">
        <w:rPr>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14:paraId="0549CAF3" w14:textId="77777777" w:rsidR="000D0EEA" w:rsidRPr="00720AE0" w:rsidRDefault="000D0EEA" w:rsidP="00774975">
      <w:pPr>
        <w:widowControl w:val="0"/>
        <w:tabs>
          <w:tab w:val="left" w:pos="9000"/>
        </w:tabs>
        <w:autoSpaceDE w:val="0"/>
        <w:spacing w:line="168" w:lineRule="exact"/>
        <w:rPr>
          <w:sz w:val="24"/>
          <w:szCs w:val="24"/>
        </w:rPr>
      </w:pPr>
    </w:p>
    <w:p w14:paraId="7AFB78C8" w14:textId="77777777" w:rsidR="000D0EEA" w:rsidRPr="00720AE0" w:rsidRDefault="000D0EEA" w:rsidP="0078288B">
      <w:pPr>
        <w:widowControl w:val="0"/>
        <w:numPr>
          <w:ilvl w:val="0"/>
          <w:numId w:val="12"/>
        </w:numPr>
        <w:overflowPunct w:val="0"/>
        <w:autoSpaceDE w:val="0"/>
        <w:ind w:hanging="720"/>
        <w:jc w:val="both"/>
        <w:rPr>
          <w:b/>
          <w:bCs/>
          <w:sz w:val="24"/>
          <w:szCs w:val="24"/>
        </w:rPr>
      </w:pPr>
      <w:r w:rsidRPr="00720AE0">
        <w:rPr>
          <w:b/>
          <w:bCs/>
          <w:sz w:val="24"/>
          <w:szCs w:val="24"/>
        </w:rPr>
        <w:t xml:space="preserve">Supplier’s Obligations: </w:t>
      </w:r>
    </w:p>
    <w:p w14:paraId="1C558CD1" w14:textId="77777777" w:rsidR="000D0EEA" w:rsidRPr="00720AE0" w:rsidRDefault="000D0EEA">
      <w:pPr>
        <w:widowControl w:val="0"/>
        <w:autoSpaceDE w:val="0"/>
        <w:spacing w:line="242" w:lineRule="exact"/>
        <w:rPr>
          <w:sz w:val="24"/>
          <w:szCs w:val="24"/>
        </w:rPr>
      </w:pPr>
    </w:p>
    <w:p w14:paraId="1907E0A8" w14:textId="77777777" w:rsidR="000D0EEA" w:rsidRPr="00720AE0" w:rsidRDefault="000D0EEA">
      <w:pPr>
        <w:widowControl w:val="0"/>
        <w:numPr>
          <w:ilvl w:val="0"/>
          <w:numId w:val="29"/>
        </w:numPr>
        <w:tabs>
          <w:tab w:val="left" w:pos="1080"/>
        </w:tabs>
        <w:overflowPunct w:val="0"/>
        <w:autoSpaceDE w:val="0"/>
        <w:spacing w:line="254" w:lineRule="auto"/>
        <w:ind w:left="1080"/>
        <w:jc w:val="both"/>
        <w:rPr>
          <w:sz w:val="24"/>
          <w:szCs w:val="24"/>
        </w:rPr>
      </w:pPr>
      <w:r w:rsidRPr="00720AE0">
        <w:rPr>
          <w:sz w:val="24"/>
          <w:szCs w:val="24"/>
        </w:rPr>
        <w:t xml:space="preserve">The Supplier is obliged to work closely with the Purchaser’s staff, act within its own authority and abide by directives issued by the Purchaser and implementation activities. </w:t>
      </w:r>
    </w:p>
    <w:p w14:paraId="5E423F62" w14:textId="77777777" w:rsidR="000D0EEA" w:rsidRPr="00720AE0" w:rsidRDefault="000D0EEA">
      <w:pPr>
        <w:widowControl w:val="0"/>
        <w:autoSpaceDE w:val="0"/>
        <w:spacing w:line="1" w:lineRule="exact"/>
        <w:ind w:left="600"/>
        <w:rPr>
          <w:sz w:val="24"/>
          <w:szCs w:val="24"/>
        </w:rPr>
      </w:pPr>
    </w:p>
    <w:p w14:paraId="2E866ED7" w14:textId="77777777" w:rsidR="000D0EEA" w:rsidRPr="00720AE0" w:rsidRDefault="000D0EEA">
      <w:pPr>
        <w:widowControl w:val="0"/>
        <w:numPr>
          <w:ilvl w:val="0"/>
          <w:numId w:val="29"/>
        </w:numPr>
        <w:tabs>
          <w:tab w:val="left" w:pos="1080"/>
        </w:tabs>
        <w:overflowPunct w:val="0"/>
        <w:autoSpaceDE w:val="0"/>
        <w:spacing w:line="242" w:lineRule="auto"/>
        <w:ind w:left="1080"/>
        <w:jc w:val="both"/>
        <w:rPr>
          <w:sz w:val="24"/>
          <w:szCs w:val="24"/>
        </w:rPr>
      </w:pPr>
      <w:r w:rsidRPr="00720AE0">
        <w:rPr>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14:paraId="7656F895" w14:textId="77777777" w:rsidR="000D0EEA" w:rsidRPr="00720AE0" w:rsidRDefault="000D0EEA">
      <w:pPr>
        <w:widowControl w:val="0"/>
        <w:numPr>
          <w:ilvl w:val="0"/>
          <w:numId w:val="29"/>
        </w:numPr>
        <w:tabs>
          <w:tab w:val="left" w:pos="1080"/>
        </w:tabs>
        <w:overflowPunct w:val="0"/>
        <w:autoSpaceDE w:val="0"/>
        <w:spacing w:line="242" w:lineRule="auto"/>
        <w:ind w:left="1080"/>
        <w:jc w:val="both"/>
        <w:rPr>
          <w:sz w:val="24"/>
          <w:szCs w:val="24"/>
        </w:rPr>
      </w:pPr>
      <w:r w:rsidRPr="00720AE0">
        <w:rPr>
          <w:sz w:val="24"/>
          <w:szCs w:val="24"/>
        </w:rPr>
        <w:t>The Supplier is responsible for managing the activities of its personnel</w:t>
      </w:r>
      <w:r w:rsidR="00840F3B">
        <w:rPr>
          <w:sz w:val="24"/>
          <w:szCs w:val="24"/>
        </w:rPr>
        <w:t xml:space="preserve"> or </w:t>
      </w:r>
      <w:r w:rsidR="002A1686">
        <w:rPr>
          <w:sz w:val="24"/>
          <w:szCs w:val="24"/>
        </w:rPr>
        <w:t xml:space="preserve">sub </w:t>
      </w:r>
      <w:r w:rsidR="00840F3B">
        <w:rPr>
          <w:sz w:val="24"/>
          <w:szCs w:val="24"/>
        </w:rPr>
        <w:t xml:space="preserve">contracted personnel </w:t>
      </w:r>
      <w:r w:rsidRPr="00720AE0">
        <w:rPr>
          <w:sz w:val="24"/>
          <w:szCs w:val="24"/>
        </w:rPr>
        <w:t xml:space="preserve">and will hold itself responsible for any misdemeanors. </w:t>
      </w:r>
    </w:p>
    <w:p w14:paraId="018B5B1A" w14:textId="77777777" w:rsidR="000D0EEA" w:rsidRPr="00720AE0" w:rsidRDefault="000D0EEA">
      <w:pPr>
        <w:widowControl w:val="0"/>
        <w:numPr>
          <w:ilvl w:val="0"/>
          <w:numId w:val="29"/>
        </w:numPr>
        <w:tabs>
          <w:tab w:val="left" w:pos="1080"/>
        </w:tabs>
        <w:overflowPunct w:val="0"/>
        <w:autoSpaceDE w:val="0"/>
        <w:spacing w:line="247" w:lineRule="auto"/>
        <w:ind w:left="1080"/>
        <w:jc w:val="both"/>
        <w:rPr>
          <w:sz w:val="24"/>
          <w:szCs w:val="24"/>
        </w:rPr>
      </w:pPr>
      <w:r w:rsidRPr="00720AE0">
        <w:rPr>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p w14:paraId="5A32A85F" w14:textId="77777777" w:rsidR="000D0EEA" w:rsidRPr="00720AE0" w:rsidRDefault="000D0EEA">
      <w:pPr>
        <w:widowControl w:val="0"/>
        <w:autoSpaceDE w:val="0"/>
        <w:spacing w:line="200" w:lineRule="exact"/>
        <w:rPr>
          <w:sz w:val="24"/>
          <w:szCs w:val="24"/>
        </w:rPr>
      </w:pPr>
    </w:p>
    <w:p w14:paraId="647219A1" w14:textId="77777777" w:rsidR="000D0EEA" w:rsidRPr="00720AE0" w:rsidRDefault="000D0EEA" w:rsidP="0078288B">
      <w:pPr>
        <w:widowControl w:val="0"/>
        <w:numPr>
          <w:ilvl w:val="0"/>
          <w:numId w:val="12"/>
        </w:numPr>
        <w:overflowPunct w:val="0"/>
        <w:autoSpaceDE w:val="0"/>
        <w:ind w:hanging="720"/>
        <w:jc w:val="both"/>
        <w:rPr>
          <w:b/>
          <w:bCs/>
          <w:sz w:val="24"/>
          <w:szCs w:val="24"/>
        </w:rPr>
      </w:pPr>
      <w:r w:rsidRPr="00720AE0">
        <w:rPr>
          <w:b/>
          <w:bCs/>
          <w:sz w:val="24"/>
          <w:szCs w:val="24"/>
        </w:rPr>
        <w:t xml:space="preserve">Patent Rights: </w:t>
      </w:r>
    </w:p>
    <w:p w14:paraId="084E27FC" w14:textId="77777777" w:rsidR="000D0EEA" w:rsidRPr="00720AE0" w:rsidRDefault="000D0EEA">
      <w:pPr>
        <w:widowControl w:val="0"/>
        <w:overflowPunct w:val="0"/>
        <w:autoSpaceDE w:val="0"/>
        <w:spacing w:line="249" w:lineRule="auto"/>
        <w:ind w:left="640" w:hanging="30"/>
        <w:jc w:val="both"/>
        <w:rPr>
          <w:sz w:val="24"/>
          <w:szCs w:val="24"/>
        </w:rPr>
      </w:pPr>
      <w:r w:rsidRPr="00720AE0">
        <w:rPr>
          <w:sz w:val="24"/>
          <w:szCs w:val="24"/>
        </w:rPr>
        <w:t xml:space="preserve">In the event of any claim asserted by a third party of infringement of copyright, patent, trademark or industrial design rights arising from the use of the Goods or any part thereof in the Purchaser’s </w:t>
      </w:r>
      <w:r w:rsidRPr="00720AE0">
        <w:rPr>
          <w:sz w:val="24"/>
          <w:szCs w:val="24"/>
        </w:rPr>
        <w:lastRenderedPageBreak/>
        <w:t xml:space="preserve">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p w14:paraId="396090A4" w14:textId="77777777" w:rsidR="000D0EEA" w:rsidRPr="00720AE0" w:rsidRDefault="000D0EEA">
      <w:pPr>
        <w:widowControl w:val="0"/>
        <w:autoSpaceDE w:val="0"/>
        <w:spacing w:line="162" w:lineRule="exact"/>
        <w:rPr>
          <w:sz w:val="24"/>
          <w:szCs w:val="24"/>
        </w:rPr>
      </w:pPr>
    </w:p>
    <w:p w14:paraId="051F33CC" w14:textId="722F220D" w:rsidR="00B16855" w:rsidRPr="00B16855" w:rsidRDefault="00B16855" w:rsidP="00B16855">
      <w:pPr>
        <w:pStyle w:val="ListParagraph"/>
        <w:keepNext/>
        <w:numPr>
          <w:ilvl w:val="0"/>
          <w:numId w:val="12"/>
        </w:numPr>
        <w:suppressAutoHyphens w:val="0"/>
        <w:spacing w:before="120" w:after="120"/>
        <w:jc w:val="both"/>
        <w:outlineLvl w:val="1"/>
        <w:rPr>
          <w:b/>
          <w:sz w:val="28"/>
          <w:szCs w:val="24"/>
          <w:lang w:eastAsia="en-US"/>
        </w:rPr>
      </w:pPr>
      <w:bookmarkStart w:id="8" w:name="_Toc532309432"/>
      <w:r w:rsidRPr="00B16855">
        <w:rPr>
          <w:b/>
          <w:sz w:val="28"/>
          <w:szCs w:val="24"/>
          <w:lang w:eastAsia="en-US"/>
        </w:rPr>
        <w:t>Site Preparation and Installation</w:t>
      </w:r>
      <w:bookmarkEnd w:id="8"/>
    </w:p>
    <w:p w14:paraId="1912BB6E" w14:textId="77777777" w:rsidR="00B16855" w:rsidRPr="00B16855" w:rsidRDefault="00B16855" w:rsidP="00E64225">
      <w:pPr>
        <w:suppressAutoHyphens w:val="0"/>
        <w:spacing w:before="120" w:after="120"/>
        <w:ind w:left="1080"/>
        <w:jc w:val="both"/>
        <w:rPr>
          <w:spacing w:val="8"/>
          <w:sz w:val="24"/>
          <w:lang w:eastAsia="en-US"/>
        </w:rPr>
      </w:pPr>
      <w:r w:rsidRPr="00B16855">
        <w:rPr>
          <w:spacing w:val="8"/>
          <w:sz w:val="24"/>
          <w:lang w:eastAsia="en-US"/>
        </w:rPr>
        <w:t>The purchaser / consignee will designate the installation sites before the scheduled installation date to allow supplier to perform a site inspection to verify the appropriateness of the sites before the installation of the equipment’s.</w:t>
      </w:r>
    </w:p>
    <w:p w14:paraId="7EAD25C7" w14:textId="1DBAA785" w:rsidR="00B16855" w:rsidRPr="00E64225" w:rsidRDefault="00B16855" w:rsidP="00E64225">
      <w:pPr>
        <w:pStyle w:val="ListParagraph"/>
        <w:keepNext/>
        <w:numPr>
          <w:ilvl w:val="0"/>
          <w:numId w:val="12"/>
        </w:numPr>
        <w:suppressAutoHyphens w:val="0"/>
        <w:spacing w:before="120" w:after="120"/>
        <w:jc w:val="both"/>
        <w:outlineLvl w:val="1"/>
        <w:rPr>
          <w:b/>
          <w:sz w:val="28"/>
          <w:szCs w:val="24"/>
          <w:lang w:eastAsia="en-US"/>
        </w:rPr>
      </w:pPr>
      <w:bookmarkStart w:id="9" w:name="_Toc532309433"/>
      <w:r w:rsidRPr="00E64225">
        <w:rPr>
          <w:b/>
          <w:sz w:val="28"/>
          <w:szCs w:val="24"/>
          <w:lang w:eastAsia="en-US"/>
        </w:rPr>
        <w:t>Equipment Installation</w:t>
      </w:r>
      <w:bookmarkEnd w:id="9"/>
    </w:p>
    <w:p w14:paraId="538F33AF" w14:textId="77777777" w:rsidR="00B16855" w:rsidRPr="00B16855" w:rsidRDefault="00B16855" w:rsidP="00E64225">
      <w:pPr>
        <w:suppressAutoHyphens w:val="0"/>
        <w:spacing w:before="120" w:after="120"/>
        <w:ind w:left="1080"/>
        <w:jc w:val="both"/>
        <w:rPr>
          <w:spacing w:val="8"/>
          <w:sz w:val="24"/>
          <w:lang w:eastAsia="en-US"/>
        </w:rPr>
      </w:pPr>
      <w:r w:rsidRPr="00B16855">
        <w:rPr>
          <w:spacing w:val="8"/>
          <w:sz w:val="24"/>
          <w:lang w:eastAsia="en-US"/>
        </w:rPr>
        <w:t>The supplier is responsible for all unpacking, assembling, wiring, installation, cabling between equipment and power supply. The supplier will test all equipment operations and accomplish all adjustments necessary for successful and continuous operation of the equipment at all installation sites.</w:t>
      </w:r>
    </w:p>
    <w:p w14:paraId="37BEAC19" w14:textId="4CC244F4" w:rsidR="00B16855" w:rsidRPr="00E64225" w:rsidRDefault="00B16855" w:rsidP="00E64225">
      <w:pPr>
        <w:pStyle w:val="ListParagraph"/>
        <w:keepNext/>
        <w:numPr>
          <w:ilvl w:val="0"/>
          <w:numId w:val="12"/>
        </w:numPr>
        <w:suppressAutoHyphens w:val="0"/>
        <w:spacing w:before="120" w:after="120"/>
        <w:jc w:val="both"/>
        <w:outlineLvl w:val="1"/>
        <w:rPr>
          <w:b/>
          <w:sz w:val="28"/>
          <w:szCs w:val="24"/>
          <w:lang w:eastAsia="en-US"/>
        </w:rPr>
      </w:pPr>
      <w:bookmarkStart w:id="10" w:name="_Toc532309434"/>
      <w:r w:rsidRPr="00E64225">
        <w:rPr>
          <w:b/>
          <w:sz w:val="28"/>
          <w:szCs w:val="24"/>
          <w:lang w:eastAsia="en-US"/>
        </w:rPr>
        <w:t>Equipment Maintenance</w:t>
      </w:r>
      <w:bookmarkEnd w:id="10"/>
    </w:p>
    <w:p w14:paraId="28DD07A9" w14:textId="77777777" w:rsidR="00B16855" w:rsidRPr="00B16855" w:rsidRDefault="00B16855" w:rsidP="00E64225">
      <w:pPr>
        <w:suppressAutoHyphens w:val="0"/>
        <w:spacing w:before="120" w:after="120"/>
        <w:ind w:left="1080"/>
        <w:jc w:val="both"/>
        <w:rPr>
          <w:spacing w:val="8"/>
          <w:sz w:val="24"/>
          <w:lang w:eastAsia="en-US"/>
        </w:rPr>
      </w:pPr>
      <w:r w:rsidRPr="00B16855">
        <w:rPr>
          <w:spacing w:val="8"/>
          <w:sz w:val="24"/>
          <w:lang w:eastAsia="en-US"/>
        </w:rPr>
        <w:t>The supplier will accomplish preventive and breakdown maintenance activities as detailed in SCC Clause 4.1.8 above to ensure that all equipment perform without defect or interruption for at least 95% of up-time 24x7x365 basis worked out on quarterly basis. All faults should be rectified within 4 hours from the time of intimation.</w:t>
      </w:r>
    </w:p>
    <w:p w14:paraId="427BAA4C" w14:textId="77777777" w:rsidR="00B16855" w:rsidRPr="00B16855" w:rsidRDefault="00B16855" w:rsidP="00E64225">
      <w:pPr>
        <w:suppressAutoHyphens w:val="0"/>
        <w:spacing w:before="120" w:after="120"/>
        <w:ind w:left="1080"/>
        <w:jc w:val="both"/>
        <w:rPr>
          <w:spacing w:val="8"/>
          <w:sz w:val="24"/>
          <w:lang w:eastAsia="en-US"/>
        </w:rPr>
      </w:pPr>
      <w:r w:rsidRPr="00B16855">
        <w:rPr>
          <w:spacing w:val="8"/>
          <w:sz w:val="24"/>
          <w:lang w:eastAsia="en-US"/>
        </w:rPr>
        <w:t>If any critical component of the equipment is out of service for more than 7 days, the supplier shall either immediately replace the defective unit or replace the equipment at its own cost.</w:t>
      </w:r>
    </w:p>
    <w:p w14:paraId="1D40FF87" w14:textId="2EFCC66D" w:rsidR="00B16855" w:rsidRPr="00E64225" w:rsidRDefault="00B16855" w:rsidP="00E64225">
      <w:pPr>
        <w:pStyle w:val="ListParagraph"/>
        <w:keepNext/>
        <w:numPr>
          <w:ilvl w:val="0"/>
          <w:numId w:val="12"/>
        </w:numPr>
        <w:suppressAutoHyphens w:val="0"/>
        <w:spacing w:before="120" w:after="120"/>
        <w:jc w:val="both"/>
        <w:outlineLvl w:val="1"/>
        <w:rPr>
          <w:b/>
          <w:sz w:val="28"/>
          <w:szCs w:val="24"/>
          <w:lang w:eastAsia="en-US"/>
        </w:rPr>
      </w:pPr>
      <w:bookmarkStart w:id="11" w:name="_Toc532309435"/>
      <w:r w:rsidRPr="00E64225">
        <w:rPr>
          <w:b/>
          <w:sz w:val="28"/>
          <w:szCs w:val="24"/>
          <w:lang w:eastAsia="en-US"/>
        </w:rPr>
        <w:t>Training</w:t>
      </w:r>
      <w:bookmarkEnd w:id="11"/>
    </w:p>
    <w:p w14:paraId="61979051" w14:textId="77777777" w:rsidR="00B16855" w:rsidRPr="00B16855" w:rsidRDefault="00B16855" w:rsidP="00E64225">
      <w:pPr>
        <w:suppressAutoHyphens w:val="0"/>
        <w:spacing w:before="120" w:after="120"/>
        <w:ind w:left="1080"/>
        <w:jc w:val="both"/>
        <w:rPr>
          <w:spacing w:val="8"/>
          <w:sz w:val="24"/>
          <w:lang w:eastAsia="en-US"/>
        </w:rPr>
      </w:pPr>
      <w:r w:rsidRPr="00B16855">
        <w:rPr>
          <w:spacing w:val="8"/>
          <w:sz w:val="24"/>
          <w:lang w:eastAsia="en-US"/>
        </w:rPr>
        <w:t xml:space="preserve">For each unit of equipment installed, the supplier is required to train designated purchasers / consignee’s technical and end user personnel to enable them to </w:t>
      </w:r>
      <w:proofErr w:type="gramStart"/>
      <w:r w:rsidRPr="00B16855">
        <w:rPr>
          <w:spacing w:val="8"/>
          <w:sz w:val="24"/>
          <w:lang w:eastAsia="en-US"/>
        </w:rPr>
        <w:t>effective</w:t>
      </w:r>
      <w:proofErr w:type="gramEnd"/>
      <w:r w:rsidRPr="00B16855">
        <w:rPr>
          <w:spacing w:val="8"/>
          <w:sz w:val="24"/>
          <w:lang w:eastAsia="en-US"/>
        </w:rPr>
        <w:t xml:space="preserve"> operate the equipment. The training schedule will be agreed by both purchaser and consignees and the supplier during the performance of the contract.</w:t>
      </w:r>
    </w:p>
    <w:p w14:paraId="0E886F10" w14:textId="11DE911D" w:rsidR="00B16855" w:rsidRPr="00E64225" w:rsidRDefault="00B16855" w:rsidP="00E64225">
      <w:pPr>
        <w:pStyle w:val="ListParagraph"/>
        <w:keepNext/>
        <w:numPr>
          <w:ilvl w:val="0"/>
          <w:numId w:val="12"/>
        </w:numPr>
        <w:suppressAutoHyphens w:val="0"/>
        <w:spacing w:before="120" w:after="120"/>
        <w:jc w:val="both"/>
        <w:outlineLvl w:val="1"/>
        <w:rPr>
          <w:b/>
          <w:sz w:val="28"/>
          <w:szCs w:val="24"/>
          <w:lang w:eastAsia="en-US"/>
        </w:rPr>
      </w:pPr>
      <w:bookmarkStart w:id="12" w:name="_Toc532309436"/>
      <w:r w:rsidRPr="00E64225">
        <w:rPr>
          <w:b/>
          <w:sz w:val="28"/>
          <w:szCs w:val="24"/>
          <w:lang w:eastAsia="en-US"/>
        </w:rPr>
        <w:t>Technical Documentation</w:t>
      </w:r>
      <w:bookmarkEnd w:id="12"/>
    </w:p>
    <w:p w14:paraId="2319610D" w14:textId="2BD17F8A" w:rsidR="00B16855" w:rsidRDefault="00B16855" w:rsidP="00E64225">
      <w:pPr>
        <w:suppressAutoHyphens w:val="0"/>
        <w:spacing w:before="120" w:after="120"/>
        <w:ind w:left="1080"/>
        <w:jc w:val="both"/>
        <w:rPr>
          <w:spacing w:val="8"/>
          <w:sz w:val="24"/>
          <w:lang w:eastAsia="en-US"/>
        </w:rPr>
      </w:pPr>
      <w:r w:rsidRPr="00B16855">
        <w:rPr>
          <w:spacing w:val="8"/>
          <w:sz w:val="24"/>
          <w:lang w:eastAsia="en-US"/>
        </w:rPr>
        <w:t>The technical documentation involving detailed operation and maintenance shall be delivered with every unit supplied. The language of the documentation shall be in English.</w:t>
      </w:r>
    </w:p>
    <w:p w14:paraId="1F169A7D" w14:textId="41318095" w:rsidR="00A850CC" w:rsidRDefault="00A850CC" w:rsidP="00E64225">
      <w:pPr>
        <w:suppressAutoHyphens w:val="0"/>
        <w:spacing w:before="120" w:after="120"/>
        <w:ind w:left="1080"/>
        <w:jc w:val="both"/>
        <w:rPr>
          <w:spacing w:val="8"/>
          <w:sz w:val="24"/>
          <w:lang w:eastAsia="en-US"/>
        </w:rPr>
      </w:pPr>
    </w:p>
    <w:p w14:paraId="238B4324" w14:textId="77777777" w:rsidR="007303A7" w:rsidRDefault="007303A7" w:rsidP="00E64225">
      <w:pPr>
        <w:suppressAutoHyphens w:val="0"/>
        <w:spacing w:before="120" w:after="120"/>
        <w:ind w:left="1080"/>
        <w:jc w:val="both"/>
        <w:rPr>
          <w:spacing w:val="8"/>
          <w:sz w:val="24"/>
          <w:lang w:eastAsia="en-US"/>
        </w:rPr>
      </w:pPr>
    </w:p>
    <w:p w14:paraId="7782376A" w14:textId="77777777" w:rsidR="007303A7" w:rsidRDefault="007303A7" w:rsidP="00E64225">
      <w:pPr>
        <w:suppressAutoHyphens w:val="0"/>
        <w:spacing w:before="120" w:after="120"/>
        <w:ind w:left="1080"/>
        <w:jc w:val="both"/>
        <w:rPr>
          <w:spacing w:val="8"/>
          <w:sz w:val="24"/>
          <w:lang w:eastAsia="en-US"/>
        </w:rPr>
      </w:pPr>
    </w:p>
    <w:p w14:paraId="3CBD1B74" w14:textId="77777777" w:rsidR="007303A7" w:rsidRDefault="007303A7" w:rsidP="00E64225">
      <w:pPr>
        <w:suppressAutoHyphens w:val="0"/>
        <w:spacing w:before="120" w:after="120"/>
        <w:ind w:left="1080"/>
        <w:jc w:val="both"/>
        <w:rPr>
          <w:spacing w:val="8"/>
          <w:sz w:val="24"/>
          <w:lang w:eastAsia="en-US"/>
        </w:rPr>
      </w:pPr>
    </w:p>
    <w:p w14:paraId="60BE5A5E" w14:textId="77777777" w:rsidR="007303A7" w:rsidRDefault="007303A7" w:rsidP="00E64225">
      <w:pPr>
        <w:suppressAutoHyphens w:val="0"/>
        <w:spacing w:before="120" w:after="120"/>
        <w:ind w:left="1080"/>
        <w:jc w:val="both"/>
        <w:rPr>
          <w:spacing w:val="8"/>
          <w:sz w:val="24"/>
          <w:lang w:eastAsia="en-US"/>
        </w:rPr>
      </w:pPr>
    </w:p>
    <w:p w14:paraId="1A10F96B" w14:textId="77777777" w:rsidR="007303A7" w:rsidRDefault="007303A7" w:rsidP="00E64225">
      <w:pPr>
        <w:suppressAutoHyphens w:val="0"/>
        <w:spacing w:before="120" w:after="120"/>
        <w:ind w:left="1080"/>
        <w:jc w:val="both"/>
        <w:rPr>
          <w:spacing w:val="8"/>
          <w:sz w:val="24"/>
          <w:lang w:eastAsia="en-US"/>
        </w:rPr>
      </w:pPr>
    </w:p>
    <w:p w14:paraId="7F2D99E8" w14:textId="77777777" w:rsidR="007303A7" w:rsidRDefault="007303A7" w:rsidP="00E64225">
      <w:pPr>
        <w:suppressAutoHyphens w:val="0"/>
        <w:spacing w:before="120" w:after="120"/>
        <w:ind w:left="1080"/>
        <w:jc w:val="both"/>
        <w:rPr>
          <w:spacing w:val="8"/>
          <w:sz w:val="24"/>
          <w:lang w:eastAsia="en-US"/>
        </w:rPr>
      </w:pPr>
    </w:p>
    <w:p w14:paraId="3DB432EF" w14:textId="77777777" w:rsidR="007303A7" w:rsidRDefault="007303A7" w:rsidP="00E64225">
      <w:pPr>
        <w:suppressAutoHyphens w:val="0"/>
        <w:spacing w:before="120" w:after="120"/>
        <w:ind w:left="1080"/>
        <w:jc w:val="both"/>
        <w:rPr>
          <w:spacing w:val="8"/>
          <w:sz w:val="24"/>
          <w:lang w:eastAsia="en-US"/>
        </w:rPr>
      </w:pPr>
    </w:p>
    <w:p w14:paraId="7EB1ACB6" w14:textId="77777777" w:rsidR="007303A7" w:rsidRDefault="007303A7" w:rsidP="00E64225">
      <w:pPr>
        <w:suppressAutoHyphens w:val="0"/>
        <w:spacing w:before="120" w:after="120"/>
        <w:ind w:left="1080"/>
        <w:jc w:val="both"/>
        <w:rPr>
          <w:spacing w:val="8"/>
          <w:sz w:val="24"/>
          <w:lang w:eastAsia="en-US"/>
        </w:rPr>
      </w:pPr>
    </w:p>
    <w:p w14:paraId="4A9AE3FE" w14:textId="70A61141" w:rsidR="00D536C1" w:rsidRDefault="00D536C1" w:rsidP="00D536C1">
      <w:pPr>
        <w:widowControl w:val="0"/>
        <w:autoSpaceDE w:val="0"/>
        <w:ind w:left="2480"/>
        <w:rPr>
          <w:b/>
          <w:bCs/>
          <w:sz w:val="24"/>
          <w:szCs w:val="24"/>
          <w:u w:val="single"/>
        </w:rPr>
      </w:pPr>
      <w:r>
        <w:rPr>
          <w:b/>
          <w:bCs/>
          <w:sz w:val="24"/>
          <w:szCs w:val="24"/>
          <w:u w:val="single"/>
        </w:rPr>
        <w:t xml:space="preserve">SECTION </w:t>
      </w:r>
      <w:r w:rsidR="0032155D">
        <w:rPr>
          <w:b/>
          <w:bCs/>
          <w:sz w:val="24"/>
          <w:szCs w:val="24"/>
          <w:u w:val="single"/>
        </w:rPr>
        <w:t>V</w:t>
      </w:r>
      <w:r w:rsidR="0032155D" w:rsidRPr="00720AE0">
        <w:rPr>
          <w:b/>
          <w:bCs/>
          <w:sz w:val="24"/>
          <w:szCs w:val="24"/>
          <w:u w:val="single"/>
        </w:rPr>
        <w:t xml:space="preserve"> - </w:t>
      </w:r>
      <w:r w:rsidR="003506E2" w:rsidRPr="00720AE0">
        <w:rPr>
          <w:b/>
          <w:bCs/>
          <w:sz w:val="24"/>
          <w:szCs w:val="24"/>
          <w:u w:val="single"/>
        </w:rPr>
        <w:t xml:space="preserve">SCHEDULE OF REQUIREMENTS </w:t>
      </w:r>
    </w:p>
    <w:p w14:paraId="66D90BBA" w14:textId="77777777" w:rsidR="00850319" w:rsidRDefault="00850319" w:rsidP="00D536C1">
      <w:pPr>
        <w:widowControl w:val="0"/>
        <w:autoSpaceDE w:val="0"/>
        <w:ind w:left="2480"/>
        <w:rPr>
          <w:b/>
          <w:bCs/>
          <w:sz w:val="24"/>
          <w:szCs w:val="24"/>
          <w:u w:val="single"/>
        </w:rPr>
      </w:pPr>
    </w:p>
    <w:p w14:paraId="21A331D4" w14:textId="1AE9A62F" w:rsidR="007303A7" w:rsidRDefault="00AF6C2F" w:rsidP="00850319">
      <w:pPr>
        <w:widowControl w:val="0"/>
        <w:autoSpaceDE w:val="0"/>
        <w:ind w:left="284"/>
        <w:rPr>
          <w:b/>
          <w:bCs/>
          <w:sz w:val="24"/>
          <w:szCs w:val="24"/>
          <w:u w:val="single"/>
        </w:rPr>
      </w:pPr>
      <w:r w:rsidRPr="00AF6C2F">
        <w:rPr>
          <w:noProof/>
        </w:rPr>
        <w:drawing>
          <wp:inline distT="0" distB="0" distL="0" distR="0" wp14:anchorId="5DC3141A" wp14:editId="7CC04613">
            <wp:extent cx="6189345" cy="1036955"/>
            <wp:effectExtent l="0" t="0" r="1905" b="0"/>
            <wp:docPr id="195411449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9345" cy="1036955"/>
                    </a:xfrm>
                    <a:prstGeom prst="rect">
                      <a:avLst/>
                    </a:prstGeom>
                    <a:noFill/>
                    <a:ln>
                      <a:noFill/>
                    </a:ln>
                  </pic:spPr>
                </pic:pic>
              </a:graphicData>
            </a:graphic>
          </wp:inline>
        </w:drawing>
      </w:r>
    </w:p>
    <w:p w14:paraId="120F54DD" w14:textId="3042297B" w:rsidR="007303A7" w:rsidRPr="00720AE0" w:rsidRDefault="007303A7" w:rsidP="007303A7">
      <w:pPr>
        <w:widowControl w:val="0"/>
        <w:autoSpaceDE w:val="0"/>
        <w:ind w:left="-851"/>
        <w:jc w:val="center"/>
        <w:rPr>
          <w:b/>
          <w:bCs/>
          <w:sz w:val="24"/>
          <w:szCs w:val="24"/>
          <w:u w:val="single"/>
        </w:rPr>
      </w:pPr>
    </w:p>
    <w:p w14:paraId="0B2FB66E" w14:textId="77777777" w:rsidR="00554D22" w:rsidRPr="00585FBA" w:rsidRDefault="00554D22">
      <w:pPr>
        <w:keepNext/>
        <w:numPr>
          <w:ilvl w:val="0"/>
          <w:numId w:val="58"/>
        </w:numPr>
        <w:suppressAutoHyphens w:val="0"/>
        <w:spacing w:before="120" w:after="120"/>
        <w:jc w:val="both"/>
        <w:outlineLvl w:val="1"/>
        <w:rPr>
          <w:b/>
          <w:sz w:val="24"/>
          <w:szCs w:val="24"/>
        </w:rPr>
      </w:pPr>
      <w:bookmarkStart w:id="13" w:name="_Toc23409101"/>
      <w:r w:rsidRPr="00585FBA">
        <w:rPr>
          <w:b/>
          <w:sz w:val="24"/>
          <w:szCs w:val="24"/>
        </w:rPr>
        <w:t>Delivery Schedule</w:t>
      </w:r>
      <w:bookmarkEnd w:id="13"/>
    </w:p>
    <w:p w14:paraId="40765E4C" w14:textId="13BD59D2" w:rsidR="00554D22" w:rsidRPr="00585FBA" w:rsidRDefault="00554D22">
      <w:pPr>
        <w:numPr>
          <w:ilvl w:val="1"/>
          <w:numId w:val="57"/>
        </w:numPr>
        <w:suppressAutoHyphens w:val="0"/>
        <w:spacing w:before="120" w:after="120"/>
        <w:jc w:val="both"/>
        <w:rPr>
          <w:spacing w:val="8"/>
          <w:sz w:val="24"/>
          <w:szCs w:val="24"/>
        </w:rPr>
      </w:pPr>
      <w:r w:rsidRPr="00585FBA">
        <w:rPr>
          <w:spacing w:val="8"/>
          <w:sz w:val="24"/>
          <w:szCs w:val="24"/>
        </w:rPr>
        <w:t xml:space="preserve">should be </w:t>
      </w:r>
      <w:r w:rsidR="007303A7" w:rsidRPr="00585FBA">
        <w:rPr>
          <w:spacing w:val="8"/>
          <w:sz w:val="24"/>
          <w:szCs w:val="24"/>
        </w:rPr>
        <w:t>supplied</w:t>
      </w:r>
      <w:r w:rsidR="007303A7">
        <w:rPr>
          <w:spacing w:val="8"/>
          <w:sz w:val="24"/>
          <w:szCs w:val="24"/>
        </w:rPr>
        <w:t xml:space="preserve"> within</w:t>
      </w:r>
      <w:r w:rsidRPr="00585FBA">
        <w:rPr>
          <w:spacing w:val="8"/>
          <w:sz w:val="24"/>
          <w:szCs w:val="24"/>
        </w:rPr>
        <w:t xml:space="preserve"> </w:t>
      </w:r>
      <w:r w:rsidR="001C74D2">
        <w:rPr>
          <w:spacing w:val="8"/>
          <w:sz w:val="24"/>
          <w:szCs w:val="24"/>
        </w:rPr>
        <w:t>30</w:t>
      </w:r>
      <w:r w:rsidRPr="00585FBA">
        <w:rPr>
          <w:spacing w:val="8"/>
          <w:sz w:val="24"/>
          <w:szCs w:val="24"/>
        </w:rPr>
        <w:t xml:space="preserve"> days from the date of Supply Order.</w:t>
      </w:r>
    </w:p>
    <w:p w14:paraId="3734AAD7" w14:textId="2D3E2FB6" w:rsidR="00293A78" w:rsidRDefault="00554D22">
      <w:pPr>
        <w:keepNext/>
        <w:numPr>
          <w:ilvl w:val="0"/>
          <w:numId w:val="58"/>
        </w:numPr>
        <w:suppressAutoHyphens w:val="0"/>
        <w:spacing w:before="120" w:after="120"/>
        <w:jc w:val="both"/>
        <w:outlineLvl w:val="1"/>
        <w:rPr>
          <w:b/>
          <w:sz w:val="24"/>
          <w:szCs w:val="24"/>
        </w:rPr>
      </w:pPr>
      <w:bookmarkStart w:id="14" w:name="_Toc23409102"/>
      <w:r w:rsidRPr="00585FBA">
        <w:rPr>
          <w:b/>
          <w:sz w:val="24"/>
          <w:szCs w:val="24"/>
        </w:rPr>
        <w:t>Consignee Details</w:t>
      </w:r>
      <w:bookmarkEnd w:id="14"/>
    </w:p>
    <w:p w14:paraId="6AD98A36" w14:textId="679E0A88" w:rsidR="001C74D2" w:rsidRPr="001C74D2" w:rsidRDefault="00F83C17" w:rsidP="001C74D2">
      <w:pPr>
        <w:keepNext/>
        <w:suppressAutoHyphens w:val="0"/>
        <w:spacing w:before="120" w:after="120"/>
        <w:jc w:val="both"/>
        <w:outlineLvl w:val="1"/>
        <w:rPr>
          <w:bCs/>
          <w:sz w:val="24"/>
          <w:szCs w:val="24"/>
        </w:rPr>
      </w:pPr>
      <w:r>
        <w:rPr>
          <w:bCs/>
          <w:sz w:val="24"/>
          <w:szCs w:val="24"/>
        </w:rPr>
        <w:t xml:space="preserve">Namma Clinics of </w:t>
      </w:r>
      <w:r w:rsidR="00B84E42">
        <w:rPr>
          <w:bCs/>
          <w:sz w:val="24"/>
          <w:szCs w:val="24"/>
        </w:rPr>
        <w:t>GBA</w:t>
      </w:r>
      <w:r w:rsidR="001C74D2" w:rsidRPr="001C74D2">
        <w:rPr>
          <w:bCs/>
          <w:sz w:val="24"/>
          <w:szCs w:val="24"/>
        </w:rPr>
        <w:t>, detailed consignee will be issued at the time of supply order.</w:t>
      </w:r>
    </w:p>
    <w:p w14:paraId="3E367CAB" w14:textId="7D467BBD" w:rsidR="003506E2" w:rsidRDefault="003506E2" w:rsidP="000750B3">
      <w:pPr>
        <w:tabs>
          <w:tab w:val="left" w:pos="6135"/>
        </w:tabs>
        <w:spacing w:line="360" w:lineRule="auto"/>
        <w:jc w:val="center"/>
        <w:rPr>
          <w:color w:val="000000"/>
          <w:sz w:val="32"/>
          <w:szCs w:val="32"/>
        </w:rPr>
      </w:pPr>
    </w:p>
    <w:p w14:paraId="03973575" w14:textId="72A4D7D9" w:rsidR="003506E2" w:rsidRPr="00720AE0" w:rsidRDefault="003506E2" w:rsidP="0001554D">
      <w:pPr>
        <w:pageBreakBefore/>
        <w:widowControl w:val="0"/>
        <w:autoSpaceDE w:val="0"/>
        <w:ind w:left="600"/>
        <w:jc w:val="center"/>
        <w:rPr>
          <w:b/>
          <w:bCs/>
          <w:sz w:val="24"/>
          <w:szCs w:val="24"/>
          <w:u w:val="single"/>
        </w:rPr>
      </w:pPr>
      <w:r w:rsidRPr="00720AE0">
        <w:rPr>
          <w:b/>
          <w:bCs/>
          <w:sz w:val="24"/>
          <w:szCs w:val="24"/>
          <w:u w:val="single"/>
        </w:rPr>
        <w:lastRenderedPageBreak/>
        <w:t>SECTION V</w:t>
      </w:r>
      <w:r>
        <w:rPr>
          <w:b/>
          <w:bCs/>
          <w:sz w:val="24"/>
          <w:szCs w:val="24"/>
          <w:u w:val="single"/>
        </w:rPr>
        <w:t>I</w:t>
      </w:r>
    </w:p>
    <w:p w14:paraId="331F715C" w14:textId="77777777" w:rsidR="003506E2" w:rsidRPr="00720AE0" w:rsidRDefault="003506E2" w:rsidP="003506E2">
      <w:pPr>
        <w:widowControl w:val="0"/>
        <w:autoSpaceDE w:val="0"/>
        <w:ind w:left="2480"/>
        <w:rPr>
          <w:b/>
          <w:bCs/>
          <w:sz w:val="24"/>
          <w:szCs w:val="24"/>
          <w:u w:val="single"/>
        </w:rPr>
      </w:pPr>
      <w:r w:rsidRPr="00720AE0">
        <w:rPr>
          <w:b/>
          <w:bCs/>
          <w:sz w:val="24"/>
          <w:szCs w:val="24"/>
          <w:u w:val="single"/>
        </w:rPr>
        <w:t>TECHNICAL SPECIFICATIONS</w:t>
      </w:r>
    </w:p>
    <w:p w14:paraId="098D1FE8" w14:textId="7FAA0FB8" w:rsidR="00850319" w:rsidRDefault="00BB1AD7" w:rsidP="00B45811">
      <w:pPr>
        <w:rPr>
          <w:sz w:val="24"/>
          <w:szCs w:val="24"/>
        </w:rPr>
      </w:pPr>
      <w:r>
        <w:rPr>
          <w:sz w:val="24"/>
          <w:szCs w:val="24"/>
        </w:rPr>
        <w:tab/>
      </w:r>
      <w:r>
        <w:rPr>
          <w:sz w:val="24"/>
          <w:szCs w:val="24"/>
        </w:rPr>
        <w:tab/>
      </w:r>
      <w:r>
        <w:rPr>
          <w:sz w:val="24"/>
          <w:szCs w:val="24"/>
        </w:rPr>
        <w:tab/>
      </w:r>
      <w:r>
        <w:rPr>
          <w:sz w:val="24"/>
          <w:szCs w:val="24"/>
        </w:rPr>
        <w:tab/>
      </w:r>
      <w:r>
        <w:rPr>
          <w:sz w:val="24"/>
          <w:szCs w:val="24"/>
        </w:rPr>
        <w:tab/>
        <w:t>Centrifuge</w:t>
      </w:r>
    </w:p>
    <w:tbl>
      <w:tblPr>
        <w:tblW w:w="855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3"/>
        <w:gridCol w:w="257"/>
        <w:gridCol w:w="1800"/>
        <w:gridCol w:w="676"/>
        <w:gridCol w:w="9"/>
        <w:gridCol w:w="35"/>
        <w:gridCol w:w="300"/>
        <w:gridCol w:w="4567"/>
        <w:gridCol w:w="9"/>
        <w:gridCol w:w="434"/>
      </w:tblGrid>
      <w:tr w:rsidR="00BB1AD7" w:rsidRPr="00BB1AD7" w14:paraId="2CFBC02F" w14:textId="77777777" w:rsidTr="00BB1AD7">
        <w:trPr>
          <w:trHeight w:val="3816"/>
        </w:trPr>
        <w:tc>
          <w:tcPr>
            <w:tcW w:w="3540" w:type="dxa"/>
            <w:gridSpan w:val="7"/>
          </w:tcPr>
          <w:p w14:paraId="39E2BE8E" w14:textId="77777777" w:rsidR="00BB1AD7" w:rsidRPr="00BB1AD7" w:rsidRDefault="00BB1AD7" w:rsidP="00BB1AD7">
            <w:pPr>
              <w:rPr>
                <w:sz w:val="24"/>
                <w:szCs w:val="24"/>
                <w:lang w:val="en-IN"/>
              </w:rPr>
            </w:pPr>
            <w:r w:rsidRPr="00BB1AD7">
              <w:rPr>
                <w:sz w:val="24"/>
                <w:szCs w:val="24"/>
                <w:lang w:val="en-IN"/>
              </w:rPr>
              <w:t xml:space="preserve">Technical characteristics </w:t>
            </w:r>
          </w:p>
          <w:p w14:paraId="4AB52AA6" w14:textId="77777777" w:rsidR="00BB1AD7" w:rsidRPr="00BB1AD7" w:rsidRDefault="00BB1AD7" w:rsidP="00BB1AD7">
            <w:pPr>
              <w:rPr>
                <w:sz w:val="24"/>
                <w:szCs w:val="24"/>
                <w:lang w:val="en-IN"/>
              </w:rPr>
            </w:pPr>
            <w:r w:rsidRPr="00BB1AD7">
              <w:rPr>
                <w:sz w:val="24"/>
                <w:szCs w:val="24"/>
                <w:lang w:val="en-IN"/>
              </w:rPr>
              <w:t>(specific to this type of device)</w:t>
            </w:r>
          </w:p>
        </w:tc>
        <w:tc>
          <w:tcPr>
            <w:tcW w:w="5010" w:type="dxa"/>
            <w:gridSpan w:val="3"/>
          </w:tcPr>
          <w:p w14:paraId="2331ECB6" w14:textId="77777777" w:rsidR="00BB1AD7" w:rsidRPr="00BB1AD7" w:rsidRDefault="00BB1AD7">
            <w:pPr>
              <w:numPr>
                <w:ilvl w:val="0"/>
                <w:numId w:val="68"/>
              </w:numPr>
              <w:rPr>
                <w:sz w:val="24"/>
                <w:szCs w:val="24"/>
                <w:lang w:val="en-IN"/>
              </w:rPr>
            </w:pPr>
            <w:r w:rsidRPr="00BB1AD7">
              <w:rPr>
                <w:sz w:val="24"/>
                <w:szCs w:val="24"/>
                <w:lang w:val="en-IN"/>
              </w:rPr>
              <w:t>Speed: Maximum Range 4000 to 6000 RPM.</w:t>
            </w:r>
          </w:p>
          <w:p w14:paraId="4D52C3C1" w14:textId="77777777" w:rsidR="00BB1AD7" w:rsidRPr="00BB1AD7" w:rsidRDefault="00BB1AD7">
            <w:pPr>
              <w:numPr>
                <w:ilvl w:val="0"/>
                <w:numId w:val="68"/>
              </w:numPr>
              <w:rPr>
                <w:sz w:val="24"/>
                <w:szCs w:val="24"/>
                <w:lang w:val="en-IN"/>
              </w:rPr>
            </w:pPr>
            <w:r w:rsidRPr="00BB1AD7">
              <w:rPr>
                <w:sz w:val="24"/>
                <w:szCs w:val="24"/>
                <w:lang w:val="en-IN"/>
              </w:rPr>
              <w:t>Reciprocating Centrifugal force (RCF): 3000 to 3500.</w:t>
            </w:r>
          </w:p>
          <w:p w14:paraId="7B2CA172" w14:textId="77777777" w:rsidR="00BB1AD7" w:rsidRPr="00BB1AD7" w:rsidRDefault="00BB1AD7">
            <w:pPr>
              <w:numPr>
                <w:ilvl w:val="0"/>
                <w:numId w:val="68"/>
              </w:numPr>
              <w:rPr>
                <w:sz w:val="24"/>
                <w:szCs w:val="24"/>
                <w:lang w:val="en-IN"/>
              </w:rPr>
            </w:pPr>
            <w:r w:rsidRPr="00BB1AD7">
              <w:rPr>
                <w:sz w:val="24"/>
                <w:szCs w:val="24"/>
                <w:lang w:val="en-IN"/>
              </w:rPr>
              <w:t>Minimum Capacity: 240 ml.</w:t>
            </w:r>
          </w:p>
          <w:p w14:paraId="7A3A868D" w14:textId="77777777" w:rsidR="00BB1AD7" w:rsidRPr="00BB1AD7" w:rsidRDefault="00BB1AD7">
            <w:pPr>
              <w:numPr>
                <w:ilvl w:val="0"/>
                <w:numId w:val="68"/>
              </w:numPr>
              <w:rPr>
                <w:sz w:val="24"/>
                <w:szCs w:val="24"/>
                <w:lang w:val="en-IN"/>
              </w:rPr>
            </w:pPr>
            <w:r w:rsidRPr="00BB1AD7">
              <w:rPr>
                <w:sz w:val="24"/>
                <w:szCs w:val="24"/>
                <w:lang w:val="en-IN"/>
              </w:rPr>
              <w:t>Digital Timer range: 0 to 59 minutes.</w:t>
            </w:r>
          </w:p>
          <w:p w14:paraId="3248BE0B" w14:textId="77777777" w:rsidR="00BB1AD7" w:rsidRPr="00BB1AD7" w:rsidRDefault="00BB1AD7">
            <w:pPr>
              <w:numPr>
                <w:ilvl w:val="0"/>
                <w:numId w:val="68"/>
              </w:numPr>
              <w:rPr>
                <w:sz w:val="24"/>
                <w:szCs w:val="24"/>
                <w:lang w:val="en-IN"/>
              </w:rPr>
            </w:pPr>
            <w:r w:rsidRPr="00BB1AD7">
              <w:rPr>
                <w:sz w:val="24"/>
                <w:szCs w:val="24"/>
                <w:lang w:val="en-IN"/>
              </w:rPr>
              <w:t>Auto Lid interlock to prevent opening while running centrifuge with emergency lid lock release.</w:t>
            </w:r>
          </w:p>
          <w:p w14:paraId="2BAF7859" w14:textId="77777777" w:rsidR="00BB1AD7" w:rsidRPr="00BB1AD7" w:rsidRDefault="00BB1AD7">
            <w:pPr>
              <w:numPr>
                <w:ilvl w:val="0"/>
                <w:numId w:val="68"/>
              </w:numPr>
              <w:rPr>
                <w:sz w:val="24"/>
                <w:szCs w:val="24"/>
                <w:lang w:val="en-IN"/>
              </w:rPr>
            </w:pPr>
            <w:r w:rsidRPr="00BB1AD7">
              <w:rPr>
                <w:sz w:val="24"/>
                <w:szCs w:val="24"/>
                <w:lang w:val="en-IN"/>
              </w:rPr>
              <w:t>Motor imbalance detector feature - desirable.</w:t>
            </w:r>
          </w:p>
          <w:p w14:paraId="05A8CBB2" w14:textId="77777777" w:rsidR="00BB1AD7" w:rsidRPr="00BB1AD7" w:rsidRDefault="00BB1AD7">
            <w:pPr>
              <w:numPr>
                <w:ilvl w:val="0"/>
                <w:numId w:val="68"/>
              </w:numPr>
              <w:rPr>
                <w:sz w:val="24"/>
                <w:szCs w:val="24"/>
                <w:lang w:val="en-IN"/>
              </w:rPr>
            </w:pPr>
            <w:r w:rsidRPr="00BB1AD7">
              <w:rPr>
                <w:sz w:val="24"/>
                <w:szCs w:val="24"/>
                <w:lang w:val="en-IN"/>
              </w:rPr>
              <w:t>Microprocessor with digital display.</w:t>
            </w:r>
          </w:p>
          <w:p w14:paraId="379B2B94" w14:textId="77777777" w:rsidR="00BB1AD7" w:rsidRPr="00BB1AD7" w:rsidRDefault="00BB1AD7">
            <w:pPr>
              <w:numPr>
                <w:ilvl w:val="0"/>
                <w:numId w:val="68"/>
              </w:numPr>
              <w:rPr>
                <w:sz w:val="24"/>
                <w:szCs w:val="24"/>
                <w:lang w:val="en-IN"/>
              </w:rPr>
            </w:pPr>
            <w:r w:rsidRPr="00BB1AD7">
              <w:rPr>
                <w:sz w:val="24"/>
                <w:szCs w:val="24"/>
                <w:lang w:val="en-IN"/>
              </w:rPr>
              <w:t>Dynamic break for quick declaration.</w:t>
            </w:r>
          </w:p>
          <w:p w14:paraId="56E3A448" w14:textId="77777777" w:rsidR="00BB1AD7" w:rsidRPr="00BB1AD7" w:rsidRDefault="00BB1AD7">
            <w:pPr>
              <w:numPr>
                <w:ilvl w:val="0"/>
                <w:numId w:val="68"/>
              </w:numPr>
              <w:rPr>
                <w:sz w:val="24"/>
                <w:szCs w:val="24"/>
                <w:lang w:val="en-IN"/>
              </w:rPr>
            </w:pPr>
            <w:r w:rsidRPr="00BB1AD7">
              <w:rPr>
                <w:sz w:val="24"/>
                <w:szCs w:val="24"/>
                <w:lang w:val="en-IN"/>
              </w:rPr>
              <w:t>Stainless steel Chamber easy to clean.</w:t>
            </w:r>
          </w:p>
          <w:p w14:paraId="76223DFD" w14:textId="77777777" w:rsidR="00BB1AD7" w:rsidRPr="00BB1AD7" w:rsidRDefault="00BB1AD7">
            <w:pPr>
              <w:numPr>
                <w:ilvl w:val="0"/>
                <w:numId w:val="68"/>
              </w:numPr>
              <w:rPr>
                <w:sz w:val="24"/>
                <w:szCs w:val="24"/>
                <w:lang w:val="en-IN"/>
              </w:rPr>
            </w:pPr>
            <w:r w:rsidRPr="00BB1AD7">
              <w:rPr>
                <w:sz w:val="24"/>
                <w:szCs w:val="24"/>
                <w:lang w:val="en-IN"/>
              </w:rPr>
              <w:t>Hinges to prevent door falling.</w:t>
            </w:r>
          </w:p>
          <w:p w14:paraId="1AB0F8F7" w14:textId="77777777" w:rsidR="00BB1AD7" w:rsidRPr="00BB1AD7" w:rsidRDefault="00BB1AD7">
            <w:pPr>
              <w:numPr>
                <w:ilvl w:val="0"/>
                <w:numId w:val="68"/>
              </w:numPr>
              <w:rPr>
                <w:sz w:val="24"/>
                <w:szCs w:val="24"/>
                <w:lang w:val="en-IN"/>
              </w:rPr>
            </w:pPr>
            <w:r w:rsidRPr="00BB1AD7">
              <w:rPr>
                <w:sz w:val="24"/>
                <w:szCs w:val="24"/>
                <w:lang w:val="en-IN"/>
              </w:rPr>
              <w:t>Rotor Sizes: 16 x 15ml.</w:t>
            </w:r>
          </w:p>
          <w:p w14:paraId="124BDE7F" w14:textId="77777777" w:rsidR="00BB1AD7" w:rsidRPr="00BB1AD7" w:rsidRDefault="00BB1AD7">
            <w:pPr>
              <w:numPr>
                <w:ilvl w:val="0"/>
                <w:numId w:val="68"/>
              </w:numPr>
              <w:rPr>
                <w:sz w:val="24"/>
                <w:szCs w:val="24"/>
                <w:lang w:val="en-IN"/>
              </w:rPr>
            </w:pPr>
            <w:r w:rsidRPr="00BB1AD7">
              <w:rPr>
                <w:sz w:val="24"/>
                <w:szCs w:val="24"/>
                <w:lang w:val="en-IN"/>
              </w:rPr>
              <w:t>Rotors should be autoclavable.</w:t>
            </w:r>
          </w:p>
          <w:p w14:paraId="03A35B8C" w14:textId="77777777" w:rsidR="00BB1AD7" w:rsidRPr="00BB1AD7" w:rsidRDefault="00BB1AD7">
            <w:pPr>
              <w:numPr>
                <w:ilvl w:val="0"/>
                <w:numId w:val="68"/>
              </w:numPr>
              <w:rPr>
                <w:sz w:val="24"/>
                <w:szCs w:val="24"/>
                <w:lang w:val="en-IN"/>
              </w:rPr>
            </w:pPr>
            <w:r w:rsidRPr="00BB1AD7">
              <w:rPr>
                <w:sz w:val="24"/>
                <w:szCs w:val="24"/>
                <w:lang w:val="en-IN"/>
              </w:rPr>
              <w:t xml:space="preserve">Brushless rotor </w:t>
            </w:r>
          </w:p>
        </w:tc>
      </w:tr>
      <w:tr w:rsidR="00BB1AD7" w:rsidRPr="00BB1AD7" w14:paraId="763905FB" w14:textId="77777777" w:rsidTr="00BB1AD7">
        <w:trPr>
          <w:trHeight w:val="306"/>
        </w:trPr>
        <w:tc>
          <w:tcPr>
            <w:tcW w:w="3540" w:type="dxa"/>
            <w:gridSpan w:val="7"/>
          </w:tcPr>
          <w:p w14:paraId="51089900" w14:textId="77777777" w:rsidR="00BB1AD7" w:rsidRPr="00BB1AD7" w:rsidRDefault="00BB1AD7" w:rsidP="00BB1AD7">
            <w:pPr>
              <w:rPr>
                <w:sz w:val="24"/>
                <w:szCs w:val="24"/>
                <w:lang w:val="en-IN"/>
              </w:rPr>
            </w:pPr>
            <w:r w:rsidRPr="00BB1AD7">
              <w:rPr>
                <w:sz w:val="24"/>
                <w:szCs w:val="24"/>
                <w:lang w:val="en-IN"/>
              </w:rPr>
              <w:t>User’s interface</w:t>
            </w:r>
          </w:p>
        </w:tc>
        <w:tc>
          <w:tcPr>
            <w:tcW w:w="5010" w:type="dxa"/>
            <w:gridSpan w:val="3"/>
          </w:tcPr>
          <w:p w14:paraId="51E26B3E" w14:textId="77777777" w:rsidR="00BB1AD7" w:rsidRPr="00BB1AD7" w:rsidRDefault="00BB1AD7" w:rsidP="00BB1AD7">
            <w:pPr>
              <w:rPr>
                <w:sz w:val="24"/>
                <w:szCs w:val="24"/>
                <w:lang w:val="en-IN"/>
              </w:rPr>
            </w:pPr>
            <w:r w:rsidRPr="00BB1AD7">
              <w:rPr>
                <w:sz w:val="24"/>
                <w:szCs w:val="24"/>
                <w:lang w:val="en-IN"/>
              </w:rPr>
              <w:t>Manual</w:t>
            </w:r>
          </w:p>
        </w:tc>
      </w:tr>
      <w:tr w:rsidR="00BB1AD7" w:rsidRPr="00BB1AD7" w14:paraId="4503CB62" w14:textId="77777777" w:rsidTr="00BB1AD7">
        <w:trPr>
          <w:trHeight w:val="306"/>
        </w:trPr>
        <w:tc>
          <w:tcPr>
            <w:tcW w:w="3540" w:type="dxa"/>
            <w:gridSpan w:val="7"/>
          </w:tcPr>
          <w:p w14:paraId="04A773EF" w14:textId="77777777" w:rsidR="00BB1AD7" w:rsidRPr="00BB1AD7" w:rsidRDefault="00BB1AD7" w:rsidP="00BB1AD7">
            <w:pPr>
              <w:rPr>
                <w:sz w:val="24"/>
                <w:szCs w:val="24"/>
                <w:lang w:val="en-IN"/>
              </w:rPr>
            </w:pPr>
            <w:r w:rsidRPr="00BB1AD7">
              <w:rPr>
                <w:sz w:val="24"/>
                <w:szCs w:val="24"/>
                <w:lang w:val="en-IN"/>
              </w:rPr>
              <w:t>Software and/or standard of communication (</w:t>
            </w:r>
            <w:proofErr w:type="spellStart"/>
            <w:r w:rsidRPr="00BB1AD7">
              <w:rPr>
                <w:sz w:val="24"/>
                <w:szCs w:val="24"/>
                <w:lang w:val="en-IN"/>
              </w:rPr>
              <w:t>wr</w:t>
            </w:r>
            <w:proofErr w:type="spellEnd"/>
            <w:r w:rsidRPr="00BB1AD7">
              <w:rPr>
                <w:sz w:val="24"/>
                <w:szCs w:val="24"/>
                <w:lang w:val="en-IN"/>
              </w:rPr>
              <w:t xml:space="preserve"> required)  </w:t>
            </w:r>
          </w:p>
        </w:tc>
        <w:tc>
          <w:tcPr>
            <w:tcW w:w="5010" w:type="dxa"/>
            <w:gridSpan w:val="3"/>
          </w:tcPr>
          <w:p w14:paraId="27175425" w14:textId="77777777" w:rsidR="00BB1AD7" w:rsidRPr="00BB1AD7" w:rsidRDefault="00BB1AD7" w:rsidP="00BB1AD7">
            <w:pPr>
              <w:rPr>
                <w:sz w:val="24"/>
                <w:szCs w:val="24"/>
                <w:lang w:val="en-IN"/>
              </w:rPr>
            </w:pPr>
            <w:r w:rsidRPr="00BB1AD7">
              <w:rPr>
                <w:sz w:val="24"/>
                <w:szCs w:val="24"/>
                <w:lang w:val="en-IN"/>
              </w:rPr>
              <w:t>NA</w:t>
            </w:r>
          </w:p>
        </w:tc>
      </w:tr>
      <w:tr w:rsidR="00BB1AD7" w:rsidRPr="00BB1AD7" w14:paraId="7E19D407" w14:textId="77777777" w:rsidTr="00BB1AD7">
        <w:trPr>
          <w:trHeight w:val="406"/>
        </w:trPr>
        <w:tc>
          <w:tcPr>
            <w:tcW w:w="8550" w:type="dxa"/>
            <w:gridSpan w:val="10"/>
          </w:tcPr>
          <w:p w14:paraId="3D9E546E" w14:textId="77777777" w:rsidR="00BB1AD7" w:rsidRPr="00BB1AD7" w:rsidRDefault="00BB1AD7" w:rsidP="00BB1AD7">
            <w:pPr>
              <w:rPr>
                <w:b/>
                <w:sz w:val="24"/>
                <w:szCs w:val="24"/>
                <w:lang w:val="en-IN"/>
              </w:rPr>
            </w:pPr>
            <w:r w:rsidRPr="00BB1AD7">
              <w:rPr>
                <w:b/>
                <w:sz w:val="24"/>
                <w:szCs w:val="24"/>
                <w:lang w:val="en-IN"/>
              </w:rPr>
              <w:t>3. PHYSICAL CHARACTERISTICS</w:t>
            </w:r>
          </w:p>
        </w:tc>
      </w:tr>
      <w:tr w:rsidR="00BB1AD7" w:rsidRPr="00BB1AD7" w14:paraId="20DC64DD" w14:textId="77777777" w:rsidTr="00BB1AD7">
        <w:trPr>
          <w:trHeight w:val="306"/>
        </w:trPr>
        <w:tc>
          <w:tcPr>
            <w:tcW w:w="2520" w:type="dxa"/>
            <w:gridSpan w:val="3"/>
          </w:tcPr>
          <w:p w14:paraId="3FE8091A" w14:textId="77777777" w:rsidR="00BB1AD7" w:rsidRPr="00BB1AD7" w:rsidRDefault="00BB1AD7" w:rsidP="00BB1AD7">
            <w:pPr>
              <w:rPr>
                <w:sz w:val="24"/>
                <w:szCs w:val="24"/>
                <w:lang w:val="en-IN"/>
              </w:rPr>
            </w:pPr>
            <w:r w:rsidRPr="00BB1AD7">
              <w:rPr>
                <w:sz w:val="24"/>
                <w:szCs w:val="24"/>
                <w:lang w:val="en-IN"/>
              </w:rPr>
              <w:t>Dimensions (metric)</w:t>
            </w:r>
          </w:p>
        </w:tc>
        <w:tc>
          <w:tcPr>
            <w:tcW w:w="6030" w:type="dxa"/>
            <w:gridSpan w:val="7"/>
          </w:tcPr>
          <w:p w14:paraId="43B20E53" w14:textId="77777777" w:rsidR="00BB1AD7" w:rsidRPr="00BB1AD7" w:rsidRDefault="00BB1AD7" w:rsidP="00BB1AD7">
            <w:pPr>
              <w:rPr>
                <w:sz w:val="24"/>
                <w:szCs w:val="24"/>
                <w:lang w:val="en-IN"/>
              </w:rPr>
            </w:pPr>
            <w:r w:rsidRPr="00BB1AD7">
              <w:rPr>
                <w:sz w:val="24"/>
                <w:szCs w:val="24"/>
                <w:lang w:val="en-IN"/>
              </w:rPr>
              <w:t>NA</w:t>
            </w:r>
          </w:p>
        </w:tc>
      </w:tr>
      <w:tr w:rsidR="00BB1AD7" w:rsidRPr="00BB1AD7" w14:paraId="0233E8BF" w14:textId="77777777" w:rsidTr="00BB1AD7">
        <w:trPr>
          <w:trHeight w:val="306"/>
        </w:trPr>
        <w:tc>
          <w:tcPr>
            <w:tcW w:w="2520" w:type="dxa"/>
            <w:gridSpan w:val="3"/>
          </w:tcPr>
          <w:p w14:paraId="42163C8A" w14:textId="77777777" w:rsidR="00BB1AD7" w:rsidRPr="00BB1AD7" w:rsidRDefault="00BB1AD7" w:rsidP="00BB1AD7">
            <w:pPr>
              <w:rPr>
                <w:sz w:val="24"/>
                <w:szCs w:val="24"/>
                <w:lang w:val="en-IN"/>
              </w:rPr>
            </w:pPr>
            <w:r w:rsidRPr="00BB1AD7">
              <w:rPr>
                <w:sz w:val="24"/>
                <w:szCs w:val="24"/>
                <w:lang w:val="en-IN"/>
              </w:rPr>
              <w:t>Weight (lbs, kg)</w:t>
            </w:r>
          </w:p>
        </w:tc>
        <w:tc>
          <w:tcPr>
            <w:tcW w:w="6030" w:type="dxa"/>
            <w:gridSpan w:val="7"/>
          </w:tcPr>
          <w:p w14:paraId="6A1D5432" w14:textId="77777777" w:rsidR="00BB1AD7" w:rsidRPr="00BB1AD7" w:rsidRDefault="00BB1AD7" w:rsidP="00BB1AD7">
            <w:pPr>
              <w:rPr>
                <w:sz w:val="24"/>
                <w:szCs w:val="24"/>
                <w:lang w:val="en-IN"/>
              </w:rPr>
            </w:pPr>
            <w:r w:rsidRPr="00BB1AD7">
              <w:rPr>
                <w:sz w:val="24"/>
                <w:szCs w:val="24"/>
                <w:lang w:val="en-IN"/>
              </w:rPr>
              <w:t>NA</w:t>
            </w:r>
          </w:p>
        </w:tc>
      </w:tr>
      <w:tr w:rsidR="00BB1AD7" w:rsidRPr="00BB1AD7" w14:paraId="7691A917" w14:textId="77777777" w:rsidTr="00BB1AD7">
        <w:trPr>
          <w:trHeight w:val="306"/>
        </w:trPr>
        <w:tc>
          <w:tcPr>
            <w:tcW w:w="2520" w:type="dxa"/>
            <w:gridSpan w:val="3"/>
          </w:tcPr>
          <w:p w14:paraId="1C748E0D" w14:textId="77777777" w:rsidR="00BB1AD7" w:rsidRPr="00BB1AD7" w:rsidRDefault="00BB1AD7" w:rsidP="00BB1AD7">
            <w:pPr>
              <w:rPr>
                <w:sz w:val="24"/>
                <w:szCs w:val="24"/>
                <w:lang w:val="en-IN"/>
              </w:rPr>
            </w:pPr>
            <w:r w:rsidRPr="00BB1AD7">
              <w:rPr>
                <w:sz w:val="24"/>
                <w:szCs w:val="24"/>
                <w:lang w:val="en-IN"/>
              </w:rPr>
              <w:t>Capacity</w:t>
            </w:r>
          </w:p>
        </w:tc>
        <w:tc>
          <w:tcPr>
            <w:tcW w:w="6030" w:type="dxa"/>
            <w:gridSpan w:val="7"/>
          </w:tcPr>
          <w:p w14:paraId="3E7A5813" w14:textId="77777777" w:rsidR="00BB1AD7" w:rsidRPr="00BB1AD7" w:rsidRDefault="00BB1AD7" w:rsidP="00BB1AD7">
            <w:pPr>
              <w:rPr>
                <w:sz w:val="24"/>
                <w:szCs w:val="24"/>
                <w:lang w:val="en-IN"/>
              </w:rPr>
            </w:pPr>
            <w:r w:rsidRPr="00BB1AD7">
              <w:rPr>
                <w:sz w:val="24"/>
                <w:szCs w:val="24"/>
                <w:lang w:val="en-IN"/>
              </w:rPr>
              <w:t>120 ml or above</w:t>
            </w:r>
          </w:p>
        </w:tc>
      </w:tr>
      <w:tr w:rsidR="00BB1AD7" w:rsidRPr="00BB1AD7" w14:paraId="4E751CDA" w14:textId="77777777" w:rsidTr="00BB1AD7">
        <w:trPr>
          <w:trHeight w:val="306"/>
        </w:trPr>
        <w:tc>
          <w:tcPr>
            <w:tcW w:w="2520" w:type="dxa"/>
            <w:gridSpan w:val="3"/>
          </w:tcPr>
          <w:p w14:paraId="4D10CF8A" w14:textId="77777777" w:rsidR="00BB1AD7" w:rsidRPr="00BB1AD7" w:rsidRDefault="00BB1AD7" w:rsidP="00BB1AD7">
            <w:pPr>
              <w:rPr>
                <w:sz w:val="24"/>
                <w:szCs w:val="24"/>
                <w:lang w:val="en-IN"/>
              </w:rPr>
            </w:pPr>
            <w:r w:rsidRPr="00BB1AD7">
              <w:rPr>
                <w:sz w:val="24"/>
                <w:szCs w:val="24"/>
                <w:lang w:val="en-IN"/>
              </w:rPr>
              <w:t>Noise (in dBA)</w:t>
            </w:r>
          </w:p>
        </w:tc>
        <w:tc>
          <w:tcPr>
            <w:tcW w:w="6030" w:type="dxa"/>
            <w:gridSpan w:val="7"/>
          </w:tcPr>
          <w:p w14:paraId="18F6C876" w14:textId="77777777" w:rsidR="00BB1AD7" w:rsidRPr="00BB1AD7" w:rsidRDefault="00BB1AD7" w:rsidP="00BB1AD7">
            <w:pPr>
              <w:rPr>
                <w:sz w:val="24"/>
                <w:szCs w:val="24"/>
                <w:lang w:val="en-IN"/>
              </w:rPr>
            </w:pPr>
            <w:r w:rsidRPr="00BB1AD7">
              <w:rPr>
                <w:sz w:val="24"/>
                <w:szCs w:val="24"/>
                <w:lang w:val="en-IN"/>
              </w:rPr>
              <w:t>NA</w:t>
            </w:r>
          </w:p>
        </w:tc>
      </w:tr>
      <w:tr w:rsidR="00BB1AD7" w:rsidRPr="00BB1AD7" w14:paraId="23B49167" w14:textId="77777777" w:rsidTr="00BB1AD7">
        <w:trPr>
          <w:trHeight w:val="306"/>
        </w:trPr>
        <w:tc>
          <w:tcPr>
            <w:tcW w:w="2520" w:type="dxa"/>
            <w:gridSpan w:val="3"/>
          </w:tcPr>
          <w:p w14:paraId="7DE0A3B2" w14:textId="77777777" w:rsidR="00BB1AD7" w:rsidRPr="00BB1AD7" w:rsidRDefault="00BB1AD7" w:rsidP="00BB1AD7">
            <w:pPr>
              <w:rPr>
                <w:sz w:val="24"/>
                <w:szCs w:val="24"/>
                <w:lang w:val="en-IN"/>
              </w:rPr>
            </w:pPr>
            <w:r w:rsidRPr="00BB1AD7">
              <w:rPr>
                <w:sz w:val="24"/>
                <w:szCs w:val="24"/>
                <w:lang w:val="en-IN"/>
              </w:rPr>
              <w:t>Heat dissipation</w:t>
            </w:r>
          </w:p>
        </w:tc>
        <w:tc>
          <w:tcPr>
            <w:tcW w:w="6030" w:type="dxa"/>
            <w:gridSpan w:val="7"/>
          </w:tcPr>
          <w:p w14:paraId="2DF4CEF6" w14:textId="77777777" w:rsidR="00BB1AD7" w:rsidRPr="00BB1AD7" w:rsidRDefault="00BB1AD7" w:rsidP="00BB1AD7">
            <w:pPr>
              <w:rPr>
                <w:sz w:val="24"/>
                <w:szCs w:val="24"/>
                <w:lang w:val="en-IN"/>
              </w:rPr>
            </w:pPr>
            <w:r w:rsidRPr="00BB1AD7">
              <w:rPr>
                <w:sz w:val="24"/>
                <w:szCs w:val="24"/>
                <w:lang w:val="en-IN"/>
              </w:rPr>
              <w:t>Heat Dissipation: Should maintain room Temp and the heat should be disbursed through a cooling mechanism.</w:t>
            </w:r>
          </w:p>
        </w:tc>
      </w:tr>
      <w:tr w:rsidR="00BB1AD7" w:rsidRPr="00BB1AD7" w14:paraId="2E65F0FE" w14:textId="77777777" w:rsidTr="00BB1AD7">
        <w:trPr>
          <w:trHeight w:val="306"/>
        </w:trPr>
        <w:tc>
          <w:tcPr>
            <w:tcW w:w="2520" w:type="dxa"/>
            <w:gridSpan w:val="3"/>
          </w:tcPr>
          <w:p w14:paraId="613AF4AF" w14:textId="77777777" w:rsidR="00BB1AD7" w:rsidRPr="00BB1AD7" w:rsidRDefault="00BB1AD7" w:rsidP="00BB1AD7">
            <w:pPr>
              <w:rPr>
                <w:sz w:val="24"/>
                <w:szCs w:val="24"/>
                <w:lang w:val="en-IN"/>
              </w:rPr>
            </w:pPr>
            <w:r w:rsidRPr="00BB1AD7">
              <w:rPr>
                <w:sz w:val="24"/>
                <w:szCs w:val="24"/>
                <w:lang w:val="en-IN"/>
              </w:rPr>
              <w:t>Mobility, portability</w:t>
            </w:r>
          </w:p>
        </w:tc>
        <w:tc>
          <w:tcPr>
            <w:tcW w:w="6030" w:type="dxa"/>
            <w:gridSpan w:val="7"/>
          </w:tcPr>
          <w:p w14:paraId="2DC9B65E" w14:textId="77777777" w:rsidR="00BB1AD7" w:rsidRPr="00BB1AD7" w:rsidRDefault="00BB1AD7" w:rsidP="00BB1AD7">
            <w:pPr>
              <w:rPr>
                <w:sz w:val="24"/>
                <w:szCs w:val="24"/>
                <w:lang w:val="en-IN"/>
              </w:rPr>
            </w:pPr>
            <w:r w:rsidRPr="00BB1AD7">
              <w:rPr>
                <w:sz w:val="24"/>
                <w:szCs w:val="24"/>
                <w:lang w:val="en-IN"/>
              </w:rPr>
              <w:t>Portable</w:t>
            </w:r>
          </w:p>
        </w:tc>
      </w:tr>
      <w:tr w:rsidR="00BB1AD7" w:rsidRPr="00BB1AD7" w14:paraId="489A3DD5" w14:textId="77777777" w:rsidTr="00BB1AD7">
        <w:trPr>
          <w:trHeight w:val="306"/>
        </w:trPr>
        <w:tc>
          <w:tcPr>
            <w:tcW w:w="8550" w:type="dxa"/>
            <w:gridSpan w:val="10"/>
          </w:tcPr>
          <w:p w14:paraId="17DB06A2" w14:textId="77777777" w:rsidR="00BB1AD7" w:rsidRPr="00BB1AD7" w:rsidRDefault="00BB1AD7" w:rsidP="00BB1AD7">
            <w:pPr>
              <w:rPr>
                <w:b/>
                <w:sz w:val="24"/>
                <w:szCs w:val="24"/>
                <w:lang w:val="en-IN"/>
              </w:rPr>
            </w:pPr>
            <w:r w:rsidRPr="00BB1AD7">
              <w:rPr>
                <w:b/>
                <w:sz w:val="24"/>
                <w:szCs w:val="24"/>
                <w:lang w:val="en-IN"/>
              </w:rPr>
              <w:t>4.  ENERGY SOURCE (electricity, UPS, solar, gas, water, CO2)</w:t>
            </w:r>
          </w:p>
        </w:tc>
      </w:tr>
      <w:tr w:rsidR="00BB1AD7" w:rsidRPr="00BB1AD7" w14:paraId="107B8F70" w14:textId="77777777" w:rsidTr="00BB1AD7">
        <w:trPr>
          <w:trHeight w:val="306"/>
        </w:trPr>
        <w:tc>
          <w:tcPr>
            <w:tcW w:w="2520" w:type="dxa"/>
            <w:gridSpan w:val="3"/>
          </w:tcPr>
          <w:p w14:paraId="6042EB12" w14:textId="77777777" w:rsidR="00BB1AD7" w:rsidRPr="00BB1AD7" w:rsidRDefault="00BB1AD7" w:rsidP="00BB1AD7">
            <w:pPr>
              <w:rPr>
                <w:sz w:val="24"/>
                <w:szCs w:val="24"/>
                <w:lang w:val="en-IN"/>
              </w:rPr>
            </w:pPr>
            <w:r w:rsidRPr="00BB1AD7">
              <w:rPr>
                <w:sz w:val="24"/>
                <w:szCs w:val="24"/>
                <w:lang w:val="en-IN"/>
              </w:rPr>
              <w:t>Power Requirements</w:t>
            </w:r>
          </w:p>
        </w:tc>
        <w:tc>
          <w:tcPr>
            <w:tcW w:w="6030" w:type="dxa"/>
            <w:gridSpan w:val="7"/>
          </w:tcPr>
          <w:p w14:paraId="0240F174" w14:textId="77777777" w:rsidR="00BB1AD7" w:rsidRPr="00BB1AD7" w:rsidRDefault="00BB1AD7" w:rsidP="00BB1AD7">
            <w:pPr>
              <w:rPr>
                <w:sz w:val="24"/>
                <w:szCs w:val="24"/>
                <w:lang w:val="en-IN"/>
              </w:rPr>
            </w:pPr>
            <w:r w:rsidRPr="00BB1AD7">
              <w:rPr>
                <w:sz w:val="24"/>
                <w:szCs w:val="24"/>
                <w:lang w:val="en-IN"/>
              </w:rPr>
              <w:t>220-240 V/50Hz.</w:t>
            </w:r>
          </w:p>
        </w:tc>
      </w:tr>
      <w:tr w:rsidR="00BB1AD7" w:rsidRPr="00BB1AD7" w14:paraId="66FF1D13" w14:textId="77777777" w:rsidTr="00BB1AD7">
        <w:trPr>
          <w:trHeight w:val="306"/>
        </w:trPr>
        <w:tc>
          <w:tcPr>
            <w:tcW w:w="2520" w:type="dxa"/>
            <w:gridSpan w:val="3"/>
          </w:tcPr>
          <w:p w14:paraId="6F3A7A2D" w14:textId="77777777" w:rsidR="00BB1AD7" w:rsidRPr="00BB1AD7" w:rsidRDefault="00BB1AD7" w:rsidP="00BB1AD7">
            <w:pPr>
              <w:rPr>
                <w:sz w:val="24"/>
                <w:szCs w:val="24"/>
                <w:lang w:val="en-IN"/>
              </w:rPr>
            </w:pPr>
            <w:r w:rsidRPr="00BB1AD7">
              <w:rPr>
                <w:sz w:val="24"/>
                <w:szCs w:val="24"/>
                <w:lang w:val="en-IN"/>
              </w:rPr>
              <w:t>Battery operated</w:t>
            </w:r>
          </w:p>
        </w:tc>
        <w:tc>
          <w:tcPr>
            <w:tcW w:w="6030" w:type="dxa"/>
            <w:gridSpan w:val="7"/>
          </w:tcPr>
          <w:p w14:paraId="316E13EC" w14:textId="77777777" w:rsidR="00BB1AD7" w:rsidRPr="00BB1AD7" w:rsidRDefault="00BB1AD7" w:rsidP="00BB1AD7">
            <w:pPr>
              <w:rPr>
                <w:sz w:val="24"/>
                <w:szCs w:val="24"/>
                <w:lang w:val="en-IN"/>
              </w:rPr>
            </w:pPr>
            <w:r w:rsidRPr="00BB1AD7">
              <w:rPr>
                <w:sz w:val="24"/>
                <w:szCs w:val="24"/>
                <w:lang w:val="en-IN"/>
              </w:rPr>
              <w:t>No</w:t>
            </w:r>
          </w:p>
        </w:tc>
      </w:tr>
      <w:tr w:rsidR="00BB1AD7" w:rsidRPr="00BB1AD7" w14:paraId="7E3E686A" w14:textId="77777777" w:rsidTr="00BB1AD7">
        <w:trPr>
          <w:trHeight w:val="306"/>
        </w:trPr>
        <w:tc>
          <w:tcPr>
            <w:tcW w:w="2520" w:type="dxa"/>
            <w:gridSpan w:val="3"/>
          </w:tcPr>
          <w:p w14:paraId="640B41A9" w14:textId="77777777" w:rsidR="00BB1AD7" w:rsidRPr="00BB1AD7" w:rsidRDefault="00BB1AD7" w:rsidP="00BB1AD7">
            <w:pPr>
              <w:rPr>
                <w:sz w:val="24"/>
                <w:szCs w:val="24"/>
                <w:lang w:val="en-IN"/>
              </w:rPr>
            </w:pPr>
            <w:r w:rsidRPr="00BB1AD7">
              <w:rPr>
                <w:sz w:val="24"/>
                <w:szCs w:val="24"/>
                <w:lang w:val="en-IN"/>
              </w:rPr>
              <w:t>Protection</w:t>
            </w:r>
          </w:p>
        </w:tc>
        <w:tc>
          <w:tcPr>
            <w:tcW w:w="6030" w:type="dxa"/>
            <w:gridSpan w:val="7"/>
          </w:tcPr>
          <w:p w14:paraId="1EE2CF7B" w14:textId="77777777" w:rsidR="00BB1AD7" w:rsidRPr="00BB1AD7" w:rsidRDefault="00BB1AD7" w:rsidP="00BB1AD7">
            <w:pPr>
              <w:rPr>
                <w:sz w:val="24"/>
                <w:szCs w:val="24"/>
                <w:lang w:val="en-IN"/>
              </w:rPr>
            </w:pPr>
            <w:r w:rsidRPr="00BB1AD7">
              <w:rPr>
                <w:sz w:val="24"/>
                <w:szCs w:val="24"/>
                <w:lang w:val="en-IN"/>
              </w:rPr>
              <w:t>NA</w:t>
            </w:r>
          </w:p>
        </w:tc>
      </w:tr>
      <w:tr w:rsidR="00BB1AD7" w:rsidRPr="00BB1AD7" w14:paraId="6C575161" w14:textId="77777777" w:rsidTr="00BB1AD7">
        <w:trPr>
          <w:trHeight w:val="306"/>
        </w:trPr>
        <w:tc>
          <w:tcPr>
            <w:tcW w:w="2520" w:type="dxa"/>
            <w:gridSpan w:val="3"/>
          </w:tcPr>
          <w:p w14:paraId="3B389655" w14:textId="77777777" w:rsidR="00BB1AD7" w:rsidRPr="00BB1AD7" w:rsidRDefault="00BB1AD7" w:rsidP="00BB1AD7">
            <w:pPr>
              <w:rPr>
                <w:sz w:val="24"/>
                <w:szCs w:val="24"/>
                <w:lang w:val="en-IN"/>
              </w:rPr>
            </w:pPr>
            <w:r w:rsidRPr="00BB1AD7">
              <w:rPr>
                <w:sz w:val="24"/>
                <w:szCs w:val="24"/>
                <w:lang w:val="en-IN"/>
              </w:rPr>
              <w:t>Power consumption</w:t>
            </w:r>
          </w:p>
        </w:tc>
        <w:tc>
          <w:tcPr>
            <w:tcW w:w="6030" w:type="dxa"/>
            <w:gridSpan w:val="7"/>
          </w:tcPr>
          <w:p w14:paraId="04EBFD0B" w14:textId="77777777" w:rsidR="00BB1AD7" w:rsidRPr="00BB1AD7" w:rsidRDefault="00BB1AD7" w:rsidP="00BB1AD7">
            <w:pPr>
              <w:rPr>
                <w:sz w:val="24"/>
                <w:szCs w:val="24"/>
                <w:lang w:val="en-IN"/>
              </w:rPr>
            </w:pPr>
            <w:r w:rsidRPr="00BB1AD7">
              <w:rPr>
                <w:sz w:val="24"/>
                <w:szCs w:val="24"/>
                <w:lang w:val="en-IN"/>
              </w:rPr>
              <w:t>400 to 500 Watts</w:t>
            </w:r>
          </w:p>
        </w:tc>
      </w:tr>
      <w:tr w:rsidR="00BB1AD7" w:rsidRPr="00BB1AD7" w14:paraId="006E6333" w14:textId="77777777" w:rsidTr="00BB1AD7">
        <w:trPr>
          <w:trHeight w:val="306"/>
        </w:trPr>
        <w:tc>
          <w:tcPr>
            <w:tcW w:w="8550" w:type="dxa"/>
            <w:gridSpan w:val="10"/>
          </w:tcPr>
          <w:p w14:paraId="6CD9F3E4" w14:textId="77777777" w:rsidR="00BB1AD7" w:rsidRPr="00BB1AD7" w:rsidRDefault="00BB1AD7" w:rsidP="00BB1AD7">
            <w:pPr>
              <w:rPr>
                <w:b/>
                <w:sz w:val="24"/>
                <w:szCs w:val="24"/>
                <w:lang w:val="en-IN"/>
              </w:rPr>
            </w:pPr>
            <w:r w:rsidRPr="00BB1AD7">
              <w:rPr>
                <w:b/>
                <w:sz w:val="24"/>
                <w:szCs w:val="24"/>
                <w:lang w:val="en-IN"/>
              </w:rPr>
              <w:t>5. ACCESSORIES, SPARE PARTS, CONSUMABLES</w:t>
            </w:r>
          </w:p>
        </w:tc>
      </w:tr>
      <w:tr w:rsidR="00BB1AD7" w:rsidRPr="00BB1AD7" w14:paraId="5F442300" w14:textId="77777777" w:rsidTr="00BB1AD7">
        <w:trPr>
          <w:trHeight w:val="692"/>
        </w:trPr>
        <w:tc>
          <w:tcPr>
            <w:tcW w:w="2520" w:type="dxa"/>
            <w:gridSpan w:val="3"/>
          </w:tcPr>
          <w:p w14:paraId="25E04843" w14:textId="77777777" w:rsidR="00BB1AD7" w:rsidRPr="00BB1AD7" w:rsidRDefault="00BB1AD7" w:rsidP="00BB1AD7">
            <w:pPr>
              <w:rPr>
                <w:sz w:val="24"/>
                <w:szCs w:val="24"/>
                <w:lang w:val="en-IN"/>
              </w:rPr>
            </w:pPr>
            <w:r w:rsidRPr="00BB1AD7">
              <w:rPr>
                <w:sz w:val="24"/>
                <w:szCs w:val="24"/>
                <w:lang w:val="en-IN"/>
              </w:rPr>
              <w:t>Accessories (mandatory, standard, optional); Spare parts (main ones); Consumables/ reagents (open, closed system)</w:t>
            </w:r>
          </w:p>
        </w:tc>
        <w:tc>
          <w:tcPr>
            <w:tcW w:w="6030" w:type="dxa"/>
            <w:gridSpan w:val="7"/>
          </w:tcPr>
          <w:p w14:paraId="2840F6AD" w14:textId="77777777" w:rsidR="00BB1AD7" w:rsidRPr="00BB1AD7" w:rsidRDefault="00BB1AD7" w:rsidP="00BB1AD7">
            <w:pPr>
              <w:rPr>
                <w:sz w:val="24"/>
                <w:szCs w:val="24"/>
                <w:lang w:val="en-IN"/>
              </w:rPr>
            </w:pPr>
            <w:r w:rsidRPr="00BB1AD7">
              <w:rPr>
                <w:sz w:val="24"/>
                <w:szCs w:val="24"/>
                <w:lang w:val="en-IN"/>
              </w:rPr>
              <w:t>Rubber adapter should be provided for the use of vacutainer for 3ml and 5ml.</w:t>
            </w:r>
          </w:p>
        </w:tc>
      </w:tr>
      <w:tr w:rsidR="00BB1AD7" w:rsidRPr="00BB1AD7" w14:paraId="6204F68A" w14:textId="77777777" w:rsidTr="00BB1AD7">
        <w:trPr>
          <w:trHeight w:val="521"/>
        </w:trPr>
        <w:tc>
          <w:tcPr>
            <w:tcW w:w="8550" w:type="dxa"/>
            <w:gridSpan w:val="10"/>
            <w:vAlign w:val="center"/>
          </w:tcPr>
          <w:p w14:paraId="53FF9885" w14:textId="77777777" w:rsidR="00BB1AD7" w:rsidRPr="00BB1AD7" w:rsidRDefault="00BB1AD7" w:rsidP="00BB1AD7">
            <w:pPr>
              <w:rPr>
                <w:b/>
                <w:sz w:val="24"/>
                <w:szCs w:val="24"/>
                <w:lang w:val="en-IN"/>
              </w:rPr>
            </w:pPr>
            <w:r w:rsidRPr="00BB1AD7">
              <w:rPr>
                <w:b/>
                <w:sz w:val="24"/>
                <w:szCs w:val="24"/>
                <w:lang w:val="en-IN"/>
              </w:rPr>
              <w:t>BIDDING/PROCUREMENT TERMS/DONATION REQUIREMENTS</w:t>
            </w:r>
          </w:p>
          <w:p w14:paraId="0F8AFC7D" w14:textId="77777777" w:rsidR="00BB1AD7" w:rsidRPr="00BB1AD7" w:rsidRDefault="00BB1AD7" w:rsidP="00BB1AD7">
            <w:pPr>
              <w:rPr>
                <w:b/>
                <w:sz w:val="24"/>
                <w:szCs w:val="24"/>
                <w:lang w:val="en-IN"/>
              </w:rPr>
            </w:pPr>
          </w:p>
        </w:tc>
      </w:tr>
      <w:tr w:rsidR="00BB1AD7" w:rsidRPr="00BB1AD7" w14:paraId="1B602273" w14:textId="77777777" w:rsidTr="00BB1AD7">
        <w:trPr>
          <w:trHeight w:val="543"/>
        </w:trPr>
        <w:tc>
          <w:tcPr>
            <w:tcW w:w="8550" w:type="dxa"/>
            <w:gridSpan w:val="10"/>
            <w:vAlign w:val="center"/>
          </w:tcPr>
          <w:p w14:paraId="7372EFA3" w14:textId="77777777" w:rsidR="00BB1AD7" w:rsidRPr="00BB1AD7" w:rsidRDefault="00BB1AD7" w:rsidP="00BB1AD7">
            <w:pPr>
              <w:rPr>
                <w:b/>
                <w:sz w:val="24"/>
                <w:szCs w:val="24"/>
                <w:lang w:val="en-IN"/>
              </w:rPr>
            </w:pPr>
            <w:r w:rsidRPr="00BB1AD7">
              <w:rPr>
                <w:b/>
                <w:sz w:val="24"/>
                <w:szCs w:val="24"/>
                <w:lang w:val="en-IN"/>
              </w:rPr>
              <w:t>6. ENVIRONMENTAL AND DEPARTMENTAL CONSIDERATONS</w:t>
            </w:r>
          </w:p>
        </w:tc>
      </w:tr>
      <w:tr w:rsidR="00BB1AD7" w:rsidRPr="00BB1AD7" w14:paraId="3F5878DB" w14:textId="77777777" w:rsidTr="00BB1AD7">
        <w:trPr>
          <w:trHeight w:val="1323"/>
        </w:trPr>
        <w:tc>
          <w:tcPr>
            <w:tcW w:w="2520" w:type="dxa"/>
            <w:gridSpan w:val="3"/>
          </w:tcPr>
          <w:p w14:paraId="52164E59" w14:textId="77777777" w:rsidR="00BB1AD7" w:rsidRPr="00BB1AD7" w:rsidRDefault="00BB1AD7" w:rsidP="00BB1AD7">
            <w:pPr>
              <w:rPr>
                <w:sz w:val="24"/>
                <w:szCs w:val="24"/>
                <w:lang w:val="en-IN"/>
              </w:rPr>
            </w:pPr>
            <w:r w:rsidRPr="00BB1AD7">
              <w:rPr>
                <w:sz w:val="24"/>
                <w:szCs w:val="24"/>
                <w:lang w:val="en-IN"/>
              </w:rPr>
              <w:lastRenderedPageBreak/>
              <w:t>Atmosphere/Ambiance (air conditioning, humidity,</w:t>
            </w:r>
          </w:p>
          <w:p w14:paraId="3CC88B7E" w14:textId="77777777" w:rsidR="00BB1AD7" w:rsidRPr="00BB1AD7" w:rsidRDefault="00BB1AD7" w:rsidP="00BB1AD7">
            <w:pPr>
              <w:rPr>
                <w:sz w:val="24"/>
                <w:szCs w:val="24"/>
                <w:lang w:val="en-IN"/>
              </w:rPr>
            </w:pPr>
            <w:r w:rsidRPr="00BB1AD7">
              <w:rPr>
                <w:sz w:val="24"/>
                <w:szCs w:val="24"/>
                <w:lang w:val="en-IN"/>
              </w:rPr>
              <w:t>dust ...)</w:t>
            </w:r>
          </w:p>
        </w:tc>
        <w:tc>
          <w:tcPr>
            <w:tcW w:w="6030" w:type="dxa"/>
            <w:gridSpan w:val="7"/>
          </w:tcPr>
          <w:p w14:paraId="749C2E79" w14:textId="77777777" w:rsidR="00BB1AD7" w:rsidRPr="00BB1AD7" w:rsidRDefault="00BB1AD7">
            <w:pPr>
              <w:numPr>
                <w:ilvl w:val="0"/>
                <w:numId w:val="70"/>
              </w:numPr>
              <w:rPr>
                <w:sz w:val="24"/>
                <w:szCs w:val="24"/>
                <w:lang w:val="en-IN"/>
              </w:rPr>
            </w:pPr>
            <w:r w:rsidRPr="00BB1AD7">
              <w:rPr>
                <w:sz w:val="24"/>
                <w:szCs w:val="24"/>
                <w:lang w:val="en-IN"/>
              </w:rPr>
              <w:t xml:space="preserve">Operating condition:  Capable of operating continuously in ambient temperature of 10 to 50 </w:t>
            </w:r>
            <w:proofErr w:type="spellStart"/>
            <w:r w:rsidRPr="00BB1AD7">
              <w:rPr>
                <w:sz w:val="24"/>
                <w:szCs w:val="24"/>
                <w:lang w:val="en-IN"/>
              </w:rPr>
              <w:t>deg</w:t>
            </w:r>
            <w:proofErr w:type="spellEnd"/>
            <w:r w:rsidRPr="00BB1AD7">
              <w:rPr>
                <w:sz w:val="24"/>
                <w:szCs w:val="24"/>
                <w:lang w:val="en-IN"/>
              </w:rPr>
              <w:t xml:space="preserve"> C and relative humidity of 15 to 90% in ideal circumstances.</w:t>
            </w:r>
          </w:p>
          <w:p w14:paraId="26AFBFA9" w14:textId="77777777" w:rsidR="00BB1AD7" w:rsidRPr="00BB1AD7" w:rsidRDefault="00BB1AD7">
            <w:pPr>
              <w:numPr>
                <w:ilvl w:val="0"/>
                <w:numId w:val="70"/>
              </w:numPr>
              <w:rPr>
                <w:sz w:val="24"/>
                <w:szCs w:val="24"/>
                <w:lang w:val="en-IN"/>
              </w:rPr>
            </w:pPr>
            <w:r w:rsidRPr="00BB1AD7">
              <w:rPr>
                <w:sz w:val="24"/>
                <w:szCs w:val="24"/>
                <w:lang w:val="en-IN"/>
              </w:rPr>
              <w:t xml:space="preserve">Storage condition: Capable of being stored continuously in ambient temperature of 0 to 50 </w:t>
            </w:r>
            <w:proofErr w:type="spellStart"/>
            <w:r w:rsidRPr="00BB1AD7">
              <w:rPr>
                <w:sz w:val="24"/>
                <w:szCs w:val="24"/>
                <w:lang w:val="en-IN"/>
              </w:rPr>
              <w:t>deg</w:t>
            </w:r>
            <w:proofErr w:type="spellEnd"/>
            <w:r w:rsidRPr="00BB1AD7">
              <w:rPr>
                <w:sz w:val="24"/>
                <w:szCs w:val="24"/>
                <w:lang w:val="en-IN"/>
              </w:rPr>
              <w:t xml:space="preserve"> C and relative humidity of 15 to 90%.</w:t>
            </w:r>
          </w:p>
        </w:tc>
      </w:tr>
      <w:tr w:rsidR="00BB1AD7" w:rsidRPr="00BB1AD7" w14:paraId="2B23B88F" w14:textId="77777777" w:rsidTr="00BB1AD7">
        <w:trPr>
          <w:trHeight w:val="1083"/>
        </w:trPr>
        <w:tc>
          <w:tcPr>
            <w:tcW w:w="2520" w:type="dxa"/>
            <w:gridSpan w:val="3"/>
          </w:tcPr>
          <w:p w14:paraId="402147D2" w14:textId="77777777" w:rsidR="00BB1AD7" w:rsidRPr="00BB1AD7" w:rsidRDefault="00BB1AD7" w:rsidP="00BB1AD7">
            <w:pPr>
              <w:rPr>
                <w:sz w:val="24"/>
                <w:szCs w:val="24"/>
                <w:lang w:val="en-IN"/>
              </w:rPr>
            </w:pPr>
            <w:r w:rsidRPr="00BB1AD7">
              <w:rPr>
                <w:sz w:val="24"/>
                <w:szCs w:val="24"/>
                <w:lang w:val="en-IN"/>
              </w:rPr>
              <w:t>User’s care, Cleaning, Disinfection &amp; Sterility issues</w:t>
            </w:r>
          </w:p>
        </w:tc>
        <w:tc>
          <w:tcPr>
            <w:tcW w:w="6030" w:type="dxa"/>
            <w:gridSpan w:val="7"/>
          </w:tcPr>
          <w:p w14:paraId="57CD0A18" w14:textId="77777777" w:rsidR="00BB1AD7" w:rsidRPr="00BB1AD7" w:rsidRDefault="00BB1AD7">
            <w:pPr>
              <w:numPr>
                <w:ilvl w:val="3"/>
                <w:numId w:val="69"/>
              </w:numPr>
              <w:rPr>
                <w:sz w:val="24"/>
                <w:szCs w:val="24"/>
                <w:lang w:val="en-IN"/>
              </w:rPr>
            </w:pPr>
            <w:r w:rsidRPr="00BB1AD7">
              <w:rPr>
                <w:sz w:val="24"/>
                <w:szCs w:val="24"/>
                <w:lang w:val="en-IN"/>
              </w:rPr>
              <w:t>Disinfection: Parts of the Device that are designed to come into contact with the patient or the operator should either be capable of easy disinfection or be protected by a single use/disposable cover.</w:t>
            </w:r>
          </w:p>
          <w:p w14:paraId="70092D82" w14:textId="77777777" w:rsidR="00BB1AD7" w:rsidRPr="00BB1AD7" w:rsidRDefault="00BB1AD7">
            <w:pPr>
              <w:numPr>
                <w:ilvl w:val="3"/>
                <w:numId w:val="69"/>
              </w:numPr>
              <w:rPr>
                <w:sz w:val="24"/>
                <w:szCs w:val="24"/>
                <w:lang w:val="en-IN"/>
              </w:rPr>
            </w:pPr>
            <w:r w:rsidRPr="00BB1AD7">
              <w:rPr>
                <w:sz w:val="24"/>
                <w:szCs w:val="24"/>
                <w:lang w:val="en-IN"/>
              </w:rPr>
              <w:t>Sterilization not required.</w:t>
            </w:r>
          </w:p>
        </w:tc>
      </w:tr>
      <w:tr w:rsidR="00BB1AD7" w:rsidRPr="00BB1AD7" w14:paraId="0E8E8DCA" w14:textId="77777777" w:rsidTr="00BB1AD7">
        <w:trPr>
          <w:trHeight w:val="477"/>
        </w:trPr>
        <w:tc>
          <w:tcPr>
            <w:tcW w:w="8550" w:type="dxa"/>
            <w:gridSpan w:val="10"/>
          </w:tcPr>
          <w:p w14:paraId="146C01D2" w14:textId="77777777" w:rsidR="00BB1AD7" w:rsidRPr="00BB1AD7" w:rsidRDefault="00BB1AD7" w:rsidP="00BB1AD7">
            <w:pPr>
              <w:rPr>
                <w:b/>
                <w:sz w:val="24"/>
                <w:szCs w:val="24"/>
                <w:lang w:val="en-IN"/>
              </w:rPr>
            </w:pPr>
            <w:r w:rsidRPr="00BB1AD7">
              <w:rPr>
                <w:b/>
                <w:sz w:val="24"/>
                <w:szCs w:val="24"/>
                <w:lang w:val="en-IN"/>
              </w:rPr>
              <w:t>7. STANDARDS AND SAFETY</w:t>
            </w:r>
          </w:p>
        </w:tc>
      </w:tr>
      <w:tr w:rsidR="00BB1AD7" w:rsidRPr="00BB1AD7" w14:paraId="6FCEB608" w14:textId="77777777" w:rsidTr="00BB1AD7">
        <w:trPr>
          <w:trHeight w:val="2215"/>
        </w:trPr>
        <w:tc>
          <w:tcPr>
            <w:tcW w:w="2520" w:type="dxa"/>
            <w:gridSpan w:val="3"/>
          </w:tcPr>
          <w:p w14:paraId="0DE23037" w14:textId="77777777" w:rsidR="00BB1AD7" w:rsidRPr="00BB1AD7" w:rsidRDefault="00BB1AD7" w:rsidP="00BB1AD7">
            <w:pPr>
              <w:rPr>
                <w:sz w:val="24"/>
                <w:szCs w:val="24"/>
                <w:lang w:val="en-IN"/>
              </w:rPr>
            </w:pPr>
            <w:r w:rsidRPr="00BB1AD7">
              <w:rPr>
                <w:sz w:val="24"/>
                <w:szCs w:val="24"/>
                <w:lang w:val="en-IN"/>
              </w:rPr>
              <w:t>Certificates (pre-market, sanitary,</w:t>
            </w:r>
            <w:proofErr w:type="gramStart"/>
            <w:r w:rsidRPr="00BB1AD7">
              <w:rPr>
                <w:sz w:val="24"/>
                <w:szCs w:val="24"/>
                <w:lang w:val="en-IN"/>
              </w:rPr>
              <w:t xml:space="preserve"> ..</w:t>
            </w:r>
            <w:proofErr w:type="gramEnd"/>
            <w:r w:rsidRPr="00BB1AD7">
              <w:rPr>
                <w:sz w:val="24"/>
                <w:szCs w:val="24"/>
                <w:lang w:val="en-IN"/>
              </w:rPr>
              <w:t>); Performance and safety standards (specific to the device type);Local and/or international</w:t>
            </w:r>
          </w:p>
        </w:tc>
        <w:tc>
          <w:tcPr>
            <w:tcW w:w="6030" w:type="dxa"/>
            <w:gridSpan w:val="7"/>
          </w:tcPr>
          <w:p w14:paraId="39605971" w14:textId="77777777" w:rsidR="00BB1AD7" w:rsidRPr="00BB1AD7" w:rsidRDefault="00BB1AD7">
            <w:pPr>
              <w:numPr>
                <w:ilvl w:val="0"/>
                <w:numId w:val="71"/>
              </w:numPr>
              <w:rPr>
                <w:sz w:val="24"/>
                <w:szCs w:val="24"/>
                <w:lang w:val="en-IN"/>
              </w:rPr>
            </w:pPr>
            <w:r w:rsidRPr="00BB1AD7">
              <w:rPr>
                <w:sz w:val="24"/>
                <w:szCs w:val="24"/>
                <w:lang w:val="en-IN"/>
              </w:rPr>
              <w:t>Should be FDA/CE/BIS approved product.</w:t>
            </w:r>
          </w:p>
          <w:p w14:paraId="40540504" w14:textId="77777777" w:rsidR="00BB1AD7" w:rsidRPr="00BB1AD7" w:rsidRDefault="00BB1AD7">
            <w:pPr>
              <w:numPr>
                <w:ilvl w:val="0"/>
                <w:numId w:val="71"/>
              </w:numPr>
              <w:rPr>
                <w:sz w:val="24"/>
                <w:szCs w:val="24"/>
                <w:lang w:val="en-IN"/>
              </w:rPr>
            </w:pPr>
            <w:r w:rsidRPr="00BB1AD7">
              <w:rPr>
                <w:sz w:val="24"/>
                <w:szCs w:val="24"/>
                <w:lang w:val="en-IN"/>
              </w:rPr>
              <w:t>Manufacturer and Supplier should have ISO 13485 certification for quality standards.</w:t>
            </w:r>
          </w:p>
          <w:p w14:paraId="7251306F" w14:textId="77777777" w:rsidR="00BB1AD7" w:rsidRPr="00BB1AD7" w:rsidRDefault="00BB1AD7">
            <w:pPr>
              <w:numPr>
                <w:ilvl w:val="0"/>
                <w:numId w:val="71"/>
              </w:numPr>
              <w:rPr>
                <w:sz w:val="24"/>
                <w:szCs w:val="24"/>
                <w:lang w:val="en-IN"/>
              </w:rPr>
            </w:pPr>
            <w:r w:rsidRPr="00BB1AD7">
              <w:rPr>
                <w:sz w:val="24"/>
                <w:szCs w:val="24"/>
                <w:lang w:val="en-IN"/>
              </w:rPr>
              <w:t>Electrical safety conforms to the standards for electrical safety IEC 60601- General requirements (or equivalent BIS Standard).</w:t>
            </w:r>
          </w:p>
          <w:p w14:paraId="2FBC0531" w14:textId="77777777" w:rsidR="00BB1AD7" w:rsidRPr="00BB1AD7" w:rsidRDefault="00BB1AD7">
            <w:pPr>
              <w:numPr>
                <w:ilvl w:val="0"/>
                <w:numId w:val="71"/>
              </w:numPr>
              <w:rPr>
                <w:sz w:val="24"/>
                <w:szCs w:val="24"/>
                <w:lang w:val="en-IN"/>
              </w:rPr>
            </w:pPr>
            <w:r w:rsidRPr="00BB1AD7">
              <w:rPr>
                <w:sz w:val="24"/>
                <w:szCs w:val="24"/>
                <w:lang w:val="en-IN"/>
              </w:rPr>
              <w:t>Shall meet internationally recognised standards for Electromagnetic Compatibility (EMC) for electro medical equipment: 61326-1.</w:t>
            </w:r>
          </w:p>
          <w:p w14:paraId="5B1FEDCF" w14:textId="77777777" w:rsidR="00BB1AD7" w:rsidRPr="00BB1AD7" w:rsidRDefault="00BB1AD7">
            <w:pPr>
              <w:numPr>
                <w:ilvl w:val="0"/>
                <w:numId w:val="71"/>
              </w:numPr>
              <w:rPr>
                <w:sz w:val="24"/>
                <w:szCs w:val="24"/>
                <w:lang w:val="en-IN"/>
              </w:rPr>
            </w:pPr>
            <w:r w:rsidRPr="00BB1AD7">
              <w:rPr>
                <w:sz w:val="24"/>
                <w:szCs w:val="24"/>
                <w:lang w:val="en-IN"/>
              </w:rPr>
              <w:t>Certified to be compliant with IEC 61010-1, IEC 61010-2-40 for safety.</w:t>
            </w:r>
          </w:p>
          <w:p w14:paraId="72F30333" w14:textId="77777777" w:rsidR="00BB1AD7" w:rsidRPr="00BB1AD7" w:rsidRDefault="00BB1AD7">
            <w:pPr>
              <w:numPr>
                <w:ilvl w:val="0"/>
                <w:numId w:val="71"/>
              </w:numPr>
              <w:rPr>
                <w:sz w:val="24"/>
                <w:szCs w:val="24"/>
                <w:lang w:val="en-IN"/>
              </w:rPr>
            </w:pPr>
            <w:r w:rsidRPr="00BB1AD7">
              <w:rPr>
                <w:sz w:val="24"/>
                <w:szCs w:val="24"/>
                <w:lang w:val="en-IN"/>
              </w:rPr>
              <w:t>CDSCO</w:t>
            </w:r>
          </w:p>
        </w:tc>
      </w:tr>
      <w:tr w:rsidR="00BB1AD7" w:rsidRPr="00BB1AD7" w14:paraId="7AA3789A" w14:textId="77777777" w:rsidTr="00BB1AD7">
        <w:trPr>
          <w:trHeight w:val="306"/>
        </w:trPr>
        <w:tc>
          <w:tcPr>
            <w:tcW w:w="2520" w:type="dxa"/>
            <w:gridSpan w:val="3"/>
          </w:tcPr>
          <w:p w14:paraId="682A5082" w14:textId="77777777" w:rsidR="00BB1AD7" w:rsidRPr="00BB1AD7" w:rsidRDefault="00BB1AD7" w:rsidP="00BB1AD7">
            <w:pPr>
              <w:rPr>
                <w:sz w:val="24"/>
                <w:szCs w:val="24"/>
                <w:lang w:val="en-IN"/>
              </w:rPr>
            </w:pPr>
            <w:r w:rsidRPr="00BB1AD7">
              <w:rPr>
                <w:sz w:val="24"/>
                <w:szCs w:val="24"/>
                <w:lang w:val="en-IN"/>
              </w:rPr>
              <w:t>Local and/or international</w:t>
            </w:r>
          </w:p>
        </w:tc>
        <w:tc>
          <w:tcPr>
            <w:tcW w:w="6030" w:type="dxa"/>
            <w:gridSpan w:val="7"/>
          </w:tcPr>
          <w:p w14:paraId="3A5F71F4" w14:textId="77777777" w:rsidR="00BB1AD7" w:rsidRPr="00BB1AD7" w:rsidRDefault="00BB1AD7" w:rsidP="00BB1AD7">
            <w:pPr>
              <w:rPr>
                <w:sz w:val="24"/>
                <w:szCs w:val="24"/>
                <w:lang w:val="en-IN"/>
              </w:rPr>
            </w:pPr>
            <w:r w:rsidRPr="00BB1AD7">
              <w:rPr>
                <w:sz w:val="24"/>
                <w:szCs w:val="24"/>
                <w:lang w:val="en-IN"/>
              </w:rPr>
              <w:t>Manufacturer/supplier should have ISO certificate for quality standard.</w:t>
            </w:r>
          </w:p>
        </w:tc>
      </w:tr>
      <w:tr w:rsidR="00BB1AD7" w:rsidRPr="00BB1AD7" w14:paraId="51485FE2" w14:textId="77777777" w:rsidTr="00BB1AD7">
        <w:trPr>
          <w:trHeight w:val="311"/>
        </w:trPr>
        <w:tc>
          <w:tcPr>
            <w:tcW w:w="8550" w:type="dxa"/>
            <w:gridSpan w:val="10"/>
          </w:tcPr>
          <w:p w14:paraId="6C56996A" w14:textId="77777777" w:rsidR="00BB1AD7" w:rsidRPr="00BB1AD7" w:rsidRDefault="00BB1AD7" w:rsidP="00BB1AD7">
            <w:pPr>
              <w:rPr>
                <w:b/>
                <w:sz w:val="24"/>
                <w:szCs w:val="24"/>
                <w:lang w:val="en-IN"/>
              </w:rPr>
            </w:pPr>
            <w:r w:rsidRPr="00BB1AD7">
              <w:rPr>
                <w:b/>
                <w:sz w:val="24"/>
                <w:szCs w:val="24"/>
                <w:lang w:val="en-IN"/>
              </w:rPr>
              <w:t>8. TRAINING AND INSTALLATION</w:t>
            </w:r>
          </w:p>
        </w:tc>
      </w:tr>
      <w:tr w:rsidR="00BB1AD7" w:rsidRPr="00BB1AD7" w14:paraId="4DE90D25" w14:textId="77777777" w:rsidTr="00BB1AD7">
        <w:trPr>
          <w:trHeight w:val="786"/>
        </w:trPr>
        <w:tc>
          <w:tcPr>
            <w:tcW w:w="2520" w:type="dxa"/>
            <w:gridSpan w:val="3"/>
          </w:tcPr>
          <w:p w14:paraId="60933BFD" w14:textId="77777777" w:rsidR="00BB1AD7" w:rsidRPr="00BB1AD7" w:rsidRDefault="00BB1AD7" w:rsidP="00BB1AD7">
            <w:pPr>
              <w:rPr>
                <w:sz w:val="24"/>
                <w:szCs w:val="24"/>
                <w:lang w:val="en-IN"/>
              </w:rPr>
            </w:pPr>
            <w:r w:rsidRPr="00BB1AD7">
              <w:rPr>
                <w:sz w:val="24"/>
                <w:szCs w:val="24"/>
                <w:lang w:val="en-IN"/>
              </w:rPr>
              <w:t>Pre-installation requirements: nature, values, quality, tolerance</w:t>
            </w:r>
          </w:p>
        </w:tc>
        <w:tc>
          <w:tcPr>
            <w:tcW w:w="6030" w:type="dxa"/>
            <w:gridSpan w:val="7"/>
          </w:tcPr>
          <w:p w14:paraId="0B713F6A" w14:textId="77777777" w:rsidR="00BB1AD7" w:rsidRPr="00BB1AD7" w:rsidRDefault="00BB1AD7">
            <w:pPr>
              <w:numPr>
                <w:ilvl w:val="0"/>
                <w:numId w:val="72"/>
              </w:numPr>
              <w:rPr>
                <w:sz w:val="24"/>
                <w:szCs w:val="24"/>
                <w:lang w:val="en-IN"/>
              </w:rPr>
            </w:pPr>
            <w:r w:rsidRPr="00BB1AD7">
              <w:rPr>
                <w:sz w:val="24"/>
                <w:szCs w:val="24"/>
                <w:lang w:val="en-IN"/>
              </w:rPr>
              <w:t xml:space="preserve">Availability of </w:t>
            </w:r>
            <w:proofErr w:type="gramStart"/>
            <w:r w:rsidRPr="00BB1AD7">
              <w:rPr>
                <w:sz w:val="24"/>
                <w:szCs w:val="24"/>
                <w:lang w:val="en-IN"/>
              </w:rPr>
              <w:t>5 amp</w:t>
            </w:r>
            <w:proofErr w:type="gramEnd"/>
            <w:r w:rsidRPr="00BB1AD7">
              <w:rPr>
                <w:sz w:val="24"/>
                <w:szCs w:val="24"/>
                <w:lang w:val="en-IN"/>
              </w:rPr>
              <w:t xml:space="preserve"> socket;</w:t>
            </w:r>
          </w:p>
          <w:p w14:paraId="129A8B92" w14:textId="77777777" w:rsidR="00BB1AD7" w:rsidRPr="00BB1AD7" w:rsidRDefault="00BB1AD7">
            <w:pPr>
              <w:numPr>
                <w:ilvl w:val="0"/>
                <w:numId w:val="72"/>
              </w:numPr>
              <w:rPr>
                <w:sz w:val="24"/>
                <w:szCs w:val="24"/>
                <w:lang w:val="en-IN"/>
              </w:rPr>
            </w:pPr>
            <w:r w:rsidRPr="00BB1AD7">
              <w:rPr>
                <w:sz w:val="24"/>
                <w:szCs w:val="24"/>
                <w:lang w:val="en-IN"/>
              </w:rPr>
              <w:t>Safety and operation check before handover;</w:t>
            </w:r>
          </w:p>
        </w:tc>
      </w:tr>
      <w:tr w:rsidR="00BB1AD7" w:rsidRPr="00BB1AD7" w14:paraId="206F1BF2" w14:textId="77777777" w:rsidTr="00BB1AD7">
        <w:trPr>
          <w:trHeight w:val="306"/>
        </w:trPr>
        <w:tc>
          <w:tcPr>
            <w:tcW w:w="2520" w:type="dxa"/>
            <w:gridSpan w:val="3"/>
          </w:tcPr>
          <w:p w14:paraId="00AA2B9F" w14:textId="77777777" w:rsidR="00BB1AD7" w:rsidRPr="00BB1AD7" w:rsidRDefault="00BB1AD7" w:rsidP="00BB1AD7">
            <w:pPr>
              <w:rPr>
                <w:sz w:val="24"/>
                <w:szCs w:val="24"/>
                <w:lang w:val="en-IN"/>
              </w:rPr>
            </w:pPr>
            <w:r w:rsidRPr="00BB1AD7">
              <w:rPr>
                <w:sz w:val="24"/>
                <w:szCs w:val="24"/>
                <w:lang w:val="en-IN"/>
              </w:rPr>
              <w:t>Requirements for sign-off</w:t>
            </w:r>
          </w:p>
        </w:tc>
        <w:tc>
          <w:tcPr>
            <w:tcW w:w="6030" w:type="dxa"/>
            <w:gridSpan w:val="7"/>
          </w:tcPr>
          <w:p w14:paraId="1B582AD0" w14:textId="77777777" w:rsidR="00BB1AD7" w:rsidRPr="00BB1AD7" w:rsidRDefault="00BB1AD7" w:rsidP="00BB1AD7">
            <w:pPr>
              <w:rPr>
                <w:sz w:val="24"/>
                <w:szCs w:val="24"/>
                <w:lang w:val="en-IN"/>
              </w:rPr>
            </w:pPr>
            <w:r w:rsidRPr="00BB1AD7">
              <w:rPr>
                <w:sz w:val="24"/>
                <w:szCs w:val="24"/>
                <w:lang w:val="en-IN"/>
              </w:rPr>
              <w:t>Certificate of calibration and inspection from the manufacturer.</w:t>
            </w:r>
          </w:p>
        </w:tc>
      </w:tr>
      <w:tr w:rsidR="00BB1AD7" w:rsidRPr="00BB1AD7" w14:paraId="5F239FD4" w14:textId="77777777" w:rsidTr="00BB1AD7">
        <w:trPr>
          <w:trHeight w:val="703"/>
        </w:trPr>
        <w:tc>
          <w:tcPr>
            <w:tcW w:w="2520" w:type="dxa"/>
            <w:gridSpan w:val="3"/>
          </w:tcPr>
          <w:p w14:paraId="618FE299" w14:textId="77777777" w:rsidR="00BB1AD7" w:rsidRPr="00BB1AD7" w:rsidRDefault="00BB1AD7" w:rsidP="00BB1AD7">
            <w:pPr>
              <w:rPr>
                <w:sz w:val="24"/>
                <w:szCs w:val="24"/>
                <w:lang w:val="en-IN"/>
              </w:rPr>
            </w:pPr>
            <w:r w:rsidRPr="00BB1AD7">
              <w:rPr>
                <w:sz w:val="24"/>
                <w:szCs w:val="24"/>
                <w:lang w:val="en-IN"/>
              </w:rPr>
              <w:t>Training of staff (medical, paramedical, technicians)</w:t>
            </w:r>
          </w:p>
        </w:tc>
        <w:tc>
          <w:tcPr>
            <w:tcW w:w="6030" w:type="dxa"/>
            <w:gridSpan w:val="7"/>
          </w:tcPr>
          <w:p w14:paraId="67F4FB4F" w14:textId="77777777" w:rsidR="00BB1AD7" w:rsidRPr="00BB1AD7" w:rsidRDefault="00BB1AD7">
            <w:pPr>
              <w:numPr>
                <w:ilvl w:val="0"/>
                <w:numId w:val="73"/>
              </w:numPr>
              <w:rPr>
                <w:sz w:val="24"/>
                <w:szCs w:val="24"/>
                <w:lang w:val="en-IN"/>
              </w:rPr>
            </w:pPr>
            <w:r w:rsidRPr="00BB1AD7">
              <w:rPr>
                <w:sz w:val="24"/>
                <w:szCs w:val="24"/>
                <w:lang w:val="en-IN"/>
              </w:rPr>
              <w:t>Training of users on operation and basic maintenance;</w:t>
            </w:r>
          </w:p>
          <w:p w14:paraId="3C59E143" w14:textId="77777777" w:rsidR="00BB1AD7" w:rsidRPr="00BB1AD7" w:rsidRDefault="00BB1AD7">
            <w:pPr>
              <w:numPr>
                <w:ilvl w:val="0"/>
                <w:numId w:val="73"/>
              </w:numPr>
              <w:rPr>
                <w:sz w:val="24"/>
                <w:szCs w:val="24"/>
                <w:lang w:val="en-IN"/>
              </w:rPr>
            </w:pPr>
            <w:r w:rsidRPr="00BB1AD7">
              <w:rPr>
                <w:sz w:val="24"/>
                <w:szCs w:val="24"/>
                <w:lang w:val="en-IN"/>
              </w:rPr>
              <w:t>Advanced maintenance tasks required shall be documented.</w:t>
            </w:r>
          </w:p>
        </w:tc>
      </w:tr>
      <w:tr w:rsidR="00BB1AD7" w:rsidRPr="00BB1AD7" w14:paraId="3D2B9DF6" w14:textId="77777777" w:rsidTr="00BB1AD7">
        <w:trPr>
          <w:trHeight w:val="415"/>
        </w:trPr>
        <w:tc>
          <w:tcPr>
            <w:tcW w:w="8550" w:type="dxa"/>
            <w:gridSpan w:val="10"/>
          </w:tcPr>
          <w:p w14:paraId="74B775B5" w14:textId="77777777" w:rsidR="00BB1AD7" w:rsidRPr="00BB1AD7" w:rsidRDefault="00BB1AD7" w:rsidP="00BB1AD7">
            <w:pPr>
              <w:rPr>
                <w:b/>
                <w:sz w:val="24"/>
                <w:szCs w:val="24"/>
                <w:lang w:val="en-IN"/>
              </w:rPr>
            </w:pPr>
            <w:r w:rsidRPr="00BB1AD7">
              <w:rPr>
                <w:b/>
                <w:sz w:val="24"/>
                <w:szCs w:val="24"/>
                <w:lang w:val="en-IN"/>
              </w:rPr>
              <w:t>9. WARRANTY AND MAINTENANCE</w:t>
            </w:r>
          </w:p>
        </w:tc>
      </w:tr>
      <w:tr w:rsidR="00BB1AD7" w:rsidRPr="00BB1AD7" w14:paraId="2E0FAA2B" w14:textId="77777777" w:rsidTr="00BB1AD7">
        <w:trPr>
          <w:trHeight w:val="306"/>
        </w:trPr>
        <w:tc>
          <w:tcPr>
            <w:tcW w:w="2520" w:type="dxa"/>
            <w:gridSpan w:val="3"/>
          </w:tcPr>
          <w:p w14:paraId="4D57ADEC" w14:textId="77777777" w:rsidR="00BB1AD7" w:rsidRPr="00BB1AD7" w:rsidRDefault="00BB1AD7" w:rsidP="00BB1AD7">
            <w:pPr>
              <w:rPr>
                <w:sz w:val="24"/>
                <w:szCs w:val="24"/>
                <w:lang w:val="en-IN"/>
              </w:rPr>
            </w:pPr>
            <w:r w:rsidRPr="00BB1AD7">
              <w:rPr>
                <w:sz w:val="24"/>
                <w:szCs w:val="24"/>
                <w:lang w:val="en-IN"/>
              </w:rPr>
              <w:t>Warranty</w:t>
            </w:r>
          </w:p>
        </w:tc>
        <w:tc>
          <w:tcPr>
            <w:tcW w:w="6030" w:type="dxa"/>
            <w:gridSpan w:val="7"/>
          </w:tcPr>
          <w:p w14:paraId="37B8227B" w14:textId="77777777" w:rsidR="00BB1AD7" w:rsidRPr="00BB1AD7" w:rsidRDefault="00BB1AD7" w:rsidP="00BB1AD7">
            <w:pPr>
              <w:rPr>
                <w:sz w:val="24"/>
                <w:szCs w:val="24"/>
                <w:lang w:val="en-IN"/>
              </w:rPr>
            </w:pPr>
            <w:r w:rsidRPr="00BB1AD7">
              <w:rPr>
                <w:sz w:val="24"/>
                <w:szCs w:val="24"/>
                <w:lang w:val="en-IN"/>
              </w:rPr>
              <w:t>3 years</w:t>
            </w:r>
          </w:p>
        </w:tc>
      </w:tr>
      <w:tr w:rsidR="00BB1AD7" w:rsidRPr="00BB1AD7" w14:paraId="004E0CE7" w14:textId="77777777" w:rsidTr="00BB1AD7">
        <w:trPr>
          <w:trHeight w:val="603"/>
        </w:trPr>
        <w:tc>
          <w:tcPr>
            <w:tcW w:w="2520" w:type="dxa"/>
            <w:gridSpan w:val="3"/>
          </w:tcPr>
          <w:p w14:paraId="29FFF329" w14:textId="77777777" w:rsidR="00BB1AD7" w:rsidRPr="00BB1AD7" w:rsidRDefault="00BB1AD7" w:rsidP="00BB1AD7">
            <w:pPr>
              <w:rPr>
                <w:sz w:val="24"/>
                <w:szCs w:val="24"/>
                <w:lang w:val="en-IN"/>
              </w:rPr>
            </w:pPr>
            <w:r w:rsidRPr="00BB1AD7">
              <w:rPr>
                <w:sz w:val="24"/>
                <w:szCs w:val="24"/>
                <w:lang w:val="en-IN"/>
              </w:rPr>
              <w:t>Maintenance tasks</w:t>
            </w:r>
          </w:p>
        </w:tc>
        <w:tc>
          <w:tcPr>
            <w:tcW w:w="6030" w:type="dxa"/>
            <w:gridSpan w:val="7"/>
          </w:tcPr>
          <w:p w14:paraId="5B2046EE" w14:textId="77777777" w:rsidR="00BB1AD7" w:rsidRPr="00BB1AD7" w:rsidRDefault="00BB1AD7" w:rsidP="00BB1AD7">
            <w:pPr>
              <w:rPr>
                <w:sz w:val="24"/>
                <w:szCs w:val="24"/>
                <w:lang w:val="en-IN"/>
              </w:rPr>
            </w:pPr>
            <w:r w:rsidRPr="00BB1AD7">
              <w:rPr>
                <w:sz w:val="24"/>
                <w:szCs w:val="24"/>
                <w:lang w:val="en-IN"/>
              </w:rPr>
              <w:t>CMC 4 years 2 PM and calibration Visits Annually.  All Breakdown calls to be attended within 24 hrs of registration.</w:t>
            </w:r>
          </w:p>
        </w:tc>
      </w:tr>
      <w:tr w:rsidR="00BB1AD7" w:rsidRPr="00BB1AD7" w14:paraId="17C6A9BA" w14:textId="77777777" w:rsidTr="00BB1AD7">
        <w:trPr>
          <w:gridAfter w:val="1"/>
          <w:wAfter w:w="434" w:type="dxa"/>
          <w:trHeight w:val="786"/>
        </w:trPr>
        <w:tc>
          <w:tcPr>
            <w:tcW w:w="3240" w:type="dxa"/>
            <w:gridSpan w:val="6"/>
          </w:tcPr>
          <w:p w14:paraId="53027B84" w14:textId="0CB5239D" w:rsidR="00BB1AD7" w:rsidRPr="00BB1AD7" w:rsidRDefault="00BB1AD7" w:rsidP="00BB1AD7">
            <w:pPr>
              <w:rPr>
                <w:sz w:val="24"/>
                <w:szCs w:val="24"/>
                <w:lang w:val="en-IN"/>
              </w:rPr>
            </w:pPr>
            <w:r w:rsidRPr="00BB1AD7">
              <w:rPr>
                <w:sz w:val="24"/>
                <w:szCs w:val="24"/>
                <w:lang w:val="en-IN"/>
              </w:rPr>
              <w:t>vice contract clauses, including prices</w:t>
            </w:r>
          </w:p>
        </w:tc>
        <w:tc>
          <w:tcPr>
            <w:tcW w:w="4876" w:type="dxa"/>
            <w:gridSpan w:val="3"/>
          </w:tcPr>
          <w:p w14:paraId="21496579" w14:textId="77777777" w:rsidR="00BB1AD7" w:rsidRPr="00BB1AD7" w:rsidRDefault="00BB1AD7" w:rsidP="00BB1AD7">
            <w:pPr>
              <w:rPr>
                <w:sz w:val="24"/>
                <w:szCs w:val="24"/>
                <w:lang w:val="en-IN"/>
              </w:rPr>
            </w:pPr>
            <w:r w:rsidRPr="00BB1AD7">
              <w:rPr>
                <w:sz w:val="24"/>
                <w:szCs w:val="24"/>
                <w:lang w:val="en-IN"/>
              </w:rPr>
              <w:t xml:space="preserve">The spare price list of all spares and accessories (including minor) required for maintenance and </w:t>
            </w:r>
            <w:r w:rsidRPr="00BB1AD7">
              <w:rPr>
                <w:sz w:val="24"/>
                <w:szCs w:val="24"/>
                <w:lang w:val="en-IN"/>
              </w:rPr>
              <w:lastRenderedPageBreak/>
              <w:t>repairs in future after guarantee/warranty period should be attached;</w:t>
            </w:r>
          </w:p>
        </w:tc>
      </w:tr>
      <w:tr w:rsidR="00BB1AD7" w:rsidRPr="00BB1AD7" w14:paraId="6D51DF87" w14:textId="77777777" w:rsidTr="00BB1AD7">
        <w:trPr>
          <w:gridAfter w:val="1"/>
          <w:wAfter w:w="434" w:type="dxa"/>
          <w:trHeight w:val="406"/>
        </w:trPr>
        <w:tc>
          <w:tcPr>
            <w:tcW w:w="8116" w:type="dxa"/>
            <w:gridSpan w:val="9"/>
          </w:tcPr>
          <w:p w14:paraId="3B6A0516" w14:textId="77777777" w:rsidR="00BB1AD7" w:rsidRPr="00BB1AD7" w:rsidRDefault="00BB1AD7" w:rsidP="00BB1AD7">
            <w:pPr>
              <w:rPr>
                <w:b/>
                <w:sz w:val="24"/>
                <w:szCs w:val="24"/>
                <w:lang w:val="en-IN"/>
              </w:rPr>
            </w:pPr>
            <w:r w:rsidRPr="00BB1AD7">
              <w:rPr>
                <w:b/>
                <w:sz w:val="24"/>
                <w:szCs w:val="24"/>
                <w:lang w:val="en-IN"/>
              </w:rPr>
              <w:lastRenderedPageBreak/>
              <w:t>10. DOCUMENTATION</w:t>
            </w:r>
          </w:p>
        </w:tc>
      </w:tr>
      <w:tr w:rsidR="00BB1AD7" w:rsidRPr="00BB1AD7" w14:paraId="284C1697" w14:textId="77777777" w:rsidTr="00BB1AD7">
        <w:trPr>
          <w:gridAfter w:val="1"/>
          <w:wAfter w:w="434" w:type="dxa"/>
          <w:trHeight w:val="771"/>
        </w:trPr>
        <w:tc>
          <w:tcPr>
            <w:tcW w:w="463" w:type="dxa"/>
          </w:tcPr>
          <w:p w14:paraId="78F92345" w14:textId="77777777" w:rsidR="00BB1AD7" w:rsidRPr="00BB1AD7" w:rsidRDefault="00BB1AD7" w:rsidP="00BB1AD7">
            <w:pPr>
              <w:rPr>
                <w:sz w:val="24"/>
                <w:szCs w:val="24"/>
                <w:lang w:val="en-IN"/>
              </w:rPr>
            </w:pPr>
            <w:r w:rsidRPr="00BB1AD7">
              <w:rPr>
                <w:sz w:val="24"/>
                <w:szCs w:val="24"/>
                <w:lang w:val="en-IN"/>
              </w:rPr>
              <w:t>10.1</w:t>
            </w:r>
          </w:p>
        </w:tc>
        <w:tc>
          <w:tcPr>
            <w:tcW w:w="2742" w:type="dxa"/>
            <w:gridSpan w:val="4"/>
          </w:tcPr>
          <w:p w14:paraId="08CAF732" w14:textId="77777777" w:rsidR="00BB1AD7" w:rsidRPr="00BB1AD7" w:rsidRDefault="00BB1AD7" w:rsidP="00BB1AD7">
            <w:pPr>
              <w:rPr>
                <w:sz w:val="24"/>
                <w:szCs w:val="24"/>
                <w:lang w:val="en-IN"/>
              </w:rPr>
            </w:pPr>
            <w:r w:rsidRPr="00BB1AD7">
              <w:rPr>
                <w:sz w:val="24"/>
                <w:szCs w:val="24"/>
                <w:lang w:val="en-IN"/>
              </w:rPr>
              <w:t xml:space="preserve">Operating manuals, service manuals, other manuals. </w:t>
            </w:r>
          </w:p>
        </w:tc>
        <w:tc>
          <w:tcPr>
            <w:tcW w:w="4911" w:type="dxa"/>
            <w:gridSpan w:val="4"/>
          </w:tcPr>
          <w:p w14:paraId="6D79E6A5" w14:textId="77777777" w:rsidR="00BB1AD7" w:rsidRPr="00BB1AD7" w:rsidRDefault="00BB1AD7" w:rsidP="00BB1AD7">
            <w:pPr>
              <w:rPr>
                <w:sz w:val="24"/>
                <w:szCs w:val="24"/>
                <w:lang w:val="en-IN"/>
              </w:rPr>
            </w:pPr>
            <w:r w:rsidRPr="00BB1AD7">
              <w:rPr>
                <w:sz w:val="24"/>
                <w:szCs w:val="24"/>
                <w:lang w:val="en-IN"/>
              </w:rPr>
              <w:t>Should provide 2 sets(hardcopy and soft-copy) of:-</w:t>
            </w:r>
          </w:p>
          <w:p w14:paraId="78922B98" w14:textId="77777777" w:rsidR="00BB1AD7" w:rsidRPr="00BB1AD7" w:rsidRDefault="00BB1AD7">
            <w:pPr>
              <w:numPr>
                <w:ilvl w:val="0"/>
                <w:numId w:val="74"/>
              </w:numPr>
              <w:rPr>
                <w:sz w:val="24"/>
                <w:szCs w:val="24"/>
                <w:lang w:val="en-IN"/>
              </w:rPr>
            </w:pPr>
            <w:r w:rsidRPr="00BB1AD7">
              <w:rPr>
                <w:sz w:val="24"/>
                <w:szCs w:val="24"/>
                <w:lang w:val="en-IN"/>
              </w:rPr>
              <w:t>User, technical and maintenance manuals to be supplied in English/ Hindi language along with machine diagrams;</w:t>
            </w:r>
          </w:p>
          <w:p w14:paraId="1A9F568A" w14:textId="77777777" w:rsidR="00BB1AD7" w:rsidRPr="00BB1AD7" w:rsidRDefault="00BB1AD7">
            <w:pPr>
              <w:numPr>
                <w:ilvl w:val="0"/>
                <w:numId w:val="74"/>
              </w:numPr>
              <w:rPr>
                <w:sz w:val="24"/>
                <w:szCs w:val="24"/>
                <w:lang w:val="en-IN"/>
              </w:rPr>
            </w:pPr>
            <w:r w:rsidRPr="00BB1AD7">
              <w:rPr>
                <w:sz w:val="24"/>
                <w:szCs w:val="24"/>
                <w:lang w:val="en-IN"/>
              </w:rPr>
              <w:t>List of equipment and procedures required for local calibration and routine maintenance;</w:t>
            </w:r>
          </w:p>
          <w:p w14:paraId="6DC7AA65" w14:textId="77777777" w:rsidR="00BB1AD7" w:rsidRPr="00BB1AD7" w:rsidRDefault="00BB1AD7">
            <w:pPr>
              <w:numPr>
                <w:ilvl w:val="0"/>
                <w:numId w:val="74"/>
              </w:numPr>
              <w:rPr>
                <w:sz w:val="24"/>
                <w:szCs w:val="24"/>
                <w:lang w:val="en-IN"/>
              </w:rPr>
            </w:pPr>
            <w:r w:rsidRPr="00BB1AD7">
              <w:rPr>
                <w:sz w:val="24"/>
                <w:szCs w:val="24"/>
                <w:lang w:val="en-IN"/>
              </w:rPr>
              <w:t>Service and operation manuals (original and copy) to be provided;</w:t>
            </w:r>
          </w:p>
          <w:p w14:paraId="1FE0E2B9" w14:textId="77777777" w:rsidR="00BB1AD7" w:rsidRPr="00BB1AD7" w:rsidRDefault="00BB1AD7">
            <w:pPr>
              <w:numPr>
                <w:ilvl w:val="0"/>
                <w:numId w:val="74"/>
              </w:numPr>
              <w:rPr>
                <w:sz w:val="24"/>
                <w:szCs w:val="24"/>
                <w:lang w:val="en-IN"/>
              </w:rPr>
            </w:pPr>
            <w:r w:rsidRPr="00BB1AD7">
              <w:rPr>
                <w:sz w:val="24"/>
                <w:szCs w:val="24"/>
                <w:lang w:val="en-IN"/>
              </w:rPr>
              <w:t>Advanced maintenance tasks documentation;</w:t>
            </w:r>
          </w:p>
          <w:p w14:paraId="11669AC4" w14:textId="77777777" w:rsidR="00BB1AD7" w:rsidRPr="00BB1AD7" w:rsidRDefault="00BB1AD7">
            <w:pPr>
              <w:numPr>
                <w:ilvl w:val="0"/>
                <w:numId w:val="74"/>
              </w:numPr>
              <w:rPr>
                <w:sz w:val="24"/>
                <w:szCs w:val="24"/>
                <w:lang w:val="en-IN"/>
              </w:rPr>
            </w:pPr>
            <w:r w:rsidRPr="00BB1AD7">
              <w:rPr>
                <w:sz w:val="24"/>
                <w:szCs w:val="24"/>
                <w:lang w:val="en-IN"/>
              </w:rPr>
              <w:t xml:space="preserve">Certificate of calibration and inspection. </w:t>
            </w:r>
          </w:p>
        </w:tc>
      </w:tr>
      <w:tr w:rsidR="00BB1AD7" w:rsidRPr="00BB1AD7" w14:paraId="092F3405" w14:textId="77777777" w:rsidTr="00BB1AD7">
        <w:trPr>
          <w:gridAfter w:val="1"/>
          <w:wAfter w:w="434" w:type="dxa"/>
          <w:trHeight w:val="546"/>
        </w:trPr>
        <w:tc>
          <w:tcPr>
            <w:tcW w:w="463" w:type="dxa"/>
          </w:tcPr>
          <w:p w14:paraId="0A0B59FA" w14:textId="77777777" w:rsidR="00BB1AD7" w:rsidRPr="00BB1AD7" w:rsidRDefault="00BB1AD7" w:rsidP="00BB1AD7">
            <w:pPr>
              <w:rPr>
                <w:sz w:val="24"/>
                <w:szCs w:val="24"/>
                <w:lang w:val="en-IN"/>
              </w:rPr>
            </w:pPr>
            <w:r w:rsidRPr="00BB1AD7">
              <w:rPr>
                <w:sz w:val="24"/>
                <w:szCs w:val="24"/>
                <w:lang w:val="en-IN"/>
              </w:rPr>
              <w:t>10.2</w:t>
            </w:r>
          </w:p>
        </w:tc>
        <w:tc>
          <w:tcPr>
            <w:tcW w:w="2742" w:type="dxa"/>
            <w:gridSpan w:val="4"/>
          </w:tcPr>
          <w:p w14:paraId="70878B5B" w14:textId="77777777" w:rsidR="00BB1AD7" w:rsidRPr="00BB1AD7" w:rsidRDefault="00BB1AD7" w:rsidP="00BB1AD7">
            <w:pPr>
              <w:rPr>
                <w:sz w:val="24"/>
                <w:szCs w:val="24"/>
                <w:lang w:val="en-IN"/>
              </w:rPr>
            </w:pPr>
            <w:r w:rsidRPr="00BB1AD7">
              <w:rPr>
                <w:sz w:val="24"/>
                <w:szCs w:val="24"/>
                <w:lang w:val="en-IN"/>
              </w:rPr>
              <w:t>Other accompanying documents</w:t>
            </w:r>
          </w:p>
        </w:tc>
        <w:tc>
          <w:tcPr>
            <w:tcW w:w="4911" w:type="dxa"/>
            <w:gridSpan w:val="4"/>
          </w:tcPr>
          <w:p w14:paraId="1AFA2376" w14:textId="77777777" w:rsidR="00BB1AD7" w:rsidRPr="00BB1AD7" w:rsidRDefault="00BB1AD7" w:rsidP="00BB1AD7">
            <w:pPr>
              <w:rPr>
                <w:sz w:val="24"/>
                <w:szCs w:val="24"/>
                <w:lang w:val="en-IN"/>
              </w:rPr>
            </w:pPr>
            <w:r w:rsidRPr="00BB1AD7">
              <w:rPr>
                <w:sz w:val="24"/>
                <w:szCs w:val="24"/>
                <w:lang w:val="en-IN"/>
              </w:rPr>
              <w:t>List of important spares and accessories, with their part numbers and cost;</w:t>
            </w:r>
          </w:p>
        </w:tc>
      </w:tr>
      <w:tr w:rsidR="00BB1AD7" w:rsidRPr="00BB1AD7" w14:paraId="4C18AC0B" w14:textId="77777777" w:rsidTr="00BB1AD7">
        <w:trPr>
          <w:gridAfter w:val="1"/>
          <w:wAfter w:w="434" w:type="dxa"/>
          <w:trHeight w:val="368"/>
        </w:trPr>
        <w:tc>
          <w:tcPr>
            <w:tcW w:w="8116" w:type="dxa"/>
            <w:gridSpan w:val="9"/>
          </w:tcPr>
          <w:p w14:paraId="72EB6899" w14:textId="77777777" w:rsidR="00BB1AD7" w:rsidRPr="00BB1AD7" w:rsidRDefault="00BB1AD7" w:rsidP="00BB1AD7">
            <w:pPr>
              <w:rPr>
                <w:b/>
                <w:sz w:val="24"/>
                <w:szCs w:val="24"/>
                <w:lang w:val="en-IN"/>
              </w:rPr>
            </w:pPr>
            <w:r w:rsidRPr="00BB1AD7">
              <w:rPr>
                <w:b/>
                <w:sz w:val="24"/>
                <w:szCs w:val="24"/>
                <w:lang w:val="en-IN"/>
              </w:rPr>
              <w:t>11. NOTES</w:t>
            </w:r>
          </w:p>
        </w:tc>
      </w:tr>
      <w:tr w:rsidR="00BB1AD7" w:rsidRPr="00BB1AD7" w14:paraId="500CB99E" w14:textId="77777777" w:rsidTr="00BB1AD7">
        <w:trPr>
          <w:gridAfter w:val="2"/>
          <w:wAfter w:w="443" w:type="dxa"/>
          <w:trHeight w:val="843"/>
        </w:trPr>
        <w:tc>
          <w:tcPr>
            <w:tcW w:w="720" w:type="dxa"/>
            <w:gridSpan w:val="2"/>
          </w:tcPr>
          <w:p w14:paraId="698D0294" w14:textId="77777777" w:rsidR="00BB1AD7" w:rsidRPr="00BB1AD7" w:rsidRDefault="00BB1AD7" w:rsidP="00BB1AD7">
            <w:pPr>
              <w:rPr>
                <w:sz w:val="24"/>
                <w:szCs w:val="24"/>
                <w:lang w:val="en-IN"/>
              </w:rPr>
            </w:pPr>
            <w:r w:rsidRPr="00BB1AD7">
              <w:rPr>
                <w:sz w:val="24"/>
                <w:szCs w:val="24"/>
                <w:lang w:val="en-IN"/>
              </w:rPr>
              <w:t>11.1</w:t>
            </w:r>
          </w:p>
        </w:tc>
        <w:tc>
          <w:tcPr>
            <w:tcW w:w="2476" w:type="dxa"/>
            <w:gridSpan w:val="2"/>
          </w:tcPr>
          <w:p w14:paraId="61A8C6C6" w14:textId="77777777" w:rsidR="00BB1AD7" w:rsidRPr="00BB1AD7" w:rsidRDefault="00BB1AD7" w:rsidP="00BB1AD7">
            <w:pPr>
              <w:rPr>
                <w:sz w:val="24"/>
                <w:szCs w:val="24"/>
                <w:lang w:val="en-IN"/>
              </w:rPr>
            </w:pPr>
            <w:r w:rsidRPr="00BB1AD7">
              <w:rPr>
                <w:sz w:val="24"/>
                <w:szCs w:val="24"/>
                <w:lang w:val="en-IN"/>
              </w:rPr>
              <w:t>Service Support Contact details (Hierarchy Wise; including a toll free/landline number)</w:t>
            </w:r>
          </w:p>
        </w:tc>
        <w:tc>
          <w:tcPr>
            <w:tcW w:w="4911" w:type="dxa"/>
            <w:gridSpan w:val="4"/>
          </w:tcPr>
          <w:p w14:paraId="22DE800F" w14:textId="77777777" w:rsidR="00BB1AD7" w:rsidRPr="00BB1AD7" w:rsidRDefault="00BB1AD7" w:rsidP="00BB1AD7">
            <w:pPr>
              <w:rPr>
                <w:sz w:val="24"/>
                <w:szCs w:val="24"/>
                <w:lang w:val="en-IN"/>
              </w:rPr>
            </w:pPr>
            <w:r w:rsidRPr="00BB1AD7">
              <w:rPr>
                <w:sz w:val="24"/>
                <w:szCs w:val="24"/>
                <w:lang w:val="en-IN"/>
              </w:rPr>
              <w:t>Contact details of manufacturer, supplier and local service agent to be provided;</w:t>
            </w:r>
          </w:p>
          <w:p w14:paraId="4CE38907" w14:textId="77777777" w:rsidR="00BB1AD7" w:rsidRPr="00BB1AD7" w:rsidRDefault="00BB1AD7" w:rsidP="00BB1AD7">
            <w:pPr>
              <w:rPr>
                <w:sz w:val="24"/>
                <w:szCs w:val="24"/>
                <w:lang w:val="en-IN"/>
              </w:rPr>
            </w:pPr>
            <w:r w:rsidRPr="00BB1AD7">
              <w:rPr>
                <w:sz w:val="24"/>
                <w:szCs w:val="24"/>
                <w:lang w:val="en-IN"/>
              </w:rPr>
              <w:t>Any Contract (AMC/CMC/</w:t>
            </w:r>
            <w:proofErr w:type="spellStart"/>
            <w:r w:rsidRPr="00BB1AD7">
              <w:rPr>
                <w:sz w:val="24"/>
                <w:szCs w:val="24"/>
                <w:lang w:val="en-IN"/>
              </w:rPr>
              <w:t>add</w:t>
            </w:r>
            <w:proofErr w:type="spellEnd"/>
            <w:r w:rsidRPr="00BB1AD7">
              <w:rPr>
                <w:sz w:val="24"/>
                <w:szCs w:val="24"/>
                <w:lang w:val="en-IN"/>
              </w:rPr>
              <w:t>-hoc) to be declared by the manufacturer;</w:t>
            </w:r>
          </w:p>
        </w:tc>
      </w:tr>
      <w:tr w:rsidR="00BB1AD7" w:rsidRPr="00BB1AD7" w14:paraId="4C407FD0" w14:textId="77777777" w:rsidTr="00BB1AD7">
        <w:trPr>
          <w:gridAfter w:val="2"/>
          <w:wAfter w:w="443" w:type="dxa"/>
          <w:trHeight w:val="596"/>
        </w:trPr>
        <w:tc>
          <w:tcPr>
            <w:tcW w:w="720" w:type="dxa"/>
            <w:gridSpan w:val="2"/>
          </w:tcPr>
          <w:p w14:paraId="1339C7B4" w14:textId="77777777" w:rsidR="00BB1AD7" w:rsidRPr="00BB1AD7" w:rsidRDefault="00BB1AD7" w:rsidP="00BB1AD7">
            <w:pPr>
              <w:rPr>
                <w:sz w:val="24"/>
                <w:szCs w:val="24"/>
                <w:lang w:val="en-IN"/>
              </w:rPr>
            </w:pPr>
            <w:r w:rsidRPr="00BB1AD7">
              <w:rPr>
                <w:sz w:val="24"/>
                <w:szCs w:val="24"/>
                <w:lang w:val="en-IN"/>
              </w:rPr>
              <w:t>11.2</w:t>
            </w:r>
          </w:p>
        </w:tc>
        <w:tc>
          <w:tcPr>
            <w:tcW w:w="2476" w:type="dxa"/>
            <w:gridSpan w:val="2"/>
          </w:tcPr>
          <w:p w14:paraId="2AAF0E0C" w14:textId="77777777" w:rsidR="00BB1AD7" w:rsidRPr="00BB1AD7" w:rsidRDefault="00BB1AD7" w:rsidP="00BB1AD7">
            <w:pPr>
              <w:rPr>
                <w:sz w:val="24"/>
                <w:szCs w:val="24"/>
                <w:lang w:val="en-IN"/>
              </w:rPr>
            </w:pPr>
            <w:r w:rsidRPr="00BB1AD7">
              <w:rPr>
                <w:sz w:val="24"/>
                <w:szCs w:val="24"/>
                <w:lang w:val="en-IN"/>
              </w:rPr>
              <w:t>Recommendations or warnings</w:t>
            </w:r>
          </w:p>
        </w:tc>
        <w:tc>
          <w:tcPr>
            <w:tcW w:w="4911" w:type="dxa"/>
            <w:gridSpan w:val="4"/>
          </w:tcPr>
          <w:p w14:paraId="18BAAB0B" w14:textId="77777777" w:rsidR="00BB1AD7" w:rsidRPr="00BB1AD7" w:rsidRDefault="00BB1AD7" w:rsidP="00BB1AD7">
            <w:pPr>
              <w:rPr>
                <w:sz w:val="24"/>
                <w:szCs w:val="24"/>
                <w:lang w:val="en-IN"/>
              </w:rPr>
            </w:pPr>
            <w:r w:rsidRPr="00BB1AD7">
              <w:rPr>
                <w:sz w:val="24"/>
                <w:szCs w:val="24"/>
                <w:lang w:val="en-IN"/>
              </w:rPr>
              <w:t>Any warning signs would be adequately displayed</w:t>
            </w:r>
          </w:p>
        </w:tc>
      </w:tr>
    </w:tbl>
    <w:p w14:paraId="61743EF4" w14:textId="77777777" w:rsidR="00BB1AD7" w:rsidRPr="00BB1AD7" w:rsidRDefault="00BB1AD7" w:rsidP="00BB1AD7">
      <w:pPr>
        <w:rPr>
          <w:sz w:val="24"/>
          <w:szCs w:val="24"/>
          <w:lang w:val="en-IN"/>
        </w:rPr>
      </w:pPr>
    </w:p>
    <w:p w14:paraId="43A0022A" w14:textId="77777777" w:rsidR="00BB1AD7" w:rsidRPr="00BB1AD7" w:rsidRDefault="00BB1AD7" w:rsidP="00BB1AD7">
      <w:pPr>
        <w:rPr>
          <w:sz w:val="24"/>
          <w:szCs w:val="24"/>
          <w:lang w:val="en-IN"/>
        </w:rPr>
      </w:pPr>
    </w:p>
    <w:p w14:paraId="7B2938F6" w14:textId="2BAE2BAB" w:rsidR="00B45811" w:rsidRPr="00D80E3A" w:rsidRDefault="00B45811" w:rsidP="00B45811">
      <w:pPr>
        <w:rPr>
          <w:sz w:val="24"/>
          <w:szCs w:val="24"/>
        </w:rPr>
      </w:pPr>
    </w:p>
    <w:p w14:paraId="0FFD3591" w14:textId="24FA7C50" w:rsidR="007303A7" w:rsidRPr="00353C66" w:rsidRDefault="007303A7" w:rsidP="007303A7">
      <w:pPr>
        <w:rPr>
          <w:b/>
          <w:bCs/>
          <w:color w:val="000000" w:themeColor="text1"/>
          <w:sz w:val="24"/>
          <w:szCs w:val="24"/>
        </w:rPr>
      </w:pPr>
    </w:p>
    <w:p w14:paraId="22DD5627" w14:textId="77777777" w:rsidR="00072EE6" w:rsidRDefault="00072EE6" w:rsidP="0011784B">
      <w:pPr>
        <w:widowControl w:val="0"/>
        <w:suppressAutoHyphens w:val="0"/>
        <w:autoSpaceDE w:val="0"/>
        <w:autoSpaceDN w:val="0"/>
        <w:adjustRightInd w:val="0"/>
        <w:rPr>
          <w:color w:val="000000" w:themeColor="text1"/>
          <w:sz w:val="24"/>
          <w:szCs w:val="24"/>
          <w:lang w:val="en-IN"/>
        </w:rPr>
      </w:pPr>
    </w:p>
    <w:p w14:paraId="473B0D9D"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168D18B2"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1B252BF7"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33C31AD9"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4AA0EC09"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069748E1"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75FC9D0B"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3A90FA5B"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6E2C2D3F"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78390246"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67BD3C14"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38D4585E"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7CF61FCC"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645B5426"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1B646341" w14:textId="77777777" w:rsidR="00B45811" w:rsidRDefault="00B45811" w:rsidP="0011784B">
      <w:pPr>
        <w:widowControl w:val="0"/>
        <w:suppressAutoHyphens w:val="0"/>
        <w:autoSpaceDE w:val="0"/>
        <w:autoSpaceDN w:val="0"/>
        <w:adjustRightInd w:val="0"/>
        <w:rPr>
          <w:color w:val="000000" w:themeColor="text1"/>
          <w:sz w:val="24"/>
          <w:szCs w:val="24"/>
          <w:lang w:val="en-IN"/>
        </w:rPr>
      </w:pPr>
    </w:p>
    <w:p w14:paraId="60AD1BE5"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591AAC28" w14:textId="77777777" w:rsidR="00850319" w:rsidRDefault="00850319" w:rsidP="0011784B">
      <w:pPr>
        <w:widowControl w:val="0"/>
        <w:suppressAutoHyphens w:val="0"/>
        <w:autoSpaceDE w:val="0"/>
        <w:autoSpaceDN w:val="0"/>
        <w:adjustRightInd w:val="0"/>
        <w:rPr>
          <w:color w:val="000000" w:themeColor="text1"/>
          <w:sz w:val="24"/>
          <w:szCs w:val="24"/>
          <w:lang w:val="en-IN"/>
        </w:rPr>
      </w:pPr>
    </w:p>
    <w:p w14:paraId="2421B551" w14:textId="2292062D" w:rsidR="000D0EEA" w:rsidRPr="00720AE0" w:rsidRDefault="002921EA" w:rsidP="0046297B">
      <w:pPr>
        <w:rPr>
          <w:b/>
          <w:bCs/>
          <w:sz w:val="24"/>
          <w:szCs w:val="24"/>
          <w:u w:val="single"/>
        </w:rPr>
      </w:pPr>
      <w:r w:rsidRPr="00720AE0">
        <w:rPr>
          <w:b/>
          <w:bCs/>
          <w:sz w:val="22"/>
          <w:szCs w:val="22"/>
        </w:rPr>
        <w:lastRenderedPageBreak/>
        <w:t xml:space="preserve">         </w:t>
      </w:r>
      <w:r>
        <w:rPr>
          <w:b/>
          <w:bCs/>
          <w:sz w:val="22"/>
          <w:szCs w:val="22"/>
        </w:rPr>
        <w:t xml:space="preserve">              </w:t>
      </w:r>
      <w:r w:rsidR="000D0EEA" w:rsidRPr="00720AE0">
        <w:rPr>
          <w:b/>
          <w:bCs/>
          <w:sz w:val="24"/>
          <w:szCs w:val="24"/>
          <w:u w:val="single"/>
        </w:rPr>
        <w:t>SECTION  VII : QUALIFICATION CRITERIA</w:t>
      </w:r>
    </w:p>
    <w:p w14:paraId="3C35B0DA" w14:textId="77777777" w:rsidR="000D0EEA" w:rsidRPr="00720AE0" w:rsidRDefault="000D0EEA">
      <w:pPr>
        <w:widowControl w:val="0"/>
        <w:autoSpaceDE w:val="0"/>
        <w:spacing w:line="28" w:lineRule="exact"/>
        <w:rPr>
          <w:sz w:val="24"/>
          <w:szCs w:val="24"/>
        </w:rPr>
      </w:pPr>
    </w:p>
    <w:p w14:paraId="661DF55B" w14:textId="5EC7C177" w:rsidR="005216AC" w:rsidRPr="00D50216" w:rsidRDefault="0001554D" w:rsidP="0001554D">
      <w:pPr>
        <w:ind w:left="3660"/>
        <w:jc w:val="both"/>
        <w:rPr>
          <w:color w:val="FF0000"/>
          <w:sz w:val="26"/>
        </w:rPr>
      </w:pPr>
      <w:r>
        <w:rPr>
          <w:rFonts w:cs="AFAMJB+TimesNewRoman"/>
          <w:color w:val="000000"/>
        </w:rPr>
        <w:t>(Referred to in Clause 11.2(b) of ITT)</w:t>
      </w:r>
    </w:p>
    <w:p w14:paraId="57C11BA5" w14:textId="6B0CE8A2" w:rsidR="00FD7399" w:rsidRPr="00105E55" w:rsidRDefault="00FD7399" w:rsidP="00FD7399">
      <w:pPr>
        <w:rPr>
          <w:sz w:val="28"/>
          <w:szCs w:val="28"/>
        </w:rPr>
      </w:pPr>
      <w:r w:rsidRPr="00105E55">
        <w:rPr>
          <w:sz w:val="28"/>
          <w:szCs w:val="28"/>
        </w:rPr>
        <w:t>1.</w:t>
      </w:r>
      <w:r w:rsidRPr="00105E55">
        <w:rPr>
          <w:sz w:val="28"/>
          <w:szCs w:val="28"/>
        </w:rPr>
        <w:tab/>
        <w:t>(a)</w:t>
      </w:r>
      <w:r w:rsidRPr="00105E55">
        <w:rPr>
          <w:sz w:val="28"/>
          <w:szCs w:val="28"/>
        </w:rPr>
        <w:tab/>
        <w:t xml:space="preserve">The tenderer should be a manufacturer who must have manufactured, tested and supplied the </w:t>
      </w:r>
      <w:r>
        <w:rPr>
          <w:sz w:val="28"/>
          <w:szCs w:val="28"/>
        </w:rPr>
        <w:t>item</w:t>
      </w:r>
      <w:r w:rsidRPr="00105E55">
        <w:rPr>
          <w:sz w:val="28"/>
          <w:szCs w:val="28"/>
        </w:rPr>
        <w:t>(s) similar to the type specified in the ‘Schedule of Requirements’ up to at least 80% of the quantity required in any one of the last 3 years</w:t>
      </w:r>
      <w:r w:rsidR="0001554D">
        <w:rPr>
          <w:sz w:val="28"/>
          <w:szCs w:val="28"/>
        </w:rPr>
        <w:t xml:space="preserve"> (</w:t>
      </w:r>
      <w:proofErr w:type="spellStart"/>
      <w:r w:rsidR="0001554D">
        <w:rPr>
          <w:sz w:val="28"/>
          <w:szCs w:val="28"/>
        </w:rPr>
        <w:t>i.e</w:t>
      </w:r>
      <w:proofErr w:type="spellEnd"/>
      <w:r w:rsidR="0005787A">
        <w:rPr>
          <w:sz w:val="28"/>
          <w:szCs w:val="28"/>
        </w:rPr>
        <w:t xml:space="preserve"> </w:t>
      </w:r>
      <w:r w:rsidR="00FF18E3">
        <w:rPr>
          <w:sz w:val="28"/>
          <w:szCs w:val="28"/>
        </w:rPr>
        <w:t>2023-24, 2024-25, 2025-26</w:t>
      </w:r>
      <w:r w:rsidR="0001554D">
        <w:rPr>
          <w:sz w:val="28"/>
          <w:szCs w:val="28"/>
        </w:rPr>
        <w:t>)</w:t>
      </w:r>
      <w:r w:rsidRPr="00105E55">
        <w:rPr>
          <w:sz w:val="28"/>
          <w:szCs w:val="28"/>
        </w:rPr>
        <w:t>.  The items offered for</w:t>
      </w:r>
      <w:r>
        <w:rPr>
          <w:sz w:val="28"/>
          <w:szCs w:val="28"/>
        </w:rPr>
        <w:t xml:space="preserve"> </w:t>
      </w:r>
      <w:r w:rsidRPr="00105E55">
        <w:rPr>
          <w:sz w:val="28"/>
          <w:szCs w:val="28"/>
        </w:rPr>
        <w:t>must be of the most recent series incorporating the latest improvements in design.  The models should have been released on or after and be in satisfactory operation for 24</w:t>
      </w:r>
      <w:r>
        <w:rPr>
          <w:sz w:val="28"/>
          <w:szCs w:val="28"/>
        </w:rPr>
        <w:t xml:space="preserve"> </w:t>
      </w:r>
      <w:r w:rsidRPr="00105E55">
        <w:rPr>
          <w:sz w:val="28"/>
          <w:szCs w:val="28"/>
        </w:rPr>
        <w:t>months as on date of tender opening.</w:t>
      </w:r>
      <w:r>
        <w:rPr>
          <w:sz w:val="28"/>
          <w:szCs w:val="28"/>
        </w:rPr>
        <w:t xml:space="preserve">  </w:t>
      </w:r>
      <w:r w:rsidRPr="00F3337B">
        <w:rPr>
          <w:sz w:val="28"/>
          <w:szCs w:val="28"/>
        </w:rPr>
        <w:t>(As per GO no FD 908 Exp-12/2019 Bengaluru dated 21/07/2020.  40% performance</w:t>
      </w:r>
      <w:r w:rsidRPr="008E0270">
        <w:rPr>
          <w:sz w:val="28"/>
          <w:szCs w:val="28"/>
        </w:rPr>
        <w:t xml:space="preserve"> </w:t>
      </w:r>
      <w:r>
        <w:rPr>
          <w:sz w:val="28"/>
          <w:szCs w:val="28"/>
        </w:rPr>
        <w:t xml:space="preserve">for </w:t>
      </w:r>
      <w:r w:rsidRPr="00F3337B">
        <w:rPr>
          <w:sz w:val="28"/>
          <w:szCs w:val="28"/>
        </w:rPr>
        <w:t xml:space="preserve">Micro and small enterprises bidder of respective quantity as per schedule of requirement in any one of the last two years i.e., </w:t>
      </w:r>
      <w:r w:rsidR="00FF18E3">
        <w:rPr>
          <w:sz w:val="28"/>
          <w:szCs w:val="28"/>
        </w:rPr>
        <w:t>2024-25, 2025-26</w:t>
      </w:r>
      <w:r w:rsidRPr="00F3337B">
        <w:rPr>
          <w:sz w:val="28"/>
          <w:szCs w:val="28"/>
        </w:rPr>
        <w:t>)</w:t>
      </w:r>
    </w:p>
    <w:p w14:paraId="2A0D8EDD" w14:textId="3327403F" w:rsidR="00FD7399" w:rsidRPr="00105E55" w:rsidRDefault="00FD7399" w:rsidP="00FD7399">
      <w:pPr>
        <w:rPr>
          <w:sz w:val="28"/>
          <w:szCs w:val="28"/>
        </w:rPr>
      </w:pPr>
      <w:r w:rsidRPr="00105E55">
        <w:rPr>
          <w:sz w:val="28"/>
          <w:szCs w:val="28"/>
        </w:rPr>
        <w:tab/>
        <w:t>(b)</w:t>
      </w:r>
      <w:r w:rsidRPr="00105E55">
        <w:rPr>
          <w:sz w:val="28"/>
          <w:szCs w:val="28"/>
        </w:rPr>
        <w:tab/>
        <w:t>Tenders of tenderers quoting as authorized representative of a manufacturer, meeting with the</w:t>
      </w:r>
      <w:r>
        <w:rPr>
          <w:sz w:val="28"/>
          <w:szCs w:val="28"/>
        </w:rPr>
        <w:t xml:space="preserve"> a</w:t>
      </w:r>
      <w:r w:rsidRPr="00105E55">
        <w:rPr>
          <w:sz w:val="28"/>
          <w:szCs w:val="28"/>
        </w:rPr>
        <w:t>bove requirement in full, can also be considered provided:</w:t>
      </w:r>
    </w:p>
    <w:p w14:paraId="41356B2A" w14:textId="77777777" w:rsidR="00FD7399" w:rsidRPr="00105E55" w:rsidRDefault="00FD7399" w:rsidP="00FD7399">
      <w:pPr>
        <w:rPr>
          <w:sz w:val="28"/>
          <w:szCs w:val="28"/>
        </w:rPr>
      </w:pPr>
      <w:r w:rsidRPr="00105E55">
        <w:rPr>
          <w:sz w:val="28"/>
          <w:szCs w:val="28"/>
        </w:rPr>
        <w:t>(</w:t>
      </w:r>
      <w:proofErr w:type="spellStart"/>
      <w:r w:rsidRPr="00105E55">
        <w:rPr>
          <w:sz w:val="28"/>
          <w:szCs w:val="28"/>
        </w:rPr>
        <w:t>i</w:t>
      </w:r>
      <w:proofErr w:type="spellEnd"/>
      <w:r w:rsidRPr="00105E55">
        <w:rPr>
          <w:sz w:val="28"/>
          <w:szCs w:val="28"/>
        </w:rPr>
        <w:t>)          the manufacturer furnishes authorization in the prescribed format assuring full guarantee and warranty obligations as per GCC and SCC; and</w:t>
      </w:r>
    </w:p>
    <w:p w14:paraId="42B7AAA1" w14:textId="668551BA" w:rsidR="00FD7399" w:rsidRPr="00105E55" w:rsidRDefault="00FD7399" w:rsidP="00FD7399">
      <w:pPr>
        <w:rPr>
          <w:sz w:val="28"/>
          <w:szCs w:val="28"/>
        </w:rPr>
      </w:pPr>
      <w:r w:rsidRPr="00105E55">
        <w:rPr>
          <w:sz w:val="28"/>
          <w:szCs w:val="28"/>
        </w:rPr>
        <w:t>(ii)         the tenderer, as authorized representative, has supplied, installed and commissioned satisfactorily at least 30% of the quantity similar to the type specified in the Schedule of Requirements in any one of the last three years</w:t>
      </w:r>
      <w:r w:rsidR="0001554D">
        <w:rPr>
          <w:sz w:val="28"/>
          <w:szCs w:val="28"/>
        </w:rPr>
        <w:t xml:space="preserve"> (</w:t>
      </w:r>
      <w:proofErr w:type="spellStart"/>
      <w:r w:rsidR="0001554D">
        <w:rPr>
          <w:sz w:val="28"/>
          <w:szCs w:val="28"/>
        </w:rPr>
        <w:t>i.e</w:t>
      </w:r>
      <w:proofErr w:type="spellEnd"/>
      <w:r w:rsidR="0001554D">
        <w:rPr>
          <w:sz w:val="28"/>
          <w:szCs w:val="28"/>
        </w:rPr>
        <w:t xml:space="preserve"> </w:t>
      </w:r>
      <w:r w:rsidR="00FF18E3">
        <w:rPr>
          <w:sz w:val="28"/>
          <w:szCs w:val="28"/>
        </w:rPr>
        <w:t>2023-24, 2024-25, 2025-26</w:t>
      </w:r>
      <w:r w:rsidR="0001554D">
        <w:rPr>
          <w:sz w:val="28"/>
          <w:szCs w:val="28"/>
        </w:rPr>
        <w:t>)</w:t>
      </w:r>
      <w:r w:rsidRPr="00105E55">
        <w:rPr>
          <w:sz w:val="28"/>
          <w:szCs w:val="28"/>
        </w:rPr>
        <w:t xml:space="preserve"> which must be in satisfactory operation for at least 24 months on the date of tender opening.</w:t>
      </w:r>
    </w:p>
    <w:p w14:paraId="4704210C" w14:textId="77777777" w:rsidR="00FD7399" w:rsidRDefault="00FD7399" w:rsidP="00FD7399">
      <w:pPr>
        <w:rPr>
          <w:sz w:val="28"/>
          <w:szCs w:val="28"/>
        </w:rPr>
      </w:pPr>
      <w:r w:rsidRPr="00105E55">
        <w:rPr>
          <w:sz w:val="28"/>
          <w:szCs w:val="28"/>
        </w:rPr>
        <w:t>2.    The tenderer should furnish the information on all past supplies and satisfactory performance for both (a) and (b) above, in proforma under Section XII.</w:t>
      </w:r>
    </w:p>
    <w:p w14:paraId="0A29E741" w14:textId="17546202" w:rsidR="00FD7399" w:rsidRPr="00293A78" w:rsidRDefault="00FD7399">
      <w:pPr>
        <w:pStyle w:val="ListParagraph"/>
        <w:numPr>
          <w:ilvl w:val="0"/>
          <w:numId w:val="58"/>
        </w:numPr>
        <w:rPr>
          <w:sz w:val="28"/>
          <w:szCs w:val="28"/>
        </w:rPr>
      </w:pPr>
      <w:r w:rsidRPr="00293A78">
        <w:rPr>
          <w:sz w:val="28"/>
          <w:szCs w:val="28"/>
        </w:rPr>
        <w:t xml:space="preserve">Annual </w:t>
      </w:r>
      <w:r w:rsidR="0037333C" w:rsidRPr="00293A78">
        <w:rPr>
          <w:sz w:val="28"/>
          <w:szCs w:val="28"/>
        </w:rPr>
        <w:t>Turnover:</w:t>
      </w:r>
    </w:p>
    <w:tbl>
      <w:tblPr>
        <w:tblW w:w="10060" w:type="dxa"/>
        <w:tblLook w:val="04A0" w:firstRow="1" w:lastRow="0" w:firstColumn="1" w:lastColumn="0" w:noHBand="0" w:noVBand="1"/>
      </w:tblPr>
      <w:tblGrid>
        <w:gridCol w:w="820"/>
        <w:gridCol w:w="2480"/>
        <w:gridCol w:w="3074"/>
        <w:gridCol w:w="3686"/>
      </w:tblGrid>
      <w:tr w:rsidR="00293A78" w:rsidRPr="00293A78" w14:paraId="0D8A6706" w14:textId="77777777" w:rsidTr="0005787A">
        <w:trPr>
          <w:trHeight w:val="828"/>
        </w:trPr>
        <w:tc>
          <w:tcPr>
            <w:tcW w:w="820" w:type="dxa"/>
            <w:tcBorders>
              <w:top w:val="single" w:sz="4" w:space="0" w:color="auto"/>
              <w:left w:val="single" w:sz="4" w:space="0" w:color="auto"/>
              <w:bottom w:val="single" w:sz="4" w:space="0" w:color="auto"/>
              <w:right w:val="single" w:sz="4" w:space="0" w:color="auto"/>
            </w:tcBorders>
            <w:hideMark/>
          </w:tcPr>
          <w:p w14:paraId="538DAF14" w14:textId="77777777" w:rsidR="00293A78" w:rsidRPr="00293A78" w:rsidRDefault="00293A78" w:rsidP="00293A78">
            <w:pPr>
              <w:suppressAutoHyphens w:val="0"/>
              <w:rPr>
                <w:color w:val="000000"/>
                <w:sz w:val="22"/>
                <w:szCs w:val="22"/>
                <w:lang w:val="en-IN" w:eastAsia="en-IN"/>
              </w:rPr>
            </w:pPr>
            <w:r w:rsidRPr="00293A78">
              <w:rPr>
                <w:color w:val="000000"/>
                <w:sz w:val="22"/>
                <w:szCs w:val="22"/>
                <w:lang w:val="en-IN" w:eastAsia="en-IN"/>
              </w:rPr>
              <w:t xml:space="preserve">Sl.NO </w:t>
            </w:r>
          </w:p>
        </w:tc>
        <w:tc>
          <w:tcPr>
            <w:tcW w:w="2480" w:type="dxa"/>
            <w:tcBorders>
              <w:top w:val="single" w:sz="4" w:space="0" w:color="auto"/>
              <w:left w:val="nil"/>
              <w:bottom w:val="single" w:sz="4" w:space="0" w:color="auto"/>
              <w:right w:val="single" w:sz="4" w:space="0" w:color="auto"/>
            </w:tcBorders>
            <w:hideMark/>
          </w:tcPr>
          <w:p w14:paraId="7D82807B" w14:textId="77777777" w:rsidR="00293A78" w:rsidRPr="00293A78" w:rsidRDefault="00293A78" w:rsidP="00293A78">
            <w:pPr>
              <w:suppressAutoHyphens w:val="0"/>
              <w:rPr>
                <w:color w:val="000000"/>
                <w:sz w:val="22"/>
                <w:szCs w:val="22"/>
                <w:lang w:val="en-IN" w:eastAsia="en-IN"/>
              </w:rPr>
            </w:pPr>
            <w:r w:rsidRPr="00293A78">
              <w:rPr>
                <w:color w:val="000000"/>
                <w:sz w:val="22"/>
                <w:szCs w:val="22"/>
                <w:lang w:val="en-IN" w:eastAsia="en-IN"/>
              </w:rPr>
              <w:t xml:space="preserve"> Name of the Item </w:t>
            </w:r>
          </w:p>
        </w:tc>
        <w:tc>
          <w:tcPr>
            <w:tcW w:w="3074" w:type="dxa"/>
            <w:tcBorders>
              <w:top w:val="single" w:sz="4" w:space="0" w:color="auto"/>
              <w:left w:val="nil"/>
              <w:bottom w:val="single" w:sz="4" w:space="0" w:color="auto"/>
              <w:right w:val="single" w:sz="4" w:space="0" w:color="auto"/>
            </w:tcBorders>
            <w:hideMark/>
          </w:tcPr>
          <w:p w14:paraId="3A61B92D" w14:textId="3BA31E78" w:rsidR="00293A78" w:rsidRPr="00091EEF" w:rsidRDefault="00293A78" w:rsidP="00293A78">
            <w:pPr>
              <w:rPr>
                <w:b/>
                <w:bCs/>
                <w:sz w:val="22"/>
                <w:szCs w:val="22"/>
              </w:rPr>
            </w:pPr>
            <w:r w:rsidRPr="00293A78">
              <w:rPr>
                <w:color w:val="000000"/>
                <w:sz w:val="22"/>
                <w:szCs w:val="22"/>
                <w:lang w:val="en-IN" w:eastAsia="en-IN"/>
              </w:rPr>
              <w:t xml:space="preserve"> </w:t>
            </w:r>
            <w:r>
              <w:rPr>
                <w:b/>
                <w:bCs/>
                <w:color w:val="000000"/>
                <w:sz w:val="22"/>
                <w:szCs w:val="22"/>
                <w:lang w:val="en-IN" w:eastAsia="en-IN"/>
              </w:rPr>
              <w:t xml:space="preserve">The average </w:t>
            </w:r>
            <w:r w:rsidRPr="00091EEF">
              <w:rPr>
                <w:b/>
                <w:bCs/>
                <w:color w:val="000000"/>
                <w:sz w:val="22"/>
                <w:szCs w:val="22"/>
                <w:lang w:val="en-IN" w:eastAsia="en-IN"/>
              </w:rPr>
              <w:t>Annual</w:t>
            </w:r>
            <w:r>
              <w:rPr>
                <w:b/>
                <w:bCs/>
                <w:color w:val="000000"/>
                <w:sz w:val="22"/>
                <w:szCs w:val="22"/>
                <w:lang w:val="en-IN" w:eastAsia="en-IN"/>
              </w:rPr>
              <w:t xml:space="preserve"> financial </w:t>
            </w:r>
            <w:r w:rsidRPr="00091EEF">
              <w:rPr>
                <w:b/>
                <w:bCs/>
                <w:color w:val="000000"/>
                <w:sz w:val="22"/>
                <w:szCs w:val="22"/>
                <w:lang w:val="en-IN" w:eastAsia="en-IN"/>
              </w:rPr>
              <w:t xml:space="preserve">Turnover </w:t>
            </w:r>
            <w:r>
              <w:rPr>
                <w:b/>
                <w:bCs/>
                <w:color w:val="000000"/>
                <w:sz w:val="22"/>
                <w:szCs w:val="22"/>
                <w:lang w:val="en-IN" w:eastAsia="en-IN"/>
              </w:rPr>
              <w:t xml:space="preserve">of the tenderer during the last 3 preceding financial years </w:t>
            </w:r>
            <w:r w:rsidRPr="00091EEF">
              <w:rPr>
                <w:b/>
                <w:bCs/>
                <w:sz w:val="22"/>
                <w:szCs w:val="22"/>
              </w:rPr>
              <w:t>(</w:t>
            </w:r>
            <w:proofErr w:type="spellStart"/>
            <w:r w:rsidRPr="00091EEF">
              <w:rPr>
                <w:b/>
                <w:bCs/>
                <w:sz w:val="22"/>
                <w:szCs w:val="22"/>
              </w:rPr>
              <w:t>i.e</w:t>
            </w:r>
            <w:proofErr w:type="spellEnd"/>
            <w:r w:rsidR="005B6F50" w:rsidRPr="005B6F50">
              <w:rPr>
                <w:sz w:val="22"/>
                <w:szCs w:val="22"/>
              </w:rPr>
              <w:t xml:space="preserve">, </w:t>
            </w:r>
            <w:r w:rsidR="00D23101" w:rsidRPr="00D23101">
              <w:rPr>
                <w:sz w:val="22"/>
                <w:szCs w:val="22"/>
              </w:rPr>
              <w:t>2022-23, 2023-24, 2024-25</w:t>
            </w:r>
            <w:r w:rsidRPr="00091EEF">
              <w:rPr>
                <w:b/>
                <w:bCs/>
                <w:sz w:val="22"/>
                <w:szCs w:val="22"/>
              </w:rPr>
              <w:t>):</w:t>
            </w:r>
          </w:p>
          <w:p w14:paraId="1287F64F" w14:textId="5209C189" w:rsidR="00293A78" w:rsidRPr="00293A78" w:rsidRDefault="00293A78" w:rsidP="00293A78">
            <w:pPr>
              <w:suppressAutoHyphens w:val="0"/>
              <w:rPr>
                <w:color w:val="000000"/>
                <w:sz w:val="22"/>
                <w:szCs w:val="22"/>
                <w:lang w:val="en-IN" w:eastAsia="en-IN"/>
              </w:rPr>
            </w:pPr>
          </w:p>
        </w:tc>
        <w:tc>
          <w:tcPr>
            <w:tcW w:w="3686" w:type="dxa"/>
            <w:tcBorders>
              <w:top w:val="single" w:sz="4" w:space="0" w:color="auto"/>
              <w:left w:val="nil"/>
              <w:bottom w:val="single" w:sz="4" w:space="0" w:color="auto"/>
              <w:right w:val="single" w:sz="4" w:space="0" w:color="auto"/>
            </w:tcBorders>
            <w:hideMark/>
          </w:tcPr>
          <w:p w14:paraId="1D77B38F" w14:textId="4F11EBF6" w:rsidR="0037333C" w:rsidRDefault="0037333C" w:rsidP="0037333C">
            <w:pPr>
              <w:pStyle w:val="Default"/>
              <w:ind w:right="174"/>
              <w:rPr>
                <w:sz w:val="22"/>
                <w:szCs w:val="22"/>
              </w:rPr>
            </w:pPr>
            <w:r>
              <w:rPr>
                <w:b/>
                <w:bCs/>
                <w:sz w:val="22"/>
                <w:szCs w:val="22"/>
              </w:rPr>
              <w:t>The average Annual financial Turnover of the tenderer (Micro &amp; small Enterprises) during the last 2 preceding financial years (</w:t>
            </w:r>
            <w:proofErr w:type="spellStart"/>
            <w:r>
              <w:rPr>
                <w:b/>
                <w:bCs/>
                <w:sz w:val="22"/>
                <w:szCs w:val="22"/>
              </w:rPr>
              <w:t>i.e</w:t>
            </w:r>
            <w:proofErr w:type="spellEnd"/>
            <w:r>
              <w:rPr>
                <w:b/>
                <w:bCs/>
                <w:sz w:val="22"/>
                <w:szCs w:val="22"/>
              </w:rPr>
              <w:t xml:space="preserve"> </w:t>
            </w:r>
            <w:r w:rsidR="00B45811">
              <w:rPr>
                <w:b/>
                <w:bCs/>
                <w:sz w:val="22"/>
                <w:szCs w:val="22"/>
              </w:rPr>
              <w:t>2023-24</w:t>
            </w:r>
            <w:r w:rsidR="00D23101">
              <w:rPr>
                <w:b/>
                <w:bCs/>
                <w:sz w:val="22"/>
                <w:szCs w:val="22"/>
              </w:rPr>
              <w:t>, 2024-25</w:t>
            </w:r>
            <w:r>
              <w:rPr>
                <w:b/>
                <w:bCs/>
                <w:sz w:val="22"/>
                <w:szCs w:val="22"/>
              </w:rPr>
              <w:t xml:space="preserve">) </w:t>
            </w:r>
          </w:p>
          <w:p w14:paraId="0500DF7D" w14:textId="2330AD5E" w:rsidR="00293A78" w:rsidRPr="00293A78" w:rsidRDefault="00293A78" w:rsidP="00293A78">
            <w:pPr>
              <w:suppressAutoHyphens w:val="0"/>
              <w:rPr>
                <w:color w:val="000000"/>
                <w:sz w:val="22"/>
                <w:szCs w:val="22"/>
                <w:lang w:val="en-IN" w:eastAsia="en-IN"/>
              </w:rPr>
            </w:pPr>
          </w:p>
        </w:tc>
      </w:tr>
      <w:tr w:rsidR="00BB1AD7" w:rsidRPr="00293A78" w14:paraId="1B8832BA" w14:textId="77777777" w:rsidTr="0005787A">
        <w:trPr>
          <w:trHeight w:val="288"/>
        </w:trPr>
        <w:tc>
          <w:tcPr>
            <w:tcW w:w="820" w:type="dxa"/>
            <w:tcBorders>
              <w:top w:val="single" w:sz="4" w:space="0" w:color="auto"/>
              <w:left w:val="single" w:sz="4" w:space="0" w:color="auto"/>
              <w:bottom w:val="single" w:sz="4" w:space="0" w:color="auto"/>
              <w:right w:val="single" w:sz="4" w:space="0" w:color="auto"/>
            </w:tcBorders>
          </w:tcPr>
          <w:p w14:paraId="119F15E4" w14:textId="6D524C21" w:rsidR="00BB1AD7" w:rsidRPr="006F0A8E" w:rsidRDefault="00BB1AD7">
            <w:pPr>
              <w:pStyle w:val="ListParagraph"/>
              <w:numPr>
                <w:ilvl w:val="0"/>
                <w:numId w:val="66"/>
              </w:numPr>
              <w:suppressAutoHyphens w:val="0"/>
              <w:rPr>
                <w:color w:val="000000"/>
                <w:sz w:val="22"/>
                <w:szCs w:val="22"/>
                <w:lang w:val="en-IN" w:eastAsia="en-IN"/>
              </w:rPr>
            </w:pPr>
          </w:p>
        </w:tc>
        <w:tc>
          <w:tcPr>
            <w:tcW w:w="2480" w:type="dxa"/>
            <w:tcBorders>
              <w:top w:val="single" w:sz="4" w:space="0" w:color="auto"/>
              <w:left w:val="single" w:sz="4" w:space="0" w:color="auto"/>
              <w:bottom w:val="single" w:sz="4" w:space="0" w:color="auto"/>
              <w:right w:val="single" w:sz="4" w:space="0" w:color="auto"/>
            </w:tcBorders>
          </w:tcPr>
          <w:p w14:paraId="1F1794F6" w14:textId="62C4511E" w:rsidR="00BB1AD7" w:rsidRPr="00293A78" w:rsidRDefault="00BB1AD7" w:rsidP="00BB1AD7">
            <w:pPr>
              <w:tabs>
                <w:tab w:val="left" w:pos="276"/>
              </w:tabs>
              <w:suppressAutoHyphens w:val="0"/>
              <w:rPr>
                <w:b/>
                <w:bCs/>
                <w:color w:val="000000"/>
                <w:lang w:val="en-IN" w:eastAsia="en-IN"/>
              </w:rPr>
            </w:pPr>
            <w:r>
              <w:rPr>
                <w:color w:val="000000"/>
                <w:sz w:val="22"/>
                <w:szCs w:val="22"/>
              </w:rPr>
              <w:t>Centrifuge</w:t>
            </w:r>
          </w:p>
        </w:tc>
        <w:tc>
          <w:tcPr>
            <w:tcW w:w="3074" w:type="dxa"/>
            <w:tcBorders>
              <w:top w:val="single" w:sz="4" w:space="0" w:color="auto"/>
              <w:left w:val="nil"/>
              <w:bottom w:val="single" w:sz="4" w:space="0" w:color="auto"/>
              <w:right w:val="single" w:sz="4" w:space="0" w:color="auto"/>
            </w:tcBorders>
          </w:tcPr>
          <w:p w14:paraId="66BA5FA1" w14:textId="0998A1F1" w:rsidR="00BB1AD7" w:rsidRPr="00293A78" w:rsidRDefault="00BB1AD7" w:rsidP="00BB1AD7">
            <w:pPr>
              <w:suppressAutoHyphens w:val="0"/>
              <w:rPr>
                <w:color w:val="000000"/>
                <w:sz w:val="22"/>
                <w:szCs w:val="22"/>
                <w:lang w:val="en-IN" w:eastAsia="en-IN"/>
              </w:rPr>
            </w:pPr>
            <w:r>
              <w:rPr>
                <w:color w:val="000000"/>
                <w:sz w:val="22"/>
                <w:szCs w:val="22"/>
              </w:rPr>
              <w:t xml:space="preserve">    14,87,160 </w:t>
            </w:r>
          </w:p>
        </w:tc>
        <w:tc>
          <w:tcPr>
            <w:tcW w:w="3686" w:type="dxa"/>
            <w:tcBorders>
              <w:top w:val="single" w:sz="4" w:space="0" w:color="auto"/>
              <w:left w:val="nil"/>
              <w:bottom w:val="single" w:sz="4" w:space="0" w:color="auto"/>
              <w:right w:val="single" w:sz="4" w:space="0" w:color="auto"/>
            </w:tcBorders>
          </w:tcPr>
          <w:p w14:paraId="16F3A185" w14:textId="123B2BF1" w:rsidR="00BB1AD7" w:rsidRPr="00293A78" w:rsidRDefault="00BB1AD7" w:rsidP="00BB1AD7">
            <w:pPr>
              <w:suppressAutoHyphens w:val="0"/>
              <w:rPr>
                <w:color w:val="000000"/>
                <w:sz w:val="22"/>
                <w:szCs w:val="22"/>
                <w:lang w:val="en-IN" w:eastAsia="en-IN"/>
              </w:rPr>
            </w:pPr>
            <w:r>
              <w:rPr>
                <w:color w:val="000000"/>
                <w:sz w:val="22"/>
                <w:szCs w:val="22"/>
              </w:rPr>
              <w:t xml:space="preserve">    7,43,580 </w:t>
            </w:r>
          </w:p>
        </w:tc>
      </w:tr>
      <w:tr w:rsidR="00BB1AD7" w:rsidRPr="00293A78" w14:paraId="5FF8123A" w14:textId="77777777" w:rsidTr="0005787A">
        <w:trPr>
          <w:trHeight w:val="288"/>
        </w:trPr>
        <w:tc>
          <w:tcPr>
            <w:tcW w:w="820" w:type="dxa"/>
            <w:tcBorders>
              <w:top w:val="single" w:sz="4" w:space="0" w:color="auto"/>
              <w:left w:val="single" w:sz="4" w:space="0" w:color="auto"/>
              <w:bottom w:val="single" w:sz="4" w:space="0" w:color="auto"/>
              <w:right w:val="single" w:sz="4" w:space="0" w:color="auto"/>
            </w:tcBorders>
          </w:tcPr>
          <w:p w14:paraId="47E7A457" w14:textId="77777777" w:rsidR="00BB1AD7" w:rsidRPr="006F0A8E" w:rsidRDefault="00BB1AD7" w:rsidP="00BB1AD7">
            <w:pPr>
              <w:pStyle w:val="ListParagraph"/>
              <w:suppressAutoHyphens w:val="0"/>
              <w:rPr>
                <w:color w:val="000000"/>
                <w:sz w:val="22"/>
                <w:szCs w:val="22"/>
                <w:lang w:val="en-IN" w:eastAsia="en-IN"/>
              </w:rPr>
            </w:pPr>
          </w:p>
        </w:tc>
        <w:tc>
          <w:tcPr>
            <w:tcW w:w="2480" w:type="dxa"/>
            <w:tcBorders>
              <w:top w:val="single" w:sz="4" w:space="0" w:color="auto"/>
              <w:left w:val="single" w:sz="4" w:space="0" w:color="auto"/>
              <w:bottom w:val="single" w:sz="4" w:space="0" w:color="auto"/>
              <w:right w:val="single" w:sz="4" w:space="0" w:color="auto"/>
            </w:tcBorders>
          </w:tcPr>
          <w:p w14:paraId="1C98720D" w14:textId="166B4AA8" w:rsidR="00BB1AD7" w:rsidRPr="001C74D2" w:rsidRDefault="00BB1AD7" w:rsidP="00BB1AD7">
            <w:pPr>
              <w:tabs>
                <w:tab w:val="left" w:pos="276"/>
              </w:tabs>
              <w:suppressAutoHyphens w:val="0"/>
              <w:rPr>
                <w:color w:val="000000"/>
                <w:sz w:val="18"/>
                <w:szCs w:val="18"/>
              </w:rPr>
            </w:pPr>
            <w:r>
              <w:rPr>
                <w:color w:val="000000"/>
                <w:sz w:val="18"/>
                <w:szCs w:val="18"/>
              </w:rPr>
              <w:t>Grand Total</w:t>
            </w:r>
          </w:p>
        </w:tc>
        <w:tc>
          <w:tcPr>
            <w:tcW w:w="3074" w:type="dxa"/>
            <w:tcBorders>
              <w:top w:val="single" w:sz="4" w:space="0" w:color="auto"/>
              <w:left w:val="nil"/>
              <w:bottom w:val="single" w:sz="4" w:space="0" w:color="auto"/>
              <w:right w:val="single" w:sz="4" w:space="0" w:color="auto"/>
            </w:tcBorders>
          </w:tcPr>
          <w:p w14:paraId="1F5C2B66" w14:textId="4FAA46B7" w:rsidR="00BB1AD7" w:rsidRDefault="00BB1AD7" w:rsidP="00BB1AD7">
            <w:pPr>
              <w:suppressAutoHyphens w:val="0"/>
              <w:rPr>
                <w:color w:val="000000"/>
                <w:sz w:val="22"/>
                <w:szCs w:val="22"/>
              </w:rPr>
            </w:pPr>
            <w:r>
              <w:rPr>
                <w:color w:val="000000"/>
                <w:sz w:val="22"/>
                <w:szCs w:val="22"/>
              </w:rPr>
              <w:t xml:space="preserve">    14,87,160 </w:t>
            </w:r>
          </w:p>
        </w:tc>
        <w:tc>
          <w:tcPr>
            <w:tcW w:w="3686" w:type="dxa"/>
            <w:tcBorders>
              <w:top w:val="single" w:sz="4" w:space="0" w:color="auto"/>
              <w:left w:val="nil"/>
              <w:bottom w:val="single" w:sz="4" w:space="0" w:color="auto"/>
              <w:right w:val="single" w:sz="4" w:space="0" w:color="auto"/>
            </w:tcBorders>
          </w:tcPr>
          <w:p w14:paraId="2DF9B741" w14:textId="6E19267F" w:rsidR="00BB1AD7" w:rsidRDefault="00BB1AD7" w:rsidP="00BB1AD7">
            <w:pPr>
              <w:suppressAutoHyphens w:val="0"/>
              <w:rPr>
                <w:color w:val="000000"/>
                <w:sz w:val="22"/>
                <w:szCs w:val="22"/>
              </w:rPr>
            </w:pPr>
            <w:r>
              <w:rPr>
                <w:color w:val="000000"/>
                <w:sz w:val="22"/>
                <w:szCs w:val="22"/>
              </w:rPr>
              <w:t xml:space="preserve">    7,43,580 </w:t>
            </w:r>
          </w:p>
        </w:tc>
      </w:tr>
    </w:tbl>
    <w:p w14:paraId="51111C0D" w14:textId="186DFC50" w:rsidR="00FD7399" w:rsidRDefault="00FD7399" w:rsidP="0005787A">
      <w:pPr>
        <w:widowControl w:val="0"/>
        <w:autoSpaceDE w:val="0"/>
        <w:spacing w:line="200" w:lineRule="exact"/>
        <w:rPr>
          <w:bCs/>
          <w:sz w:val="24"/>
          <w:szCs w:val="24"/>
          <w:u w:val="single"/>
        </w:rPr>
      </w:pPr>
    </w:p>
    <w:p w14:paraId="7F53BD86" w14:textId="46F2641C" w:rsidR="0005787A" w:rsidRPr="0005787A" w:rsidRDefault="0005787A">
      <w:pPr>
        <w:pStyle w:val="ListParagraph"/>
        <w:numPr>
          <w:ilvl w:val="0"/>
          <w:numId w:val="66"/>
        </w:numPr>
        <w:rPr>
          <w:bCs/>
          <w:sz w:val="24"/>
          <w:szCs w:val="24"/>
          <w:u w:val="single"/>
        </w:rPr>
      </w:pPr>
      <w:r w:rsidRPr="0005787A">
        <w:rPr>
          <w:bCs/>
          <w:sz w:val="24"/>
          <w:szCs w:val="24"/>
          <w:u w:val="single"/>
        </w:rPr>
        <w:t>The model/samples quoted by the bidder must be demonstrated and should be as per the technical specifications of this tender, subject experts will evaluate the model/samples at the time of demonstration, if the submitted model/sample for demonstration is not as per the technical specifications, or if it is of poor quality then those bids will be rejected.</w:t>
      </w:r>
    </w:p>
    <w:p w14:paraId="4ECF1090" w14:textId="09FA5296" w:rsidR="0005787A" w:rsidRPr="0005787A" w:rsidRDefault="0005787A" w:rsidP="0005787A">
      <w:pPr>
        <w:pStyle w:val="ListParagraph"/>
        <w:widowControl w:val="0"/>
        <w:autoSpaceDE w:val="0"/>
        <w:spacing w:line="200" w:lineRule="exact"/>
        <w:rPr>
          <w:bCs/>
          <w:sz w:val="24"/>
          <w:szCs w:val="24"/>
          <w:u w:val="single"/>
        </w:rPr>
      </w:pPr>
    </w:p>
    <w:p w14:paraId="4E753784" w14:textId="01DFB479" w:rsidR="00FD7399" w:rsidRDefault="00FD7399">
      <w:pPr>
        <w:widowControl w:val="0"/>
        <w:autoSpaceDE w:val="0"/>
        <w:spacing w:line="200" w:lineRule="exact"/>
        <w:jc w:val="center"/>
        <w:rPr>
          <w:bCs/>
          <w:sz w:val="24"/>
          <w:szCs w:val="24"/>
          <w:u w:val="single"/>
        </w:rPr>
      </w:pPr>
    </w:p>
    <w:p w14:paraId="7E1B408C" w14:textId="76883CB6" w:rsidR="00FD7399" w:rsidRDefault="00FD7399">
      <w:pPr>
        <w:widowControl w:val="0"/>
        <w:autoSpaceDE w:val="0"/>
        <w:spacing w:line="200" w:lineRule="exact"/>
        <w:jc w:val="center"/>
        <w:rPr>
          <w:bCs/>
          <w:sz w:val="24"/>
          <w:szCs w:val="24"/>
          <w:u w:val="single"/>
        </w:rPr>
      </w:pPr>
    </w:p>
    <w:p w14:paraId="1E0FFABF" w14:textId="77777777" w:rsidR="0005787A" w:rsidRDefault="0005787A">
      <w:pPr>
        <w:widowControl w:val="0"/>
        <w:autoSpaceDE w:val="0"/>
        <w:spacing w:line="200" w:lineRule="exact"/>
        <w:jc w:val="center"/>
        <w:rPr>
          <w:bCs/>
          <w:sz w:val="24"/>
          <w:szCs w:val="24"/>
          <w:u w:val="single"/>
        </w:rPr>
      </w:pPr>
    </w:p>
    <w:p w14:paraId="06D90B34" w14:textId="77777777" w:rsidR="0005787A" w:rsidRDefault="0005787A">
      <w:pPr>
        <w:widowControl w:val="0"/>
        <w:autoSpaceDE w:val="0"/>
        <w:spacing w:line="200" w:lineRule="exact"/>
        <w:jc w:val="center"/>
        <w:rPr>
          <w:bCs/>
          <w:sz w:val="24"/>
          <w:szCs w:val="24"/>
          <w:u w:val="single"/>
        </w:rPr>
      </w:pPr>
    </w:p>
    <w:p w14:paraId="638DFAA4" w14:textId="58D54E67" w:rsidR="00FD7399" w:rsidRDefault="00FD7399">
      <w:pPr>
        <w:widowControl w:val="0"/>
        <w:autoSpaceDE w:val="0"/>
        <w:spacing w:line="200" w:lineRule="exact"/>
        <w:jc w:val="center"/>
        <w:rPr>
          <w:bCs/>
          <w:sz w:val="24"/>
          <w:szCs w:val="24"/>
          <w:u w:val="single"/>
        </w:rPr>
      </w:pPr>
    </w:p>
    <w:p w14:paraId="52593BBF" w14:textId="77777777" w:rsidR="00D152C3" w:rsidRDefault="00D152C3">
      <w:pPr>
        <w:widowControl w:val="0"/>
        <w:autoSpaceDE w:val="0"/>
        <w:spacing w:line="200" w:lineRule="exact"/>
        <w:jc w:val="center"/>
        <w:rPr>
          <w:bCs/>
          <w:sz w:val="24"/>
          <w:szCs w:val="24"/>
          <w:u w:val="single"/>
        </w:rPr>
      </w:pPr>
    </w:p>
    <w:p w14:paraId="45B205EA" w14:textId="77777777" w:rsidR="001C74D2" w:rsidRDefault="001C74D2">
      <w:pPr>
        <w:widowControl w:val="0"/>
        <w:autoSpaceDE w:val="0"/>
        <w:spacing w:line="200" w:lineRule="exact"/>
        <w:jc w:val="center"/>
        <w:rPr>
          <w:bCs/>
          <w:sz w:val="24"/>
          <w:szCs w:val="24"/>
          <w:u w:val="single"/>
        </w:rPr>
      </w:pPr>
    </w:p>
    <w:p w14:paraId="77B19D8E" w14:textId="77777777" w:rsidR="001C74D2" w:rsidRDefault="001C74D2">
      <w:pPr>
        <w:widowControl w:val="0"/>
        <w:autoSpaceDE w:val="0"/>
        <w:spacing w:line="200" w:lineRule="exact"/>
        <w:jc w:val="center"/>
        <w:rPr>
          <w:bCs/>
          <w:sz w:val="24"/>
          <w:szCs w:val="24"/>
          <w:u w:val="single"/>
        </w:rPr>
      </w:pPr>
    </w:p>
    <w:p w14:paraId="2FAF1FC0" w14:textId="77777777" w:rsidR="00D152C3" w:rsidRDefault="00D152C3">
      <w:pPr>
        <w:widowControl w:val="0"/>
        <w:autoSpaceDE w:val="0"/>
        <w:spacing w:line="200" w:lineRule="exact"/>
        <w:jc w:val="center"/>
        <w:rPr>
          <w:bCs/>
          <w:sz w:val="24"/>
          <w:szCs w:val="24"/>
          <w:u w:val="single"/>
        </w:rPr>
      </w:pPr>
    </w:p>
    <w:p w14:paraId="2CD3F7E8" w14:textId="77777777" w:rsidR="00BB4204" w:rsidRDefault="00BB4204">
      <w:pPr>
        <w:widowControl w:val="0"/>
        <w:autoSpaceDE w:val="0"/>
        <w:spacing w:line="200" w:lineRule="exact"/>
        <w:jc w:val="center"/>
        <w:rPr>
          <w:bCs/>
          <w:sz w:val="24"/>
          <w:szCs w:val="24"/>
          <w:u w:val="single"/>
        </w:rPr>
      </w:pPr>
    </w:p>
    <w:p w14:paraId="03D9601D" w14:textId="77777777" w:rsidR="00BB4204" w:rsidRDefault="00BB4204">
      <w:pPr>
        <w:widowControl w:val="0"/>
        <w:autoSpaceDE w:val="0"/>
        <w:spacing w:line="200" w:lineRule="exact"/>
        <w:jc w:val="center"/>
        <w:rPr>
          <w:bCs/>
          <w:sz w:val="24"/>
          <w:szCs w:val="24"/>
          <w:u w:val="single"/>
        </w:rPr>
      </w:pPr>
    </w:p>
    <w:p w14:paraId="181D5194" w14:textId="77777777" w:rsidR="00BB4204" w:rsidRDefault="00BB4204">
      <w:pPr>
        <w:widowControl w:val="0"/>
        <w:autoSpaceDE w:val="0"/>
        <w:spacing w:line="200" w:lineRule="exact"/>
        <w:jc w:val="center"/>
        <w:rPr>
          <w:bCs/>
          <w:sz w:val="24"/>
          <w:szCs w:val="24"/>
          <w:u w:val="single"/>
        </w:rPr>
      </w:pPr>
    </w:p>
    <w:p w14:paraId="26B4754D" w14:textId="77777777" w:rsidR="00BB4204" w:rsidRDefault="00BB4204">
      <w:pPr>
        <w:widowControl w:val="0"/>
        <w:autoSpaceDE w:val="0"/>
        <w:spacing w:line="200" w:lineRule="exact"/>
        <w:jc w:val="center"/>
        <w:rPr>
          <w:bCs/>
          <w:sz w:val="24"/>
          <w:szCs w:val="24"/>
          <w:u w:val="single"/>
        </w:rPr>
      </w:pPr>
    </w:p>
    <w:p w14:paraId="784CADF1" w14:textId="77777777" w:rsidR="00BB4204" w:rsidRDefault="00BB4204">
      <w:pPr>
        <w:widowControl w:val="0"/>
        <w:autoSpaceDE w:val="0"/>
        <w:spacing w:line="200" w:lineRule="exact"/>
        <w:jc w:val="center"/>
        <w:rPr>
          <w:bCs/>
          <w:sz w:val="24"/>
          <w:szCs w:val="24"/>
          <w:u w:val="single"/>
        </w:rPr>
      </w:pPr>
    </w:p>
    <w:p w14:paraId="6B71BDA5" w14:textId="77777777" w:rsidR="0037333C" w:rsidRPr="00FD7399" w:rsidRDefault="0037333C">
      <w:pPr>
        <w:widowControl w:val="0"/>
        <w:autoSpaceDE w:val="0"/>
        <w:spacing w:line="200" w:lineRule="exact"/>
        <w:jc w:val="center"/>
        <w:rPr>
          <w:bCs/>
          <w:sz w:val="24"/>
          <w:szCs w:val="24"/>
          <w:u w:val="single"/>
        </w:rPr>
      </w:pPr>
    </w:p>
    <w:p w14:paraId="0907203E" w14:textId="46CB0B25" w:rsidR="000D0EEA" w:rsidRPr="00FD7399" w:rsidRDefault="000D0EEA">
      <w:pPr>
        <w:widowControl w:val="0"/>
        <w:autoSpaceDE w:val="0"/>
        <w:spacing w:line="200" w:lineRule="exact"/>
        <w:jc w:val="center"/>
        <w:rPr>
          <w:bCs/>
          <w:sz w:val="24"/>
          <w:szCs w:val="24"/>
          <w:u w:val="single"/>
        </w:rPr>
      </w:pPr>
      <w:r w:rsidRPr="00FD7399">
        <w:rPr>
          <w:bCs/>
          <w:sz w:val="24"/>
          <w:szCs w:val="24"/>
          <w:u w:val="single"/>
        </w:rPr>
        <w:t>SECTION VIII: TENDER FORM</w:t>
      </w:r>
    </w:p>
    <w:p w14:paraId="716CAFFB" w14:textId="77777777" w:rsidR="005E575F" w:rsidRPr="00FD7399" w:rsidRDefault="005E575F">
      <w:pPr>
        <w:widowControl w:val="0"/>
        <w:autoSpaceDE w:val="0"/>
        <w:spacing w:line="200" w:lineRule="exact"/>
        <w:jc w:val="center"/>
        <w:rPr>
          <w:bCs/>
          <w:sz w:val="24"/>
          <w:szCs w:val="24"/>
          <w:u w:val="single"/>
        </w:rPr>
      </w:pPr>
    </w:p>
    <w:p w14:paraId="71A818A2" w14:textId="253F8563" w:rsidR="000D0EEA" w:rsidRPr="00FD7399" w:rsidRDefault="00FD7399" w:rsidP="00D50216">
      <w:pPr>
        <w:tabs>
          <w:tab w:val="left" w:pos="6135"/>
        </w:tabs>
        <w:spacing w:line="360" w:lineRule="auto"/>
        <w:jc w:val="both"/>
        <w:rPr>
          <w:color w:val="000000"/>
          <w:sz w:val="24"/>
          <w:szCs w:val="24"/>
        </w:rPr>
      </w:pPr>
      <w:r w:rsidRPr="00FD7399">
        <w:rPr>
          <w:color w:val="000000"/>
          <w:sz w:val="24"/>
          <w:szCs w:val="24"/>
        </w:rPr>
        <w:t>Tender Reference number:</w:t>
      </w:r>
      <w:r w:rsidR="00C27932" w:rsidRPr="00FD7399">
        <w:rPr>
          <w:color w:val="000000"/>
          <w:sz w:val="24"/>
          <w:szCs w:val="24"/>
        </w:rPr>
        <w:t xml:space="preserve">   </w:t>
      </w:r>
      <w:r w:rsidR="001069B1" w:rsidRPr="00FD7399">
        <w:rPr>
          <w:color w:val="000000"/>
          <w:sz w:val="24"/>
          <w:szCs w:val="24"/>
        </w:rPr>
        <w:t xml:space="preserve">                                   </w:t>
      </w:r>
      <w:r w:rsidR="004627BC" w:rsidRPr="00FD7399">
        <w:rPr>
          <w:color w:val="000000"/>
          <w:sz w:val="24"/>
          <w:szCs w:val="24"/>
        </w:rPr>
        <w:t xml:space="preserve">   </w:t>
      </w:r>
      <w:r>
        <w:rPr>
          <w:color w:val="000000"/>
          <w:sz w:val="24"/>
          <w:szCs w:val="24"/>
        </w:rPr>
        <w:tab/>
      </w:r>
      <w:r>
        <w:rPr>
          <w:color w:val="000000"/>
          <w:sz w:val="24"/>
          <w:szCs w:val="24"/>
        </w:rPr>
        <w:tab/>
      </w:r>
      <w:r w:rsidR="004627BC" w:rsidRPr="00FD7399">
        <w:rPr>
          <w:color w:val="000000"/>
          <w:sz w:val="24"/>
          <w:szCs w:val="24"/>
        </w:rPr>
        <w:t xml:space="preserve"> </w:t>
      </w:r>
      <w:r w:rsidR="00D50216" w:rsidRPr="00FD7399">
        <w:rPr>
          <w:color w:val="000000"/>
          <w:sz w:val="24"/>
          <w:szCs w:val="24"/>
        </w:rPr>
        <w:t xml:space="preserve"> </w:t>
      </w:r>
      <w:r w:rsidR="00C27932" w:rsidRPr="00FD7399">
        <w:rPr>
          <w:color w:val="000000"/>
          <w:sz w:val="24"/>
          <w:szCs w:val="24"/>
        </w:rPr>
        <w:t xml:space="preserve">Date : </w:t>
      </w:r>
      <w:r w:rsidR="004627BC" w:rsidRPr="00FD7399">
        <w:rPr>
          <w:color w:val="000000"/>
          <w:sz w:val="24"/>
          <w:szCs w:val="24"/>
        </w:rPr>
        <w:t xml:space="preserve"> </w:t>
      </w:r>
      <w:r w:rsidR="00912114" w:rsidRPr="00FD7399">
        <w:rPr>
          <w:color w:val="FFFFFF" w:themeColor="background1"/>
          <w:sz w:val="24"/>
          <w:szCs w:val="24"/>
        </w:rPr>
        <w:t>-02</w:t>
      </w:r>
      <w:r w:rsidR="001636A6" w:rsidRPr="00FD7399">
        <w:rPr>
          <w:color w:val="FFFFFF" w:themeColor="background1"/>
          <w:sz w:val="24"/>
          <w:szCs w:val="24"/>
        </w:rPr>
        <w:t>-20</w:t>
      </w:r>
      <w:r w:rsidR="00912114" w:rsidRPr="00FD7399">
        <w:rPr>
          <w:color w:val="FFFFFF" w:themeColor="background1"/>
          <w:sz w:val="24"/>
          <w:szCs w:val="24"/>
        </w:rPr>
        <w:t>20</w:t>
      </w:r>
      <w:r w:rsidR="004627BC" w:rsidRPr="00FD7399">
        <w:rPr>
          <w:color w:val="000000"/>
          <w:sz w:val="24"/>
          <w:szCs w:val="24"/>
        </w:rPr>
        <w:t xml:space="preserve"> </w:t>
      </w:r>
    </w:p>
    <w:p w14:paraId="58C5E0C8" w14:textId="77777777" w:rsidR="00B479A6" w:rsidRPr="00FD7399" w:rsidRDefault="00B479A6">
      <w:pPr>
        <w:widowControl w:val="0"/>
        <w:autoSpaceDE w:val="0"/>
        <w:spacing w:line="200" w:lineRule="exact"/>
        <w:jc w:val="center"/>
        <w:rPr>
          <w:color w:val="000000"/>
          <w:sz w:val="24"/>
          <w:szCs w:val="24"/>
        </w:rPr>
      </w:pPr>
    </w:p>
    <w:p w14:paraId="22BA9E22" w14:textId="77777777" w:rsidR="000D0EEA" w:rsidRPr="00FD7399" w:rsidRDefault="000D0EEA">
      <w:pPr>
        <w:rPr>
          <w:sz w:val="24"/>
          <w:szCs w:val="24"/>
          <w:lang w:val="es-MX"/>
        </w:rPr>
      </w:pPr>
    </w:p>
    <w:p w14:paraId="6C51551E" w14:textId="6CFB7318" w:rsidR="000D0EEA" w:rsidRDefault="000D0EEA">
      <w:pPr>
        <w:rPr>
          <w:sz w:val="24"/>
          <w:szCs w:val="24"/>
          <w:lang w:val="es-MX"/>
        </w:rPr>
      </w:pPr>
      <w:r w:rsidRPr="00FD7399">
        <w:rPr>
          <w:sz w:val="24"/>
          <w:szCs w:val="24"/>
          <w:lang w:val="es-MX"/>
        </w:rPr>
        <w:t>From,</w:t>
      </w:r>
    </w:p>
    <w:p w14:paraId="7814EFBB" w14:textId="77777777" w:rsidR="00FD7399" w:rsidRPr="00FD7399" w:rsidRDefault="00FD7399">
      <w:pPr>
        <w:rPr>
          <w:sz w:val="24"/>
          <w:szCs w:val="24"/>
          <w:lang w:val="es-MX"/>
        </w:rPr>
      </w:pPr>
    </w:p>
    <w:p w14:paraId="073B46C7" w14:textId="77777777" w:rsidR="000D0EEA" w:rsidRPr="00FD7399" w:rsidRDefault="000D0EEA">
      <w:pPr>
        <w:rPr>
          <w:sz w:val="24"/>
          <w:szCs w:val="24"/>
          <w:lang w:val="es-MX"/>
        </w:rPr>
      </w:pPr>
    </w:p>
    <w:p w14:paraId="081702E8" w14:textId="77777777" w:rsidR="000D0EEA" w:rsidRPr="00FD7399" w:rsidRDefault="000D0EEA">
      <w:pPr>
        <w:rPr>
          <w:sz w:val="24"/>
          <w:szCs w:val="24"/>
          <w:lang w:val="es-MX"/>
        </w:rPr>
      </w:pPr>
      <w:proofErr w:type="spellStart"/>
      <w:r w:rsidRPr="00FD7399">
        <w:rPr>
          <w:sz w:val="24"/>
          <w:szCs w:val="24"/>
          <w:lang w:val="es-MX"/>
        </w:rPr>
        <w:t>To</w:t>
      </w:r>
      <w:proofErr w:type="spellEnd"/>
    </w:p>
    <w:p w14:paraId="053265F1" w14:textId="3E8EE28A" w:rsidR="000D0EEA" w:rsidRDefault="0001554D">
      <w:pPr>
        <w:widowControl w:val="0"/>
        <w:autoSpaceDE w:val="0"/>
        <w:jc w:val="both"/>
        <w:rPr>
          <w:sz w:val="24"/>
          <w:szCs w:val="24"/>
        </w:rPr>
      </w:pPr>
      <w:r>
        <w:rPr>
          <w:sz w:val="24"/>
          <w:szCs w:val="24"/>
        </w:rPr>
        <w:t xml:space="preserve">CHO, Public </w:t>
      </w:r>
      <w:proofErr w:type="spellStart"/>
      <w:r>
        <w:rPr>
          <w:sz w:val="24"/>
          <w:szCs w:val="24"/>
        </w:rPr>
        <w:t>Helath</w:t>
      </w:r>
      <w:proofErr w:type="spellEnd"/>
      <w:r>
        <w:rPr>
          <w:sz w:val="24"/>
          <w:szCs w:val="24"/>
        </w:rPr>
        <w:t>,</w:t>
      </w:r>
    </w:p>
    <w:p w14:paraId="0A959E27" w14:textId="63BBA78C" w:rsidR="0001554D" w:rsidRPr="00FD7399" w:rsidRDefault="00B84E42">
      <w:pPr>
        <w:widowControl w:val="0"/>
        <w:autoSpaceDE w:val="0"/>
        <w:jc w:val="both"/>
        <w:rPr>
          <w:sz w:val="24"/>
          <w:szCs w:val="24"/>
        </w:rPr>
      </w:pPr>
      <w:r>
        <w:rPr>
          <w:sz w:val="24"/>
          <w:szCs w:val="24"/>
        </w:rPr>
        <w:t>GBA</w:t>
      </w:r>
    </w:p>
    <w:p w14:paraId="797D835F" w14:textId="77777777" w:rsidR="000D0EEA" w:rsidRPr="00FD7399" w:rsidRDefault="000D0EEA">
      <w:pPr>
        <w:widowControl w:val="0"/>
        <w:autoSpaceDE w:val="0"/>
        <w:jc w:val="both"/>
        <w:rPr>
          <w:b/>
          <w:bCs/>
          <w:sz w:val="24"/>
          <w:szCs w:val="24"/>
        </w:rPr>
      </w:pPr>
    </w:p>
    <w:p w14:paraId="5F25D5E3" w14:textId="77777777" w:rsidR="000D0EEA" w:rsidRPr="00FD7399" w:rsidRDefault="000D0EEA">
      <w:pPr>
        <w:rPr>
          <w:bCs/>
          <w:sz w:val="24"/>
          <w:szCs w:val="24"/>
        </w:rPr>
      </w:pPr>
      <w:r w:rsidRPr="00FD7399">
        <w:rPr>
          <w:bCs/>
          <w:sz w:val="24"/>
          <w:szCs w:val="24"/>
        </w:rPr>
        <w:t>Sir,</w:t>
      </w:r>
    </w:p>
    <w:p w14:paraId="498B4167" w14:textId="08684CAC" w:rsidR="000D0EEA" w:rsidRPr="00FD7399" w:rsidRDefault="000D0EEA">
      <w:pPr>
        <w:widowControl w:val="0"/>
        <w:overflowPunct w:val="0"/>
        <w:autoSpaceDE w:val="0"/>
        <w:spacing w:line="276" w:lineRule="auto"/>
        <w:ind w:right="200" w:firstLine="720"/>
        <w:jc w:val="both"/>
        <w:rPr>
          <w:color w:val="000000" w:themeColor="text1"/>
          <w:sz w:val="24"/>
          <w:szCs w:val="24"/>
        </w:rPr>
      </w:pPr>
      <w:r w:rsidRPr="00FD7399">
        <w:rPr>
          <w:color w:val="000000" w:themeColor="text1"/>
          <w:sz w:val="24"/>
          <w:szCs w:val="24"/>
        </w:rPr>
        <w:t xml:space="preserve">Having examined the Tender Documents including Addenda </w:t>
      </w:r>
      <w:r w:rsidR="00D536C1" w:rsidRPr="00FD7399">
        <w:rPr>
          <w:color w:val="000000" w:themeColor="text1"/>
          <w:sz w:val="24"/>
          <w:szCs w:val="24"/>
        </w:rPr>
        <w:t>…………………………… …………………….</w:t>
      </w:r>
      <w:r w:rsidRPr="00FD7399">
        <w:rPr>
          <w:color w:val="000000" w:themeColor="text1"/>
          <w:sz w:val="24"/>
          <w:szCs w:val="24"/>
        </w:rPr>
        <w:t xml:space="preserve">, the receipt of which is hereby duly acknowledged, we, the undersigned, offer to </w:t>
      </w:r>
      <w:r w:rsidR="006712E8" w:rsidRPr="00FD7399">
        <w:rPr>
          <w:color w:val="000000" w:themeColor="text1"/>
          <w:sz w:val="24"/>
          <w:szCs w:val="24"/>
        </w:rPr>
        <w:t xml:space="preserve">provide </w:t>
      </w:r>
      <w:r w:rsidR="00FD7399">
        <w:rPr>
          <w:color w:val="000000" w:themeColor="text1"/>
          <w:sz w:val="24"/>
          <w:szCs w:val="24"/>
        </w:rPr>
        <w:t>the goods</w:t>
      </w:r>
      <w:r w:rsidR="006712E8" w:rsidRPr="00FD7399">
        <w:rPr>
          <w:color w:val="000000" w:themeColor="text1"/>
          <w:sz w:val="24"/>
          <w:szCs w:val="24"/>
        </w:rPr>
        <w:t xml:space="preserve"> as per tender conditions and </w:t>
      </w:r>
      <w:r w:rsidRPr="00FD7399">
        <w:rPr>
          <w:color w:val="000000" w:themeColor="text1"/>
          <w:sz w:val="24"/>
          <w:szCs w:val="24"/>
        </w:rPr>
        <w:t>provide service in accordance with</w:t>
      </w:r>
      <w:r w:rsidR="006712E8" w:rsidRPr="00FD7399">
        <w:rPr>
          <w:color w:val="000000" w:themeColor="text1"/>
          <w:sz w:val="24"/>
          <w:szCs w:val="24"/>
        </w:rPr>
        <w:t xml:space="preserve"> said tender documents and </w:t>
      </w:r>
      <w:r w:rsidRPr="00FD7399">
        <w:rPr>
          <w:color w:val="000000" w:themeColor="text1"/>
          <w:sz w:val="24"/>
          <w:szCs w:val="24"/>
        </w:rPr>
        <w:t xml:space="preserve">the </w:t>
      </w:r>
      <w:r w:rsidR="00FD7399">
        <w:rPr>
          <w:color w:val="000000" w:themeColor="text1"/>
          <w:sz w:val="24"/>
          <w:szCs w:val="24"/>
        </w:rPr>
        <w:t xml:space="preserve">rates uploaded in the </w:t>
      </w:r>
      <w:proofErr w:type="spellStart"/>
      <w:r w:rsidR="00FD7399">
        <w:rPr>
          <w:color w:val="000000" w:themeColor="text1"/>
          <w:sz w:val="24"/>
          <w:szCs w:val="24"/>
        </w:rPr>
        <w:t>Eportal</w:t>
      </w:r>
      <w:proofErr w:type="spellEnd"/>
      <w:r w:rsidRPr="00FD7399">
        <w:rPr>
          <w:color w:val="000000" w:themeColor="text1"/>
          <w:sz w:val="24"/>
          <w:szCs w:val="24"/>
        </w:rPr>
        <w:t xml:space="preserve"> </w:t>
      </w:r>
      <w:r w:rsidR="00FD7399">
        <w:rPr>
          <w:color w:val="000000" w:themeColor="text1"/>
          <w:sz w:val="24"/>
          <w:szCs w:val="24"/>
        </w:rPr>
        <w:t xml:space="preserve">is </w:t>
      </w:r>
      <w:r w:rsidRPr="00FD7399">
        <w:rPr>
          <w:color w:val="000000" w:themeColor="text1"/>
          <w:sz w:val="24"/>
          <w:szCs w:val="24"/>
        </w:rPr>
        <w:t>made part of this tender.</w:t>
      </w:r>
    </w:p>
    <w:p w14:paraId="7E58E162" w14:textId="22597583" w:rsidR="000D0EEA" w:rsidRDefault="000D0EEA">
      <w:pPr>
        <w:widowControl w:val="0"/>
        <w:overflowPunct w:val="0"/>
        <w:autoSpaceDE w:val="0"/>
        <w:spacing w:line="276" w:lineRule="auto"/>
        <w:ind w:right="200" w:firstLine="720"/>
        <w:jc w:val="both"/>
        <w:rPr>
          <w:sz w:val="24"/>
          <w:szCs w:val="24"/>
        </w:rPr>
      </w:pPr>
      <w:r w:rsidRPr="00FD7399">
        <w:rPr>
          <w:sz w:val="24"/>
          <w:szCs w:val="24"/>
        </w:rPr>
        <w:t xml:space="preserve">We undertake, if our tender is accepted, to deliver the </w:t>
      </w:r>
      <w:r w:rsidR="00900C48" w:rsidRPr="00FD7399">
        <w:rPr>
          <w:sz w:val="24"/>
          <w:szCs w:val="24"/>
        </w:rPr>
        <w:t xml:space="preserve">goods and </w:t>
      </w:r>
      <w:r w:rsidRPr="00FD7399">
        <w:rPr>
          <w:sz w:val="24"/>
          <w:szCs w:val="24"/>
        </w:rPr>
        <w:t>service in accordance with the delivery schedule specified in the Schedule of Requirements.</w:t>
      </w:r>
      <w:r w:rsidR="00D152C3">
        <w:rPr>
          <w:sz w:val="24"/>
          <w:szCs w:val="24"/>
        </w:rPr>
        <w:t xml:space="preserve"> </w:t>
      </w:r>
    </w:p>
    <w:p w14:paraId="118E55E7" w14:textId="77777777" w:rsidR="00D152C3" w:rsidRDefault="00D152C3">
      <w:pPr>
        <w:widowControl w:val="0"/>
        <w:overflowPunct w:val="0"/>
        <w:autoSpaceDE w:val="0"/>
        <w:spacing w:line="276" w:lineRule="auto"/>
        <w:ind w:right="200" w:firstLine="720"/>
        <w:jc w:val="both"/>
        <w:rPr>
          <w:sz w:val="24"/>
          <w:szCs w:val="24"/>
        </w:rPr>
      </w:pPr>
    </w:p>
    <w:tbl>
      <w:tblPr>
        <w:tblStyle w:val="TableGrid"/>
        <w:tblW w:w="0" w:type="auto"/>
        <w:jc w:val="center"/>
        <w:tblLook w:val="04A0" w:firstRow="1" w:lastRow="0" w:firstColumn="1" w:lastColumn="0" w:noHBand="0" w:noVBand="1"/>
      </w:tblPr>
      <w:tblGrid>
        <w:gridCol w:w="1838"/>
        <w:gridCol w:w="3246"/>
        <w:gridCol w:w="3246"/>
      </w:tblGrid>
      <w:tr w:rsidR="00D152C3" w14:paraId="541C074A" w14:textId="77777777" w:rsidTr="00D152C3">
        <w:trPr>
          <w:jc w:val="center"/>
        </w:trPr>
        <w:tc>
          <w:tcPr>
            <w:tcW w:w="1838" w:type="dxa"/>
          </w:tcPr>
          <w:p w14:paraId="7C59ABBC" w14:textId="10F9718A" w:rsidR="00D152C3" w:rsidRDefault="00D152C3">
            <w:pPr>
              <w:widowControl w:val="0"/>
              <w:overflowPunct w:val="0"/>
              <w:autoSpaceDE w:val="0"/>
              <w:spacing w:line="276" w:lineRule="auto"/>
              <w:ind w:right="200"/>
              <w:jc w:val="both"/>
              <w:rPr>
                <w:sz w:val="24"/>
                <w:szCs w:val="24"/>
              </w:rPr>
            </w:pPr>
            <w:r>
              <w:rPr>
                <w:sz w:val="24"/>
                <w:szCs w:val="24"/>
              </w:rPr>
              <w:t>Sl.no</w:t>
            </w:r>
          </w:p>
        </w:tc>
        <w:tc>
          <w:tcPr>
            <w:tcW w:w="3246" w:type="dxa"/>
          </w:tcPr>
          <w:p w14:paraId="171E52EB" w14:textId="70F813C6" w:rsidR="00D152C3" w:rsidRDefault="00D152C3">
            <w:pPr>
              <w:widowControl w:val="0"/>
              <w:overflowPunct w:val="0"/>
              <w:autoSpaceDE w:val="0"/>
              <w:spacing w:line="276" w:lineRule="auto"/>
              <w:ind w:right="200"/>
              <w:jc w:val="both"/>
              <w:rPr>
                <w:sz w:val="24"/>
                <w:szCs w:val="24"/>
              </w:rPr>
            </w:pPr>
            <w:r>
              <w:rPr>
                <w:sz w:val="24"/>
                <w:szCs w:val="24"/>
              </w:rPr>
              <w:t xml:space="preserve">Name of the item quoted </w:t>
            </w:r>
          </w:p>
        </w:tc>
        <w:tc>
          <w:tcPr>
            <w:tcW w:w="3246" w:type="dxa"/>
          </w:tcPr>
          <w:p w14:paraId="015FD286" w14:textId="611AAB09" w:rsidR="00D152C3" w:rsidRDefault="00D152C3">
            <w:pPr>
              <w:widowControl w:val="0"/>
              <w:overflowPunct w:val="0"/>
              <w:autoSpaceDE w:val="0"/>
              <w:spacing w:line="276" w:lineRule="auto"/>
              <w:ind w:right="200"/>
              <w:jc w:val="both"/>
              <w:rPr>
                <w:sz w:val="24"/>
                <w:szCs w:val="24"/>
              </w:rPr>
            </w:pPr>
            <w:r>
              <w:rPr>
                <w:sz w:val="24"/>
                <w:szCs w:val="24"/>
              </w:rPr>
              <w:t>Remarks</w:t>
            </w:r>
          </w:p>
        </w:tc>
      </w:tr>
      <w:tr w:rsidR="00D152C3" w14:paraId="5688861F" w14:textId="77777777" w:rsidTr="00D152C3">
        <w:trPr>
          <w:jc w:val="center"/>
        </w:trPr>
        <w:tc>
          <w:tcPr>
            <w:tcW w:w="1838" w:type="dxa"/>
          </w:tcPr>
          <w:p w14:paraId="52508CF5" w14:textId="77777777" w:rsidR="00D152C3" w:rsidRDefault="00D152C3">
            <w:pPr>
              <w:widowControl w:val="0"/>
              <w:overflowPunct w:val="0"/>
              <w:autoSpaceDE w:val="0"/>
              <w:spacing w:line="276" w:lineRule="auto"/>
              <w:ind w:right="200"/>
              <w:jc w:val="both"/>
              <w:rPr>
                <w:sz w:val="24"/>
                <w:szCs w:val="24"/>
              </w:rPr>
            </w:pPr>
          </w:p>
        </w:tc>
        <w:tc>
          <w:tcPr>
            <w:tcW w:w="3246" w:type="dxa"/>
          </w:tcPr>
          <w:p w14:paraId="773C6798" w14:textId="77777777" w:rsidR="00D152C3" w:rsidRDefault="00D152C3">
            <w:pPr>
              <w:widowControl w:val="0"/>
              <w:overflowPunct w:val="0"/>
              <w:autoSpaceDE w:val="0"/>
              <w:spacing w:line="276" w:lineRule="auto"/>
              <w:ind w:right="200"/>
              <w:jc w:val="both"/>
              <w:rPr>
                <w:sz w:val="24"/>
                <w:szCs w:val="24"/>
              </w:rPr>
            </w:pPr>
          </w:p>
        </w:tc>
        <w:tc>
          <w:tcPr>
            <w:tcW w:w="3246" w:type="dxa"/>
          </w:tcPr>
          <w:p w14:paraId="635F3531" w14:textId="77777777" w:rsidR="00D152C3" w:rsidRDefault="00D152C3">
            <w:pPr>
              <w:widowControl w:val="0"/>
              <w:overflowPunct w:val="0"/>
              <w:autoSpaceDE w:val="0"/>
              <w:spacing w:line="276" w:lineRule="auto"/>
              <w:ind w:right="200"/>
              <w:jc w:val="both"/>
              <w:rPr>
                <w:sz w:val="24"/>
                <w:szCs w:val="24"/>
              </w:rPr>
            </w:pPr>
          </w:p>
        </w:tc>
      </w:tr>
    </w:tbl>
    <w:p w14:paraId="40FD2DE0" w14:textId="2B637A59" w:rsidR="000D0EEA" w:rsidRPr="00FD7399" w:rsidRDefault="00ED284A">
      <w:pPr>
        <w:widowControl w:val="0"/>
        <w:autoSpaceDE w:val="0"/>
        <w:ind w:firstLine="720"/>
        <w:jc w:val="both"/>
        <w:rPr>
          <w:sz w:val="24"/>
          <w:szCs w:val="24"/>
        </w:rPr>
      </w:pPr>
      <w:r w:rsidRPr="00FD7399">
        <w:rPr>
          <w:sz w:val="24"/>
          <w:szCs w:val="24"/>
        </w:rPr>
        <w:t xml:space="preserve">If the tender is accepted, the first party shall obtain from the successful bidder, the guarantee of sum equivalent to </w:t>
      </w:r>
      <w:r w:rsidR="00D152C3">
        <w:rPr>
          <w:sz w:val="24"/>
          <w:szCs w:val="24"/>
        </w:rPr>
        <w:t>5</w:t>
      </w:r>
      <w:r w:rsidRPr="00FD7399">
        <w:rPr>
          <w:sz w:val="24"/>
          <w:szCs w:val="24"/>
        </w:rPr>
        <w:t>% of the contract price for the due performance of the contract in the form of Bank Guarantee.</w:t>
      </w:r>
    </w:p>
    <w:p w14:paraId="643C937C" w14:textId="77777777" w:rsidR="000D0EEA" w:rsidRPr="00FD7399" w:rsidRDefault="000D0EEA">
      <w:pPr>
        <w:widowControl w:val="0"/>
        <w:tabs>
          <w:tab w:val="left" w:pos="9180"/>
        </w:tabs>
        <w:overflowPunct w:val="0"/>
        <w:autoSpaceDE w:val="0"/>
        <w:spacing w:line="276" w:lineRule="auto"/>
        <w:ind w:firstLine="720"/>
        <w:jc w:val="both"/>
        <w:rPr>
          <w:sz w:val="24"/>
          <w:szCs w:val="24"/>
        </w:rPr>
      </w:pPr>
      <w:r w:rsidRPr="00FD7399">
        <w:rPr>
          <w:sz w:val="24"/>
          <w:szCs w:val="24"/>
        </w:rPr>
        <w:t>We agree to abide by this tender for the Tender validi</w:t>
      </w:r>
      <w:r w:rsidR="00E64933" w:rsidRPr="00FD7399">
        <w:rPr>
          <w:sz w:val="24"/>
          <w:szCs w:val="24"/>
        </w:rPr>
        <w:t>ty period specified in Clause 14.1</w:t>
      </w:r>
      <w:r w:rsidRPr="00FD7399">
        <w:rPr>
          <w:sz w:val="24"/>
          <w:szCs w:val="24"/>
        </w:rPr>
        <w:t xml:space="preserve"> of the ITT and it shall remain binding upon us and may be accepted at any time before the expiration of that period.</w:t>
      </w:r>
      <w:r w:rsidR="00C27932" w:rsidRPr="00FD7399">
        <w:rPr>
          <w:sz w:val="24"/>
          <w:szCs w:val="24"/>
        </w:rPr>
        <w:t xml:space="preserve"> </w:t>
      </w:r>
    </w:p>
    <w:p w14:paraId="3C3D3205" w14:textId="77777777" w:rsidR="000D0EEA" w:rsidRPr="00FD7399" w:rsidRDefault="000D0EEA">
      <w:pPr>
        <w:widowControl w:val="0"/>
        <w:overflowPunct w:val="0"/>
        <w:autoSpaceDE w:val="0"/>
        <w:spacing w:line="276" w:lineRule="auto"/>
        <w:ind w:right="20" w:firstLine="720"/>
        <w:jc w:val="both"/>
        <w:rPr>
          <w:sz w:val="24"/>
          <w:szCs w:val="24"/>
        </w:rPr>
      </w:pPr>
      <w:r w:rsidRPr="00FD7399">
        <w:rPr>
          <w:sz w:val="24"/>
          <w:szCs w:val="24"/>
        </w:rPr>
        <w:t>Until a formal contract is prepared and executed, this tender, together with your written acceptance thereof and your notification of award, shall constitute a binding Contract between us.</w:t>
      </w:r>
    </w:p>
    <w:p w14:paraId="3CABC23B" w14:textId="77777777" w:rsidR="000D0EEA" w:rsidRPr="00FD7399" w:rsidRDefault="000D0EEA">
      <w:pPr>
        <w:widowControl w:val="0"/>
        <w:overflowPunct w:val="0"/>
        <w:autoSpaceDE w:val="0"/>
        <w:spacing w:line="276" w:lineRule="auto"/>
        <w:ind w:firstLine="720"/>
        <w:jc w:val="both"/>
        <w:rPr>
          <w:sz w:val="24"/>
          <w:szCs w:val="24"/>
        </w:rPr>
      </w:pPr>
      <w:r w:rsidRPr="00FD7399">
        <w:rPr>
          <w:sz w:val="24"/>
          <w:szCs w:val="24"/>
        </w:rPr>
        <w:t>We undertake that, in competing for (and, if the award is made to us, in executing) the above contract, we will strictly observe the laws against fraud and corruption in force in India namely “Prevention of Corruption Act 1988”.</w:t>
      </w:r>
    </w:p>
    <w:p w14:paraId="3708F5FE" w14:textId="7D2CBB00" w:rsidR="00E64933" w:rsidRPr="00FD7399" w:rsidRDefault="00E64933" w:rsidP="00FD7399">
      <w:pPr>
        <w:widowControl w:val="0"/>
        <w:overflowPunct w:val="0"/>
        <w:autoSpaceDE w:val="0"/>
        <w:spacing w:line="276" w:lineRule="auto"/>
        <w:ind w:firstLine="720"/>
        <w:jc w:val="both"/>
        <w:rPr>
          <w:sz w:val="24"/>
          <w:szCs w:val="24"/>
        </w:rPr>
      </w:pPr>
      <w:r w:rsidRPr="00FD7399">
        <w:rPr>
          <w:sz w:val="24"/>
          <w:szCs w:val="24"/>
        </w:rPr>
        <w:softHyphen/>
      </w:r>
      <w:r w:rsidR="000D0EEA" w:rsidRPr="00FD7399">
        <w:rPr>
          <w:sz w:val="24"/>
          <w:szCs w:val="24"/>
        </w:rPr>
        <w:t xml:space="preserve">We understand that you are not bound to accept the lowest or any tender you may receive. </w:t>
      </w:r>
    </w:p>
    <w:p w14:paraId="28EDAC71" w14:textId="77777777" w:rsidR="000D0EEA" w:rsidRPr="00FD7399" w:rsidRDefault="000D0EEA" w:rsidP="00E64933">
      <w:pPr>
        <w:widowControl w:val="0"/>
        <w:autoSpaceDE w:val="0"/>
        <w:jc w:val="both"/>
        <w:rPr>
          <w:sz w:val="24"/>
          <w:szCs w:val="24"/>
        </w:rPr>
      </w:pPr>
      <w:r w:rsidRPr="00FD7399">
        <w:rPr>
          <w:sz w:val="24"/>
          <w:szCs w:val="24"/>
        </w:rPr>
        <w:t>We clarify/confirm that we comply with the eligibility requirements as per ITT Clause 1 of the tender documents.</w:t>
      </w:r>
    </w:p>
    <w:p w14:paraId="40FD3874" w14:textId="77777777" w:rsidR="000D0EEA" w:rsidRPr="00FD7399" w:rsidRDefault="000D0EEA">
      <w:pPr>
        <w:widowControl w:val="0"/>
        <w:autoSpaceDE w:val="0"/>
        <w:spacing w:line="238" w:lineRule="exact"/>
        <w:rPr>
          <w:sz w:val="24"/>
          <w:szCs w:val="24"/>
        </w:rPr>
      </w:pPr>
    </w:p>
    <w:p w14:paraId="4D6B85F8" w14:textId="77777777" w:rsidR="000D0EEA" w:rsidRPr="00FD7399" w:rsidRDefault="000D0EEA">
      <w:pPr>
        <w:widowControl w:val="0"/>
        <w:tabs>
          <w:tab w:val="left" w:leader="dot" w:pos="1260"/>
          <w:tab w:val="left" w:leader="dot" w:pos="3280"/>
          <w:tab w:val="left" w:pos="3520"/>
        </w:tabs>
        <w:autoSpaceDE w:val="0"/>
        <w:rPr>
          <w:sz w:val="24"/>
          <w:szCs w:val="24"/>
        </w:rPr>
      </w:pPr>
      <w:r w:rsidRPr="00FD7399">
        <w:rPr>
          <w:sz w:val="24"/>
          <w:szCs w:val="24"/>
        </w:rPr>
        <w:t>Dated this</w:t>
      </w:r>
      <w:r w:rsidRPr="00FD7399">
        <w:rPr>
          <w:sz w:val="24"/>
          <w:szCs w:val="24"/>
        </w:rPr>
        <w:tab/>
        <w:t>day of</w:t>
      </w:r>
      <w:r w:rsidRPr="00FD7399">
        <w:rPr>
          <w:sz w:val="24"/>
          <w:szCs w:val="24"/>
        </w:rPr>
        <w:tab/>
        <w:t>20</w:t>
      </w:r>
      <w:r w:rsidRPr="00FD7399">
        <w:rPr>
          <w:sz w:val="24"/>
          <w:szCs w:val="24"/>
        </w:rPr>
        <w:tab/>
      </w:r>
      <w:proofErr w:type="gramStart"/>
      <w:r w:rsidRPr="00FD7399">
        <w:rPr>
          <w:sz w:val="24"/>
          <w:szCs w:val="24"/>
        </w:rPr>
        <w:t>.....</w:t>
      </w:r>
      <w:proofErr w:type="gramEnd"/>
    </w:p>
    <w:p w14:paraId="30FF4E0A" w14:textId="77777777" w:rsidR="000D0EEA" w:rsidRPr="00FD7399" w:rsidRDefault="000D0EEA">
      <w:pPr>
        <w:widowControl w:val="0"/>
        <w:autoSpaceDE w:val="0"/>
        <w:spacing w:line="200" w:lineRule="exact"/>
        <w:rPr>
          <w:sz w:val="24"/>
          <w:szCs w:val="24"/>
        </w:rPr>
      </w:pPr>
    </w:p>
    <w:p w14:paraId="3805A196" w14:textId="0514DFEB" w:rsidR="001C1220" w:rsidRDefault="000D0EEA" w:rsidP="0001554D">
      <w:pPr>
        <w:widowControl w:val="0"/>
        <w:autoSpaceDE w:val="0"/>
        <w:spacing w:line="272" w:lineRule="exact"/>
        <w:ind w:left="1440"/>
        <w:rPr>
          <w:sz w:val="24"/>
          <w:szCs w:val="24"/>
        </w:rPr>
      </w:pPr>
      <w:r w:rsidRPr="00FD7399">
        <w:rPr>
          <w:sz w:val="24"/>
          <w:szCs w:val="24"/>
        </w:rPr>
        <w:tab/>
      </w:r>
      <w:r w:rsidRPr="00FD7399">
        <w:rPr>
          <w:sz w:val="24"/>
          <w:szCs w:val="24"/>
        </w:rPr>
        <w:tab/>
      </w:r>
      <w:r w:rsidRPr="00FD7399">
        <w:rPr>
          <w:sz w:val="24"/>
          <w:szCs w:val="24"/>
        </w:rPr>
        <w:tab/>
      </w:r>
      <w:r w:rsidRPr="00FD7399">
        <w:rPr>
          <w:sz w:val="24"/>
          <w:szCs w:val="24"/>
        </w:rPr>
        <w:tab/>
      </w:r>
      <w:r w:rsidRPr="00FD7399">
        <w:rPr>
          <w:sz w:val="24"/>
          <w:szCs w:val="24"/>
        </w:rPr>
        <w:tab/>
      </w:r>
      <w:r w:rsidRPr="00FD7399">
        <w:rPr>
          <w:sz w:val="24"/>
          <w:szCs w:val="24"/>
        </w:rPr>
        <w:tab/>
        <w:t xml:space="preserve">              </w:t>
      </w:r>
      <w:r w:rsidRPr="00FD7399">
        <w:rPr>
          <w:i/>
          <w:iCs/>
          <w:sz w:val="24"/>
          <w:szCs w:val="24"/>
        </w:rPr>
        <w:t>(signature)</w:t>
      </w:r>
      <w:r w:rsidRPr="00FD7399">
        <w:rPr>
          <w:sz w:val="24"/>
          <w:szCs w:val="24"/>
        </w:rPr>
        <w:tab/>
      </w:r>
    </w:p>
    <w:p w14:paraId="0F229F58" w14:textId="77777777" w:rsidR="00B53734" w:rsidRPr="00720AE0" w:rsidRDefault="00B53734" w:rsidP="0047203D">
      <w:pPr>
        <w:widowControl w:val="0"/>
        <w:autoSpaceDE w:val="0"/>
        <w:rPr>
          <w:sz w:val="24"/>
          <w:szCs w:val="24"/>
        </w:rPr>
        <w:sectPr w:rsidR="00B53734" w:rsidRPr="00720AE0" w:rsidSect="00200FCF">
          <w:footerReference w:type="default" r:id="rId14"/>
          <w:pgSz w:w="11907" w:h="16839" w:code="9"/>
          <w:pgMar w:top="1440" w:right="1080" w:bottom="1440" w:left="1080" w:header="720" w:footer="388" w:gutter="0"/>
          <w:cols w:space="720"/>
          <w:docGrid w:linePitch="360"/>
        </w:sectPr>
      </w:pPr>
    </w:p>
    <w:p w14:paraId="60C012F1" w14:textId="77777777" w:rsidR="00362115" w:rsidRDefault="00362115" w:rsidP="00362115">
      <w:pPr>
        <w:pStyle w:val="ListParagraph"/>
        <w:widowControl w:val="0"/>
        <w:tabs>
          <w:tab w:val="left" w:pos="3690"/>
          <w:tab w:val="left" w:pos="3870"/>
        </w:tabs>
        <w:autoSpaceDE w:val="0"/>
        <w:jc w:val="center"/>
        <w:rPr>
          <w:b/>
          <w:sz w:val="24"/>
          <w:szCs w:val="24"/>
          <w:u w:val="single"/>
        </w:rPr>
      </w:pPr>
    </w:p>
    <w:p w14:paraId="03EB6FAB" w14:textId="77777777" w:rsidR="00D152C3" w:rsidRDefault="00D152C3" w:rsidP="00362115">
      <w:pPr>
        <w:pStyle w:val="ListParagraph"/>
        <w:widowControl w:val="0"/>
        <w:tabs>
          <w:tab w:val="left" w:pos="3690"/>
          <w:tab w:val="left" w:pos="3870"/>
        </w:tabs>
        <w:autoSpaceDE w:val="0"/>
        <w:jc w:val="center"/>
        <w:rPr>
          <w:b/>
          <w:sz w:val="24"/>
          <w:szCs w:val="24"/>
          <w:u w:val="single"/>
        </w:rPr>
      </w:pPr>
    </w:p>
    <w:p w14:paraId="5F685F28" w14:textId="77777777" w:rsidR="00D152C3" w:rsidRPr="00E551DE" w:rsidRDefault="00D152C3" w:rsidP="00362115">
      <w:pPr>
        <w:pStyle w:val="ListParagraph"/>
        <w:widowControl w:val="0"/>
        <w:tabs>
          <w:tab w:val="left" w:pos="3690"/>
          <w:tab w:val="left" w:pos="3870"/>
        </w:tabs>
        <w:autoSpaceDE w:val="0"/>
        <w:jc w:val="center"/>
        <w:rPr>
          <w:b/>
          <w:sz w:val="24"/>
          <w:szCs w:val="24"/>
          <w:u w:val="single"/>
        </w:rPr>
      </w:pPr>
    </w:p>
    <w:p w14:paraId="43A39984" w14:textId="77777777" w:rsidR="00C27932" w:rsidRDefault="00C27932" w:rsidP="00362115">
      <w:pPr>
        <w:widowControl w:val="0"/>
        <w:autoSpaceDE w:val="0"/>
        <w:jc w:val="center"/>
        <w:rPr>
          <w:b/>
          <w:bCs/>
          <w:sz w:val="24"/>
          <w:szCs w:val="24"/>
          <w:u w:val="single"/>
        </w:rPr>
      </w:pPr>
      <w:r>
        <w:rPr>
          <w:b/>
          <w:bCs/>
          <w:sz w:val="24"/>
          <w:szCs w:val="24"/>
          <w:u w:val="single"/>
        </w:rPr>
        <w:t>FINANCIAL BID</w:t>
      </w:r>
    </w:p>
    <w:p w14:paraId="7645415B" w14:textId="77777777" w:rsidR="00362115" w:rsidRDefault="00362115" w:rsidP="00362115">
      <w:pPr>
        <w:widowControl w:val="0"/>
        <w:autoSpaceDE w:val="0"/>
        <w:jc w:val="center"/>
        <w:rPr>
          <w:b/>
          <w:bCs/>
          <w:sz w:val="24"/>
          <w:szCs w:val="24"/>
          <w:u w:val="single"/>
        </w:rPr>
      </w:pPr>
    </w:p>
    <w:p w14:paraId="119EB9F1" w14:textId="703902C7" w:rsidR="00C27932" w:rsidRDefault="00C27932" w:rsidP="00C27932">
      <w:pPr>
        <w:widowControl w:val="0"/>
        <w:autoSpaceDE w:val="0"/>
        <w:jc w:val="center"/>
        <w:rPr>
          <w:b/>
          <w:bCs/>
          <w:sz w:val="24"/>
          <w:szCs w:val="24"/>
          <w:u w:val="single"/>
        </w:rPr>
      </w:pPr>
    </w:p>
    <w:p w14:paraId="562C6FCC" w14:textId="01C9C758" w:rsidR="00FD7399" w:rsidRDefault="00FD7399" w:rsidP="00C27932">
      <w:pPr>
        <w:widowControl w:val="0"/>
        <w:autoSpaceDE w:val="0"/>
        <w:jc w:val="center"/>
        <w:rPr>
          <w:b/>
          <w:bCs/>
          <w:sz w:val="24"/>
          <w:szCs w:val="24"/>
          <w:u w:val="single"/>
        </w:rPr>
      </w:pPr>
    </w:p>
    <w:p w14:paraId="34F13377" w14:textId="36AC7350" w:rsidR="00FD7399" w:rsidRPr="00720AE0" w:rsidRDefault="00FD7399" w:rsidP="00FD7399">
      <w:pPr>
        <w:widowControl w:val="0"/>
        <w:autoSpaceDE w:val="0"/>
        <w:rPr>
          <w:b/>
          <w:bCs/>
          <w:sz w:val="24"/>
          <w:szCs w:val="24"/>
          <w:u w:val="single"/>
        </w:rPr>
      </w:pPr>
      <w:r>
        <w:rPr>
          <w:b/>
          <w:bCs/>
          <w:sz w:val="24"/>
          <w:szCs w:val="24"/>
          <w:u w:val="single"/>
        </w:rPr>
        <w:t>Rates to be quoted in the</w:t>
      </w:r>
      <w:r w:rsidR="00D152C3">
        <w:rPr>
          <w:b/>
          <w:bCs/>
          <w:sz w:val="24"/>
          <w:szCs w:val="24"/>
          <w:u w:val="single"/>
        </w:rPr>
        <w:t xml:space="preserve"> Karnataka public procurement portal </w:t>
      </w:r>
      <w:r w:rsidR="00417151">
        <w:rPr>
          <w:b/>
          <w:bCs/>
          <w:sz w:val="24"/>
          <w:szCs w:val="24"/>
          <w:u w:val="single"/>
        </w:rPr>
        <w:t>Only.</w:t>
      </w:r>
    </w:p>
    <w:p w14:paraId="041D94EF" w14:textId="77777777" w:rsidR="000D0EEA" w:rsidRPr="00720AE0" w:rsidRDefault="000D0EEA">
      <w:pPr>
        <w:pageBreakBefore/>
        <w:widowControl w:val="0"/>
        <w:autoSpaceDE w:val="0"/>
        <w:rPr>
          <w:sz w:val="24"/>
          <w:szCs w:val="24"/>
        </w:rPr>
      </w:pPr>
    </w:p>
    <w:p w14:paraId="7DE7344A" w14:textId="77777777" w:rsidR="000D0EEA" w:rsidRPr="00720AE0" w:rsidRDefault="000D0EEA">
      <w:pPr>
        <w:widowControl w:val="0"/>
        <w:autoSpaceDE w:val="0"/>
        <w:jc w:val="center"/>
        <w:rPr>
          <w:b/>
          <w:bCs/>
          <w:sz w:val="24"/>
          <w:szCs w:val="24"/>
          <w:u w:val="single"/>
        </w:rPr>
      </w:pPr>
      <w:r w:rsidRPr="00720AE0">
        <w:rPr>
          <w:b/>
          <w:bCs/>
          <w:sz w:val="24"/>
          <w:szCs w:val="24"/>
          <w:u w:val="single"/>
        </w:rPr>
        <w:t xml:space="preserve">SECTION IX: </w:t>
      </w:r>
    </w:p>
    <w:p w14:paraId="29CE062D" w14:textId="77777777" w:rsidR="000D0EEA" w:rsidRPr="00720AE0" w:rsidRDefault="000D0EEA">
      <w:pPr>
        <w:widowControl w:val="0"/>
        <w:autoSpaceDE w:val="0"/>
        <w:jc w:val="center"/>
        <w:rPr>
          <w:b/>
          <w:bCs/>
          <w:sz w:val="24"/>
          <w:szCs w:val="24"/>
          <w:u w:val="single"/>
        </w:rPr>
      </w:pPr>
    </w:p>
    <w:p w14:paraId="5FCFB999" w14:textId="77777777" w:rsidR="000D0EEA" w:rsidRPr="00720AE0" w:rsidRDefault="000D0EEA">
      <w:pPr>
        <w:widowControl w:val="0"/>
        <w:autoSpaceDE w:val="0"/>
        <w:jc w:val="center"/>
        <w:rPr>
          <w:b/>
          <w:bCs/>
          <w:sz w:val="24"/>
          <w:szCs w:val="24"/>
          <w:u w:val="single"/>
        </w:rPr>
      </w:pPr>
    </w:p>
    <w:p w14:paraId="3F1006D6" w14:textId="52CD6994" w:rsidR="000D0EEA" w:rsidRPr="00720AE0" w:rsidRDefault="000D0EEA">
      <w:pPr>
        <w:widowControl w:val="0"/>
        <w:autoSpaceDE w:val="0"/>
        <w:jc w:val="center"/>
        <w:rPr>
          <w:b/>
          <w:bCs/>
          <w:sz w:val="24"/>
          <w:szCs w:val="24"/>
          <w:u w:val="single"/>
        </w:rPr>
      </w:pPr>
      <w:r w:rsidRPr="00720AE0">
        <w:rPr>
          <w:b/>
          <w:bCs/>
          <w:sz w:val="24"/>
          <w:szCs w:val="24"/>
          <w:u w:val="single"/>
        </w:rPr>
        <w:t>EARNEST MONEY DEPOSIT BANK GUARANTEE FORM</w:t>
      </w:r>
      <w:r w:rsidR="00D65A48">
        <w:rPr>
          <w:b/>
          <w:bCs/>
          <w:sz w:val="24"/>
          <w:szCs w:val="24"/>
          <w:u w:val="single"/>
        </w:rPr>
        <w:t>: Not applicable.</w:t>
      </w:r>
    </w:p>
    <w:p w14:paraId="64E31AEE" w14:textId="77777777" w:rsidR="000D0EEA" w:rsidRPr="00720AE0" w:rsidRDefault="000D0EEA">
      <w:pPr>
        <w:widowControl w:val="0"/>
        <w:autoSpaceDE w:val="0"/>
        <w:jc w:val="center"/>
        <w:rPr>
          <w:bCs/>
          <w:sz w:val="24"/>
          <w:szCs w:val="24"/>
        </w:rPr>
      </w:pPr>
    </w:p>
    <w:p w14:paraId="778CF878" w14:textId="77777777" w:rsidR="000D0EEA" w:rsidRPr="00720AE0" w:rsidRDefault="000D0EEA">
      <w:pPr>
        <w:widowControl w:val="0"/>
        <w:autoSpaceDE w:val="0"/>
        <w:jc w:val="center"/>
        <w:rPr>
          <w:bCs/>
          <w:sz w:val="24"/>
          <w:szCs w:val="24"/>
        </w:rPr>
      </w:pPr>
    </w:p>
    <w:p w14:paraId="762515E4" w14:textId="77777777" w:rsidR="000D0EEA" w:rsidRPr="00720AE0" w:rsidRDefault="000D0EEA">
      <w:pPr>
        <w:widowControl w:val="0"/>
        <w:autoSpaceDE w:val="0"/>
        <w:jc w:val="center"/>
        <w:rPr>
          <w:bCs/>
          <w:sz w:val="24"/>
          <w:szCs w:val="24"/>
        </w:rPr>
      </w:pPr>
    </w:p>
    <w:p w14:paraId="07C5C73D" w14:textId="77777777" w:rsidR="000D0EEA" w:rsidRPr="002A00F3" w:rsidRDefault="000D0EEA">
      <w:pPr>
        <w:widowControl w:val="0"/>
        <w:autoSpaceDE w:val="0"/>
        <w:jc w:val="center"/>
        <w:rPr>
          <w:bCs/>
          <w:color w:val="FFFFFF" w:themeColor="background1"/>
          <w:sz w:val="24"/>
          <w:szCs w:val="24"/>
        </w:rPr>
        <w:sectPr w:rsidR="000D0EEA" w:rsidRPr="002A00F3" w:rsidSect="00200FCF">
          <w:headerReference w:type="even" r:id="rId15"/>
          <w:headerReference w:type="default" r:id="rId16"/>
          <w:footerReference w:type="even" r:id="rId17"/>
          <w:footerReference w:type="default" r:id="rId18"/>
          <w:headerReference w:type="first" r:id="rId19"/>
          <w:footerReference w:type="first" r:id="rId20"/>
          <w:pgSz w:w="12240" w:h="15840"/>
          <w:pgMar w:top="678" w:right="1260" w:bottom="776" w:left="1440" w:header="720" w:footer="720" w:gutter="0"/>
          <w:cols w:space="720"/>
          <w:docGrid w:linePitch="360"/>
        </w:sectPr>
      </w:pPr>
      <w:r w:rsidRPr="002A00F3">
        <w:rPr>
          <w:bCs/>
          <w:color w:val="FFFFFF" w:themeColor="background1"/>
          <w:sz w:val="24"/>
          <w:szCs w:val="24"/>
        </w:rPr>
        <w:t>Not Applicable</w:t>
      </w:r>
    </w:p>
    <w:p w14:paraId="497928EE" w14:textId="77777777" w:rsidR="000D0EEA" w:rsidRPr="00720AE0" w:rsidRDefault="000D0EEA" w:rsidP="006675EF">
      <w:pPr>
        <w:widowControl w:val="0"/>
        <w:autoSpaceDE w:val="0"/>
        <w:jc w:val="center"/>
        <w:rPr>
          <w:b/>
          <w:bCs/>
          <w:sz w:val="24"/>
          <w:szCs w:val="24"/>
          <w:u w:val="single"/>
        </w:rPr>
      </w:pPr>
      <w:r w:rsidRPr="00720AE0">
        <w:rPr>
          <w:b/>
          <w:bCs/>
          <w:sz w:val="24"/>
          <w:szCs w:val="24"/>
          <w:u w:val="single"/>
        </w:rPr>
        <w:lastRenderedPageBreak/>
        <w:t xml:space="preserve">SECTION X: </w:t>
      </w:r>
    </w:p>
    <w:p w14:paraId="48240E06" w14:textId="77777777" w:rsidR="000D0EEA" w:rsidRPr="00720AE0" w:rsidRDefault="000D0EEA">
      <w:pPr>
        <w:widowControl w:val="0"/>
        <w:autoSpaceDE w:val="0"/>
        <w:jc w:val="center"/>
        <w:rPr>
          <w:b/>
          <w:bCs/>
          <w:sz w:val="24"/>
          <w:szCs w:val="24"/>
          <w:u w:val="single"/>
        </w:rPr>
      </w:pPr>
      <w:r w:rsidRPr="00720AE0">
        <w:rPr>
          <w:b/>
          <w:bCs/>
          <w:sz w:val="24"/>
          <w:szCs w:val="24"/>
          <w:u w:val="single"/>
        </w:rPr>
        <w:t>CONTRACT FORM</w:t>
      </w:r>
    </w:p>
    <w:p w14:paraId="2A3AD4AC" w14:textId="77777777" w:rsidR="000D0EEA" w:rsidRPr="00720AE0" w:rsidRDefault="000D0EEA">
      <w:pPr>
        <w:widowControl w:val="0"/>
        <w:autoSpaceDE w:val="0"/>
        <w:jc w:val="center"/>
        <w:rPr>
          <w:b/>
          <w:bCs/>
          <w:sz w:val="24"/>
          <w:szCs w:val="24"/>
          <w:u w:val="single"/>
        </w:rPr>
      </w:pPr>
    </w:p>
    <w:p w14:paraId="2DFD91D1" w14:textId="77777777" w:rsidR="000D0EEA" w:rsidRPr="00720AE0" w:rsidRDefault="000D0EEA">
      <w:pPr>
        <w:widowControl w:val="0"/>
        <w:autoSpaceDE w:val="0"/>
        <w:jc w:val="both"/>
        <w:rPr>
          <w:sz w:val="24"/>
          <w:szCs w:val="24"/>
        </w:rPr>
      </w:pPr>
      <w:r w:rsidRPr="00720AE0">
        <w:rPr>
          <w:b/>
          <w:bCs/>
          <w:sz w:val="24"/>
          <w:szCs w:val="24"/>
        </w:rPr>
        <w:t xml:space="preserve">THIS AGREEMENT </w:t>
      </w:r>
      <w:r w:rsidRPr="00720AE0">
        <w:rPr>
          <w:sz w:val="24"/>
          <w:szCs w:val="24"/>
        </w:rPr>
        <w:t xml:space="preserve">made the .......day of.................................., 20... Between.......................... </w:t>
      </w:r>
      <w:r w:rsidRPr="00720AE0">
        <w:rPr>
          <w:i/>
          <w:iCs/>
          <w:sz w:val="24"/>
          <w:szCs w:val="24"/>
        </w:rPr>
        <w:t xml:space="preserve">(Name of purchaser) </w:t>
      </w:r>
      <w:r w:rsidRPr="00720AE0">
        <w:rPr>
          <w:sz w:val="24"/>
          <w:szCs w:val="24"/>
        </w:rPr>
        <w:t xml:space="preserve">of.............. </w:t>
      </w:r>
      <w:r w:rsidRPr="00720AE0">
        <w:rPr>
          <w:i/>
          <w:iCs/>
          <w:sz w:val="24"/>
          <w:szCs w:val="24"/>
        </w:rPr>
        <w:t xml:space="preserve">(Country of Purchaser)  </w:t>
      </w:r>
      <w:r w:rsidRPr="00720AE0">
        <w:rPr>
          <w:sz w:val="24"/>
          <w:szCs w:val="24"/>
        </w:rPr>
        <w:t xml:space="preserve">(Hereinafter called "the Purchaser") of the </w:t>
      </w:r>
      <w:proofErr w:type="gramStart"/>
      <w:r w:rsidRPr="00720AE0">
        <w:rPr>
          <w:sz w:val="24"/>
          <w:szCs w:val="24"/>
        </w:rPr>
        <w:t>one part</w:t>
      </w:r>
      <w:proofErr w:type="gramEnd"/>
      <w:r w:rsidRPr="00720AE0">
        <w:rPr>
          <w:sz w:val="24"/>
          <w:szCs w:val="24"/>
        </w:rPr>
        <w:t xml:space="preserve"> and..................... </w:t>
      </w:r>
      <w:r w:rsidRPr="00720AE0">
        <w:rPr>
          <w:i/>
          <w:iCs/>
          <w:sz w:val="24"/>
          <w:szCs w:val="24"/>
        </w:rPr>
        <w:t>(Name of Supplier)</w:t>
      </w:r>
      <w:r w:rsidRPr="00720AE0">
        <w:rPr>
          <w:sz w:val="24"/>
          <w:szCs w:val="24"/>
        </w:rPr>
        <w:t xml:space="preserve"> of......................... </w:t>
      </w:r>
      <w:r w:rsidRPr="00720AE0">
        <w:rPr>
          <w:i/>
          <w:iCs/>
          <w:sz w:val="24"/>
          <w:szCs w:val="24"/>
        </w:rPr>
        <w:t>(City and Country of Supplier)</w:t>
      </w:r>
      <w:r w:rsidRPr="00720AE0">
        <w:rPr>
          <w:sz w:val="24"/>
          <w:szCs w:val="24"/>
        </w:rPr>
        <w:t xml:space="preserve">  (Hereinafter called "the</w:t>
      </w:r>
      <w:r w:rsidR="00136953" w:rsidRPr="00720AE0">
        <w:rPr>
          <w:sz w:val="24"/>
          <w:szCs w:val="24"/>
        </w:rPr>
        <w:t xml:space="preserve"> </w:t>
      </w:r>
      <w:r w:rsidRPr="00720AE0">
        <w:rPr>
          <w:sz w:val="24"/>
          <w:szCs w:val="24"/>
        </w:rPr>
        <w:t>Supplier") of the other part:</w:t>
      </w:r>
    </w:p>
    <w:p w14:paraId="73CFD5C4" w14:textId="77777777" w:rsidR="000D0EEA" w:rsidRPr="00720AE0" w:rsidRDefault="000D0EEA">
      <w:pPr>
        <w:widowControl w:val="0"/>
        <w:overflowPunct w:val="0"/>
        <w:autoSpaceDE w:val="0"/>
        <w:ind w:right="140"/>
        <w:jc w:val="both"/>
        <w:rPr>
          <w:sz w:val="24"/>
          <w:szCs w:val="24"/>
        </w:rPr>
      </w:pPr>
      <w:r w:rsidRPr="00720AE0">
        <w:rPr>
          <w:b/>
          <w:bCs/>
          <w:sz w:val="24"/>
          <w:szCs w:val="24"/>
        </w:rPr>
        <w:t xml:space="preserve">WHEREAS </w:t>
      </w:r>
      <w:r w:rsidRPr="00720AE0">
        <w:rPr>
          <w:sz w:val="24"/>
          <w:szCs w:val="24"/>
        </w:rPr>
        <w:t xml:space="preserve">the Purchaser is desirous that certain ancillary services viz.,..................................... </w:t>
      </w:r>
      <w:r w:rsidRPr="00720AE0">
        <w:rPr>
          <w:i/>
          <w:iCs/>
          <w:sz w:val="24"/>
          <w:szCs w:val="24"/>
        </w:rPr>
        <w:t>(Brief</w:t>
      </w:r>
      <w:r w:rsidRPr="00720AE0">
        <w:rPr>
          <w:b/>
          <w:bCs/>
          <w:sz w:val="24"/>
          <w:szCs w:val="24"/>
        </w:rPr>
        <w:t xml:space="preserve"> </w:t>
      </w:r>
      <w:r w:rsidRPr="00720AE0">
        <w:rPr>
          <w:i/>
          <w:iCs/>
          <w:sz w:val="24"/>
          <w:szCs w:val="24"/>
        </w:rPr>
        <w:t xml:space="preserve">Description of Services) </w:t>
      </w:r>
      <w:r w:rsidRPr="00720AE0">
        <w:rPr>
          <w:sz w:val="24"/>
          <w:szCs w:val="24"/>
        </w:rPr>
        <w:t xml:space="preserve">and has accepted a tender by the Supplier for the supply of those services in the sum of.............................. </w:t>
      </w:r>
      <w:r w:rsidRPr="00720AE0">
        <w:rPr>
          <w:i/>
          <w:iCs/>
          <w:sz w:val="24"/>
          <w:szCs w:val="24"/>
        </w:rPr>
        <w:t>(Contract Price in Words and Figures)</w:t>
      </w:r>
      <w:r w:rsidRPr="00720AE0">
        <w:rPr>
          <w:sz w:val="24"/>
          <w:szCs w:val="24"/>
        </w:rPr>
        <w:t xml:space="preserve"> (Herein after called "the Contract Price").</w:t>
      </w:r>
    </w:p>
    <w:p w14:paraId="0748AE0D" w14:textId="77777777" w:rsidR="000D0EEA" w:rsidRPr="00720AE0" w:rsidRDefault="000D0EEA">
      <w:pPr>
        <w:widowControl w:val="0"/>
        <w:autoSpaceDE w:val="0"/>
        <w:rPr>
          <w:b/>
          <w:bCs/>
          <w:sz w:val="24"/>
          <w:szCs w:val="24"/>
        </w:rPr>
      </w:pPr>
      <w:r w:rsidRPr="00720AE0">
        <w:rPr>
          <w:b/>
          <w:bCs/>
          <w:sz w:val="24"/>
          <w:szCs w:val="24"/>
        </w:rPr>
        <w:t>NOW THIS AGREEMENT WITNESSETH AS FOLLOWS:</w:t>
      </w:r>
    </w:p>
    <w:p w14:paraId="0A49E74B" w14:textId="77777777" w:rsidR="000D0EEA" w:rsidRPr="00720AE0" w:rsidRDefault="000D0EEA" w:rsidP="00384724">
      <w:pPr>
        <w:widowControl w:val="0"/>
        <w:numPr>
          <w:ilvl w:val="0"/>
          <w:numId w:val="7"/>
        </w:numPr>
        <w:tabs>
          <w:tab w:val="left" w:pos="600"/>
        </w:tabs>
        <w:overflowPunct w:val="0"/>
        <w:autoSpaceDE w:val="0"/>
        <w:spacing w:line="297" w:lineRule="auto"/>
        <w:ind w:left="600" w:right="80" w:hanging="600"/>
        <w:jc w:val="both"/>
        <w:rPr>
          <w:sz w:val="24"/>
          <w:szCs w:val="24"/>
        </w:rPr>
      </w:pPr>
      <w:r w:rsidRPr="00720AE0">
        <w:rPr>
          <w:sz w:val="24"/>
          <w:szCs w:val="24"/>
        </w:rPr>
        <w:t xml:space="preserve">In this Agreement words and expressions shall have the same meanings as are respectively assigned to them in the Conditions of Contract referred to. </w:t>
      </w:r>
    </w:p>
    <w:p w14:paraId="503ACF0F" w14:textId="77777777" w:rsidR="000D0EEA" w:rsidRPr="00720AE0" w:rsidRDefault="000D0EEA" w:rsidP="00384724">
      <w:pPr>
        <w:widowControl w:val="0"/>
        <w:numPr>
          <w:ilvl w:val="0"/>
          <w:numId w:val="7"/>
        </w:numPr>
        <w:tabs>
          <w:tab w:val="left" w:pos="600"/>
        </w:tabs>
        <w:overflowPunct w:val="0"/>
        <w:autoSpaceDE w:val="0"/>
        <w:ind w:left="600" w:hanging="600"/>
        <w:jc w:val="both"/>
        <w:rPr>
          <w:sz w:val="24"/>
          <w:szCs w:val="24"/>
        </w:rPr>
      </w:pPr>
      <w:r w:rsidRPr="00720AE0">
        <w:rPr>
          <w:sz w:val="24"/>
          <w:szCs w:val="24"/>
        </w:rPr>
        <w:t xml:space="preserve">The following documents shall be deemed to form and be read and construed as part of this Agreement, viz.: </w:t>
      </w:r>
    </w:p>
    <w:p w14:paraId="7B264FBB" w14:textId="77777777" w:rsidR="000D0EEA" w:rsidRPr="00720AE0" w:rsidRDefault="000D0EEA">
      <w:pPr>
        <w:widowControl w:val="0"/>
        <w:autoSpaceDE w:val="0"/>
        <w:spacing w:line="121" w:lineRule="exact"/>
        <w:rPr>
          <w:sz w:val="24"/>
          <w:szCs w:val="24"/>
        </w:rPr>
      </w:pPr>
    </w:p>
    <w:p w14:paraId="07CDBE9C" w14:textId="77777777" w:rsidR="000D0EEA" w:rsidRPr="00720AE0" w:rsidRDefault="000D0EEA" w:rsidP="00384724">
      <w:pPr>
        <w:widowControl w:val="0"/>
        <w:numPr>
          <w:ilvl w:val="1"/>
          <w:numId w:val="7"/>
        </w:numPr>
        <w:tabs>
          <w:tab w:val="left" w:pos="1260"/>
        </w:tabs>
        <w:overflowPunct w:val="0"/>
        <w:autoSpaceDE w:val="0"/>
        <w:ind w:left="1260" w:hanging="660"/>
        <w:jc w:val="both"/>
        <w:rPr>
          <w:sz w:val="24"/>
          <w:szCs w:val="24"/>
        </w:rPr>
      </w:pPr>
      <w:r w:rsidRPr="00720AE0">
        <w:rPr>
          <w:sz w:val="24"/>
          <w:szCs w:val="24"/>
        </w:rPr>
        <w:t xml:space="preserve">the Tender Form and the Price Schedule submitted by the Tenderer; </w:t>
      </w:r>
    </w:p>
    <w:p w14:paraId="7B161BF1" w14:textId="77777777" w:rsidR="000D0EEA" w:rsidRPr="00720AE0" w:rsidRDefault="000D0EEA" w:rsidP="00384724">
      <w:pPr>
        <w:widowControl w:val="0"/>
        <w:numPr>
          <w:ilvl w:val="1"/>
          <w:numId w:val="7"/>
        </w:numPr>
        <w:tabs>
          <w:tab w:val="left" w:pos="1260"/>
        </w:tabs>
        <w:overflowPunct w:val="0"/>
        <w:autoSpaceDE w:val="0"/>
        <w:ind w:left="1260" w:hanging="660"/>
        <w:jc w:val="both"/>
        <w:rPr>
          <w:sz w:val="24"/>
          <w:szCs w:val="24"/>
        </w:rPr>
      </w:pPr>
      <w:r w:rsidRPr="00720AE0">
        <w:rPr>
          <w:sz w:val="24"/>
          <w:szCs w:val="24"/>
        </w:rPr>
        <w:t xml:space="preserve">the Schedule of Requirements; </w:t>
      </w:r>
    </w:p>
    <w:p w14:paraId="1A3AF260" w14:textId="77777777" w:rsidR="000D0EEA" w:rsidRPr="00720AE0" w:rsidRDefault="000D0EEA" w:rsidP="00384724">
      <w:pPr>
        <w:widowControl w:val="0"/>
        <w:numPr>
          <w:ilvl w:val="1"/>
          <w:numId w:val="7"/>
        </w:numPr>
        <w:tabs>
          <w:tab w:val="left" w:pos="1260"/>
        </w:tabs>
        <w:overflowPunct w:val="0"/>
        <w:autoSpaceDE w:val="0"/>
        <w:ind w:left="1260" w:hanging="660"/>
        <w:jc w:val="both"/>
        <w:rPr>
          <w:sz w:val="24"/>
          <w:szCs w:val="24"/>
        </w:rPr>
      </w:pPr>
      <w:r w:rsidRPr="00720AE0">
        <w:rPr>
          <w:sz w:val="24"/>
          <w:szCs w:val="24"/>
        </w:rPr>
        <w:t xml:space="preserve">the Technical Specifications; </w:t>
      </w:r>
    </w:p>
    <w:p w14:paraId="6271103C" w14:textId="77777777" w:rsidR="000D0EEA" w:rsidRPr="00720AE0" w:rsidRDefault="000D0EEA" w:rsidP="00384724">
      <w:pPr>
        <w:widowControl w:val="0"/>
        <w:numPr>
          <w:ilvl w:val="1"/>
          <w:numId w:val="7"/>
        </w:numPr>
        <w:tabs>
          <w:tab w:val="left" w:pos="1260"/>
        </w:tabs>
        <w:overflowPunct w:val="0"/>
        <w:autoSpaceDE w:val="0"/>
        <w:ind w:left="1260" w:hanging="660"/>
        <w:jc w:val="both"/>
        <w:rPr>
          <w:sz w:val="24"/>
          <w:szCs w:val="24"/>
        </w:rPr>
      </w:pPr>
      <w:r w:rsidRPr="00720AE0">
        <w:rPr>
          <w:sz w:val="24"/>
          <w:szCs w:val="24"/>
        </w:rPr>
        <w:t xml:space="preserve">the General Conditions of Contract; </w:t>
      </w:r>
    </w:p>
    <w:p w14:paraId="2688B2F4" w14:textId="77777777" w:rsidR="000D0EEA" w:rsidRPr="00720AE0" w:rsidRDefault="000D0EEA" w:rsidP="00384724">
      <w:pPr>
        <w:widowControl w:val="0"/>
        <w:numPr>
          <w:ilvl w:val="1"/>
          <w:numId w:val="7"/>
        </w:numPr>
        <w:tabs>
          <w:tab w:val="left" w:pos="1260"/>
        </w:tabs>
        <w:overflowPunct w:val="0"/>
        <w:autoSpaceDE w:val="0"/>
        <w:ind w:left="1260" w:hanging="660"/>
        <w:jc w:val="both"/>
        <w:rPr>
          <w:sz w:val="24"/>
          <w:szCs w:val="24"/>
        </w:rPr>
      </w:pPr>
      <w:r w:rsidRPr="00720AE0">
        <w:rPr>
          <w:sz w:val="24"/>
          <w:szCs w:val="24"/>
        </w:rPr>
        <w:t xml:space="preserve">the Special Conditions of Contract; and </w:t>
      </w:r>
    </w:p>
    <w:p w14:paraId="6545F65B" w14:textId="77777777" w:rsidR="000D0EEA" w:rsidRPr="00720AE0" w:rsidRDefault="000D0EEA" w:rsidP="00384724">
      <w:pPr>
        <w:widowControl w:val="0"/>
        <w:numPr>
          <w:ilvl w:val="1"/>
          <w:numId w:val="7"/>
        </w:numPr>
        <w:tabs>
          <w:tab w:val="left" w:pos="1260"/>
        </w:tabs>
        <w:overflowPunct w:val="0"/>
        <w:autoSpaceDE w:val="0"/>
        <w:ind w:left="1260" w:hanging="660"/>
        <w:jc w:val="both"/>
        <w:rPr>
          <w:sz w:val="24"/>
          <w:szCs w:val="24"/>
        </w:rPr>
      </w:pPr>
      <w:r w:rsidRPr="00720AE0">
        <w:rPr>
          <w:sz w:val="24"/>
          <w:szCs w:val="24"/>
        </w:rPr>
        <w:t xml:space="preserve">the Purchaser's Notification of Award. </w:t>
      </w:r>
    </w:p>
    <w:p w14:paraId="4808F858" w14:textId="77777777" w:rsidR="000D0EEA" w:rsidRPr="00720AE0" w:rsidRDefault="000D0EEA" w:rsidP="00384724">
      <w:pPr>
        <w:widowControl w:val="0"/>
        <w:numPr>
          <w:ilvl w:val="0"/>
          <w:numId w:val="7"/>
        </w:numPr>
        <w:tabs>
          <w:tab w:val="left" w:pos="600"/>
        </w:tabs>
        <w:overflowPunct w:val="0"/>
        <w:autoSpaceDE w:val="0"/>
        <w:spacing w:line="268" w:lineRule="auto"/>
        <w:ind w:left="600" w:right="200" w:hanging="600"/>
        <w:rPr>
          <w:sz w:val="24"/>
          <w:szCs w:val="24"/>
        </w:rPr>
      </w:pPr>
      <w:r w:rsidRPr="00720AE0">
        <w:rPr>
          <w:sz w:val="24"/>
          <w:szCs w:val="24"/>
        </w:rPr>
        <w:t xml:space="preserve">In consideration of the payments to be made by the Purchaser to the Supplier as hereinafter mentioned, the Supplier hereby covenants with the Purchaser to provide the </w:t>
      </w:r>
      <w:r w:rsidR="0002176A">
        <w:rPr>
          <w:sz w:val="24"/>
          <w:szCs w:val="24"/>
        </w:rPr>
        <w:t xml:space="preserve"> goods and </w:t>
      </w:r>
      <w:r w:rsidR="00BB65DC">
        <w:rPr>
          <w:sz w:val="24"/>
          <w:szCs w:val="24"/>
        </w:rPr>
        <w:t xml:space="preserve"> satisfactory </w:t>
      </w:r>
      <w:r w:rsidRPr="00720AE0">
        <w:rPr>
          <w:sz w:val="24"/>
          <w:szCs w:val="24"/>
        </w:rPr>
        <w:t xml:space="preserve">services and to remedy defects therein in conformity in all respects with the provisions of the Contract. </w:t>
      </w:r>
    </w:p>
    <w:p w14:paraId="1B2C2867" w14:textId="77777777" w:rsidR="000D0EEA" w:rsidRPr="00720AE0" w:rsidRDefault="000D0EEA" w:rsidP="00384724">
      <w:pPr>
        <w:widowControl w:val="0"/>
        <w:numPr>
          <w:ilvl w:val="0"/>
          <w:numId w:val="7"/>
        </w:numPr>
        <w:tabs>
          <w:tab w:val="left" w:pos="600"/>
        </w:tabs>
        <w:overflowPunct w:val="0"/>
        <w:autoSpaceDE w:val="0"/>
        <w:spacing w:line="268" w:lineRule="auto"/>
        <w:ind w:left="600" w:right="140" w:hanging="600"/>
        <w:rPr>
          <w:sz w:val="24"/>
          <w:szCs w:val="24"/>
        </w:rPr>
      </w:pPr>
      <w:r w:rsidRPr="00720AE0">
        <w:rPr>
          <w:sz w:val="24"/>
          <w:szCs w:val="24"/>
        </w:rPr>
        <w:t xml:space="preserve">The Purchaser hereby covenants to pay the Supplier in consideration of the provision of the </w:t>
      </w:r>
      <w:r w:rsidR="00BB65DC">
        <w:rPr>
          <w:sz w:val="24"/>
          <w:szCs w:val="24"/>
        </w:rPr>
        <w:t xml:space="preserve">goods and satisfactory </w:t>
      </w:r>
      <w:r w:rsidRPr="00720AE0">
        <w:rPr>
          <w:sz w:val="24"/>
          <w:szCs w:val="24"/>
        </w:rPr>
        <w:t xml:space="preserve">services and the remedying of defects </w:t>
      </w:r>
      <w:proofErr w:type="gramStart"/>
      <w:r w:rsidRPr="00720AE0">
        <w:rPr>
          <w:sz w:val="24"/>
          <w:szCs w:val="24"/>
        </w:rPr>
        <w:t>therein,</w:t>
      </w:r>
      <w:proofErr w:type="gramEnd"/>
      <w:r w:rsidRPr="00720AE0">
        <w:rPr>
          <w:sz w:val="24"/>
          <w:szCs w:val="24"/>
        </w:rPr>
        <w:t xml:space="preserve"> the Contract Price or such other sum as may become payable under the provisions of the Contract at the times and in the manner prescribed by the Contract. </w:t>
      </w:r>
    </w:p>
    <w:p w14:paraId="0816C87E" w14:textId="77777777" w:rsidR="000D0EEA" w:rsidRPr="00720AE0" w:rsidRDefault="000D0EEA">
      <w:pPr>
        <w:widowControl w:val="0"/>
        <w:autoSpaceDE w:val="0"/>
        <w:ind w:left="600"/>
        <w:rPr>
          <w:sz w:val="24"/>
          <w:szCs w:val="24"/>
        </w:rPr>
      </w:pPr>
      <w:r w:rsidRPr="00720AE0">
        <w:rPr>
          <w:sz w:val="24"/>
          <w:szCs w:val="24"/>
        </w:rPr>
        <w:t xml:space="preserve">Brief particulars of the services which shall be supplied/provided by the Supplier are as under: </w:t>
      </w:r>
    </w:p>
    <w:p w14:paraId="6D1651C7" w14:textId="77777777" w:rsidR="000D0EEA" w:rsidRPr="00720AE0" w:rsidRDefault="000D0EEA">
      <w:pPr>
        <w:widowControl w:val="0"/>
        <w:autoSpaceDE w:val="0"/>
        <w:ind w:left="600"/>
        <w:rPr>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1080"/>
        <w:gridCol w:w="2790"/>
        <w:gridCol w:w="1350"/>
        <w:gridCol w:w="2340"/>
        <w:gridCol w:w="2340"/>
      </w:tblGrid>
      <w:tr w:rsidR="00BB65DC" w:rsidRPr="00720AE0" w14:paraId="7338ADD1" w14:textId="77777777" w:rsidTr="00BB65DC">
        <w:trPr>
          <w:trHeight w:val="519"/>
        </w:trPr>
        <w:tc>
          <w:tcPr>
            <w:tcW w:w="1080" w:type="dxa"/>
            <w:tcBorders>
              <w:top w:val="single" w:sz="4" w:space="0" w:color="000000"/>
              <w:left w:val="single" w:sz="4" w:space="0" w:color="000000"/>
              <w:bottom w:val="single" w:sz="4" w:space="0" w:color="000000"/>
            </w:tcBorders>
            <w:vAlign w:val="center"/>
          </w:tcPr>
          <w:p w14:paraId="0C4C2E7D" w14:textId="77777777" w:rsidR="00BB65DC" w:rsidRPr="00720AE0" w:rsidRDefault="00BB65DC">
            <w:pPr>
              <w:widowControl w:val="0"/>
              <w:autoSpaceDE w:val="0"/>
              <w:snapToGrid w:val="0"/>
              <w:spacing w:line="216" w:lineRule="exact"/>
              <w:jc w:val="center"/>
              <w:rPr>
                <w:sz w:val="24"/>
                <w:szCs w:val="24"/>
              </w:rPr>
            </w:pPr>
            <w:r w:rsidRPr="00720AE0">
              <w:rPr>
                <w:sz w:val="24"/>
                <w:szCs w:val="24"/>
              </w:rPr>
              <w:t>SL.NO.</w:t>
            </w:r>
          </w:p>
        </w:tc>
        <w:tc>
          <w:tcPr>
            <w:tcW w:w="2790" w:type="dxa"/>
            <w:tcBorders>
              <w:top w:val="single" w:sz="4" w:space="0" w:color="000000"/>
              <w:left w:val="single" w:sz="4" w:space="0" w:color="000000"/>
              <w:bottom w:val="single" w:sz="4" w:space="0" w:color="000000"/>
            </w:tcBorders>
            <w:vAlign w:val="center"/>
          </w:tcPr>
          <w:p w14:paraId="61A03A2A" w14:textId="77777777" w:rsidR="00BB65DC" w:rsidRPr="00720AE0" w:rsidRDefault="00BB65DC">
            <w:pPr>
              <w:widowControl w:val="0"/>
              <w:autoSpaceDE w:val="0"/>
              <w:snapToGrid w:val="0"/>
              <w:ind w:left="140"/>
              <w:jc w:val="center"/>
              <w:rPr>
                <w:sz w:val="24"/>
                <w:szCs w:val="24"/>
              </w:rPr>
            </w:pPr>
            <w:r w:rsidRPr="00720AE0">
              <w:rPr>
                <w:sz w:val="24"/>
                <w:szCs w:val="24"/>
              </w:rPr>
              <w:t>BRIEF DESCRIPTION OF SUPPLY</w:t>
            </w:r>
          </w:p>
        </w:tc>
        <w:tc>
          <w:tcPr>
            <w:tcW w:w="1350" w:type="dxa"/>
            <w:tcBorders>
              <w:top w:val="single" w:sz="4" w:space="0" w:color="000000"/>
              <w:left w:val="single" w:sz="4" w:space="0" w:color="000000"/>
              <w:bottom w:val="single" w:sz="4" w:space="0" w:color="000000"/>
            </w:tcBorders>
            <w:vAlign w:val="center"/>
          </w:tcPr>
          <w:p w14:paraId="5AE44568" w14:textId="77777777" w:rsidR="00BB65DC" w:rsidRPr="00720AE0" w:rsidRDefault="00BB65DC">
            <w:pPr>
              <w:widowControl w:val="0"/>
              <w:autoSpaceDE w:val="0"/>
              <w:snapToGrid w:val="0"/>
              <w:spacing w:line="216" w:lineRule="exact"/>
              <w:ind w:left="400"/>
              <w:jc w:val="center"/>
              <w:rPr>
                <w:sz w:val="24"/>
                <w:szCs w:val="24"/>
              </w:rPr>
            </w:pPr>
            <w:r w:rsidRPr="00720AE0">
              <w:rPr>
                <w:sz w:val="24"/>
                <w:szCs w:val="24"/>
              </w:rPr>
              <w:t>UNIT PRICE</w:t>
            </w:r>
          </w:p>
        </w:tc>
        <w:tc>
          <w:tcPr>
            <w:tcW w:w="2340" w:type="dxa"/>
            <w:tcBorders>
              <w:top w:val="single" w:sz="4" w:space="0" w:color="000000"/>
              <w:left w:val="single" w:sz="4" w:space="0" w:color="000000"/>
              <w:bottom w:val="single" w:sz="4" w:space="0" w:color="000000"/>
              <w:right w:val="single" w:sz="4" w:space="0" w:color="000000"/>
            </w:tcBorders>
            <w:vAlign w:val="center"/>
          </w:tcPr>
          <w:p w14:paraId="0247930F" w14:textId="77777777" w:rsidR="00BB65DC" w:rsidRPr="00720AE0" w:rsidRDefault="00BB65DC">
            <w:pPr>
              <w:widowControl w:val="0"/>
              <w:autoSpaceDE w:val="0"/>
              <w:snapToGrid w:val="0"/>
              <w:spacing w:line="216" w:lineRule="exact"/>
              <w:ind w:left="400"/>
              <w:jc w:val="center"/>
              <w:rPr>
                <w:sz w:val="24"/>
                <w:szCs w:val="24"/>
              </w:rPr>
            </w:pPr>
            <w:r w:rsidRPr="00720AE0">
              <w:rPr>
                <w:sz w:val="24"/>
                <w:szCs w:val="24"/>
              </w:rPr>
              <w:t>TOTAL PRICE</w:t>
            </w:r>
          </w:p>
        </w:tc>
        <w:tc>
          <w:tcPr>
            <w:tcW w:w="2340" w:type="dxa"/>
            <w:tcBorders>
              <w:top w:val="single" w:sz="4" w:space="0" w:color="000000"/>
              <w:left w:val="single" w:sz="4" w:space="0" w:color="000000"/>
              <w:bottom w:val="single" w:sz="4" w:space="0" w:color="000000"/>
              <w:right w:val="single" w:sz="4" w:space="0" w:color="000000"/>
            </w:tcBorders>
          </w:tcPr>
          <w:p w14:paraId="0EE1459F" w14:textId="77777777" w:rsidR="00BB65DC" w:rsidRPr="00720AE0" w:rsidRDefault="00BB65DC">
            <w:pPr>
              <w:widowControl w:val="0"/>
              <w:autoSpaceDE w:val="0"/>
              <w:snapToGrid w:val="0"/>
              <w:spacing w:line="216" w:lineRule="exact"/>
              <w:ind w:left="400"/>
              <w:jc w:val="center"/>
              <w:rPr>
                <w:sz w:val="24"/>
                <w:szCs w:val="24"/>
              </w:rPr>
            </w:pPr>
            <w:r>
              <w:rPr>
                <w:sz w:val="24"/>
                <w:szCs w:val="24"/>
              </w:rPr>
              <w:t>Delivery terms</w:t>
            </w:r>
          </w:p>
        </w:tc>
      </w:tr>
      <w:tr w:rsidR="00BB65DC" w:rsidRPr="00720AE0" w14:paraId="6C57B655" w14:textId="77777777" w:rsidTr="00BB65DC">
        <w:trPr>
          <w:trHeight w:val="234"/>
        </w:trPr>
        <w:tc>
          <w:tcPr>
            <w:tcW w:w="1080" w:type="dxa"/>
            <w:tcBorders>
              <w:top w:val="single" w:sz="4" w:space="0" w:color="000000"/>
              <w:left w:val="single" w:sz="4" w:space="0" w:color="000000"/>
              <w:bottom w:val="single" w:sz="4" w:space="0" w:color="000000"/>
            </w:tcBorders>
            <w:vAlign w:val="bottom"/>
          </w:tcPr>
          <w:p w14:paraId="60711F96" w14:textId="77777777" w:rsidR="00BB65DC" w:rsidRPr="00720AE0" w:rsidRDefault="00BB65DC">
            <w:pPr>
              <w:widowControl w:val="0"/>
              <w:autoSpaceDE w:val="0"/>
              <w:snapToGrid w:val="0"/>
              <w:rPr>
                <w:sz w:val="24"/>
                <w:szCs w:val="24"/>
              </w:rPr>
            </w:pPr>
          </w:p>
        </w:tc>
        <w:tc>
          <w:tcPr>
            <w:tcW w:w="2790" w:type="dxa"/>
            <w:tcBorders>
              <w:top w:val="single" w:sz="4" w:space="0" w:color="000000"/>
              <w:left w:val="single" w:sz="4" w:space="0" w:color="000000"/>
              <w:bottom w:val="single" w:sz="4" w:space="0" w:color="000000"/>
            </w:tcBorders>
            <w:vAlign w:val="bottom"/>
          </w:tcPr>
          <w:p w14:paraId="6ED5B6A6" w14:textId="77777777" w:rsidR="00BB65DC" w:rsidRPr="00720AE0" w:rsidRDefault="00BB65DC">
            <w:pPr>
              <w:widowControl w:val="0"/>
              <w:autoSpaceDE w:val="0"/>
              <w:snapToGrid w:val="0"/>
              <w:ind w:left="140"/>
              <w:rPr>
                <w:sz w:val="24"/>
                <w:szCs w:val="24"/>
              </w:rPr>
            </w:pPr>
          </w:p>
        </w:tc>
        <w:tc>
          <w:tcPr>
            <w:tcW w:w="1350" w:type="dxa"/>
            <w:tcBorders>
              <w:top w:val="single" w:sz="4" w:space="0" w:color="000000"/>
              <w:left w:val="single" w:sz="4" w:space="0" w:color="000000"/>
              <w:bottom w:val="single" w:sz="4" w:space="0" w:color="000000"/>
            </w:tcBorders>
            <w:vAlign w:val="bottom"/>
          </w:tcPr>
          <w:p w14:paraId="17CCF37F" w14:textId="77777777" w:rsidR="00BB65DC" w:rsidRPr="00720AE0" w:rsidRDefault="00BB65DC">
            <w:pPr>
              <w:widowControl w:val="0"/>
              <w:autoSpaceDE w:val="0"/>
              <w:snapToGrid w:val="0"/>
              <w:ind w:left="400"/>
              <w:rPr>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2CA605E9" w14:textId="77777777" w:rsidR="00BB65DC" w:rsidRPr="00720AE0" w:rsidRDefault="00BB65DC">
            <w:pPr>
              <w:widowControl w:val="0"/>
              <w:autoSpaceDE w:val="0"/>
              <w:snapToGrid w:val="0"/>
              <w:ind w:left="400"/>
              <w:rPr>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783D8D03" w14:textId="77777777" w:rsidR="00BB65DC" w:rsidRPr="00720AE0" w:rsidRDefault="00BB65DC">
            <w:pPr>
              <w:widowControl w:val="0"/>
              <w:autoSpaceDE w:val="0"/>
              <w:snapToGrid w:val="0"/>
              <w:ind w:left="400"/>
              <w:rPr>
                <w:sz w:val="24"/>
                <w:szCs w:val="24"/>
              </w:rPr>
            </w:pPr>
          </w:p>
        </w:tc>
      </w:tr>
      <w:tr w:rsidR="00BB65DC" w:rsidRPr="00720AE0" w14:paraId="0286CAD3" w14:textId="77777777" w:rsidTr="00BB65DC">
        <w:trPr>
          <w:trHeight w:val="256"/>
        </w:trPr>
        <w:tc>
          <w:tcPr>
            <w:tcW w:w="1080" w:type="dxa"/>
            <w:tcBorders>
              <w:top w:val="single" w:sz="4" w:space="0" w:color="000000"/>
              <w:left w:val="single" w:sz="4" w:space="0" w:color="000000"/>
              <w:bottom w:val="single" w:sz="4" w:space="0" w:color="000000"/>
            </w:tcBorders>
            <w:vAlign w:val="bottom"/>
          </w:tcPr>
          <w:p w14:paraId="7BFAB9A9" w14:textId="77777777" w:rsidR="00BB65DC" w:rsidRPr="00720AE0" w:rsidRDefault="00BB65DC">
            <w:pPr>
              <w:widowControl w:val="0"/>
              <w:autoSpaceDE w:val="0"/>
              <w:snapToGrid w:val="0"/>
              <w:rPr>
                <w:sz w:val="24"/>
                <w:szCs w:val="24"/>
              </w:rPr>
            </w:pPr>
          </w:p>
        </w:tc>
        <w:tc>
          <w:tcPr>
            <w:tcW w:w="2790" w:type="dxa"/>
            <w:tcBorders>
              <w:top w:val="single" w:sz="4" w:space="0" w:color="000000"/>
              <w:left w:val="single" w:sz="4" w:space="0" w:color="000000"/>
              <w:bottom w:val="single" w:sz="4" w:space="0" w:color="000000"/>
            </w:tcBorders>
            <w:vAlign w:val="bottom"/>
          </w:tcPr>
          <w:p w14:paraId="5CB1800E" w14:textId="77777777" w:rsidR="00BB65DC" w:rsidRPr="00720AE0" w:rsidRDefault="00BB65DC">
            <w:pPr>
              <w:widowControl w:val="0"/>
              <w:autoSpaceDE w:val="0"/>
              <w:snapToGrid w:val="0"/>
              <w:ind w:left="140"/>
              <w:rPr>
                <w:sz w:val="24"/>
                <w:szCs w:val="24"/>
              </w:rPr>
            </w:pPr>
            <w:r w:rsidRPr="00720AE0">
              <w:rPr>
                <w:sz w:val="24"/>
                <w:szCs w:val="24"/>
              </w:rPr>
              <w:t xml:space="preserve"> </w:t>
            </w:r>
          </w:p>
        </w:tc>
        <w:tc>
          <w:tcPr>
            <w:tcW w:w="1350" w:type="dxa"/>
            <w:tcBorders>
              <w:top w:val="single" w:sz="4" w:space="0" w:color="000000"/>
              <w:left w:val="single" w:sz="4" w:space="0" w:color="000000"/>
              <w:bottom w:val="single" w:sz="4" w:space="0" w:color="000000"/>
            </w:tcBorders>
            <w:vAlign w:val="bottom"/>
          </w:tcPr>
          <w:p w14:paraId="208A7613" w14:textId="77777777" w:rsidR="00BB65DC" w:rsidRPr="00720AE0" w:rsidRDefault="00BB65DC">
            <w:pPr>
              <w:widowControl w:val="0"/>
              <w:autoSpaceDE w:val="0"/>
              <w:snapToGrid w:val="0"/>
              <w:rPr>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7AE07A56" w14:textId="77777777" w:rsidR="00BB65DC" w:rsidRPr="00720AE0" w:rsidRDefault="00BB65DC">
            <w:pPr>
              <w:widowControl w:val="0"/>
              <w:autoSpaceDE w:val="0"/>
              <w:snapToGrid w:val="0"/>
              <w:rPr>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10C2215E" w14:textId="77777777" w:rsidR="00BB65DC" w:rsidRPr="00720AE0" w:rsidRDefault="00BB65DC">
            <w:pPr>
              <w:widowControl w:val="0"/>
              <w:autoSpaceDE w:val="0"/>
              <w:snapToGrid w:val="0"/>
              <w:rPr>
                <w:sz w:val="24"/>
                <w:szCs w:val="24"/>
              </w:rPr>
            </w:pPr>
          </w:p>
        </w:tc>
      </w:tr>
    </w:tbl>
    <w:p w14:paraId="081FB28F" w14:textId="77777777" w:rsidR="000D0EEA" w:rsidRDefault="000D0EEA" w:rsidP="006675EF">
      <w:pPr>
        <w:widowControl w:val="0"/>
        <w:autoSpaceDE w:val="0"/>
        <w:rPr>
          <w:sz w:val="24"/>
          <w:szCs w:val="24"/>
        </w:rPr>
      </w:pPr>
    </w:p>
    <w:p w14:paraId="4311CA61" w14:textId="77777777" w:rsidR="000337A5" w:rsidRPr="00720AE0" w:rsidRDefault="000337A5" w:rsidP="006675EF">
      <w:pPr>
        <w:widowControl w:val="0"/>
        <w:autoSpaceDE w:val="0"/>
        <w:ind w:left="600"/>
        <w:rPr>
          <w:sz w:val="24"/>
          <w:szCs w:val="24"/>
        </w:rPr>
      </w:pPr>
      <w:r>
        <w:rPr>
          <w:sz w:val="24"/>
          <w:szCs w:val="24"/>
        </w:rPr>
        <w:t>Total value:</w:t>
      </w:r>
    </w:p>
    <w:p w14:paraId="1C8DBF13" w14:textId="77777777" w:rsidR="000D0EEA" w:rsidRPr="00720AE0" w:rsidRDefault="000D0EEA">
      <w:pPr>
        <w:widowControl w:val="0"/>
        <w:autoSpaceDE w:val="0"/>
        <w:spacing w:line="55" w:lineRule="exact"/>
        <w:rPr>
          <w:sz w:val="24"/>
          <w:szCs w:val="24"/>
        </w:rPr>
      </w:pPr>
    </w:p>
    <w:p w14:paraId="04E81047" w14:textId="77777777" w:rsidR="000D0EEA" w:rsidRPr="00720AE0" w:rsidRDefault="000D0EEA">
      <w:pPr>
        <w:widowControl w:val="0"/>
        <w:autoSpaceDE w:val="0"/>
        <w:rPr>
          <w:b/>
          <w:bCs/>
          <w:sz w:val="24"/>
          <w:szCs w:val="24"/>
        </w:rPr>
      </w:pPr>
      <w:r w:rsidRPr="00720AE0">
        <w:rPr>
          <w:b/>
          <w:bCs/>
          <w:sz w:val="24"/>
          <w:szCs w:val="24"/>
        </w:rPr>
        <w:t>DELIVERY SCHEDULE:</w:t>
      </w:r>
    </w:p>
    <w:p w14:paraId="55C51523" w14:textId="77777777" w:rsidR="000D0EEA" w:rsidRPr="00720AE0" w:rsidRDefault="000D0EEA">
      <w:pPr>
        <w:widowControl w:val="0"/>
        <w:overflowPunct w:val="0"/>
        <w:autoSpaceDE w:val="0"/>
        <w:spacing w:line="278" w:lineRule="auto"/>
        <w:rPr>
          <w:sz w:val="24"/>
          <w:szCs w:val="24"/>
        </w:rPr>
      </w:pPr>
      <w:r w:rsidRPr="00720AE0">
        <w:rPr>
          <w:b/>
          <w:bCs/>
          <w:sz w:val="24"/>
          <w:szCs w:val="24"/>
        </w:rPr>
        <w:t xml:space="preserve">IN WITNESS </w:t>
      </w:r>
      <w:r w:rsidRPr="00720AE0">
        <w:rPr>
          <w:sz w:val="24"/>
          <w:szCs w:val="24"/>
        </w:rPr>
        <w:t>whereof the parties hereto have caused this Agreement to be executed in accordance with their</w:t>
      </w:r>
      <w:r w:rsidRPr="00720AE0">
        <w:rPr>
          <w:b/>
          <w:bCs/>
          <w:sz w:val="24"/>
          <w:szCs w:val="24"/>
        </w:rPr>
        <w:t xml:space="preserve"> </w:t>
      </w:r>
      <w:r w:rsidRPr="00720AE0">
        <w:rPr>
          <w:sz w:val="24"/>
          <w:szCs w:val="24"/>
        </w:rPr>
        <w:t>respective laws the day and year first above written.</w:t>
      </w:r>
    </w:p>
    <w:p w14:paraId="04C8B30A" w14:textId="77777777" w:rsidR="000D0EEA" w:rsidRPr="00720AE0" w:rsidRDefault="000D0EEA">
      <w:pPr>
        <w:widowControl w:val="0"/>
        <w:autoSpaceDE w:val="0"/>
        <w:rPr>
          <w:sz w:val="24"/>
          <w:szCs w:val="24"/>
        </w:rPr>
      </w:pPr>
      <w:r w:rsidRPr="00720AE0">
        <w:rPr>
          <w:sz w:val="24"/>
          <w:szCs w:val="24"/>
        </w:rPr>
        <w:t>Signed, Sealed and Delivered by the</w:t>
      </w:r>
    </w:p>
    <w:p w14:paraId="22893983" w14:textId="77777777" w:rsidR="000D0EEA" w:rsidRPr="00720AE0" w:rsidRDefault="000D0EEA">
      <w:pPr>
        <w:widowControl w:val="0"/>
        <w:autoSpaceDE w:val="0"/>
        <w:rPr>
          <w:sz w:val="24"/>
          <w:szCs w:val="24"/>
        </w:rPr>
      </w:pPr>
      <w:r w:rsidRPr="00720AE0">
        <w:rPr>
          <w:sz w:val="24"/>
          <w:szCs w:val="24"/>
        </w:rPr>
        <w:t>said ..................................................... (For the Purchaser)</w:t>
      </w:r>
    </w:p>
    <w:p w14:paraId="057016E2" w14:textId="77777777" w:rsidR="000D0EEA" w:rsidRPr="00720AE0" w:rsidRDefault="000D0EEA">
      <w:pPr>
        <w:widowControl w:val="0"/>
        <w:autoSpaceDE w:val="0"/>
        <w:rPr>
          <w:sz w:val="24"/>
          <w:szCs w:val="24"/>
        </w:rPr>
      </w:pPr>
      <w:r w:rsidRPr="00720AE0">
        <w:rPr>
          <w:sz w:val="24"/>
          <w:szCs w:val="24"/>
        </w:rPr>
        <w:t>in the presence of:......................................</w:t>
      </w:r>
    </w:p>
    <w:p w14:paraId="382A89BC" w14:textId="77777777" w:rsidR="000D0EEA" w:rsidRPr="00720AE0" w:rsidRDefault="000D0EEA">
      <w:pPr>
        <w:widowControl w:val="0"/>
        <w:autoSpaceDE w:val="0"/>
        <w:rPr>
          <w:sz w:val="24"/>
          <w:szCs w:val="24"/>
        </w:rPr>
      </w:pPr>
      <w:r w:rsidRPr="00720AE0">
        <w:rPr>
          <w:sz w:val="24"/>
          <w:szCs w:val="24"/>
        </w:rPr>
        <w:t>Signed, Sealed and Delivered by the said ................................................(For the Supplier)</w:t>
      </w:r>
    </w:p>
    <w:p w14:paraId="52F2BC86" w14:textId="77777777" w:rsidR="000D0EEA" w:rsidRPr="00720AE0" w:rsidRDefault="000D0EEA">
      <w:pPr>
        <w:widowControl w:val="0"/>
        <w:autoSpaceDE w:val="0"/>
        <w:rPr>
          <w:sz w:val="24"/>
          <w:szCs w:val="24"/>
        </w:rPr>
        <w:sectPr w:rsidR="000D0EEA" w:rsidRPr="00720AE0" w:rsidSect="00200FCF">
          <w:headerReference w:type="even" r:id="rId21"/>
          <w:headerReference w:type="default" r:id="rId22"/>
          <w:footerReference w:type="even" r:id="rId23"/>
          <w:footerReference w:type="default" r:id="rId24"/>
          <w:headerReference w:type="first" r:id="rId25"/>
          <w:footerReference w:type="first" r:id="rId26"/>
          <w:pgSz w:w="12240" w:h="15840"/>
          <w:pgMar w:top="678" w:right="1260" w:bottom="776" w:left="1440" w:header="720" w:footer="720" w:gutter="0"/>
          <w:cols w:space="720"/>
          <w:docGrid w:linePitch="360"/>
        </w:sectPr>
      </w:pPr>
      <w:r w:rsidRPr="00720AE0">
        <w:rPr>
          <w:sz w:val="24"/>
          <w:szCs w:val="24"/>
        </w:rPr>
        <w:t>in the presence of:.......................................</w:t>
      </w:r>
    </w:p>
    <w:p w14:paraId="4537489B" w14:textId="77777777" w:rsidR="000D0EEA" w:rsidRPr="00720AE0" w:rsidRDefault="000D0EEA">
      <w:pPr>
        <w:rPr>
          <w:sz w:val="24"/>
          <w:szCs w:val="24"/>
        </w:rPr>
        <w:sectPr w:rsidR="000D0EEA" w:rsidRPr="00720AE0" w:rsidSect="00200FCF">
          <w:type w:val="continuous"/>
          <w:pgSz w:w="12240" w:h="15840"/>
          <w:pgMar w:top="678" w:right="1440" w:bottom="776" w:left="1440" w:header="720" w:footer="720" w:gutter="0"/>
          <w:cols w:space="720"/>
          <w:docGrid w:linePitch="360"/>
        </w:sectPr>
      </w:pPr>
    </w:p>
    <w:p w14:paraId="74E939AC" w14:textId="77777777" w:rsidR="000D0EEA" w:rsidRPr="00720AE0" w:rsidRDefault="000D0EEA">
      <w:pPr>
        <w:widowControl w:val="0"/>
        <w:autoSpaceDE w:val="0"/>
        <w:jc w:val="center"/>
        <w:rPr>
          <w:b/>
          <w:bCs/>
          <w:sz w:val="24"/>
          <w:szCs w:val="24"/>
          <w:u w:val="single"/>
        </w:rPr>
      </w:pPr>
      <w:r w:rsidRPr="00720AE0">
        <w:rPr>
          <w:b/>
          <w:bCs/>
          <w:sz w:val="24"/>
          <w:szCs w:val="24"/>
          <w:u w:val="single"/>
        </w:rPr>
        <w:lastRenderedPageBreak/>
        <w:t>SECTION XI</w:t>
      </w:r>
    </w:p>
    <w:p w14:paraId="325673BF" w14:textId="77777777" w:rsidR="000D0EEA" w:rsidRPr="00720AE0" w:rsidRDefault="000D0EEA">
      <w:pPr>
        <w:widowControl w:val="0"/>
        <w:autoSpaceDE w:val="0"/>
        <w:jc w:val="center"/>
        <w:rPr>
          <w:b/>
          <w:bCs/>
          <w:sz w:val="24"/>
          <w:szCs w:val="24"/>
          <w:u w:val="single"/>
        </w:rPr>
      </w:pPr>
    </w:p>
    <w:p w14:paraId="39A32E65" w14:textId="77777777" w:rsidR="000D0EEA" w:rsidRPr="00720AE0" w:rsidRDefault="000D0EEA">
      <w:pPr>
        <w:widowControl w:val="0"/>
        <w:autoSpaceDE w:val="0"/>
        <w:jc w:val="center"/>
        <w:rPr>
          <w:b/>
          <w:bCs/>
          <w:sz w:val="24"/>
          <w:szCs w:val="24"/>
          <w:u w:val="single"/>
        </w:rPr>
      </w:pPr>
      <w:r w:rsidRPr="00720AE0">
        <w:rPr>
          <w:b/>
          <w:bCs/>
          <w:sz w:val="24"/>
          <w:szCs w:val="24"/>
          <w:u w:val="single"/>
        </w:rPr>
        <w:t>PERFORMANCE SECURITY FORM</w:t>
      </w:r>
    </w:p>
    <w:p w14:paraId="4437A186" w14:textId="77777777" w:rsidR="000D0EEA" w:rsidRPr="00720AE0" w:rsidRDefault="000D0EEA">
      <w:pPr>
        <w:widowControl w:val="0"/>
        <w:autoSpaceDE w:val="0"/>
        <w:jc w:val="center"/>
        <w:rPr>
          <w:sz w:val="24"/>
          <w:szCs w:val="24"/>
        </w:rPr>
      </w:pPr>
    </w:p>
    <w:tbl>
      <w:tblPr>
        <w:tblW w:w="0" w:type="auto"/>
        <w:tblLayout w:type="fixed"/>
        <w:tblCellMar>
          <w:left w:w="0" w:type="dxa"/>
          <w:right w:w="0" w:type="dxa"/>
        </w:tblCellMar>
        <w:tblLook w:val="0000" w:firstRow="0" w:lastRow="0" w:firstColumn="0" w:lastColumn="0" w:noHBand="0" w:noVBand="0"/>
      </w:tblPr>
      <w:tblGrid>
        <w:gridCol w:w="4300"/>
        <w:gridCol w:w="2860"/>
        <w:gridCol w:w="1500"/>
        <w:gridCol w:w="260"/>
      </w:tblGrid>
      <w:tr w:rsidR="000D0EEA" w:rsidRPr="00720AE0" w14:paraId="19CAC927" w14:textId="77777777">
        <w:trPr>
          <w:trHeight w:val="234"/>
        </w:trPr>
        <w:tc>
          <w:tcPr>
            <w:tcW w:w="4300" w:type="dxa"/>
            <w:vAlign w:val="bottom"/>
          </w:tcPr>
          <w:p w14:paraId="253C5A70" w14:textId="77777777" w:rsidR="000D0EEA" w:rsidRPr="00720AE0" w:rsidRDefault="000D0EEA">
            <w:pPr>
              <w:widowControl w:val="0"/>
              <w:autoSpaceDE w:val="0"/>
              <w:snapToGrid w:val="0"/>
              <w:rPr>
                <w:sz w:val="24"/>
                <w:szCs w:val="24"/>
              </w:rPr>
            </w:pPr>
            <w:r w:rsidRPr="00720AE0">
              <w:rPr>
                <w:sz w:val="24"/>
                <w:szCs w:val="24"/>
              </w:rPr>
              <w:t>To:</w:t>
            </w:r>
          </w:p>
        </w:tc>
        <w:tc>
          <w:tcPr>
            <w:tcW w:w="2860" w:type="dxa"/>
            <w:vAlign w:val="bottom"/>
          </w:tcPr>
          <w:p w14:paraId="17663C7A" w14:textId="77777777" w:rsidR="000D0EEA" w:rsidRPr="00720AE0" w:rsidRDefault="000D0EEA">
            <w:pPr>
              <w:widowControl w:val="0"/>
              <w:autoSpaceDE w:val="0"/>
              <w:snapToGrid w:val="0"/>
              <w:rPr>
                <w:w w:val="72"/>
                <w:sz w:val="24"/>
                <w:szCs w:val="24"/>
              </w:rPr>
            </w:pPr>
            <w:r w:rsidRPr="00720AE0">
              <w:rPr>
                <w:w w:val="72"/>
                <w:sz w:val="24"/>
                <w:szCs w:val="24"/>
              </w:rPr>
              <w:t>(</w:t>
            </w:r>
            <w:proofErr w:type="spellStart"/>
            <w:r w:rsidRPr="00720AE0">
              <w:rPr>
                <w:w w:val="72"/>
                <w:sz w:val="24"/>
                <w:szCs w:val="24"/>
              </w:rPr>
              <w:t>NameofPurchaser</w:t>
            </w:r>
            <w:proofErr w:type="spellEnd"/>
            <w:r w:rsidRPr="00720AE0">
              <w:rPr>
                <w:w w:val="72"/>
                <w:sz w:val="24"/>
                <w:szCs w:val="24"/>
              </w:rPr>
              <w:t>)</w:t>
            </w:r>
          </w:p>
        </w:tc>
        <w:tc>
          <w:tcPr>
            <w:tcW w:w="1500" w:type="dxa"/>
            <w:vAlign w:val="bottom"/>
          </w:tcPr>
          <w:p w14:paraId="482ADA3A" w14:textId="77777777" w:rsidR="000D0EEA" w:rsidRPr="00720AE0" w:rsidRDefault="000D0EEA">
            <w:pPr>
              <w:widowControl w:val="0"/>
              <w:autoSpaceDE w:val="0"/>
              <w:snapToGrid w:val="0"/>
              <w:rPr>
                <w:sz w:val="24"/>
                <w:szCs w:val="24"/>
              </w:rPr>
            </w:pPr>
          </w:p>
        </w:tc>
        <w:tc>
          <w:tcPr>
            <w:tcW w:w="260" w:type="dxa"/>
            <w:vAlign w:val="bottom"/>
          </w:tcPr>
          <w:p w14:paraId="2F02CEF8" w14:textId="77777777" w:rsidR="000D0EEA" w:rsidRPr="00720AE0" w:rsidRDefault="000D0EEA">
            <w:pPr>
              <w:widowControl w:val="0"/>
              <w:autoSpaceDE w:val="0"/>
              <w:snapToGrid w:val="0"/>
              <w:rPr>
                <w:sz w:val="24"/>
                <w:szCs w:val="24"/>
              </w:rPr>
            </w:pPr>
          </w:p>
        </w:tc>
      </w:tr>
      <w:tr w:rsidR="000D0EEA" w:rsidRPr="00720AE0" w14:paraId="2C2AB03A" w14:textId="77777777">
        <w:trPr>
          <w:trHeight w:val="238"/>
        </w:trPr>
        <w:tc>
          <w:tcPr>
            <w:tcW w:w="4300" w:type="dxa"/>
            <w:vAlign w:val="bottom"/>
          </w:tcPr>
          <w:p w14:paraId="13939478" w14:textId="77777777" w:rsidR="000D0EEA" w:rsidRPr="00720AE0" w:rsidRDefault="000D0EEA">
            <w:pPr>
              <w:widowControl w:val="0"/>
              <w:autoSpaceDE w:val="0"/>
              <w:snapToGrid w:val="0"/>
              <w:rPr>
                <w:b/>
                <w:bCs/>
                <w:sz w:val="24"/>
                <w:szCs w:val="24"/>
              </w:rPr>
            </w:pPr>
            <w:r w:rsidRPr="00720AE0">
              <w:rPr>
                <w:b/>
                <w:bCs/>
                <w:sz w:val="24"/>
                <w:szCs w:val="24"/>
              </w:rPr>
              <w:t>WHEREAS</w:t>
            </w:r>
          </w:p>
        </w:tc>
        <w:tc>
          <w:tcPr>
            <w:tcW w:w="2860" w:type="dxa"/>
            <w:vAlign w:val="bottom"/>
          </w:tcPr>
          <w:p w14:paraId="1FB37505" w14:textId="77777777" w:rsidR="000D0EEA" w:rsidRPr="00720AE0" w:rsidRDefault="000D0EEA">
            <w:pPr>
              <w:widowControl w:val="0"/>
              <w:autoSpaceDE w:val="0"/>
              <w:snapToGrid w:val="0"/>
              <w:rPr>
                <w:w w:val="71"/>
                <w:sz w:val="24"/>
                <w:szCs w:val="24"/>
              </w:rPr>
            </w:pPr>
            <w:r w:rsidRPr="00720AE0">
              <w:rPr>
                <w:w w:val="71"/>
                <w:sz w:val="24"/>
                <w:szCs w:val="24"/>
              </w:rPr>
              <w:t>................................................................... (Name of Supplier)</w:t>
            </w:r>
          </w:p>
        </w:tc>
        <w:tc>
          <w:tcPr>
            <w:tcW w:w="1500" w:type="dxa"/>
            <w:vAlign w:val="bottom"/>
          </w:tcPr>
          <w:p w14:paraId="429D07D9" w14:textId="77777777" w:rsidR="000D0EEA" w:rsidRPr="00720AE0" w:rsidRDefault="000D0EEA">
            <w:pPr>
              <w:widowControl w:val="0"/>
              <w:autoSpaceDE w:val="0"/>
              <w:snapToGrid w:val="0"/>
              <w:rPr>
                <w:sz w:val="24"/>
                <w:szCs w:val="24"/>
              </w:rPr>
            </w:pPr>
          </w:p>
        </w:tc>
        <w:tc>
          <w:tcPr>
            <w:tcW w:w="260" w:type="dxa"/>
            <w:vAlign w:val="bottom"/>
          </w:tcPr>
          <w:p w14:paraId="1D42F12B" w14:textId="77777777" w:rsidR="000D0EEA" w:rsidRPr="00720AE0" w:rsidRDefault="000D0EEA">
            <w:pPr>
              <w:widowControl w:val="0"/>
              <w:autoSpaceDE w:val="0"/>
              <w:snapToGrid w:val="0"/>
              <w:rPr>
                <w:sz w:val="24"/>
                <w:szCs w:val="24"/>
              </w:rPr>
            </w:pPr>
          </w:p>
        </w:tc>
      </w:tr>
      <w:tr w:rsidR="000D0EEA" w:rsidRPr="00720AE0" w14:paraId="5EC2BBE2" w14:textId="77777777">
        <w:trPr>
          <w:trHeight w:val="234"/>
        </w:trPr>
        <w:tc>
          <w:tcPr>
            <w:tcW w:w="7160" w:type="dxa"/>
            <w:gridSpan w:val="2"/>
            <w:vAlign w:val="bottom"/>
          </w:tcPr>
          <w:p w14:paraId="7CB75DFC" w14:textId="77777777" w:rsidR="000D0EEA" w:rsidRPr="00720AE0" w:rsidRDefault="000D0EEA">
            <w:pPr>
              <w:widowControl w:val="0"/>
              <w:autoSpaceDE w:val="0"/>
              <w:snapToGrid w:val="0"/>
              <w:rPr>
                <w:sz w:val="24"/>
                <w:szCs w:val="24"/>
              </w:rPr>
            </w:pPr>
            <w:r w:rsidRPr="00720AE0">
              <w:rPr>
                <w:sz w:val="24"/>
                <w:szCs w:val="24"/>
              </w:rPr>
              <w:t>hereinafter called "the Supplier" has undertaken , in pursuance of Contract No.................</w:t>
            </w:r>
          </w:p>
        </w:tc>
        <w:tc>
          <w:tcPr>
            <w:tcW w:w="1500" w:type="dxa"/>
            <w:vAlign w:val="bottom"/>
          </w:tcPr>
          <w:p w14:paraId="219D803D" w14:textId="77777777" w:rsidR="000D0EEA" w:rsidRPr="00720AE0" w:rsidRDefault="000D0EEA">
            <w:pPr>
              <w:widowControl w:val="0"/>
              <w:autoSpaceDE w:val="0"/>
              <w:snapToGrid w:val="0"/>
              <w:ind w:left="20"/>
              <w:rPr>
                <w:sz w:val="24"/>
                <w:szCs w:val="24"/>
              </w:rPr>
            </w:pPr>
            <w:r w:rsidRPr="00720AE0">
              <w:rPr>
                <w:sz w:val="24"/>
                <w:szCs w:val="24"/>
              </w:rPr>
              <w:t>dated,........... 20...</w:t>
            </w:r>
          </w:p>
        </w:tc>
        <w:tc>
          <w:tcPr>
            <w:tcW w:w="260" w:type="dxa"/>
            <w:vAlign w:val="bottom"/>
          </w:tcPr>
          <w:p w14:paraId="324D6905" w14:textId="77777777" w:rsidR="000D0EEA" w:rsidRPr="00720AE0" w:rsidRDefault="000D0EEA">
            <w:pPr>
              <w:widowControl w:val="0"/>
              <w:autoSpaceDE w:val="0"/>
              <w:snapToGrid w:val="0"/>
              <w:ind w:left="20"/>
              <w:rPr>
                <w:sz w:val="24"/>
                <w:szCs w:val="24"/>
              </w:rPr>
            </w:pPr>
            <w:r w:rsidRPr="00720AE0">
              <w:rPr>
                <w:sz w:val="24"/>
                <w:szCs w:val="24"/>
              </w:rPr>
              <w:t>to</w:t>
            </w:r>
          </w:p>
        </w:tc>
      </w:tr>
      <w:tr w:rsidR="000D0EEA" w:rsidRPr="00720AE0" w14:paraId="5F5E9D61" w14:textId="77777777">
        <w:trPr>
          <w:trHeight w:val="234"/>
        </w:trPr>
        <w:tc>
          <w:tcPr>
            <w:tcW w:w="4300" w:type="dxa"/>
            <w:vAlign w:val="bottom"/>
          </w:tcPr>
          <w:p w14:paraId="6FAEA97C" w14:textId="77777777" w:rsidR="000D0EEA" w:rsidRPr="00720AE0" w:rsidRDefault="000D0EEA">
            <w:pPr>
              <w:widowControl w:val="0"/>
              <w:autoSpaceDE w:val="0"/>
              <w:snapToGrid w:val="0"/>
              <w:rPr>
                <w:sz w:val="24"/>
                <w:szCs w:val="24"/>
              </w:rPr>
            </w:pPr>
            <w:r w:rsidRPr="00720AE0">
              <w:rPr>
                <w:sz w:val="24"/>
                <w:szCs w:val="24"/>
              </w:rPr>
              <w:t>Supply...................... .................................................</w:t>
            </w:r>
          </w:p>
        </w:tc>
        <w:tc>
          <w:tcPr>
            <w:tcW w:w="4620" w:type="dxa"/>
            <w:gridSpan w:val="3"/>
            <w:vAlign w:val="bottom"/>
          </w:tcPr>
          <w:p w14:paraId="1AA8F8D4" w14:textId="77777777" w:rsidR="000D0EEA" w:rsidRPr="00720AE0" w:rsidRDefault="000D0EEA">
            <w:pPr>
              <w:widowControl w:val="0"/>
              <w:autoSpaceDE w:val="0"/>
              <w:snapToGrid w:val="0"/>
              <w:rPr>
                <w:w w:val="97"/>
                <w:sz w:val="24"/>
                <w:szCs w:val="24"/>
              </w:rPr>
            </w:pPr>
            <w:r w:rsidRPr="00720AE0">
              <w:rPr>
                <w:w w:val="97"/>
                <w:sz w:val="24"/>
                <w:szCs w:val="24"/>
              </w:rPr>
              <w:t>(Description of Supply) hereinafter called "the</w:t>
            </w:r>
          </w:p>
        </w:tc>
      </w:tr>
      <w:tr w:rsidR="000D0EEA" w:rsidRPr="00720AE0" w14:paraId="725D358F" w14:textId="77777777">
        <w:trPr>
          <w:trHeight w:val="261"/>
        </w:trPr>
        <w:tc>
          <w:tcPr>
            <w:tcW w:w="4300" w:type="dxa"/>
            <w:vAlign w:val="bottom"/>
          </w:tcPr>
          <w:p w14:paraId="4BC86D33" w14:textId="77777777" w:rsidR="000D0EEA" w:rsidRPr="00720AE0" w:rsidRDefault="000D0EEA">
            <w:pPr>
              <w:widowControl w:val="0"/>
              <w:autoSpaceDE w:val="0"/>
              <w:snapToGrid w:val="0"/>
              <w:rPr>
                <w:sz w:val="24"/>
                <w:szCs w:val="24"/>
              </w:rPr>
            </w:pPr>
            <w:r w:rsidRPr="00720AE0">
              <w:rPr>
                <w:sz w:val="24"/>
                <w:szCs w:val="24"/>
              </w:rPr>
              <w:t>Contract".</w:t>
            </w:r>
          </w:p>
        </w:tc>
        <w:tc>
          <w:tcPr>
            <w:tcW w:w="2860" w:type="dxa"/>
            <w:vAlign w:val="bottom"/>
          </w:tcPr>
          <w:p w14:paraId="63122AFF" w14:textId="77777777" w:rsidR="000D0EEA" w:rsidRPr="00720AE0" w:rsidRDefault="000D0EEA">
            <w:pPr>
              <w:widowControl w:val="0"/>
              <w:autoSpaceDE w:val="0"/>
              <w:snapToGrid w:val="0"/>
              <w:rPr>
                <w:sz w:val="24"/>
                <w:szCs w:val="24"/>
              </w:rPr>
            </w:pPr>
          </w:p>
        </w:tc>
        <w:tc>
          <w:tcPr>
            <w:tcW w:w="1500" w:type="dxa"/>
            <w:vAlign w:val="bottom"/>
          </w:tcPr>
          <w:p w14:paraId="4B0860F0" w14:textId="77777777" w:rsidR="000D0EEA" w:rsidRPr="00720AE0" w:rsidRDefault="000D0EEA">
            <w:pPr>
              <w:widowControl w:val="0"/>
              <w:autoSpaceDE w:val="0"/>
              <w:snapToGrid w:val="0"/>
              <w:rPr>
                <w:sz w:val="24"/>
                <w:szCs w:val="24"/>
              </w:rPr>
            </w:pPr>
          </w:p>
        </w:tc>
        <w:tc>
          <w:tcPr>
            <w:tcW w:w="260" w:type="dxa"/>
            <w:vAlign w:val="bottom"/>
          </w:tcPr>
          <w:p w14:paraId="1B7BAB09" w14:textId="77777777" w:rsidR="000D0EEA" w:rsidRPr="00720AE0" w:rsidRDefault="000D0EEA">
            <w:pPr>
              <w:widowControl w:val="0"/>
              <w:autoSpaceDE w:val="0"/>
              <w:snapToGrid w:val="0"/>
              <w:rPr>
                <w:sz w:val="24"/>
                <w:szCs w:val="24"/>
              </w:rPr>
            </w:pPr>
          </w:p>
        </w:tc>
      </w:tr>
    </w:tbl>
    <w:p w14:paraId="7CDC9F1D" w14:textId="7D5E7C8F" w:rsidR="000D0EEA" w:rsidRPr="00720AE0" w:rsidRDefault="005C572D">
      <w:pPr>
        <w:widowControl w:val="0"/>
        <w:autoSpaceDE w:val="0"/>
        <w:spacing w:line="207" w:lineRule="exact"/>
        <w:rPr>
          <w:sz w:val="24"/>
          <w:szCs w:val="24"/>
        </w:rPr>
      </w:pPr>
      <w:r>
        <w:rPr>
          <w:noProof/>
        </w:rPr>
        <mc:AlternateContent>
          <mc:Choice Requires="wps">
            <w:drawing>
              <wp:anchor distT="0" distB="0" distL="114300" distR="114300" simplePos="0" relativeHeight="251656704" behindDoc="1" locked="0" layoutInCell="1" allowOverlap="1" wp14:anchorId="707BDEC0" wp14:editId="077061A4">
                <wp:simplePos x="0" y="0"/>
                <wp:positionH relativeFrom="column">
                  <wp:posOffset>208280</wp:posOffset>
                </wp:positionH>
                <wp:positionV relativeFrom="paragraph">
                  <wp:posOffset>-617855</wp:posOffset>
                </wp:positionV>
                <wp:extent cx="1600200" cy="0"/>
                <wp:effectExtent l="8255" t="12065" r="10795" b="698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64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5BD058" id="Line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48.65pt" to="142.4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" strokeweight=".18mm">
                <v:stroke joinstyle="miter"/>
              </v:line>
            </w:pict>
          </mc:Fallback>
        </mc:AlternateContent>
      </w:r>
    </w:p>
    <w:p w14:paraId="36D11897" w14:textId="77777777" w:rsidR="000D0EEA" w:rsidRPr="00720AE0" w:rsidRDefault="000D0EEA">
      <w:pPr>
        <w:widowControl w:val="0"/>
        <w:overflowPunct w:val="0"/>
        <w:autoSpaceDE w:val="0"/>
        <w:spacing w:line="261" w:lineRule="auto"/>
        <w:ind w:right="100"/>
        <w:rPr>
          <w:sz w:val="24"/>
          <w:szCs w:val="24"/>
        </w:rPr>
      </w:pPr>
      <w:r w:rsidRPr="00720AE0">
        <w:rPr>
          <w:b/>
          <w:bCs/>
          <w:sz w:val="24"/>
          <w:szCs w:val="24"/>
        </w:rPr>
        <w:t xml:space="preserve">AND WHEREAS </w:t>
      </w:r>
      <w:r w:rsidRPr="00720AE0">
        <w:rPr>
          <w:sz w:val="24"/>
          <w:szCs w:val="24"/>
        </w:rPr>
        <w:t>it has been stipulated by you in the said Contract that the Supplier shall furnish you with a Bank</w:t>
      </w:r>
      <w:r w:rsidRPr="00720AE0">
        <w:rPr>
          <w:b/>
          <w:bCs/>
          <w:sz w:val="24"/>
          <w:szCs w:val="24"/>
        </w:rPr>
        <w:t xml:space="preserve"> </w:t>
      </w:r>
      <w:r w:rsidRPr="00720AE0">
        <w:rPr>
          <w:sz w:val="24"/>
          <w:szCs w:val="24"/>
        </w:rPr>
        <w:t>Guarantee by a recognized bank for the sum specified therein as security for compliance with the Supplier's performance obligations in accordance with the Contract.</w:t>
      </w:r>
    </w:p>
    <w:p w14:paraId="0EA938D8" w14:textId="77777777" w:rsidR="000D0EEA" w:rsidRPr="00720AE0" w:rsidRDefault="000D0EEA">
      <w:pPr>
        <w:widowControl w:val="0"/>
        <w:autoSpaceDE w:val="0"/>
        <w:spacing w:line="186" w:lineRule="exact"/>
        <w:rPr>
          <w:sz w:val="24"/>
          <w:szCs w:val="24"/>
        </w:rPr>
      </w:pPr>
    </w:p>
    <w:p w14:paraId="0CF65DBC" w14:textId="77777777" w:rsidR="000D0EEA" w:rsidRPr="00720AE0" w:rsidRDefault="000D0EEA">
      <w:pPr>
        <w:widowControl w:val="0"/>
        <w:autoSpaceDE w:val="0"/>
        <w:rPr>
          <w:sz w:val="24"/>
          <w:szCs w:val="24"/>
        </w:rPr>
      </w:pPr>
      <w:r w:rsidRPr="00720AE0">
        <w:rPr>
          <w:b/>
          <w:bCs/>
          <w:sz w:val="24"/>
          <w:szCs w:val="24"/>
        </w:rPr>
        <w:t xml:space="preserve">AND WHEREAS </w:t>
      </w:r>
      <w:r w:rsidRPr="00720AE0">
        <w:rPr>
          <w:sz w:val="24"/>
          <w:szCs w:val="24"/>
        </w:rPr>
        <w:t>we have agreed to give the Supplier a Guarantee:</w:t>
      </w:r>
    </w:p>
    <w:p w14:paraId="6276AFAA" w14:textId="77777777" w:rsidR="000D0EEA" w:rsidRPr="00720AE0" w:rsidRDefault="000D0EEA">
      <w:pPr>
        <w:widowControl w:val="0"/>
        <w:autoSpaceDE w:val="0"/>
        <w:rPr>
          <w:sz w:val="24"/>
          <w:szCs w:val="24"/>
        </w:rPr>
      </w:pPr>
    </w:p>
    <w:p w14:paraId="7E3DF9B3" w14:textId="77777777" w:rsidR="000D0EEA" w:rsidRPr="00720AE0" w:rsidRDefault="000D0EEA">
      <w:pPr>
        <w:widowControl w:val="0"/>
        <w:autoSpaceDE w:val="0"/>
        <w:spacing w:line="34" w:lineRule="exact"/>
        <w:rPr>
          <w:sz w:val="24"/>
          <w:szCs w:val="24"/>
        </w:rPr>
      </w:pPr>
    </w:p>
    <w:p w14:paraId="2AA14C47" w14:textId="77777777" w:rsidR="000D0EEA" w:rsidRPr="00720AE0" w:rsidRDefault="000D0EEA">
      <w:pPr>
        <w:widowControl w:val="0"/>
        <w:overflowPunct w:val="0"/>
        <w:autoSpaceDE w:val="0"/>
        <w:spacing w:line="244" w:lineRule="auto"/>
        <w:ind w:right="80"/>
        <w:jc w:val="both"/>
        <w:rPr>
          <w:sz w:val="24"/>
          <w:szCs w:val="24"/>
        </w:rPr>
      </w:pPr>
      <w:proofErr w:type="gramStart"/>
      <w:r w:rsidRPr="00720AE0">
        <w:rPr>
          <w:b/>
          <w:bCs/>
          <w:sz w:val="24"/>
          <w:szCs w:val="24"/>
        </w:rPr>
        <w:t>THEREFORE</w:t>
      </w:r>
      <w:proofErr w:type="gramEnd"/>
      <w:r w:rsidRPr="00720AE0">
        <w:rPr>
          <w:b/>
          <w:bCs/>
          <w:sz w:val="24"/>
          <w:szCs w:val="24"/>
        </w:rPr>
        <w:t xml:space="preserve"> WE </w:t>
      </w:r>
      <w:r w:rsidRPr="00720AE0">
        <w:rPr>
          <w:sz w:val="24"/>
          <w:szCs w:val="24"/>
        </w:rPr>
        <w:t>hereby affirm that we are Guarantors and responsible to you, on behalf of the Supplier, up to a</w:t>
      </w:r>
      <w:r w:rsidRPr="00720AE0">
        <w:rPr>
          <w:b/>
          <w:bCs/>
          <w:sz w:val="24"/>
          <w:szCs w:val="24"/>
        </w:rPr>
        <w:t xml:space="preserve"> </w:t>
      </w:r>
      <w:r w:rsidRPr="00720AE0">
        <w:rPr>
          <w:sz w:val="24"/>
          <w:szCs w:val="24"/>
        </w:rPr>
        <w:t>total of ................................... ........................................ (Amount of the Guarantee in Words and Figures) and we undertake to pay you, upon your first written demand declaring the Supplier to be in default under the Contract and without cavil or argument, any sum or sums within the limit of ................................ (Amount of Guarantee) as aforesaid, without your needing to prove or to show grounds or reasons for your demand or the sum specified therein.</w:t>
      </w:r>
    </w:p>
    <w:p w14:paraId="08F80A33" w14:textId="77777777" w:rsidR="000D0EEA" w:rsidRPr="00720AE0" w:rsidRDefault="000D0EEA">
      <w:pPr>
        <w:widowControl w:val="0"/>
        <w:autoSpaceDE w:val="0"/>
        <w:spacing w:line="207" w:lineRule="exact"/>
        <w:rPr>
          <w:sz w:val="24"/>
          <w:szCs w:val="24"/>
        </w:rPr>
      </w:pPr>
    </w:p>
    <w:p w14:paraId="2EAC082A" w14:textId="77777777" w:rsidR="000D0EEA" w:rsidRPr="00720AE0" w:rsidRDefault="000D0EEA">
      <w:pPr>
        <w:widowControl w:val="0"/>
        <w:autoSpaceDE w:val="0"/>
        <w:spacing w:line="207" w:lineRule="exact"/>
        <w:rPr>
          <w:sz w:val="24"/>
          <w:szCs w:val="24"/>
        </w:rPr>
      </w:pPr>
    </w:p>
    <w:p w14:paraId="18C21198" w14:textId="77777777" w:rsidR="000D0EEA" w:rsidRPr="00720AE0" w:rsidRDefault="000D0EEA">
      <w:pPr>
        <w:widowControl w:val="0"/>
        <w:autoSpaceDE w:val="0"/>
        <w:rPr>
          <w:sz w:val="24"/>
          <w:szCs w:val="24"/>
        </w:rPr>
      </w:pPr>
      <w:r w:rsidRPr="00720AE0">
        <w:rPr>
          <w:sz w:val="24"/>
          <w:szCs w:val="24"/>
        </w:rPr>
        <w:t>This guarantee is valid until the ........day of...................20......</w:t>
      </w:r>
    </w:p>
    <w:p w14:paraId="6829C1FE" w14:textId="77777777" w:rsidR="000D0EEA" w:rsidRPr="00720AE0" w:rsidRDefault="000D0EEA">
      <w:pPr>
        <w:widowControl w:val="0"/>
        <w:autoSpaceDE w:val="0"/>
        <w:spacing w:line="238" w:lineRule="exact"/>
        <w:rPr>
          <w:sz w:val="24"/>
          <w:szCs w:val="24"/>
        </w:rPr>
      </w:pPr>
    </w:p>
    <w:p w14:paraId="25041BF2" w14:textId="77777777" w:rsidR="000D0EEA" w:rsidRPr="00720AE0" w:rsidRDefault="000D0EEA">
      <w:pPr>
        <w:widowControl w:val="0"/>
        <w:autoSpaceDE w:val="0"/>
        <w:spacing w:line="238" w:lineRule="exact"/>
        <w:rPr>
          <w:sz w:val="24"/>
          <w:szCs w:val="24"/>
        </w:rPr>
      </w:pPr>
    </w:p>
    <w:p w14:paraId="29B0D142" w14:textId="77777777" w:rsidR="000D0EEA" w:rsidRPr="00720AE0" w:rsidRDefault="000D0EEA">
      <w:pPr>
        <w:widowControl w:val="0"/>
        <w:autoSpaceDE w:val="0"/>
        <w:ind w:left="4320"/>
        <w:rPr>
          <w:sz w:val="24"/>
          <w:szCs w:val="24"/>
        </w:rPr>
      </w:pPr>
      <w:r w:rsidRPr="00720AE0">
        <w:rPr>
          <w:sz w:val="24"/>
          <w:szCs w:val="24"/>
        </w:rPr>
        <w:t>Signature and Seal of Guarantors</w:t>
      </w:r>
    </w:p>
    <w:p w14:paraId="7F58893F" w14:textId="77777777" w:rsidR="000D0EEA" w:rsidRPr="00720AE0" w:rsidRDefault="000D0EEA">
      <w:pPr>
        <w:widowControl w:val="0"/>
        <w:autoSpaceDE w:val="0"/>
        <w:spacing w:line="26" w:lineRule="exact"/>
        <w:rPr>
          <w:sz w:val="24"/>
          <w:szCs w:val="24"/>
        </w:rPr>
      </w:pPr>
    </w:p>
    <w:p w14:paraId="02961F8A" w14:textId="77777777" w:rsidR="000D0EEA" w:rsidRPr="00720AE0" w:rsidRDefault="000D0EEA">
      <w:pPr>
        <w:widowControl w:val="0"/>
        <w:autoSpaceDE w:val="0"/>
        <w:ind w:left="4320"/>
        <w:rPr>
          <w:sz w:val="24"/>
          <w:szCs w:val="24"/>
        </w:rPr>
      </w:pPr>
      <w:r w:rsidRPr="00720AE0">
        <w:rPr>
          <w:sz w:val="24"/>
          <w:szCs w:val="24"/>
        </w:rPr>
        <w:t>................................</w:t>
      </w:r>
    </w:p>
    <w:p w14:paraId="5444A91A" w14:textId="77777777" w:rsidR="000D0EEA" w:rsidRPr="00720AE0" w:rsidRDefault="000D0EEA">
      <w:pPr>
        <w:widowControl w:val="0"/>
        <w:autoSpaceDE w:val="0"/>
        <w:spacing w:line="4" w:lineRule="exact"/>
        <w:rPr>
          <w:sz w:val="24"/>
          <w:szCs w:val="24"/>
        </w:rPr>
      </w:pPr>
    </w:p>
    <w:p w14:paraId="69183E96" w14:textId="77777777" w:rsidR="000D0EEA" w:rsidRPr="00720AE0" w:rsidRDefault="000D0EEA">
      <w:pPr>
        <w:widowControl w:val="0"/>
        <w:autoSpaceDE w:val="0"/>
        <w:ind w:left="4320"/>
        <w:rPr>
          <w:sz w:val="24"/>
          <w:szCs w:val="24"/>
        </w:rPr>
      </w:pPr>
      <w:r w:rsidRPr="00720AE0">
        <w:rPr>
          <w:sz w:val="24"/>
          <w:szCs w:val="24"/>
        </w:rPr>
        <w:t>................................</w:t>
      </w:r>
    </w:p>
    <w:p w14:paraId="6225DFCD" w14:textId="77777777" w:rsidR="000D0EEA" w:rsidRPr="00720AE0" w:rsidRDefault="000D0EEA">
      <w:pPr>
        <w:widowControl w:val="0"/>
        <w:autoSpaceDE w:val="0"/>
        <w:spacing w:line="4" w:lineRule="exact"/>
        <w:rPr>
          <w:sz w:val="24"/>
          <w:szCs w:val="24"/>
        </w:rPr>
      </w:pPr>
    </w:p>
    <w:p w14:paraId="6207971C" w14:textId="77777777" w:rsidR="000D0EEA" w:rsidRPr="00720AE0" w:rsidRDefault="000D0EEA">
      <w:pPr>
        <w:widowControl w:val="0"/>
        <w:autoSpaceDE w:val="0"/>
        <w:ind w:left="4320"/>
        <w:rPr>
          <w:sz w:val="24"/>
          <w:szCs w:val="24"/>
        </w:rPr>
      </w:pPr>
      <w:r w:rsidRPr="00720AE0">
        <w:rPr>
          <w:sz w:val="24"/>
          <w:szCs w:val="24"/>
        </w:rPr>
        <w:t>................................</w:t>
      </w:r>
    </w:p>
    <w:p w14:paraId="583CECA1" w14:textId="77777777" w:rsidR="000D0EEA" w:rsidRPr="00720AE0" w:rsidRDefault="000D0EEA">
      <w:pPr>
        <w:widowControl w:val="0"/>
        <w:autoSpaceDE w:val="0"/>
        <w:spacing w:line="4" w:lineRule="exact"/>
        <w:rPr>
          <w:sz w:val="24"/>
          <w:szCs w:val="24"/>
        </w:rPr>
      </w:pPr>
    </w:p>
    <w:p w14:paraId="344EC610" w14:textId="77777777" w:rsidR="000D0EEA" w:rsidRPr="00720AE0" w:rsidRDefault="000D0EEA">
      <w:pPr>
        <w:widowControl w:val="0"/>
        <w:autoSpaceDE w:val="0"/>
        <w:ind w:left="4320"/>
        <w:rPr>
          <w:sz w:val="24"/>
          <w:szCs w:val="24"/>
        </w:rPr>
      </w:pPr>
      <w:r w:rsidRPr="00720AE0">
        <w:rPr>
          <w:sz w:val="24"/>
          <w:szCs w:val="24"/>
        </w:rPr>
        <w:t>Date......................20....</w:t>
      </w:r>
    </w:p>
    <w:p w14:paraId="4D112B07" w14:textId="77777777" w:rsidR="000D0EEA" w:rsidRPr="00720AE0" w:rsidRDefault="000D0EEA">
      <w:pPr>
        <w:widowControl w:val="0"/>
        <w:autoSpaceDE w:val="0"/>
        <w:spacing w:line="4" w:lineRule="exact"/>
        <w:rPr>
          <w:sz w:val="24"/>
          <w:szCs w:val="24"/>
        </w:rPr>
      </w:pPr>
    </w:p>
    <w:p w14:paraId="26AC95DE" w14:textId="77777777" w:rsidR="000D0EEA" w:rsidRPr="00720AE0" w:rsidRDefault="000D0EEA">
      <w:pPr>
        <w:widowControl w:val="0"/>
        <w:autoSpaceDE w:val="0"/>
        <w:ind w:left="4320"/>
        <w:rPr>
          <w:sz w:val="24"/>
          <w:szCs w:val="24"/>
        </w:rPr>
      </w:pPr>
      <w:r w:rsidRPr="00720AE0">
        <w:rPr>
          <w:sz w:val="24"/>
          <w:szCs w:val="24"/>
        </w:rPr>
        <w:t>Address:........................</w:t>
      </w:r>
    </w:p>
    <w:p w14:paraId="45FE35D2" w14:textId="77777777" w:rsidR="000D0EEA" w:rsidRPr="00720AE0" w:rsidRDefault="000D0EEA">
      <w:pPr>
        <w:widowControl w:val="0"/>
        <w:autoSpaceDE w:val="0"/>
        <w:spacing w:line="4" w:lineRule="exact"/>
        <w:rPr>
          <w:sz w:val="24"/>
          <w:szCs w:val="24"/>
        </w:rPr>
      </w:pPr>
    </w:p>
    <w:p w14:paraId="4463A0C4" w14:textId="77777777" w:rsidR="000D0EEA" w:rsidRPr="00720AE0" w:rsidRDefault="000D0EEA">
      <w:pPr>
        <w:widowControl w:val="0"/>
        <w:autoSpaceDE w:val="0"/>
        <w:ind w:left="4320"/>
        <w:rPr>
          <w:sz w:val="24"/>
          <w:szCs w:val="24"/>
        </w:rPr>
      </w:pPr>
      <w:r w:rsidRPr="00720AE0">
        <w:rPr>
          <w:sz w:val="24"/>
          <w:szCs w:val="24"/>
        </w:rPr>
        <w:t>................................</w:t>
      </w:r>
    </w:p>
    <w:p w14:paraId="3D1B5320" w14:textId="77777777" w:rsidR="000D0EEA" w:rsidRPr="00720AE0" w:rsidRDefault="000D0EEA">
      <w:pPr>
        <w:widowControl w:val="0"/>
        <w:autoSpaceDE w:val="0"/>
        <w:spacing w:line="4" w:lineRule="exact"/>
        <w:rPr>
          <w:sz w:val="24"/>
          <w:szCs w:val="24"/>
        </w:rPr>
      </w:pPr>
    </w:p>
    <w:p w14:paraId="5C50B6E2" w14:textId="77777777" w:rsidR="000D0EEA" w:rsidRPr="00720AE0" w:rsidRDefault="000D0EEA">
      <w:pPr>
        <w:widowControl w:val="0"/>
        <w:autoSpaceDE w:val="0"/>
        <w:ind w:left="4320"/>
        <w:rPr>
          <w:sz w:val="24"/>
          <w:szCs w:val="24"/>
        </w:rPr>
      </w:pPr>
      <w:r w:rsidRPr="00720AE0">
        <w:rPr>
          <w:sz w:val="24"/>
          <w:szCs w:val="24"/>
        </w:rPr>
        <w:t>................................</w:t>
      </w:r>
    </w:p>
    <w:p w14:paraId="1F84E827" w14:textId="77777777" w:rsidR="000D0EEA" w:rsidRPr="00720AE0" w:rsidRDefault="000D0EEA">
      <w:pPr>
        <w:widowControl w:val="0"/>
        <w:autoSpaceDE w:val="0"/>
        <w:spacing w:line="200" w:lineRule="exact"/>
        <w:rPr>
          <w:sz w:val="24"/>
          <w:szCs w:val="24"/>
        </w:rPr>
      </w:pPr>
    </w:p>
    <w:p w14:paraId="48CAD0CC" w14:textId="77777777" w:rsidR="000D0EEA" w:rsidRPr="00720AE0" w:rsidRDefault="000D0EEA">
      <w:pPr>
        <w:widowControl w:val="0"/>
        <w:autoSpaceDE w:val="0"/>
        <w:spacing w:line="200" w:lineRule="exact"/>
        <w:rPr>
          <w:sz w:val="24"/>
          <w:szCs w:val="24"/>
        </w:rPr>
      </w:pPr>
    </w:p>
    <w:p w14:paraId="27B8F788" w14:textId="77777777" w:rsidR="000D0EEA" w:rsidRPr="00720AE0" w:rsidRDefault="000D0EEA">
      <w:pPr>
        <w:widowControl w:val="0"/>
        <w:autoSpaceDE w:val="0"/>
        <w:spacing w:line="200" w:lineRule="exact"/>
        <w:rPr>
          <w:sz w:val="24"/>
          <w:szCs w:val="24"/>
        </w:rPr>
      </w:pPr>
    </w:p>
    <w:p w14:paraId="7DFCD293" w14:textId="77777777" w:rsidR="000D0EEA" w:rsidRPr="00720AE0" w:rsidRDefault="000D0EEA">
      <w:pPr>
        <w:widowControl w:val="0"/>
        <w:autoSpaceDE w:val="0"/>
        <w:spacing w:line="200" w:lineRule="exact"/>
        <w:rPr>
          <w:sz w:val="24"/>
          <w:szCs w:val="24"/>
        </w:rPr>
      </w:pPr>
    </w:p>
    <w:p w14:paraId="67275E1E" w14:textId="77777777" w:rsidR="000D0EEA" w:rsidRPr="00720AE0" w:rsidRDefault="000D0EEA">
      <w:pPr>
        <w:widowControl w:val="0"/>
        <w:autoSpaceDE w:val="0"/>
        <w:spacing w:line="200" w:lineRule="exact"/>
        <w:rPr>
          <w:sz w:val="24"/>
          <w:szCs w:val="24"/>
        </w:rPr>
      </w:pPr>
    </w:p>
    <w:p w14:paraId="6C528388" w14:textId="77777777" w:rsidR="000D0EEA" w:rsidRPr="00720AE0" w:rsidRDefault="00E72CA1">
      <w:pPr>
        <w:widowControl w:val="0"/>
        <w:autoSpaceDE w:val="0"/>
        <w:spacing w:line="200" w:lineRule="exact"/>
        <w:rPr>
          <w:sz w:val="24"/>
          <w:szCs w:val="24"/>
        </w:rPr>
      </w:pPr>
      <w:proofErr w:type="spellStart"/>
      <w:r>
        <w:rPr>
          <w:sz w:val="24"/>
          <w:szCs w:val="24"/>
        </w:rPr>
        <w:t>Nationalised</w:t>
      </w:r>
      <w:proofErr w:type="spellEnd"/>
      <w:r>
        <w:rPr>
          <w:sz w:val="24"/>
          <w:szCs w:val="24"/>
        </w:rPr>
        <w:t xml:space="preserve"> Bank  to be furnished.</w:t>
      </w:r>
    </w:p>
    <w:p w14:paraId="348CE20E" w14:textId="77777777" w:rsidR="000D0EEA" w:rsidRPr="00720AE0" w:rsidRDefault="000D0EEA">
      <w:pPr>
        <w:widowControl w:val="0"/>
        <w:autoSpaceDE w:val="0"/>
        <w:spacing w:line="200" w:lineRule="exact"/>
        <w:rPr>
          <w:sz w:val="24"/>
          <w:szCs w:val="24"/>
        </w:rPr>
      </w:pPr>
    </w:p>
    <w:p w14:paraId="1BC9116C" w14:textId="77777777" w:rsidR="000D0EEA" w:rsidRPr="00720AE0" w:rsidRDefault="000D0EEA">
      <w:pPr>
        <w:widowControl w:val="0"/>
        <w:autoSpaceDE w:val="0"/>
        <w:spacing w:line="200" w:lineRule="exact"/>
        <w:rPr>
          <w:sz w:val="24"/>
          <w:szCs w:val="24"/>
        </w:rPr>
      </w:pPr>
    </w:p>
    <w:p w14:paraId="0BAE2A03" w14:textId="77777777" w:rsidR="000D0EEA" w:rsidRPr="00720AE0" w:rsidRDefault="000D0EEA">
      <w:pPr>
        <w:widowControl w:val="0"/>
        <w:autoSpaceDE w:val="0"/>
        <w:spacing w:line="200" w:lineRule="exact"/>
        <w:rPr>
          <w:sz w:val="24"/>
          <w:szCs w:val="24"/>
        </w:rPr>
      </w:pPr>
    </w:p>
    <w:p w14:paraId="338E7D66" w14:textId="77777777" w:rsidR="000D0EEA" w:rsidRPr="00720AE0" w:rsidRDefault="000D0EEA">
      <w:pPr>
        <w:widowControl w:val="0"/>
        <w:autoSpaceDE w:val="0"/>
        <w:spacing w:line="200" w:lineRule="exact"/>
        <w:rPr>
          <w:sz w:val="24"/>
          <w:szCs w:val="24"/>
        </w:rPr>
      </w:pPr>
    </w:p>
    <w:p w14:paraId="7C6D7064" w14:textId="77777777" w:rsidR="000D0EEA" w:rsidRPr="00720AE0" w:rsidRDefault="000D0EEA">
      <w:pPr>
        <w:widowControl w:val="0"/>
        <w:autoSpaceDE w:val="0"/>
        <w:spacing w:line="200" w:lineRule="exact"/>
        <w:rPr>
          <w:sz w:val="24"/>
          <w:szCs w:val="24"/>
        </w:rPr>
      </w:pPr>
    </w:p>
    <w:p w14:paraId="0D7DB154" w14:textId="77777777" w:rsidR="000D0EEA" w:rsidRPr="00720AE0" w:rsidRDefault="000D0EEA">
      <w:pPr>
        <w:widowControl w:val="0"/>
        <w:autoSpaceDE w:val="0"/>
        <w:spacing w:line="200" w:lineRule="exact"/>
        <w:rPr>
          <w:sz w:val="24"/>
          <w:szCs w:val="24"/>
        </w:rPr>
      </w:pPr>
    </w:p>
    <w:p w14:paraId="2A08A6E1" w14:textId="77777777" w:rsidR="000D0EEA" w:rsidRPr="00720AE0" w:rsidRDefault="000D0EEA">
      <w:pPr>
        <w:widowControl w:val="0"/>
        <w:autoSpaceDE w:val="0"/>
        <w:spacing w:line="200" w:lineRule="exact"/>
        <w:rPr>
          <w:sz w:val="24"/>
          <w:szCs w:val="24"/>
        </w:rPr>
      </w:pPr>
    </w:p>
    <w:p w14:paraId="28F6C488" w14:textId="77777777" w:rsidR="000D0EEA" w:rsidRDefault="000D0EEA">
      <w:pPr>
        <w:widowControl w:val="0"/>
        <w:autoSpaceDE w:val="0"/>
        <w:spacing w:line="200" w:lineRule="exact"/>
        <w:rPr>
          <w:sz w:val="24"/>
          <w:szCs w:val="24"/>
        </w:rPr>
      </w:pPr>
    </w:p>
    <w:p w14:paraId="1DDE5120" w14:textId="77777777" w:rsidR="000C5635" w:rsidRDefault="000C5635">
      <w:pPr>
        <w:widowControl w:val="0"/>
        <w:autoSpaceDE w:val="0"/>
        <w:spacing w:line="200" w:lineRule="exact"/>
        <w:rPr>
          <w:sz w:val="24"/>
          <w:szCs w:val="24"/>
        </w:rPr>
      </w:pPr>
    </w:p>
    <w:p w14:paraId="74DB098B" w14:textId="77777777" w:rsidR="000C5635" w:rsidRDefault="000C5635">
      <w:pPr>
        <w:widowControl w:val="0"/>
        <w:autoSpaceDE w:val="0"/>
        <w:spacing w:line="200" w:lineRule="exact"/>
        <w:rPr>
          <w:sz w:val="24"/>
          <w:szCs w:val="24"/>
        </w:rPr>
      </w:pPr>
    </w:p>
    <w:p w14:paraId="120A204C" w14:textId="77777777" w:rsidR="000C5635" w:rsidRPr="00720AE0" w:rsidRDefault="000C5635">
      <w:pPr>
        <w:widowControl w:val="0"/>
        <w:autoSpaceDE w:val="0"/>
        <w:spacing w:line="200" w:lineRule="exact"/>
        <w:rPr>
          <w:sz w:val="24"/>
          <w:szCs w:val="24"/>
        </w:rPr>
      </w:pPr>
    </w:p>
    <w:p w14:paraId="2985AE65" w14:textId="77777777" w:rsidR="000D0EEA" w:rsidRPr="00720AE0" w:rsidRDefault="000D0EEA">
      <w:pPr>
        <w:widowControl w:val="0"/>
        <w:autoSpaceDE w:val="0"/>
        <w:spacing w:line="252" w:lineRule="exact"/>
        <w:rPr>
          <w:sz w:val="24"/>
          <w:szCs w:val="24"/>
        </w:rPr>
      </w:pPr>
    </w:p>
    <w:p w14:paraId="088027AB" w14:textId="77777777" w:rsidR="000D0EEA" w:rsidRPr="00720AE0" w:rsidRDefault="000D0EEA" w:rsidP="006525E0">
      <w:pPr>
        <w:widowControl w:val="0"/>
        <w:autoSpaceDE w:val="0"/>
        <w:jc w:val="center"/>
        <w:rPr>
          <w:b/>
          <w:bCs/>
          <w:sz w:val="24"/>
          <w:szCs w:val="24"/>
        </w:rPr>
      </w:pPr>
      <w:r w:rsidRPr="00720AE0">
        <w:rPr>
          <w:b/>
          <w:bCs/>
          <w:sz w:val="24"/>
          <w:szCs w:val="24"/>
        </w:rPr>
        <w:lastRenderedPageBreak/>
        <w:t>SECTION XII</w:t>
      </w:r>
    </w:p>
    <w:p w14:paraId="377E8FD5" w14:textId="77777777" w:rsidR="000D0EEA" w:rsidRPr="00720AE0" w:rsidRDefault="000D0EEA">
      <w:pPr>
        <w:widowControl w:val="0"/>
        <w:autoSpaceDE w:val="0"/>
        <w:spacing w:line="28" w:lineRule="exact"/>
        <w:rPr>
          <w:sz w:val="24"/>
          <w:szCs w:val="24"/>
        </w:rPr>
      </w:pPr>
    </w:p>
    <w:p w14:paraId="0D60A783" w14:textId="77777777" w:rsidR="000D0EEA" w:rsidRPr="00720AE0" w:rsidRDefault="000D0EEA">
      <w:pPr>
        <w:widowControl w:val="0"/>
        <w:tabs>
          <w:tab w:val="left" w:pos="9270"/>
        </w:tabs>
        <w:overflowPunct w:val="0"/>
        <w:autoSpaceDE w:val="0"/>
        <w:spacing w:line="475" w:lineRule="auto"/>
        <w:ind w:right="10"/>
        <w:jc w:val="center"/>
        <w:rPr>
          <w:sz w:val="24"/>
          <w:szCs w:val="24"/>
        </w:rPr>
      </w:pPr>
      <w:r w:rsidRPr="00720AE0">
        <w:rPr>
          <w:sz w:val="24"/>
          <w:szCs w:val="24"/>
        </w:rPr>
        <w:t xml:space="preserve">(Please see Clause </w:t>
      </w:r>
      <w:r w:rsidR="000337A5">
        <w:rPr>
          <w:sz w:val="24"/>
          <w:szCs w:val="24"/>
        </w:rPr>
        <w:t>11</w:t>
      </w:r>
      <w:r w:rsidRPr="00720AE0">
        <w:rPr>
          <w:sz w:val="24"/>
          <w:szCs w:val="24"/>
        </w:rPr>
        <w:t>.2 (b) of the Instructions to Tenders)</w:t>
      </w:r>
    </w:p>
    <w:p w14:paraId="50070ADB" w14:textId="4EEA8947" w:rsidR="000D0EEA" w:rsidRPr="00720AE0" w:rsidRDefault="000D0EEA">
      <w:pPr>
        <w:widowControl w:val="0"/>
        <w:overflowPunct w:val="0"/>
        <w:autoSpaceDE w:val="0"/>
        <w:ind w:left="720" w:right="14"/>
        <w:jc w:val="center"/>
        <w:rPr>
          <w:b/>
          <w:sz w:val="28"/>
          <w:szCs w:val="24"/>
        </w:rPr>
      </w:pPr>
      <w:r w:rsidRPr="00720AE0">
        <w:rPr>
          <w:b/>
          <w:sz w:val="28"/>
          <w:szCs w:val="24"/>
          <w:u w:val="single"/>
        </w:rPr>
        <w:t xml:space="preserve">Proforma for Performance Statement of the last three years </w:t>
      </w:r>
    </w:p>
    <w:p w14:paraId="39384B3A" w14:textId="77777777" w:rsidR="000D0EEA" w:rsidRPr="00720AE0" w:rsidRDefault="000D0EEA">
      <w:pPr>
        <w:widowControl w:val="0"/>
        <w:autoSpaceDE w:val="0"/>
        <w:spacing w:line="2" w:lineRule="exact"/>
        <w:rPr>
          <w:sz w:val="24"/>
          <w:szCs w:val="24"/>
        </w:rPr>
      </w:pPr>
    </w:p>
    <w:p w14:paraId="3FAAB77A" w14:textId="77777777" w:rsidR="000D0EEA" w:rsidRPr="00720AE0" w:rsidRDefault="000D0EEA">
      <w:pPr>
        <w:widowControl w:val="0"/>
        <w:autoSpaceDE w:val="0"/>
        <w:ind w:left="100"/>
        <w:rPr>
          <w:sz w:val="24"/>
          <w:szCs w:val="24"/>
        </w:rPr>
      </w:pPr>
    </w:p>
    <w:p w14:paraId="134DA122" w14:textId="77777777" w:rsidR="000D0EEA" w:rsidRPr="00720AE0" w:rsidRDefault="000D0EEA">
      <w:pPr>
        <w:widowControl w:val="0"/>
        <w:autoSpaceDE w:val="0"/>
        <w:ind w:left="100"/>
        <w:rPr>
          <w:sz w:val="24"/>
          <w:szCs w:val="24"/>
        </w:rPr>
      </w:pPr>
      <w:r w:rsidRPr="00720AE0">
        <w:rPr>
          <w:sz w:val="24"/>
          <w:szCs w:val="24"/>
        </w:rPr>
        <w:t>Name of the Firm: …………………………………………………………………………………………</w:t>
      </w:r>
      <w:proofErr w:type="gramStart"/>
      <w:r w:rsidRPr="00720AE0">
        <w:rPr>
          <w:sz w:val="24"/>
          <w:szCs w:val="24"/>
        </w:rPr>
        <w:t>…..</w:t>
      </w:r>
      <w:proofErr w:type="gramEnd"/>
    </w:p>
    <w:p w14:paraId="242B58B7" w14:textId="77777777" w:rsidR="000D0EEA" w:rsidRPr="00720AE0" w:rsidRDefault="000D0EEA">
      <w:pPr>
        <w:widowControl w:val="0"/>
        <w:autoSpaceDE w:val="0"/>
        <w:spacing w:line="235" w:lineRule="exact"/>
        <w:rPr>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1620"/>
        <w:gridCol w:w="930"/>
        <w:gridCol w:w="1260"/>
        <w:gridCol w:w="860"/>
        <w:gridCol w:w="1440"/>
        <w:gridCol w:w="1320"/>
        <w:gridCol w:w="2330"/>
        <w:gridCol w:w="10"/>
      </w:tblGrid>
      <w:tr w:rsidR="000D0EEA" w:rsidRPr="00720AE0" w14:paraId="654BA727" w14:textId="77777777" w:rsidTr="00A51179">
        <w:trPr>
          <w:trHeight w:val="1687"/>
        </w:trPr>
        <w:tc>
          <w:tcPr>
            <w:tcW w:w="1620" w:type="dxa"/>
            <w:tcBorders>
              <w:top w:val="single" w:sz="8" w:space="0" w:color="000000"/>
              <w:left w:val="single" w:sz="8" w:space="0" w:color="000000"/>
              <w:bottom w:val="single" w:sz="4" w:space="0" w:color="000000"/>
            </w:tcBorders>
            <w:vAlign w:val="center"/>
          </w:tcPr>
          <w:p w14:paraId="2DF72346" w14:textId="77777777" w:rsidR="000D0EEA" w:rsidRPr="00720AE0" w:rsidRDefault="000D0EEA" w:rsidP="00A51179">
            <w:pPr>
              <w:widowControl w:val="0"/>
              <w:autoSpaceDE w:val="0"/>
              <w:snapToGrid w:val="0"/>
              <w:spacing w:line="226" w:lineRule="exact"/>
              <w:jc w:val="center"/>
              <w:rPr>
                <w:b/>
                <w:sz w:val="24"/>
                <w:szCs w:val="24"/>
              </w:rPr>
            </w:pPr>
            <w:r w:rsidRPr="00720AE0">
              <w:rPr>
                <w:b/>
                <w:sz w:val="24"/>
                <w:szCs w:val="24"/>
              </w:rPr>
              <w:t>Orders</w:t>
            </w:r>
          </w:p>
          <w:p w14:paraId="7D10F025" w14:textId="77777777" w:rsidR="000D0EEA" w:rsidRPr="00720AE0" w:rsidRDefault="000D0EEA" w:rsidP="00A51179">
            <w:pPr>
              <w:widowControl w:val="0"/>
              <w:autoSpaceDE w:val="0"/>
              <w:ind w:left="100"/>
              <w:jc w:val="center"/>
              <w:rPr>
                <w:b/>
                <w:sz w:val="24"/>
                <w:szCs w:val="24"/>
              </w:rPr>
            </w:pPr>
            <w:r w:rsidRPr="00720AE0">
              <w:rPr>
                <w:b/>
                <w:sz w:val="24"/>
                <w:szCs w:val="24"/>
              </w:rPr>
              <w:t>placed by</w:t>
            </w:r>
          </w:p>
          <w:p w14:paraId="0DD9B2BB" w14:textId="77777777" w:rsidR="000D0EEA" w:rsidRPr="00720AE0" w:rsidRDefault="000D0EEA" w:rsidP="00A51179">
            <w:pPr>
              <w:widowControl w:val="0"/>
              <w:autoSpaceDE w:val="0"/>
              <w:ind w:left="100"/>
              <w:jc w:val="center"/>
              <w:rPr>
                <w:b/>
                <w:sz w:val="24"/>
                <w:szCs w:val="24"/>
              </w:rPr>
            </w:pPr>
            <w:r w:rsidRPr="00720AE0">
              <w:rPr>
                <w:b/>
                <w:sz w:val="24"/>
                <w:szCs w:val="24"/>
              </w:rPr>
              <w:t>(Full</w:t>
            </w:r>
          </w:p>
          <w:p w14:paraId="73AA6A00" w14:textId="77777777" w:rsidR="000D0EEA" w:rsidRPr="00720AE0" w:rsidRDefault="000D0EEA" w:rsidP="00A51179">
            <w:pPr>
              <w:widowControl w:val="0"/>
              <w:autoSpaceDE w:val="0"/>
              <w:ind w:left="100"/>
              <w:jc w:val="center"/>
              <w:rPr>
                <w:b/>
                <w:sz w:val="24"/>
                <w:szCs w:val="24"/>
              </w:rPr>
            </w:pPr>
            <w:r w:rsidRPr="00720AE0">
              <w:rPr>
                <w:b/>
                <w:sz w:val="24"/>
                <w:szCs w:val="24"/>
              </w:rPr>
              <w:t>address of</w:t>
            </w:r>
          </w:p>
          <w:p w14:paraId="6BB1796F" w14:textId="77777777" w:rsidR="000D0EEA" w:rsidRPr="00720AE0" w:rsidRDefault="000D0EEA" w:rsidP="00A51179">
            <w:pPr>
              <w:widowControl w:val="0"/>
              <w:autoSpaceDE w:val="0"/>
              <w:ind w:left="100"/>
              <w:jc w:val="center"/>
              <w:rPr>
                <w:b/>
                <w:sz w:val="24"/>
                <w:szCs w:val="24"/>
              </w:rPr>
            </w:pPr>
            <w:r w:rsidRPr="00720AE0">
              <w:rPr>
                <w:b/>
                <w:sz w:val="24"/>
                <w:szCs w:val="24"/>
              </w:rPr>
              <w:t>Purchaser)</w:t>
            </w:r>
          </w:p>
        </w:tc>
        <w:tc>
          <w:tcPr>
            <w:tcW w:w="930" w:type="dxa"/>
            <w:tcBorders>
              <w:top w:val="single" w:sz="8" w:space="0" w:color="000000"/>
              <w:left w:val="single" w:sz="8" w:space="0" w:color="000000"/>
              <w:bottom w:val="single" w:sz="4" w:space="0" w:color="000000"/>
            </w:tcBorders>
            <w:vAlign w:val="center"/>
          </w:tcPr>
          <w:p w14:paraId="128C85D9" w14:textId="77777777" w:rsidR="000D0EEA" w:rsidRPr="00720AE0" w:rsidRDefault="000D0EEA" w:rsidP="00A51179">
            <w:pPr>
              <w:widowControl w:val="0"/>
              <w:autoSpaceDE w:val="0"/>
              <w:snapToGrid w:val="0"/>
              <w:spacing w:line="226" w:lineRule="exact"/>
              <w:jc w:val="center"/>
              <w:rPr>
                <w:b/>
                <w:w w:val="99"/>
                <w:sz w:val="24"/>
                <w:szCs w:val="24"/>
              </w:rPr>
            </w:pPr>
            <w:r w:rsidRPr="00720AE0">
              <w:rPr>
                <w:b/>
                <w:w w:val="99"/>
                <w:sz w:val="24"/>
                <w:szCs w:val="24"/>
              </w:rPr>
              <w:t>Order No</w:t>
            </w:r>
          </w:p>
          <w:p w14:paraId="33F78650" w14:textId="77777777" w:rsidR="000D0EEA" w:rsidRPr="00720AE0" w:rsidRDefault="000D0EEA" w:rsidP="00A51179">
            <w:pPr>
              <w:widowControl w:val="0"/>
              <w:autoSpaceDE w:val="0"/>
              <w:jc w:val="center"/>
              <w:rPr>
                <w:b/>
                <w:sz w:val="24"/>
                <w:szCs w:val="24"/>
              </w:rPr>
            </w:pPr>
            <w:r w:rsidRPr="00720AE0">
              <w:rPr>
                <w:b/>
                <w:sz w:val="24"/>
                <w:szCs w:val="24"/>
              </w:rPr>
              <w:t>and Date</w:t>
            </w:r>
          </w:p>
        </w:tc>
        <w:tc>
          <w:tcPr>
            <w:tcW w:w="1260" w:type="dxa"/>
            <w:tcBorders>
              <w:top w:val="single" w:sz="8" w:space="0" w:color="000000"/>
              <w:left w:val="single" w:sz="8" w:space="0" w:color="000000"/>
              <w:bottom w:val="single" w:sz="4" w:space="0" w:color="000000"/>
            </w:tcBorders>
            <w:vAlign w:val="center"/>
          </w:tcPr>
          <w:p w14:paraId="39E8728B" w14:textId="77777777" w:rsidR="000D0EEA" w:rsidRPr="00720AE0" w:rsidRDefault="000D0EEA" w:rsidP="00A51179">
            <w:pPr>
              <w:widowControl w:val="0"/>
              <w:autoSpaceDE w:val="0"/>
              <w:snapToGrid w:val="0"/>
              <w:spacing w:line="226" w:lineRule="exact"/>
              <w:ind w:left="100"/>
              <w:jc w:val="center"/>
              <w:rPr>
                <w:b/>
                <w:sz w:val="24"/>
                <w:szCs w:val="24"/>
              </w:rPr>
            </w:pPr>
            <w:r w:rsidRPr="00720AE0">
              <w:rPr>
                <w:b/>
                <w:sz w:val="24"/>
                <w:szCs w:val="24"/>
              </w:rPr>
              <w:t>Description</w:t>
            </w:r>
          </w:p>
          <w:p w14:paraId="257F2347" w14:textId="77777777" w:rsidR="000D0EEA" w:rsidRPr="00720AE0" w:rsidRDefault="000D0EEA" w:rsidP="00A51179">
            <w:pPr>
              <w:widowControl w:val="0"/>
              <w:autoSpaceDE w:val="0"/>
              <w:ind w:left="100"/>
              <w:jc w:val="center"/>
              <w:rPr>
                <w:b/>
                <w:sz w:val="24"/>
                <w:szCs w:val="24"/>
              </w:rPr>
            </w:pPr>
            <w:r w:rsidRPr="00720AE0">
              <w:rPr>
                <w:b/>
                <w:sz w:val="24"/>
                <w:szCs w:val="24"/>
              </w:rPr>
              <w:t>of goods</w:t>
            </w:r>
          </w:p>
          <w:p w14:paraId="19791A09" w14:textId="77777777" w:rsidR="000D0EEA" w:rsidRPr="00720AE0" w:rsidRDefault="000D0EEA" w:rsidP="00A51179">
            <w:pPr>
              <w:widowControl w:val="0"/>
              <w:autoSpaceDE w:val="0"/>
              <w:ind w:left="100"/>
              <w:jc w:val="center"/>
              <w:rPr>
                <w:b/>
                <w:sz w:val="24"/>
                <w:szCs w:val="24"/>
              </w:rPr>
            </w:pPr>
            <w:r w:rsidRPr="00720AE0">
              <w:rPr>
                <w:b/>
                <w:sz w:val="24"/>
                <w:szCs w:val="24"/>
              </w:rPr>
              <w:t>ordered</w:t>
            </w:r>
          </w:p>
        </w:tc>
        <w:tc>
          <w:tcPr>
            <w:tcW w:w="860" w:type="dxa"/>
            <w:tcBorders>
              <w:top w:val="single" w:sz="8" w:space="0" w:color="000000"/>
              <w:left w:val="single" w:sz="8" w:space="0" w:color="000000"/>
              <w:bottom w:val="single" w:sz="4" w:space="0" w:color="000000"/>
            </w:tcBorders>
            <w:vAlign w:val="center"/>
          </w:tcPr>
          <w:p w14:paraId="55E88A6F" w14:textId="77777777" w:rsidR="000D0EEA" w:rsidRPr="00720AE0" w:rsidRDefault="000D0EEA" w:rsidP="00A51179">
            <w:pPr>
              <w:widowControl w:val="0"/>
              <w:autoSpaceDE w:val="0"/>
              <w:snapToGrid w:val="0"/>
              <w:spacing w:line="226" w:lineRule="exact"/>
              <w:ind w:left="100"/>
              <w:jc w:val="center"/>
              <w:rPr>
                <w:b/>
                <w:sz w:val="24"/>
                <w:szCs w:val="24"/>
              </w:rPr>
            </w:pPr>
            <w:r w:rsidRPr="00720AE0">
              <w:rPr>
                <w:b/>
                <w:sz w:val="24"/>
                <w:szCs w:val="24"/>
              </w:rPr>
              <w:t>Value</w:t>
            </w:r>
          </w:p>
          <w:p w14:paraId="5513A2E2" w14:textId="77777777" w:rsidR="000D0EEA" w:rsidRPr="00720AE0" w:rsidRDefault="000D0EEA" w:rsidP="00A51179">
            <w:pPr>
              <w:widowControl w:val="0"/>
              <w:autoSpaceDE w:val="0"/>
              <w:ind w:left="100"/>
              <w:jc w:val="center"/>
              <w:rPr>
                <w:b/>
                <w:sz w:val="24"/>
                <w:szCs w:val="24"/>
              </w:rPr>
            </w:pPr>
            <w:r w:rsidRPr="00720AE0">
              <w:rPr>
                <w:b/>
                <w:sz w:val="24"/>
                <w:szCs w:val="24"/>
              </w:rPr>
              <w:t>of</w:t>
            </w:r>
          </w:p>
          <w:p w14:paraId="6D5C9AC8" w14:textId="77777777" w:rsidR="000D0EEA" w:rsidRPr="00720AE0" w:rsidRDefault="000D0EEA" w:rsidP="00A51179">
            <w:pPr>
              <w:widowControl w:val="0"/>
              <w:autoSpaceDE w:val="0"/>
              <w:ind w:left="100"/>
              <w:jc w:val="center"/>
              <w:rPr>
                <w:b/>
                <w:sz w:val="24"/>
                <w:szCs w:val="24"/>
              </w:rPr>
            </w:pPr>
            <w:r w:rsidRPr="00720AE0">
              <w:rPr>
                <w:b/>
                <w:sz w:val="24"/>
                <w:szCs w:val="24"/>
              </w:rPr>
              <w:t>Order</w:t>
            </w:r>
          </w:p>
        </w:tc>
        <w:tc>
          <w:tcPr>
            <w:tcW w:w="1440" w:type="dxa"/>
            <w:tcBorders>
              <w:top w:val="single" w:sz="8" w:space="0" w:color="000000"/>
              <w:left w:val="single" w:sz="8" w:space="0" w:color="000000"/>
              <w:bottom w:val="single" w:sz="4" w:space="0" w:color="000000"/>
            </w:tcBorders>
            <w:vAlign w:val="center"/>
          </w:tcPr>
          <w:p w14:paraId="14AACCF7" w14:textId="77777777" w:rsidR="000D0EEA" w:rsidRPr="00720AE0" w:rsidRDefault="000D0EEA" w:rsidP="00A51179">
            <w:pPr>
              <w:widowControl w:val="0"/>
              <w:autoSpaceDE w:val="0"/>
              <w:snapToGrid w:val="0"/>
              <w:spacing w:line="226" w:lineRule="exact"/>
              <w:ind w:left="100"/>
              <w:jc w:val="center"/>
              <w:rPr>
                <w:b/>
                <w:sz w:val="24"/>
                <w:szCs w:val="24"/>
              </w:rPr>
            </w:pPr>
            <w:r w:rsidRPr="00720AE0">
              <w:rPr>
                <w:b/>
                <w:sz w:val="24"/>
                <w:szCs w:val="24"/>
              </w:rPr>
              <w:t>Date of</w:t>
            </w:r>
          </w:p>
          <w:p w14:paraId="7785DF31" w14:textId="77777777" w:rsidR="000D0EEA" w:rsidRPr="00720AE0" w:rsidRDefault="000D0EEA" w:rsidP="00A51179">
            <w:pPr>
              <w:widowControl w:val="0"/>
              <w:autoSpaceDE w:val="0"/>
              <w:ind w:left="100"/>
              <w:jc w:val="center"/>
              <w:rPr>
                <w:b/>
                <w:sz w:val="24"/>
                <w:szCs w:val="24"/>
              </w:rPr>
            </w:pPr>
            <w:r w:rsidRPr="00720AE0">
              <w:rPr>
                <w:b/>
                <w:sz w:val="24"/>
                <w:szCs w:val="24"/>
              </w:rPr>
              <w:t>Completion of  delivery of goods</w:t>
            </w:r>
          </w:p>
          <w:p w14:paraId="65D0553B" w14:textId="77777777" w:rsidR="000D0EEA" w:rsidRPr="00720AE0" w:rsidRDefault="000D0EEA" w:rsidP="00A51179">
            <w:pPr>
              <w:widowControl w:val="0"/>
              <w:autoSpaceDE w:val="0"/>
              <w:ind w:left="100"/>
              <w:jc w:val="center"/>
              <w:rPr>
                <w:b/>
                <w:sz w:val="24"/>
                <w:szCs w:val="24"/>
              </w:rPr>
            </w:pPr>
            <w:r w:rsidRPr="00720AE0">
              <w:rPr>
                <w:b/>
                <w:sz w:val="24"/>
                <w:szCs w:val="24"/>
              </w:rPr>
              <w:t>As per contract/</w:t>
            </w:r>
          </w:p>
          <w:p w14:paraId="0462B126" w14:textId="77777777" w:rsidR="000D0EEA" w:rsidRPr="00720AE0" w:rsidRDefault="000D0EEA" w:rsidP="00A51179">
            <w:pPr>
              <w:widowControl w:val="0"/>
              <w:autoSpaceDE w:val="0"/>
              <w:ind w:left="100"/>
              <w:jc w:val="center"/>
              <w:rPr>
                <w:b/>
                <w:sz w:val="24"/>
                <w:szCs w:val="24"/>
              </w:rPr>
            </w:pPr>
            <w:r w:rsidRPr="00720AE0">
              <w:rPr>
                <w:b/>
                <w:sz w:val="24"/>
                <w:szCs w:val="24"/>
              </w:rPr>
              <w:t>Actual</w:t>
            </w:r>
          </w:p>
        </w:tc>
        <w:tc>
          <w:tcPr>
            <w:tcW w:w="1320" w:type="dxa"/>
            <w:tcBorders>
              <w:top w:val="single" w:sz="8" w:space="0" w:color="000000"/>
              <w:left w:val="single" w:sz="8" w:space="0" w:color="000000"/>
              <w:bottom w:val="single" w:sz="4" w:space="0" w:color="000000"/>
            </w:tcBorders>
            <w:vAlign w:val="center"/>
          </w:tcPr>
          <w:p w14:paraId="5932A3D1" w14:textId="77777777" w:rsidR="000D0EEA" w:rsidRPr="00720AE0" w:rsidRDefault="000D0EEA" w:rsidP="00A51179">
            <w:pPr>
              <w:widowControl w:val="0"/>
              <w:autoSpaceDE w:val="0"/>
              <w:snapToGrid w:val="0"/>
              <w:spacing w:line="226" w:lineRule="exact"/>
              <w:ind w:left="120"/>
              <w:jc w:val="center"/>
              <w:rPr>
                <w:b/>
                <w:sz w:val="24"/>
                <w:szCs w:val="24"/>
              </w:rPr>
            </w:pPr>
            <w:r w:rsidRPr="00720AE0">
              <w:rPr>
                <w:b/>
                <w:sz w:val="24"/>
                <w:szCs w:val="24"/>
              </w:rPr>
              <w:t>Remarks</w:t>
            </w:r>
          </w:p>
          <w:p w14:paraId="06C37ECB" w14:textId="77777777" w:rsidR="000D0EEA" w:rsidRPr="00720AE0" w:rsidRDefault="000D0EEA" w:rsidP="00A51179">
            <w:pPr>
              <w:widowControl w:val="0"/>
              <w:autoSpaceDE w:val="0"/>
              <w:ind w:left="120"/>
              <w:jc w:val="center"/>
              <w:rPr>
                <w:b/>
                <w:sz w:val="24"/>
                <w:szCs w:val="24"/>
              </w:rPr>
            </w:pPr>
            <w:r w:rsidRPr="00720AE0">
              <w:rPr>
                <w:b/>
                <w:sz w:val="24"/>
                <w:szCs w:val="24"/>
              </w:rPr>
              <w:t>indicating</w:t>
            </w:r>
          </w:p>
          <w:p w14:paraId="14E3DA83" w14:textId="77777777" w:rsidR="000D0EEA" w:rsidRPr="00720AE0" w:rsidRDefault="000D0EEA" w:rsidP="00A51179">
            <w:pPr>
              <w:widowControl w:val="0"/>
              <w:autoSpaceDE w:val="0"/>
              <w:ind w:left="120"/>
              <w:jc w:val="center"/>
              <w:rPr>
                <w:b/>
                <w:sz w:val="24"/>
                <w:szCs w:val="24"/>
              </w:rPr>
            </w:pPr>
            <w:r w:rsidRPr="00720AE0">
              <w:rPr>
                <w:b/>
                <w:sz w:val="24"/>
                <w:szCs w:val="24"/>
              </w:rPr>
              <w:t>reasons for</w:t>
            </w:r>
          </w:p>
          <w:p w14:paraId="04427FE0" w14:textId="77777777" w:rsidR="000D0EEA" w:rsidRPr="00720AE0" w:rsidRDefault="000D0EEA" w:rsidP="00A51179">
            <w:pPr>
              <w:widowControl w:val="0"/>
              <w:autoSpaceDE w:val="0"/>
              <w:ind w:left="120"/>
              <w:jc w:val="center"/>
              <w:rPr>
                <w:b/>
                <w:sz w:val="24"/>
                <w:szCs w:val="24"/>
              </w:rPr>
            </w:pPr>
            <w:r w:rsidRPr="00720AE0">
              <w:rPr>
                <w:b/>
                <w:sz w:val="24"/>
                <w:szCs w:val="24"/>
              </w:rPr>
              <w:t>late  delivery,</w:t>
            </w:r>
          </w:p>
          <w:p w14:paraId="06307544" w14:textId="77777777" w:rsidR="000D0EEA" w:rsidRPr="00720AE0" w:rsidRDefault="000D0EEA" w:rsidP="00A51179">
            <w:pPr>
              <w:widowControl w:val="0"/>
              <w:autoSpaceDE w:val="0"/>
              <w:ind w:left="120"/>
              <w:jc w:val="center"/>
              <w:rPr>
                <w:b/>
                <w:sz w:val="24"/>
                <w:szCs w:val="24"/>
              </w:rPr>
            </w:pPr>
            <w:r w:rsidRPr="00720AE0">
              <w:rPr>
                <w:b/>
                <w:sz w:val="24"/>
                <w:szCs w:val="24"/>
              </w:rPr>
              <w:t>if any</w:t>
            </w:r>
          </w:p>
        </w:tc>
        <w:tc>
          <w:tcPr>
            <w:tcW w:w="2340" w:type="dxa"/>
            <w:gridSpan w:val="2"/>
            <w:tcBorders>
              <w:top w:val="single" w:sz="8" w:space="0" w:color="000000"/>
              <w:left w:val="single" w:sz="8" w:space="0" w:color="000000"/>
              <w:bottom w:val="single" w:sz="4" w:space="0" w:color="000000"/>
              <w:right w:val="single" w:sz="8" w:space="0" w:color="000000"/>
            </w:tcBorders>
            <w:vAlign w:val="center"/>
          </w:tcPr>
          <w:p w14:paraId="0C0F70B9" w14:textId="77777777" w:rsidR="000D0EEA" w:rsidRPr="00720AE0" w:rsidRDefault="000D0EEA" w:rsidP="00A51179">
            <w:pPr>
              <w:widowControl w:val="0"/>
              <w:autoSpaceDE w:val="0"/>
              <w:snapToGrid w:val="0"/>
              <w:spacing w:line="226" w:lineRule="exact"/>
              <w:jc w:val="center"/>
              <w:rPr>
                <w:b/>
                <w:sz w:val="24"/>
                <w:szCs w:val="24"/>
              </w:rPr>
            </w:pPr>
            <w:r w:rsidRPr="00720AE0">
              <w:rPr>
                <w:b/>
                <w:sz w:val="24"/>
                <w:szCs w:val="24"/>
              </w:rPr>
              <w:t>Has the goods been supplied satisfactorily functioning. (Attach a</w:t>
            </w:r>
          </w:p>
          <w:p w14:paraId="47641377" w14:textId="77777777" w:rsidR="000D0EEA" w:rsidRPr="00720AE0" w:rsidRDefault="000D0EEA" w:rsidP="00A51179">
            <w:pPr>
              <w:widowControl w:val="0"/>
              <w:autoSpaceDE w:val="0"/>
              <w:jc w:val="center"/>
              <w:rPr>
                <w:b/>
                <w:sz w:val="24"/>
                <w:szCs w:val="24"/>
              </w:rPr>
            </w:pPr>
            <w:r w:rsidRPr="00720AE0">
              <w:rPr>
                <w:b/>
                <w:sz w:val="24"/>
                <w:szCs w:val="24"/>
              </w:rPr>
              <w:t>Certificate from the Purchaser if any)</w:t>
            </w:r>
          </w:p>
        </w:tc>
      </w:tr>
      <w:tr w:rsidR="000D0EEA" w:rsidRPr="00720AE0" w14:paraId="7631FFA6" w14:textId="77777777">
        <w:trPr>
          <w:gridAfter w:val="1"/>
          <w:wAfter w:w="10" w:type="dxa"/>
          <w:trHeight w:val="224"/>
        </w:trPr>
        <w:tc>
          <w:tcPr>
            <w:tcW w:w="1620" w:type="dxa"/>
            <w:tcBorders>
              <w:top w:val="single" w:sz="4" w:space="0" w:color="000000"/>
              <w:left w:val="single" w:sz="4" w:space="0" w:color="000000"/>
              <w:bottom w:val="single" w:sz="4" w:space="0" w:color="000000"/>
            </w:tcBorders>
            <w:vAlign w:val="bottom"/>
          </w:tcPr>
          <w:p w14:paraId="225864BA" w14:textId="77777777" w:rsidR="000D0EEA" w:rsidRPr="00720AE0" w:rsidRDefault="000D0EEA">
            <w:pPr>
              <w:widowControl w:val="0"/>
              <w:autoSpaceDE w:val="0"/>
              <w:snapToGrid w:val="0"/>
              <w:spacing w:line="223" w:lineRule="exact"/>
              <w:ind w:left="480"/>
              <w:rPr>
                <w:b/>
                <w:sz w:val="24"/>
                <w:szCs w:val="24"/>
              </w:rPr>
            </w:pPr>
            <w:r w:rsidRPr="00720AE0">
              <w:rPr>
                <w:b/>
                <w:sz w:val="24"/>
                <w:szCs w:val="24"/>
              </w:rPr>
              <w:t>1</w:t>
            </w:r>
          </w:p>
        </w:tc>
        <w:tc>
          <w:tcPr>
            <w:tcW w:w="930" w:type="dxa"/>
            <w:tcBorders>
              <w:top w:val="single" w:sz="4" w:space="0" w:color="000000"/>
              <w:left w:val="single" w:sz="4" w:space="0" w:color="000000"/>
              <w:bottom w:val="single" w:sz="4" w:space="0" w:color="000000"/>
            </w:tcBorders>
            <w:vAlign w:val="bottom"/>
          </w:tcPr>
          <w:p w14:paraId="341CFA14" w14:textId="77777777" w:rsidR="000D0EEA" w:rsidRPr="00720AE0" w:rsidRDefault="000D0EEA">
            <w:pPr>
              <w:widowControl w:val="0"/>
              <w:autoSpaceDE w:val="0"/>
              <w:snapToGrid w:val="0"/>
              <w:spacing w:line="223" w:lineRule="exact"/>
              <w:jc w:val="center"/>
              <w:rPr>
                <w:b/>
                <w:w w:val="99"/>
                <w:sz w:val="24"/>
                <w:szCs w:val="24"/>
              </w:rPr>
            </w:pPr>
            <w:r w:rsidRPr="00720AE0">
              <w:rPr>
                <w:b/>
                <w:w w:val="99"/>
                <w:sz w:val="24"/>
                <w:szCs w:val="24"/>
              </w:rPr>
              <w:t>2</w:t>
            </w:r>
          </w:p>
        </w:tc>
        <w:tc>
          <w:tcPr>
            <w:tcW w:w="1260" w:type="dxa"/>
            <w:tcBorders>
              <w:top w:val="single" w:sz="4" w:space="0" w:color="000000"/>
              <w:left w:val="single" w:sz="4" w:space="0" w:color="000000"/>
              <w:bottom w:val="single" w:sz="4" w:space="0" w:color="000000"/>
            </w:tcBorders>
            <w:vAlign w:val="bottom"/>
          </w:tcPr>
          <w:p w14:paraId="56B2A82E" w14:textId="77777777" w:rsidR="000D0EEA" w:rsidRPr="00720AE0" w:rsidRDefault="000D0EEA">
            <w:pPr>
              <w:widowControl w:val="0"/>
              <w:autoSpaceDE w:val="0"/>
              <w:snapToGrid w:val="0"/>
              <w:spacing w:line="223" w:lineRule="exact"/>
              <w:ind w:left="580"/>
              <w:rPr>
                <w:b/>
                <w:sz w:val="24"/>
                <w:szCs w:val="24"/>
              </w:rPr>
            </w:pPr>
            <w:r w:rsidRPr="00720AE0">
              <w:rPr>
                <w:b/>
                <w:sz w:val="24"/>
                <w:szCs w:val="24"/>
              </w:rPr>
              <w:t>3</w:t>
            </w:r>
          </w:p>
        </w:tc>
        <w:tc>
          <w:tcPr>
            <w:tcW w:w="860" w:type="dxa"/>
            <w:tcBorders>
              <w:top w:val="single" w:sz="4" w:space="0" w:color="000000"/>
              <w:left w:val="single" w:sz="4" w:space="0" w:color="000000"/>
              <w:bottom w:val="single" w:sz="4" w:space="0" w:color="000000"/>
            </w:tcBorders>
            <w:vAlign w:val="bottom"/>
          </w:tcPr>
          <w:p w14:paraId="1EEAE187" w14:textId="77777777" w:rsidR="000D0EEA" w:rsidRPr="00720AE0" w:rsidRDefault="000D0EEA">
            <w:pPr>
              <w:widowControl w:val="0"/>
              <w:autoSpaceDE w:val="0"/>
              <w:snapToGrid w:val="0"/>
              <w:spacing w:line="223" w:lineRule="exact"/>
              <w:ind w:right="280"/>
              <w:jc w:val="right"/>
              <w:rPr>
                <w:b/>
                <w:sz w:val="24"/>
                <w:szCs w:val="24"/>
              </w:rPr>
            </w:pPr>
            <w:r w:rsidRPr="00720AE0">
              <w:rPr>
                <w:b/>
                <w:sz w:val="24"/>
                <w:szCs w:val="24"/>
              </w:rPr>
              <w:t>4</w:t>
            </w:r>
          </w:p>
        </w:tc>
        <w:tc>
          <w:tcPr>
            <w:tcW w:w="1440" w:type="dxa"/>
            <w:tcBorders>
              <w:top w:val="single" w:sz="4" w:space="0" w:color="000000"/>
              <w:left w:val="single" w:sz="4" w:space="0" w:color="000000"/>
              <w:bottom w:val="single" w:sz="4" w:space="0" w:color="000000"/>
            </w:tcBorders>
            <w:vAlign w:val="bottom"/>
          </w:tcPr>
          <w:p w14:paraId="33DAB257" w14:textId="77777777" w:rsidR="000D0EEA" w:rsidRPr="00720AE0" w:rsidRDefault="000D0EEA">
            <w:pPr>
              <w:widowControl w:val="0"/>
              <w:autoSpaceDE w:val="0"/>
              <w:snapToGrid w:val="0"/>
              <w:spacing w:line="223" w:lineRule="exact"/>
              <w:ind w:left="680"/>
              <w:rPr>
                <w:b/>
                <w:sz w:val="24"/>
                <w:szCs w:val="24"/>
              </w:rPr>
            </w:pPr>
            <w:r w:rsidRPr="00720AE0">
              <w:rPr>
                <w:b/>
                <w:sz w:val="24"/>
                <w:szCs w:val="24"/>
              </w:rPr>
              <w:t>5</w:t>
            </w:r>
          </w:p>
        </w:tc>
        <w:tc>
          <w:tcPr>
            <w:tcW w:w="1320" w:type="dxa"/>
            <w:tcBorders>
              <w:top w:val="single" w:sz="4" w:space="0" w:color="000000"/>
              <w:left w:val="single" w:sz="4" w:space="0" w:color="000000"/>
              <w:bottom w:val="single" w:sz="4" w:space="0" w:color="000000"/>
            </w:tcBorders>
            <w:vAlign w:val="bottom"/>
          </w:tcPr>
          <w:p w14:paraId="67F87338" w14:textId="77777777" w:rsidR="000D0EEA" w:rsidRPr="00720AE0" w:rsidRDefault="000D0EEA">
            <w:pPr>
              <w:widowControl w:val="0"/>
              <w:autoSpaceDE w:val="0"/>
              <w:snapToGrid w:val="0"/>
              <w:spacing w:line="223" w:lineRule="exact"/>
              <w:ind w:left="620"/>
              <w:rPr>
                <w:b/>
                <w:sz w:val="24"/>
                <w:szCs w:val="24"/>
              </w:rPr>
            </w:pPr>
            <w:r w:rsidRPr="00720AE0">
              <w:rPr>
                <w:b/>
                <w:sz w:val="24"/>
                <w:szCs w:val="24"/>
              </w:rPr>
              <w:t>6</w:t>
            </w:r>
          </w:p>
        </w:tc>
        <w:tc>
          <w:tcPr>
            <w:tcW w:w="2330" w:type="dxa"/>
            <w:tcBorders>
              <w:top w:val="single" w:sz="4" w:space="0" w:color="000000"/>
              <w:left w:val="single" w:sz="4" w:space="0" w:color="000000"/>
              <w:bottom w:val="single" w:sz="4" w:space="0" w:color="000000"/>
              <w:right w:val="single" w:sz="4" w:space="0" w:color="000000"/>
            </w:tcBorders>
            <w:vAlign w:val="bottom"/>
          </w:tcPr>
          <w:p w14:paraId="41690D5A" w14:textId="77777777" w:rsidR="000D0EEA" w:rsidRPr="00720AE0" w:rsidRDefault="000D0EEA">
            <w:pPr>
              <w:widowControl w:val="0"/>
              <w:autoSpaceDE w:val="0"/>
              <w:snapToGrid w:val="0"/>
              <w:spacing w:line="223" w:lineRule="exact"/>
              <w:ind w:left="1120"/>
              <w:rPr>
                <w:b/>
                <w:sz w:val="24"/>
                <w:szCs w:val="24"/>
              </w:rPr>
            </w:pPr>
            <w:r w:rsidRPr="00720AE0">
              <w:rPr>
                <w:b/>
                <w:sz w:val="24"/>
                <w:szCs w:val="24"/>
              </w:rPr>
              <w:t>7</w:t>
            </w:r>
          </w:p>
        </w:tc>
      </w:tr>
      <w:tr w:rsidR="000D0EEA" w:rsidRPr="00720AE0" w14:paraId="4F9B07C9" w14:textId="77777777">
        <w:trPr>
          <w:trHeight w:val="224"/>
        </w:trPr>
        <w:tc>
          <w:tcPr>
            <w:tcW w:w="1620" w:type="dxa"/>
            <w:tcBorders>
              <w:top w:val="single" w:sz="4" w:space="0" w:color="000000"/>
              <w:left w:val="single" w:sz="8" w:space="0" w:color="000000"/>
              <w:bottom w:val="single" w:sz="8" w:space="0" w:color="000000"/>
            </w:tcBorders>
            <w:vAlign w:val="bottom"/>
          </w:tcPr>
          <w:p w14:paraId="772967DB" w14:textId="77777777" w:rsidR="000D0EEA" w:rsidRPr="00720AE0" w:rsidRDefault="000D0EEA">
            <w:pPr>
              <w:widowControl w:val="0"/>
              <w:autoSpaceDE w:val="0"/>
              <w:snapToGrid w:val="0"/>
              <w:rPr>
                <w:b/>
                <w:sz w:val="24"/>
                <w:szCs w:val="24"/>
              </w:rPr>
            </w:pPr>
          </w:p>
          <w:p w14:paraId="0A8233C6" w14:textId="77777777" w:rsidR="000D0EEA" w:rsidRPr="00720AE0" w:rsidRDefault="000D0EEA">
            <w:pPr>
              <w:widowControl w:val="0"/>
              <w:autoSpaceDE w:val="0"/>
              <w:rPr>
                <w:sz w:val="24"/>
                <w:szCs w:val="24"/>
              </w:rPr>
            </w:pPr>
          </w:p>
        </w:tc>
        <w:tc>
          <w:tcPr>
            <w:tcW w:w="930" w:type="dxa"/>
            <w:tcBorders>
              <w:top w:val="single" w:sz="4" w:space="0" w:color="000000"/>
              <w:left w:val="single" w:sz="8" w:space="0" w:color="000000"/>
              <w:bottom w:val="single" w:sz="8" w:space="0" w:color="000000"/>
            </w:tcBorders>
            <w:vAlign w:val="bottom"/>
          </w:tcPr>
          <w:p w14:paraId="4008E61B" w14:textId="77777777" w:rsidR="000D0EEA" w:rsidRPr="00720AE0" w:rsidRDefault="000D0EEA">
            <w:pPr>
              <w:widowControl w:val="0"/>
              <w:autoSpaceDE w:val="0"/>
              <w:snapToGrid w:val="0"/>
              <w:rPr>
                <w:sz w:val="24"/>
                <w:szCs w:val="24"/>
              </w:rPr>
            </w:pPr>
          </w:p>
        </w:tc>
        <w:tc>
          <w:tcPr>
            <w:tcW w:w="1260" w:type="dxa"/>
            <w:tcBorders>
              <w:top w:val="single" w:sz="4" w:space="0" w:color="000000"/>
              <w:left w:val="single" w:sz="8" w:space="0" w:color="000000"/>
              <w:bottom w:val="single" w:sz="8" w:space="0" w:color="000000"/>
            </w:tcBorders>
            <w:vAlign w:val="bottom"/>
          </w:tcPr>
          <w:p w14:paraId="307075F9" w14:textId="77777777" w:rsidR="000D0EEA" w:rsidRPr="00720AE0" w:rsidRDefault="000D0EEA">
            <w:pPr>
              <w:widowControl w:val="0"/>
              <w:autoSpaceDE w:val="0"/>
              <w:snapToGrid w:val="0"/>
              <w:rPr>
                <w:sz w:val="24"/>
                <w:szCs w:val="24"/>
              </w:rPr>
            </w:pPr>
          </w:p>
        </w:tc>
        <w:tc>
          <w:tcPr>
            <w:tcW w:w="860" w:type="dxa"/>
            <w:tcBorders>
              <w:top w:val="single" w:sz="4" w:space="0" w:color="000000"/>
              <w:left w:val="single" w:sz="8" w:space="0" w:color="000000"/>
              <w:bottom w:val="single" w:sz="8" w:space="0" w:color="000000"/>
            </w:tcBorders>
            <w:vAlign w:val="bottom"/>
          </w:tcPr>
          <w:p w14:paraId="656A94F7" w14:textId="77777777" w:rsidR="000D0EEA" w:rsidRPr="00720AE0" w:rsidRDefault="000D0EEA">
            <w:pPr>
              <w:widowControl w:val="0"/>
              <w:autoSpaceDE w:val="0"/>
              <w:snapToGrid w:val="0"/>
              <w:rPr>
                <w:sz w:val="24"/>
                <w:szCs w:val="24"/>
              </w:rPr>
            </w:pPr>
          </w:p>
        </w:tc>
        <w:tc>
          <w:tcPr>
            <w:tcW w:w="1440" w:type="dxa"/>
            <w:tcBorders>
              <w:top w:val="single" w:sz="4" w:space="0" w:color="000000"/>
              <w:left w:val="single" w:sz="8" w:space="0" w:color="000000"/>
              <w:bottom w:val="single" w:sz="8" w:space="0" w:color="000000"/>
            </w:tcBorders>
            <w:vAlign w:val="bottom"/>
          </w:tcPr>
          <w:p w14:paraId="44E1BAD2" w14:textId="77777777" w:rsidR="000D0EEA" w:rsidRPr="00720AE0" w:rsidRDefault="000D0EEA">
            <w:pPr>
              <w:widowControl w:val="0"/>
              <w:autoSpaceDE w:val="0"/>
              <w:snapToGrid w:val="0"/>
              <w:rPr>
                <w:sz w:val="24"/>
                <w:szCs w:val="24"/>
              </w:rPr>
            </w:pPr>
          </w:p>
        </w:tc>
        <w:tc>
          <w:tcPr>
            <w:tcW w:w="1320" w:type="dxa"/>
            <w:tcBorders>
              <w:top w:val="single" w:sz="4" w:space="0" w:color="000000"/>
              <w:left w:val="single" w:sz="8" w:space="0" w:color="000000"/>
              <w:bottom w:val="single" w:sz="8" w:space="0" w:color="000000"/>
            </w:tcBorders>
            <w:vAlign w:val="bottom"/>
          </w:tcPr>
          <w:p w14:paraId="22C8E421" w14:textId="77777777" w:rsidR="000D0EEA" w:rsidRPr="00720AE0" w:rsidRDefault="000D0EEA">
            <w:pPr>
              <w:widowControl w:val="0"/>
              <w:autoSpaceDE w:val="0"/>
              <w:snapToGrid w:val="0"/>
              <w:rPr>
                <w:sz w:val="24"/>
                <w:szCs w:val="24"/>
              </w:rPr>
            </w:pPr>
          </w:p>
        </w:tc>
        <w:tc>
          <w:tcPr>
            <w:tcW w:w="2340" w:type="dxa"/>
            <w:gridSpan w:val="2"/>
            <w:tcBorders>
              <w:top w:val="single" w:sz="4" w:space="0" w:color="000000"/>
              <w:left w:val="single" w:sz="8" w:space="0" w:color="000000"/>
              <w:bottom w:val="single" w:sz="8" w:space="0" w:color="000000"/>
              <w:right w:val="single" w:sz="8" w:space="0" w:color="000000"/>
            </w:tcBorders>
            <w:vAlign w:val="bottom"/>
          </w:tcPr>
          <w:p w14:paraId="0FE497AA" w14:textId="77777777" w:rsidR="000D0EEA" w:rsidRPr="00720AE0" w:rsidRDefault="000D0EEA">
            <w:pPr>
              <w:widowControl w:val="0"/>
              <w:autoSpaceDE w:val="0"/>
              <w:snapToGrid w:val="0"/>
              <w:rPr>
                <w:sz w:val="24"/>
                <w:szCs w:val="24"/>
              </w:rPr>
            </w:pPr>
          </w:p>
        </w:tc>
      </w:tr>
      <w:tr w:rsidR="000D0EEA" w:rsidRPr="00720AE0" w14:paraId="26222F1F" w14:textId="77777777">
        <w:trPr>
          <w:trHeight w:val="224"/>
        </w:trPr>
        <w:tc>
          <w:tcPr>
            <w:tcW w:w="1620" w:type="dxa"/>
            <w:tcBorders>
              <w:left w:val="single" w:sz="8" w:space="0" w:color="000000"/>
              <w:bottom w:val="single" w:sz="8" w:space="0" w:color="000000"/>
            </w:tcBorders>
            <w:vAlign w:val="bottom"/>
          </w:tcPr>
          <w:p w14:paraId="09867840" w14:textId="77777777" w:rsidR="000D0EEA" w:rsidRPr="00720AE0" w:rsidRDefault="000D0EEA">
            <w:pPr>
              <w:widowControl w:val="0"/>
              <w:autoSpaceDE w:val="0"/>
              <w:snapToGrid w:val="0"/>
              <w:rPr>
                <w:sz w:val="24"/>
                <w:szCs w:val="24"/>
              </w:rPr>
            </w:pPr>
          </w:p>
          <w:p w14:paraId="06BFD4A5" w14:textId="77777777" w:rsidR="000D0EEA" w:rsidRPr="00720AE0" w:rsidRDefault="000D0EEA">
            <w:pPr>
              <w:widowControl w:val="0"/>
              <w:autoSpaceDE w:val="0"/>
              <w:rPr>
                <w:sz w:val="24"/>
                <w:szCs w:val="24"/>
              </w:rPr>
            </w:pPr>
          </w:p>
        </w:tc>
        <w:tc>
          <w:tcPr>
            <w:tcW w:w="930" w:type="dxa"/>
            <w:tcBorders>
              <w:left w:val="single" w:sz="8" w:space="0" w:color="000000"/>
              <w:bottom w:val="single" w:sz="8" w:space="0" w:color="000000"/>
            </w:tcBorders>
            <w:vAlign w:val="bottom"/>
          </w:tcPr>
          <w:p w14:paraId="084D638F" w14:textId="77777777" w:rsidR="000D0EEA" w:rsidRPr="00720AE0" w:rsidRDefault="000D0EEA">
            <w:pPr>
              <w:widowControl w:val="0"/>
              <w:autoSpaceDE w:val="0"/>
              <w:snapToGrid w:val="0"/>
              <w:rPr>
                <w:sz w:val="24"/>
                <w:szCs w:val="24"/>
              </w:rPr>
            </w:pPr>
          </w:p>
        </w:tc>
        <w:tc>
          <w:tcPr>
            <w:tcW w:w="1260" w:type="dxa"/>
            <w:tcBorders>
              <w:left w:val="single" w:sz="8" w:space="0" w:color="000000"/>
              <w:bottom w:val="single" w:sz="8" w:space="0" w:color="000000"/>
            </w:tcBorders>
            <w:vAlign w:val="bottom"/>
          </w:tcPr>
          <w:p w14:paraId="1BF11F79" w14:textId="77777777" w:rsidR="000D0EEA" w:rsidRPr="00720AE0" w:rsidRDefault="000D0EEA">
            <w:pPr>
              <w:widowControl w:val="0"/>
              <w:autoSpaceDE w:val="0"/>
              <w:snapToGrid w:val="0"/>
              <w:rPr>
                <w:sz w:val="24"/>
                <w:szCs w:val="24"/>
              </w:rPr>
            </w:pPr>
          </w:p>
        </w:tc>
        <w:tc>
          <w:tcPr>
            <w:tcW w:w="860" w:type="dxa"/>
            <w:tcBorders>
              <w:left w:val="single" w:sz="8" w:space="0" w:color="000000"/>
              <w:bottom w:val="single" w:sz="8" w:space="0" w:color="000000"/>
            </w:tcBorders>
            <w:vAlign w:val="bottom"/>
          </w:tcPr>
          <w:p w14:paraId="0C51131E" w14:textId="77777777" w:rsidR="000D0EEA" w:rsidRPr="00720AE0" w:rsidRDefault="000D0EEA">
            <w:pPr>
              <w:widowControl w:val="0"/>
              <w:autoSpaceDE w:val="0"/>
              <w:snapToGrid w:val="0"/>
              <w:rPr>
                <w:sz w:val="24"/>
                <w:szCs w:val="24"/>
              </w:rPr>
            </w:pPr>
          </w:p>
        </w:tc>
        <w:tc>
          <w:tcPr>
            <w:tcW w:w="1440" w:type="dxa"/>
            <w:tcBorders>
              <w:left w:val="single" w:sz="8" w:space="0" w:color="000000"/>
              <w:bottom w:val="single" w:sz="8" w:space="0" w:color="000000"/>
            </w:tcBorders>
            <w:vAlign w:val="bottom"/>
          </w:tcPr>
          <w:p w14:paraId="1D57152E" w14:textId="77777777" w:rsidR="000D0EEA" w:rsidRPr="00720AE0" w:rsidRDefault="000D0EEA">
            <w:pPr>
              <w:widowControl w:val="0"/>
              <w:autoSpaceDE w:val="0"/>
              <w:snapToGrid w:val="0"/>
              <w:rPr>
                <w:sz w:val="24"/>
                <w:szCs w:val="24"/>
              </w:rPr>
            </w:pPr>
          </w:p>
        </w:tc>
        <w:tc>
          <w:tcPr>
            <w:tcW w:w="1320" w:type="dxa"/>
            <w:tcBorders>
              <w:left w:val="single" w:sz="8" w:space="0" w:color="000000"/>
              <w:bottom w:val="single" w:sz="8" w:space="0" w:color="000000"/>
            </w:tcBorders>
            <w:vAlign w:val="bottom"/>
          </w:tcPr>
          <w:p w14:paraId="30D450CA" w14:textId="77777777" w:rsidR="000D0EEA" w:rsidRPr="00720AE0" w:rsidRDefault="000D0EEA">
            <w:pPr>
              <w:widowControl w:val="0"/>
              <w:autoSpaceDE w:val="0"/>
              <w:snapToGrid w:val="0"/>
              <w:rPr>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5C2C2F5F" w14:textId="77777777" w:rsidR="000D0EEA" w:rsidRPr="00720AE0" w:rsidRDefault="000D0EEA">
            <w:pPr>
              <w:widowControl w:val="0"/>
              <w:autoSpaceDE w:val="0"/>
              <w:snapToGrid w:val="0"/>
              <w:rPr>
                <w:sz w:val="24"/>
                <w:szCs w:val="24"/>
              </w:rPr>
            </w:pPr>
          </w:p>
        </w:tc>
      </w:tr>
      <w:tr w:rsidR="000D0EEA" w:rsidRPr="00720AE0" w14:paraId="0F614A03" w14:textId="77777777">
        <w:trPr>
          <w:trHeight w:val="224"/>
        </w:trPr>
        <w:tc>
          <w:tcPr>
            <w:tcW w:w="1620" w:type="dxa"/>
            <w:tcBorders>
              <w:left w:val="single" w:sz="8" w:space="0" w:color="000000"/>
              <w:bottom w:val="single" w:sz="8" w:space="0" w:color="000000"/>
            </w:tcBorders>
            <w:vAlign w:val="bottom"/>
          </w:tcPr>
          <w:p w14:paraId="0876896A" w14:textId="77777777" w:rsidR="000D0EEA" w:rsidRPr="00720AE0" w:rsidRDefault="000D0EEA">
            <w:pPr>
              <w:widowControl w:val="0"/>
              <w:autoSpaceDE w:val="0"/>
              <w:snapToGrid w:val="0"/>
              <w:rPr>
                <w:sz w:val="24"/>
                <w:szCs w:val="24"/>
              </w:rPr>
            </w:pPr>
          </w:p>
          <w:p w14:paraId="4682501E" w14:textId="77777777" w:rsidR="000D0EEA" w:rsidRPr="00720AE0" w:rsidRDefault="000D0EEA">
            <w:pPr>
              <w:widowControl w:val="0"/>
              <w:autoSpaceDE w:val="0"/>
              <w:rPr>
                <w:sz w:val="24"/>
                <w:szCs w:val="24"/>
              </w:rPr>
            </w:pPr>
          </w:p>
        </w:tc>
        <w:tc>
          <w:tcPr>
            <w:tcW w:w="930" w:type="dxa"/>
            <w:tcBorders>
              <w:left w:val="single" w:sz="8" w:space="0" w:color="000000"/>
              <w:bottom w:val="single" w:sz="8" w:space="0" w:color="000000"/>
            </w:tcBorders>
            <w:vAlign w:val="bottom"/>
          </w:tcPr>
          <w:p w14:paraId="104879F9" w14:textId="77777777" w:rsidR="000D0EEA" w:rsidRPr="00720AE0" w:rsidRDefault="000D0EEA">
            <w:pPr>
              <w:widowControl w:val="0"/>
              <w:autoSpaceDE w:val="0"/>
              <w:snapToGrid w:val="0"/>
              <w:rPr>
                <w:sz w:val="24"/>
                <w:szCs w:val="24"/>
              </w:rPr>
            </w:pPr>
          </w:p>
        </w:tc>
        <w:tc>
          <w:tcPr>
            <w:tcW w:w="1260" w:type="dxa"/>
            <w:tcBorders>
              <w:left w:val="single" w:sz="8" w:space="0" w:color="000000"/>
              <w:bottom w:val="single" w:sz="8" w:space="0" w:color="000000"/>
            </w:tcBorders>
            <w:vAlign w:val="bottom"/>
          </w:tcPr>
          <w:p w14:paraId="477C0E96" w14:textId="77777777" w:rsidR="000D0EEA" w:rsidRPr="00720AE0" w:rsidRDefault="000D0EEA">
            <w:pPr>
              <w:widowControl w:val="0"/>
              <w:autoSpaceDE w:val="0"/>
              <w:snapToGrid w:val="0"/>
              <w:rPr>
                <w:sz w:val="24"/>
                <w:szCs w:val="24"/>
              </w:rPr>
            </w:pPr>
          </w:p>
        </w:tc>
        <w:tc>
          <w:tcPr>
            <w:tcW w:w="860" w:type="dxa"/>
            <w:tcBorders>
              <w:left w:val="single" w:sz="8" w:space="0" w:color="000000"/>
              <w:bottom w:val="single" w:sz="8" w:space="0" w:color="000000"/>
            </w:tcBorders>
            <w:vAlign w:val="bottom"/>
          </w:tcPr>
          <w:p w14:paraId="7D48751E" w14:textId="77777777" w:rsidR="000D0EEA" w:rsidRPr="00720AE0" w:rsidRDefault="000D0EEA">
            <w:pPr>
              <w:widowControl w:val="0"/>
              <w:autoSpaceDE w:val="0"/>
              <w:snapToGrid w:val="0"/>
              <w:rPr>
                <w:sz w:val="24"/>
                <w:szCs w:val="24"/>
              </w:rPr>
            </w:pPr>
          </w:p>
        </w:tc>
        <w:tc>
          <w:tcPr>
            <w:tcW w:w="1440" w:type="dxa"/>
            <w:tcBorders>
              <w:left w:val="single" w:sz="8" w:space="0" w:color="000000"/>
              <w:bottom w:val="single" w:sz="8" w:space="0" w:color="000000"/>
            </w:tcBorders>
            <w:vAlign w:val="bottom"/>
          </w:tcPr>
          <w:p w14:paraId="5FC1FDED" w14:textId="77777777" w:rsidR="000D0EEA" w:rsidRPr="00720AE0" w:rsidRDefault="000D0EEA">
            <w:pPr>
              <w:widowControl w:val="0"/>
              <w:autoSpaceDE w:val="0"/>
              <w:snapToGrid w:val="0"/>
              <w:rPr>
                <w:sz w:val="24"/>
                <w:szCs w:val="24"/>
              </w:rPr>
            </w:pPr>
          </w:p>
        </w:tc>
        <w:tc>
          <w:tcPr>
            <w:tcW w:w="1320" w:type="dxa"/>
            <w:tcBorders>
              <w:left w:val="single" w:sz="8" w:space="0" w:color="000000"/>
              <w:bottom w:val="single" w:sz="8" w:space="0" w:color="000000"/>
            </w:tcBorders>
            <w:vAlign w:val="bottom"/>
          </w:tcPr>
          <w:p w14:paraId="30375B05" w14:textId="77777777" w:rsidR="000D0EEA" w:rsidRPr="00720AE0" w:rsidRDefault="000D0EEA">
            <w:pPr>
              <w:widowControl w:val="0"/>
              <w:autoSpaceDE w:val="0"/>
              <w:snapToGrid w:val="0"/>
              <w:rPr>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56AB9433" w14:textId="77777777" w:rsidR="000D0EEA" w:rsidRPr="00720AE0" w:rsidRDefault="000D0EEA">
            <w:pPr>
              <w:widowControl w:val="0"/>
              <w:autoSpaceDE w:val="0"/>
              <w:snapToGrid w:val="0"/>
              <w:rPr>
                <w:sz w:val="24"/>
                <w:szCs w:val="24"/>
              </w:rPr>
            </w:pPr>
          </w:p>
        </w:tc>
      </w:tr>
      <w:tr w:rsidR="000D0EEA" w:rsidRPr="00720AE0" w14:paraId="7FEC001A" w14:textId="77777777">
        <w:trPr>
          <w:trHeight w:val="224"/>
        </w:trPr>
        <w:tc>
          <w:tcPr>
            <w:tcW w:w="1620" w:type="dxa"/>
            <w:tcBorders>
              <w:left w:val="single" w:sz="8" w:space="0" w:color="000000"/>
              <w:bottom w:val="single" w:sz="8" w:space="0" w:color="000000"/>
            </w:tcBorders>
            <w:vAlign w:val="bottom"/>
          </w:tcPr>
          <w:p w14:paraId="226114A2" w14:textId="77777777" w:rsidR="000D0EEA" w:rsidRPr="00720AE0" w:rsidRDefault="000D0EEA">
            <w:pPr>
              <w:widowControl w:val="0"/>
              <w:autoSpaceDE w:val="0"/>
              <w:snapToGrid w:val="0"/>
              <w:rPr>
                <w:sz w:val="24"/>
                <w:szCs w:val="24"/>
              </w:rPr>
            </w:pPr>
          </w:p>
          <w:p w14:paraId="01613F88" w14:textId="77777777" w:rsidR="000D0EEA" w:rsidRPr="00720AE0" w:rsidRDefault="000D0EEA">
            <w:pPr>
              <w:widowControl w:val="0"/>
              <w:autoSpaceDE w:val="0"/>
              <w:rPr>
                <w:sz w:val="24"/>
                <w:szCs w:val="24"/>
              </w:rPr>
            </w:pPr>
          </w:p>
        </w:tc>
        <w:tc>
          <w:tcPr>
            <w:tcW w:w="930" w:type="dxa"/>
            <w:tcBorders>
              <w:left w:val="single" w:sz="8" w:space="0" w:color="000000"/>
              <w:bottom w:val="single" w:sz="8" w:space="0" w:color="000000"/>
            </w:tcBorders>
            <w:vAlign w:val="bottom"/>
          </w:tcPr>
          <w:p w14:paraId="0ACEEC1F" w14:textId="77777777" w:rsidR="000D0EEA" w:rsidRPr="00720AE0" w:rsidRDefault="000D0EEA">
            <w:pPr>
              <w:widowControl w:val="0"/>
              <w:autoSpaceDE w:val="0"/>
              <w:snapToGrid w:val="0"/>
              <w:rPr>
                <w:sz w:val="24"/>
                <w:szCs w:val="24"/>
              </w:rPr>
            </w:pPr>
          </w:p>
        </w:tc>
        <w:tc>
          <w:tcPr>
            <w:tcW w:w="1260" w:type="dxa"/>
            <w:tcBorders>
              <w:left w:val="single" w:sz="8" w:space="0" w:color="000000"/>
              <w:bottom w:val="single" w:sz="8" w:space="0" w:color="000000"/>
            </w:tcBorders>
            <w:vAlign w:val="bottom"/>
          </w:tcPr>
          <w:p w14:paraId="3F451F14" w14:textId="77777777" w:rsidR="000D0EEA" w:rsidRPr="00720AE0" w:rsidRDefault="000D0EEA">
            <w:pPr>
              <w:widowControl w:val="0"/>
              <w:autoSpaceDE w:val="0"/>
              <w:snapToGrid w:val="0"/>
              <w:rPr>
                <w:sz w:val="24"/>
                <w:szCs w:val="24"/>
              </w:rPr>
            </w:pPr>
          </w:p>
        </w:tc>
        <w:tc>
          <w:tcPr>
            <w:tcW w:w="860" w:type="dxa"/>
            <w:tcBorders>
              <w:left w:val="single" w:sz="8" w:space="0" w:color="000000"/>
              <w:bottom w:val="single" w:sz="8" w:space="0" w:color="000000"/>
            </w:tcBorders>
            <w:vAlign w:val="bottom"/>
          </w:tcPr>
          <w:p w14:paraId="59C621FC" w14:textId="77777777" w:rsidR="000D0EEA" w:rsidRPr="00720AE0" w:rsidRDefault="000D0EEA">
            <w:pPr>
              <w:widowControl w:val="0"/>
              <w:autoSpaceDE w:val="0"/>
              <w:snapToGrid w:val="0"/>
              <w:rPr>
                <w:sz w:val="24"/>
                <w:szCs w:val="24"/>
              </w:rPr>
            </w:pPr>
          </w:p>
        </w:tc>
        <w:tc>
          <w:tcPr>
            <w:tcW w:w="1440" w:type="dxa"/>
            <w:tcBorders>
              <w:left w:val="single" w:sz="8" w:space="0" w:color="000000"/>
              <w:bottom w:val="single" w:sz="8" w:space="0" w:color="000000"/>
            </w:tcBorders>
            <w:vAlign w:val="bottom"/>
          </w:tcPr>
          <w:p w14:paraId="2112AF4B" w14:textId="77777777" w:rsidR="000D0EEA" w:rsidRPr="00720AE0" w:rsidRDefault="000D0EEA">
            <w:pPr>
              <w:widowControl w:val="0"/>
              <w:autoSpaceDE w:val="0"/>
              <w:snapToGrid w:val="0"/>
              <w:rPr>
                <w:sz w:val="24"/>
                <w:szCs w:val="24"/>
              </w:rPr>
            </w:pPr>
          </w:p>
        </w:tc>
        <w:tc>
          <w:tcPr>
            <w:tcW w:w="1320" w:type="dxa"/>
            <w:tcBorders>
              <w:left w:val="single" w:sz="8" w:space="0" w:color="000000"/>
              <w:bottom w:val="single" w:sz="8" w:space="0" w:color="000000"/>
            </w:tcBorders>
            <w:vAlign w:val="bottom"/>
          </w:tcPr>
          <w:p w14:paraId="64DB958E" w14:textId="77777777" w:rsidR="000D0EEA" w:rsidRPr="00720AE0" w:rsidRDefault="000D0EEA">
            <w:pPr>
              <w:widowControl w:val="0"/>
              <w:autoSpaceDE w:val="0"/>
              <w:snapToGrid w:val="0"/>
              <w:rPr>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57054319" w14:textId="77777777" w:rsidR="000D0EEA" w:rsidRPr="00720AE0" w:rsidRDefault="000D0EEA">
            <w:pPr>
              <w:widowControl w:val="0"/>
              <w:autoSpaceDE w:val="0"/>
              <w:snapToGrid w:val="0"/>
              <w:rPr>
                <w:sz w:val="24"/>
                <w:szCs w:val="24"/>
              </w:rPr>
            </w:pPr>
          </w:p>
        </w:tc>
      </w:tr>
      <w:tr w:rsidR="000D0EEA" w:rsidRPr="00720AE0" w14:paraId="5E843B2F" w14:textId="77777777">
        <w:trPr>
          <w:trHeight w:val="224"/>
        </w:trPr>
        <w:tc>
          <w:tcPr>
            <w:tcW w:w="1620" w:type="dxa"/>
            <w:tcBorders>
              <w:left w:val="single" w:sz="8" w:space="0" w:color="000000"/>
              <w:bottom w:val="single" w:sz="8" w:space="0" w:color="000000"/>
            </w:tcBorders>
            <w:vAlign w:val="bottom"/>
          </w:tcPr>
          <w:p w14:paraId="1BCCE679" w14:textId="77777777" w:rsidR="000D0EEA" w:rsidRPr="00720AE0" w:rsidRDefault="000D0EEA">
            <w:pPr>
              <w:widowControl w:val="0"/>
              <w:autoSpaceDE w:val="0"/>
              <w:snapToGrid w:val="0"/>
              <w:rPr>
                <w:sz w:val="24"/>
                <w:szCs w:val="24"/>
              </w:rPr>
            </w:pPr>
          </w:p>
          <w:p w14:paraId="1EB281B5" w14:textId="77777777" w:rsidR="000D0EEA" w:rsidRPr="00720AE0" w:rsidRDefault="000D0EEA">
            <w:pPr>
              <w:widowControl w:val="0"/>
              <w:autoSpaceDE w:val="0"/>
              <w:rPr>
                <w:sz w:val="24"/>
                <w:szCs w:val="24"/>
              </w:rPr>
            </w:pPr>
          </w:p>
        </w:tc>
        <w:tc>
          <w:tcPr>
            <w:tcW w:w="930" w:type="dxa"/>
            <w:tcBorders>
              <w:left w:val="single" w:sz="8" w:space="0" w:color="000000"/>
              <w:bottom w:val="single" w:sz="8" w:space="0" w:color="000000"/>
            </w:tcBorders>
            <w:vAlign w:val="bottom"/>
          </w:tcPr>
          <w:p w14:paraId="4126B6C0" w14:textId="77777777" w:rsidR="000D0EEA" w:rsidRPr="00720AE0" w:rsidRDefault="000D0EEA">
            <w:pPr>
              <w:widowControl w:val="0"/>
              <w:autoSpaceDE w:val="0"/>
              <w:snapToGrid w:val="0"/>
              <w:rPr>
                <w:sz w:val="24"/>
                <w:szCs w:val="24"/>
              </w:rPr>
            </w:pPr>
          </w:p>
        </w:tc>
        <w:tc>
          <w:tcPr>
            <w:tcW w:w="1260" w:type="dxa"/>
            <w:tcBorders>
              <w:left w:val="single" w:sz="8" w:space="0" w:color="000000"/>
              <w:bottom w:val="single" w:sz="8" w:space="0" w:color="000000"/>
            </w:tcBorders>
            <w:vAlign w:val="bottom"/>
          </w:tcPr>
          <w:p w14:paraId="053DADDC" w14:textId="77777777" w:rsidR="000D0EEA" w:rsidRPr="00720AE0" w:rsidRDefault="000D0EEA">
            <w:pPr>
              <w:widowControl w:val="0"/>
              <w:autoSpaceDE w:val="0"/>
              <w:snapToGrid w:val="0"/>
              <w:rPr>
                <w:sz w:val="24"/>
                <w:szCs w:val="24"/>
              </w:rPr>
            </w:pPr>
          </w:p>
        </w:tc>
        <w:tc>
          <w:tcPr>
            <w:tcW w:w="860" w:type="dxa"/>
            <w:tcBorders>
              <w:left w:val="single" w:sz="8" w:space="0" w:color="000000"/>
              <w:bottom w:val="single" w:sz="8" w:space="0" w:color="000000"/>
            </w:tcBorders>
            <w:vAlign w:val="bottom"/>
          </w:tcPr>
          <w:p w14:paraId="2A4376B0" w14:textId="77777777" w:rsidR="000D0EEA" w:rsidRPr="00720AE0" w:rsidRDefault="000D0EEA">
            <w:pPr>
              <w:widowControl w:val="0"/>
              <w:autoSpaceDE w:val="0"/>
              <w:snapToGrid w:val="0"/>
              <w:rPr>
                <w:sz w:val="24"/>
                <w:szCs w:val="24"/>
              </w:rPr>
            </w:pPr>
          </w:p>
        </w:tc>
        <w:tc>
          <w:tcPr>
            <w:tcW w:w="1440" w:type="dxa"/>
            <w:tcBorders>
              <w:left w:val="single" w:sz="8" w:space="0" w:color="000000"/>
              <w:bottom w:val="single" w:sz="8" w:space="0" w:color="000000"/>
            </w:tcBorders>
            <w:vAlign w:val="bottom"/>
          </w:tcPr>
          <w:p w14:paraId="792D0664" w14:textId="77777777" w:rsidR="000D0EEA" w:rsidRPr="00720AE0" w:rsidRDefault="000D0EEA">
            <w:pPr>
              <w:widowControl w:val="0"/>
              <w:autoSpaceDE w:val="0"/>
              <w:snapToGrid w:val="0"/>
              <w:rPr>
                <w:sz w:val="24"/>
                <w:szCs w:val="24"/>
              </w:rPr>
            </w:pPr>
          </w:p>
        </w:tc>
        <w:tc>
          <w:tcPr>
            <w:tcW w:w="1320" w:type="dxa"/>
            <w:tcBorders>
              <w:left w:val="single" w:sz="8" w:space="0" w:color="000000"/>
              <w:bottom w:val="single" w:sz="8" w:space="0" w:color="000000"/>
            </w:tcBorders>
            <w:vAlign w:val="bottom"/>
          </w:tcPr>
          <w:p w14:paraId="4F5B1CF8" w14:textId="77777777" w:rsidR="000D0EEA" w:rsidRPr="00720AE0" w:rsidRDefault="000D0EEA">
            <w:pPr>
              <w:widowControl w:val="0"/>
              <w:autoSpaceDE w:val="0"/>
              <w:snapToGrid w:val="0"/>
              <w:rPr>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75732CA2" w14:textId="77777777" w:rsidR="000D0EEA" w:rsidRPr="00720AE0" w:rsidRDefault="000D0EEA">
            <w:pPr>
              <w:widowControl w:val="0"/>
              <w:autoSpaceDE w:val="0"/>
              <w:snapToGrid w:val="0"/>
              <w:rPr>
                <w:sz w:val="24"/>
                <w:szCs w:val="24"/>
              </w:rPr>
            </w:pPr>
          </w:p>
        </w:tc>
      </w:tr>
      <w:tr w:rsidR="000D0EEA" w:rsidRPr="00720AE0" w14:paraId="7EC003D6" w14:textId="77777777">
        <w:trPr>
          <w:trHeight w:val="224"/>
        </w:trPr>
        <w:tc>
          <w:tcPr>
            <w:tcW w:w="1620" w:type="dxa"/>
            <w:tcBorders>
              <w:left w:val="single" w:sz="8" w:space="0" w:color="000000"/>
              <w:bottom w:val="single" w:sz="8" w:space="0" w:color="000000"/>
            </w:tcBorders>
            <w:vAlign w:val="bottom"/>
          </w:tcPr>
          <w:p w14:paraId="11DF6F7D" w14:textId="77777777" w:rsidR="000D0EEA" w:rsidRPr="00720AE0" w:rsidRDefault="000D0EEA">
            <w:pPr>
              <w:widowControl w:val="0"/>
              <w:autoSpaceDE w:val="0"/>
              <w:snapToGrid w:val="0"/>
              <w:rPr>
                <w:sz w:val="24"/>
                <w:szCs w:val="24"/>
              </w:rPr>
            </w:pPr>
          </w:p>
          <w:p w14:paraId="43C4DA16" w14:textId="77777777" w:rsidR="000D0EEA" w:rsidRPr="00720AE0" w:rsidRDefault="000D0EEA">
            <w:pPr>
              <w:widowControl w:val="0"/>
              <w:autoSpaceDE w:val="0"/>
              <w:rPr>
                <w:sz w:val="24"/>
                <w:szCs w:val="24"/>
              </w:rPr>
            </w:pPr>
          </w:p>
        </w:tc>
        <w:tc>
          <w:tcPr>
            <w:tcW w:w="930" w:type="dxa"/>
            <w:tcBorders>
              <w:left w:val="single" w:sz="8" w:space="0" w:color="000000"/>
              <w:bottom w:val="single" w:sz="8" w:space="0" w:color="000000"/>
            </w:tcBorders>
            <w:vAlign w:val="bottom"/>
          </w:tcPr>
          <w:p w14:paraId="71EF695D" w14:textId="77777777" w:rsidR="000D0EEA" w:rsidRPr="00720AE0" w:rsidRDefault="000D0EEA">
            <w:pPr>
              <w:widowControl w:val="0"/>
              <w:autoSpaceDE w:val="0"/>
              <w:snapToGrid w:val="0"/>
              <w:rPr>
                <w:sz w:val="24"/>
                <w:szCs w:val="24"/>
              </w:rPr>
            </w:pPr>
          </w:p>
        </w:tc>
        <w:tc>
          <w:tcPr>
            <w:tcW w:w="1260" w:type="dxa"/>
            <w:tcBorders>
              <w:left w:val="single" w:sz="8" w:space="0" w:color="000000"/>
              <w:bottom w:val="single" w:sz="8" w:space="0" w:color="000000"/>
            </w:tcBorders>
            <w:vAlign w:val="bottom"/>
          </w:tcPr>
          <w:p w14:paraId="08A9F9CB" w14:textId="77777777" w:rsidR="000D0EEA" w:rsidRPr="00720AE0" w:rsidRDefault="000D0EEA">
            <w:pPr>
              <w:widowControl w:val="0"/>
              <w:autoSpaceDE w:val="0"/>
              <w:snapToGrid w:val="0"/>
              <w:rPr>
                <w:sz w:val="24"/>
                <w:szCs w:val="24"/>
              </w:rPr>
            </w:pPr>
          </w:p>
        </w:tc>
        <w:tc>
          <w:tcPr>
            <w:tcW w:w="860" w:type="dxa"/>
            <w:tcBorders>
              <w:left w:val="single" w:sz="8" w:space="0" w:color="000000"/>
              <w:bottom w:val="single" w:sz="8" w:space="0" w:color="000000"/>
            </w:tcBorders>
            <w:vAlign w:val="bottom"/>
          </w:tcPr>
          <w:p w14:paraId="7BE08E86" w14:textId="77777777" w:rsidR="000D0EEA" w:rsidRPr="00720AE0" w:rsidRDefault="000D0EEA">
            <w:pPr>
              <w:widowControl w:val="0"/>
              <w:autoSpaceDE w:val="0"/>
              <w:snapToGrid w:val="0"/>
              <w:rPr>
                <w:sz w:val="24"/>
                <w:szCs w:val="24"/>
              </w:rPr>
            </w:pPr>
          </w:p>
        </w:tc>
        <w:tc>
          <w:tcPr>
            <w:tcW w:w="1440" w:type="dxa"/>
            <w:tcBorders>
              <w:left w:val="single" w:sz="8" w:space="0" w:color="000000"/>
              <w:bottom w:val="single" w:sz="8" w:space="0" w:color="000000"/>
            </w:tcBorders>
            <w:vAlign w:val="bottom"/>
          </w:tcPr>
          <w:p w14:paraId="70C8AA34" w14:textId="77777777" w:rsidR="000D0EEA" w:rsidRPr="00720AE0" w:rsidRDefault="000D0EEA">
            <w:pPr>
              <w:widowControl w:val="0"/>
              <w:autoSpaceDE w:val="0"/>
              <w:snapToGrid w:val="0"/>
              <w:rPr>
                <w:sz w:val="24"/>
                <w:szCs w:val="24"/>
              </w:rPr>
            </w:pPr>
          </w:p>
        </w:tc>
        <w:tc>
          <w:tcPr>
            <w:tcW w:w="1320" w:type="dxa"/>
            <w:tcBorders>
              <w:left w:val="single" w:sz="8" w:space="0" w:color="000000"/>
              <w:bottom w:val="single" w:sz="8" w:space="0" w:color="000000"/>
            </w:tcBorders>
            <w:vAlign w:val="bottom"/>
          </w:tcPr>
          <w:p w14:paraId="5D369316" w14:textId="77777777" w:rsidR="000D0EEA" w:rsidRPr="00720AE0" w:rsidRDefault="000D0EEA">
            <w:pPr>
              <w:widowControl w:val="0"/>
              <w:autoSpaceDE w:val="0"/>
              <w:snapToGrid w:val="0"/>
              <w:rPr>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11B5991F" w14:textId="77777777" w:rsidR="000D0EEA" w:rsidRPr="00720AE0" w:rsidRDefault="000D0EEA">
            <w:pPr>
              <w:widowControl w:val="0"/>
              <w:autoSpaceDE w:val="0"/>
              <w:snapToGrid w:val="0"/>
              <w:rPr>
                <w:sz w:val="24"/>
                <w:szCs w:val="24"/>
              </w:rPr>
            </w:pPr>
          </w:p>
        </w:tc>
      </w:tr>
      <w:tr w:rsidR="000D0EEA" w:rsidRPr="00720AE0" w14:paraId="3E34EF21" w14:textId="77777777">
        <w:trPr>
          <w:trHeight w:val="224"/>
        </w:trPr>
        <w:tc>
          <w:tcPr>
            <w:tcW w:w="1620" w:type="dxa"/>
            <w:tcBorders>
              <w:left w:val="single" w:sz="8" w:space="0" w:color="000000"/>
              <w:bottom w:val="single" w:sz="8" w:space="0" w:color="000000"/>
            </w:tcBorders>
            <w:vAlign w:val="bottom"/>
          </w:tcPr>
          <w:p w14:paraId="2760372F" w14:textId="77777777" w:rsidR="000D0EEA" w:rsidRPr="00720AE0" w:rsidRDefault="000D0EEA">
            <w:pPr>
              <w:widowControl w:val="0"/>
              <w:autoSpaceDE w:val="0"/>
              <w:snapToGrid w:val="0"/>
              <w:rPr>
                <w:sz w:val="24"/>
                <w:szCs w:val="24"/>
              </w:rPr>
            </w:pPr>
          </w:p>
          <w:p w14:paraId="3131C517" w14:textId="77777777" w:rsidR="000D0EEA" w:rsidRPr="00720AE0" w:rsidRDefault="000D0EEA">
            <w:pPr>
              <w:widowControl w:val="0"/>
              <w:autoSpaceDE w:val="0"/>
              <w:rPr>
                <w:sz w:val="24"/>
                <w:szCs w:val="24"/>
              </w:rPr>
            </w:pPr>
          </w:p>
        </w:tc>
        <w:tc>
          <w:tcPr>
            <w:tcW w:w="930" w:type="dxa"/>
            <w:tcBorders>
              <w:left w:val="single" w:sz="8" w:space="0" w:color="000000"/>
              <w:bottom w:val="single" w:sz="8" w:space="0" w:color="000000"/>
            </w:tcBorders>
            <w:vAlign w:val="bottom"/>
          </w:tcPr>
          <w:p w14:paraId="5D62D3FA" w14:textId="77777777" w:rsidR="000D0EEA" w:rsidRPr="00720AE0" w:rsidRDefault="000D0EEA">
            <w:pPr>
              <w:widowControl w:val="0"/>
              <w:autoSpaceDE w:val="0"/>
              <w:snapToGrid w:val="0"/>
              <w:rPr>
                <w:sz w:val="24"/>
                <w:szCs w:val="24"/>
              </w:rPr>
            </w:pPr>
          </w:p>
        </w:tc>
        <w:tc>
          <w:tcPr>
            <w:tcW w:w="1260" w:type="dxa"/>
            <w:tcBorders>
              <w:left w:val="single" w:sz="8" w:space="0" w:color="000000"/>
              <w:bottom w:val="single" w:sz="8" w:space="0" w:color="000000"/>
            </w:tcBorders>
            <w:vAlign w:val="bottom"/>
          </w:tcPr>
          <w:p w14:paraId="336B08BE" w14:textId="77777777" w:rsidR="000D0EEA" w:rsidRPr="00720AE0" w:rsidRDefault="000D0EEA">
            <w:pPr>
              <w:widowControl w:val="0"/>
              <w:autoSpaceDE w:val="0"/>
              <w:snapToGrid w:val="0"/>
              <w:rPr>
                <w:sz w:val="24"/>
                <w:szCs w:val="24"/>
              </w:rPr>
            </w:pPr>
          </w:p>
        </w:tc>
        <w:tc>
          <w:tcPr>
            <w:tcW w:w="860" w:type="dxa"/>
            <w:tcBorders>
              <w:left w:val="single" w:sz="8" w:space="0" w:color="000000"/>
              <w:bottom w:val="single" w:sz="8" w:space="0" w:color="000000"/>
            </w:tcBorders>
            <w:vAlign w:val="bottom"/>
          </w:tcPr>
          <w:p w14:paraId="2C3B4295" w14:textId="77777777" w:rsidR="000D0EEA" w:rsidRPr="00720AE0" w:rsidRDefault="000D0EEA">
            <w:pPr>
              <w:widowControl w:val="0"/>
              <w:autoSpaceDE w:val="0"/>
              <w:snapToGrid w:val="0"/>
              <w:rPr>
                <w:sz w:val="24"/>
                <w:szCs w:val="24"/>
              </w:rPr>
            </w:pPr>
          </w:p>
        </w:tc>
        <w:tc>
          <w:tcPr>
            <w:tcW w:w="1440" w:type="dxa"/>
            <w:tcBorders>
              <w:left w:val="single" w:sz="8" w:space="0" w:color="000000"/>
              <w:bottom w:val="single" w:sz="8" w:space="0" w:color="000000"/>
            </w:tcBorders>
            <w:vAlign w:val="bottom"/>
          </w:tcPr>
          <w:p w14:paraId="787614A2" w14:textId="77777777" w:rsidR="000D0EEA" w:rsidRPr="00720AE0" w:rsidRDefault="000D0EEA">
            <w:pPr>
              <w:widowControl w:val="0"/>
              <w:autoSpaceDE w:val="0"/>
              <w:snapToGrid w:val="0"/>
              <w:rPr>
                <w:sz w:val="24"/>
                <w:szCs w:val="24"/>
              </w:rPr>
            </w:pPr>
          </w:p>
        </w:tc>
        <w:tc>
          <w:tcPr>
            <w:tcW w:w="1320" w:type="dxa"/>
            <w:tcBorders>
              <w:left w:val="single" w:sz="8" w:space="0" w:color="000000"/>
              <w:bottom w:val="single" w:sz="8" w:space="0" w:color="000000"/>
            </w:tcBorders>
            <w:vAlign w:val="bottom"/>
          </w:tcPr>
          <w:p w14:paraId="65028821" w14:textId="77777777" w:rsidR="000D0EEA" w:rsidRPr="00720AE0" w:rsidRDefault="000D0EEA">
            <w:pPr>
              <w:widowControl w:val="0"/>
              <w:autoSpaceDE w:val="0"/>
              <w:snapToGrid w:val="0"/>
              <w:rPr>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2D2D4ECE" w14:textId="77777777" w:rsidR="000D0EEA" w:rsidRPr="00720AE0" w:rsidRDefault="000D0EEA">
            <w:pPr>
              <w:widowControl w:val="0"/>
              <w:autoSpaceDE w:val="0"/>
              <w:snapToGrid w:val="0"/>
              <w:rPr>
                <w:sz w:val="24"/>
                <w:szCs w:val="24"/>
              </w:rPr>
            </w:pPr>
          </w:p>
        </w:tc>
      </w:tr>
    </w:tbl>
    <w:p w14:paraId="0FC6AAF8" w14:textId="77777777" w:rsidR="000D0EEA" w:rsidRPr="00720AE0" w:rsidRDefault="000D0EEA">
      <w:pPr>
        <w:widowControl w:val="0"/>
        <w:autoSpaceDE w:val="0"/>
        <w:spacing w:line="200" w:lineRule="exact"/>
        <w:rPr>
          <w:sz w:val="24"/>
          <w:szCs w:val="24"/>
        </w:rPr>
      </w:pPr>
    </w:p>
    <w:p w14:paraId="5399A7BC" w14:textId="77777777" w:rsidR="000D0EEA" w:rsidRPr="00720AE0" w:rsidRDefault="000D0EEA">
      <w:pPr>
        <w:widowControl w:val="0"/>
        <w:autoSpaceDE w:val="0"/>
        <w:spacing w:line="200" w:lineRule="exact"/>
        <w:rPr>
          <w:sz w:val="24"/>
          <w:szCs w:val="24"/>
        </w:rPr>
      </w:pPr>
    </w:p>
    <w:p w14:paraId="48C4C79D" w14:textId="77777777" w:rsidR="000D0EEA" w:rsidRPr="00720AE0" w:rsidRDefault="000D0EEA">
      <w:pPr>
        <w:widowControl w:val="0"/>
        <w:autoSpaceDE w:val="0"/>
        <w:spacing w:line="200" w:lineRule="exact"/>
        <w:rPr>
          <w:sz w:val="24"/>
          <w:szCs w:val="24"/>
        </w:rPr>
      </w:pPr>
    </w:p>
    <w:p w14:paraId="402AB697" w14:textId="77777777" w:rsidR="000D0EEA" w:rsidRPr="00720AE0" w:rsidRDefault="000D0EEA">
      <w:pPr>
        <w:widowControl w:val="0"/>
        <w:autoSpaceDE w:val="0"/>
        <w:spacing w:line="200" w:lineRule="exact"/>
        <w:rPr>
          <w:sz w:val="24"/>
          <w:szCs w:val="24"/>
        </w:rPr>
      </w:pPr>
    </w:p>
    <w:p w14:paraId="41AB8F8E" w14:textId="77777777" w:rsidR="000D0EEA" w:rsidRPr="00720AE0" w:rsidRDefault="000D0EEA">
      <w:pPr>
        <w:widowControl w:val="0"/>
        <w:autoSpaceDE w:val="0"/>
        <w:spacing w:line="200" w:lineRule="exact"/>
        <w:rPr>
          <w:sz w:val="24"/>
          <w:szCs w:val="24"/>
        </w:rPr>
      </w:pPr>
    </w:p>
    <w:p w14:paraId="6DAF061C" w14:textId="77777777" w:rsidR="000D0EEA" w:rsidRPr="00720AE0" w:rsidRDefault="000D0EEA">
      <w:pPr>
        <w:widowControl w:val="0"/>
        <w:autoSpaceDE w:val="0"/>
        <w:spacing w:line="200" w:lineRule="exact"/>
        <w:rPr>
          <w:sz w:val="24"/>
          <w:szCs w:val="24"/>
        </w:rPr>
      </w:pPr>
    </w:p>
    <w:p w14:paraId="6E8A63F8" w14:textId="77777777" w:rsidR="000D0EEA" w:rsidRPr="00720AE0" w:rsidRDefault="000D0EEA">
      <w:pPr>
        <w:widowControl w:val="0"/>
        <w:autoSpaceDE w:val="0"/>
        <w:spacing w:line="200" w:lineRule="exact"/>
        <w:rPr>
          <w:sz w:val="24"/>
          <w:szCs w:val="24"/>
        </w:rPr>
      </w:pPr>
    </w:p>
    <w:p w14:paraId="4E2A0E6A" w14:textId="77777777" w:rsidR="000D0EEA" w:rsidRPr="00720AE0" w:rsidRDefault="000D0EEA">
      <w:pPr>
        <w:widowControl w:val="0"/>
        <w:autoSpaceDE w:val="0"/>
        <w:spacing w:line="200" w:lineRule="exact"/>
        <w:rPr>
          <w:sz w:val="24"/>
          <w:szCs w:val="24"/>
        </w:rPr>
      </w:pPr>
    </w:p>
    <w:p w14:paraId="3E77D2F2" w14:textId="77777777" w:rsidR="000D0EEA" w:rsidRPr="00720AE0" w:rsidRDefault="000D0EEA">
      <w:pPr>
        <w:widowControl w:val="0"/>
        <w:autoSpaceDE w:val="0"/>
        <w:ind w:left="100"/>
        <w:rPr>
          <w:sz w:val="24"/>
          <w:szCs w:val="24"/>
        </w:rPr>
      </w:pPr>
      <w:r w:rsidRPr="00720AE0">
        <w:rPr>
          <w:sz w:val="24"/>
          <w:szCs w:val="24"/>
        </w:rPr>
        <w:t xml:space="preserve">                                                                      Signature and Seal of the Tenderer:</w:t>
      </w:r>
    </w:p>
    <w:p w14:paraId="15E470F9" w14:textId="77777777" w:rsidR="000D0EEA" w:rsidRPr="00720AE0" w:rsidRDefault="000D0EEA">
      <w:pPr>
        <w:widowControl w:val="0"/>
        <w:autoSpaceDE w:val="0"/>
        <w:ind w:left="100"/>
        <w:rPr>
          <w:sz w:val="24"/>
          <w:szCs w:val="24"/>
        </w:rPr>
      </w:pPr>
    </w:p>
    <w:p w14:paraId="77CEB8E0" w14:textId="77777777" w:rsidR="000D0EEA" w:rsidRPr="00720AE0" w:rsidRDefault="000D0EEA">
      <w:pPr>
        <w:widowControl w:val="0"/>
        <w:autoSpaceDE w:val="0"/>
        <w:ind w:left="100"/>
        <w:rPr>
          <w:sz w:val="24"/>
          <w:szCs w:val="24"/>
        </w:rPr>
      </w:pPr>
    </w:p>
    <w:p w14:paraId="509760F6" w14:textId="77777777" w:rsidR="000D0EEA" w:rsidRPr="00720AE0" w:rsidRDefault="000D0EEA">
      <w:pPr>
        <w:widowControl w:val="0"/>
        <w:autoSpaceDE w:val="0"/>
        <w:ind w:left="100"/>
        <w:rPr>
          <w:sz w:val="24"/>
          <w:szCs w:val="24"/>
        </w:rPr>
      </w:pPr>
    </w:p>
    <w:p w14:paraId="5A6F934F" w14:textId="77777777" w:rsidR="000D0EEA" w:rsidRPr="00720AE0" w:rsidRDefault="000D0EEA">
      <w:pPr>
        <w:widowControl w:val="0"/>
        <w:autoSpaceDE w:val="0"/>
        <w:ind w:left="100"/>
        <w:rPr>
          <w:sz w:val="24"/>
          <w:szCs w:val="24"/>
        </w:rPr>
      </w:pPr>
    </w:p>
    <w:p w14:paraId="2D51E42D" w14:textId="77777777" w:rsidR="000D0EEA" w:rsidRPr="00720AE0" w:rsidRDefault="000D0EEA">
      <w:pPr>
        <w:widowControl w:val="0"/>
        <w:autoSpaceDE w:val="0"/>
        <w:ind w:left="100"/>
        <w:rPr>
          <w:sz w:val="24"/>
          <w:szCs w:val="24"/>
        </w:rPr>
      </w:pPr>
    </w:p>
    <w:p w14:paraId="39AB4D18" w14:textId="77777777" w:rsidR="000D0EEA" w:rsidRPr="00720AE0" w:rsidRDefault="000D0EEA">
      <w:pPr>
        <w:widowControl w:val="0"/>
        <w:autoSpaceDE w:val="0"/>
        <w:ind w:left="100"/>
        <w:rPr>
          <w:sz w:val="24"/>
          <w:szCs w:val="24"/>
        </w:rPr>
      </w:pPr>
    </w:p>
    <w:p w14:paraId="7BB954C7" w14:textId="77777777" w:rsidR="000D0EEA" w:rsidRPr="00720AE0" w:rsidRDefault="000D0EEA">
      <w:pPr>
        <w:widowControl w:val="0"/>
        <w:autoSpaceDE w:val="0"/>
        <w:ind w:left="100"/>
        <w:rPr>
          <w:sz w:val="24"/>
          <w:szCs w:val="24"/>
        </w:rPr>
      </w:pPr>
    </w:p>
    <w:p w14:paraId="0FF645F0" w14:textId="77777777" w:rsidR="000D0EEA" w:rsidRPr="00720AE0" w:rsidRDefault="000D0EEA">
      <w:pPr>
        <w:widowControl w:val="0"/>
        <w:autoSpaceDE w:val="0"/>
        <w:ind w:left="100"/>
        <w:rPr>
          <w:sz w:val="24"/>
          <w:szCs w:val="24"/>
        </w:rPr>
      </w:pPr>
    </w:p>
    <w:p w14:paraId="75E5D489" w14:textId="77777777" w:rsidR="000D0EEA" w:rsidRPr="00720AE0" w:rsidRDefault="000D0EEA">
      <w:pPr>
        <w:widowControl w:val="0"/>
        <w:autoSpaceDE w:val="0"/>
        <w:ind w:left="100"/>
        <w:rPr>
          <w:sz w:val="24"/>
          <w:szCs w:val="24"/>
        </w:rPr>
      </w:pPr>
    </w:p>
    <w:p w14:paraId="0D178F7F" w14:textId="77777777" w:rsidR="000D0EEA" w:rsidRPr="00720AE0" w:rsidRDefault="000D0EEA">
      <w:pPr>
        <w:widowControl w:val="0"/>
        <w:autoSpaceDE w:val="0"/>
        <w:ind w:left="100"/>
        <w:rPr>
          <w:sz w:val="24"/>
          <w:szCs w:val="24"/>
        </w:rPr>
      </w:pPr>
    </w:p>
    <w:p w14:paraId="5BE8BB33" w14:textId="16A157C4" w:rsidR="000D0EEA" w:rsidRDefault="000D0EEA">
      <w:pPr>
        <w:widowControl w:val="0"/>
        <w:autoSpaceDE w:val="0"/>
        <w:ind w:left="100"/>
        <w:rPr>
          <w:sz w:val="24"/>
          <w:szCs w:val="24"/>
        </w:rPr>
      </w:pPr>
    </w:p>
    <w:p w14:paraId="46B0AE0E" w14:textId="03121D3D" w:rsidR="00D65A48" w:rsidRDefault="00D65A48">
      <w:pPr>
        <w:widowControl w:val="0"/>
        <w:autoSpaceDE w:val="0"/>
        <w:ind w:left="100"/>
        <w:rPr>
          <w:sz w:val="24"/>
          <w:szCs w:val="24"/>
        </w:rPr>
      </w:pPr>
    </w:p>
    <w:p w14:paraId="68F871F1" w14:textId="1E382104" w:rsidR="00D65A48" w:rsidRDefault="00D65A48">
      <w:pPr>
        <w:widowControl w:val="0"/>
        <w:autoSpaceDE w:val="0"/>
        <w:ind w:left="100"/>
        <w:rPr>
          <w:sz w:val="24"/>
          <w:szCs w:val="24"/>
        </w:rPr>
      </w:pPr>
    </w:p>
    <w:p w14:paraId="6A576799" w14:textId="77777777" w:rsidR="00D65A48" w:rsidRPr="00720AE0" w:rsidRDefault="00D65A48">
      <w:pPr>
        <w:widowControl w:val="0"/>
        <w:autoSpaceDE w:val="0"/>
        <w:ind w:left="100"/>
        <w:rPr>
          <w:sz w:val="24"/>
          <w:szCs w:val="24"/>
        </w:rPr>
      </w:pPr>
    </w:p>
    <w:p w14:paraId="0A6278FC" w14:textId="77777777" w:rsidR="000D0EEA" w:rsidRDefault="000D0EEA">
      <w:pPr>
        <w:widowControl w:val="0"/>
        <w:autoSpaceDE w:val="0"/>
        <w:ind w:left="100"/>
        <w:rPr>
          <w:sz w:val="24"/>
          <w:szCs w:val="24"/>
        </w:rPr>
      </w:pPr>
    </w:p>
    <w:p w14:paraId="7EC80CC5" w14:textId="77777777" w:rsidR="00500A04" w:rsidRPr="00720AE0" w:rsidRDefault="00500A04">
      <w:pPr>
        <w:widowControl w:val="0"/>
        <w:autoSpaceDE w:val="0"/>
        <w:ind w:left="100"/>
        <w:rPr>
          <w:sz w:val="24"/>
          <w:szCs w:val="24"/>
        </w:rPr>
      </w:pPr>
    </w:p>
    <w:p w14:paraId="5B9EEEBB" w14:textId="77777777" w:rsidR="000D0EEA" w:rsidRPr="00720AE0" w:rsidRDefault="000D0EEA">
      <w:pPr>
        <w:widowControl w:val="0"/>
        <w:autoSpaceDE w:val="0"/>
        <w:ind w:left="1320"/>
        <w:rPr>
          <w:b/>
          <w:bCs/>
          <w:sz w:val="24"/>
          <w:szCs w:val="24"/>
        </w:rPr>
      </w:pPr>
      <w:r w:rsidRPr="00720AE0">
        <w:rPr>
          <w:b/>
          <w:bCs/>
          <w:sz w:val="24"/>
          <w:szCs w:val="24"/>
        </w:rPr>
        <w:lastRenderedPageBreak/>
        <w:t>SECTION XIII:- MANUFACTURERS' AUTHORIZATION FORM*</w:t>
      </w:r>
    </w:p>
    <w:p w14:paraId="7B395DDD" w14:textId="77777777" w:rsidR="000D0EEA" w:rsidRPr="00720AE0" w:rsidRDefault="000D0EEA">
      <w:pPr>
        <w:widowControl w:val="0"/>
        <w:autoSpaceDE w:val="0"/>
        <w:spacing w:line="28" w:lineRule="exact"/>
        <w:rPr>
          <w:sz w:val="24"/>
          <w:szCs w:val="24"/>
        </w:rPr>
      </w:pPr>
    </w:p>
    <w:p w14:paraId="62D2D0A2" w14:textId="77777777" w:rsidR="000D0EEA" w:rsidRPr="00720AE0" w:rsidRDefault="000D0EEA">
      <w:pPr>
        <w:widowControl w:val="0"/>
        <w:autoSpaceDE w:val="0"/>
        <w:ind w:left="2460"/>
        <w:rPr>
          <w:sz w:val="24"/>
          <w:szCs w:val="24"/>
        </w:rPr>
      </w:pPr>
      <w:r w:rsidRPr="00720AE0">
        <w:rPr>
          <w:sz w:val="24"/>
          <w:szCs w:val="24"/>
        </w:rPr>
        <w:t xml:space="preserve">(Please see Clause 11.2(a) of Instructions to </w:t>
      </w:r>
      <w:r w:rsidR="005C750D" w:rsidRPr="00720AE0">
        <w:rPr>
          <w:sz w:val="24"/>
          <w:szCs w:val="24"/>
        </w:rPr>
        <w:t>BIDDERS</w:t>
      </w:r>
      <w:r w:rsidRPr="00720AE0">
        <w:rPr>
          <w:sz w:val="24"/>
          <w:szCs w:val="24"/>
        </w:rPr>
        <w:t>)</w:t>
      </w:r>
    </w:p>
    <w:p w14:paraId="4C9ABFAD" w14:textId="77777777" w:rsidR="000D0EEA" w:rsidRPr="00720AE0" w:rsidRDefault="000D0EEA">
      <w:pPr>
        <w:widowControl w:val="0"/>
        <w:autoSpaceDE w:val="0"/>
        <w:spacing w:line="200" w:lineRule="exact"/>
        <w:rPr>
          <w:sz w:val="24"/>
          <w:szCs w:val="24"/>
        </w:rPr>
      </w:pPr>
    </w:p>
    <w:p w14:paraId="67B82E1B" w14:textId="77777777" w:rsidR="000D0EEA" w:rsidRPr="00720AE0" w:rsidRDefault="000D0EEA">
      <w:pPr>
        <w:widowControl w:val="0"/>
        <w:autoSpaceDE w:val="0"/>
        <w:spacing w:line="200" w:lineRule="exact"/>
        <w:rPr>
          <w:sz w:val="24"/>
          <w:szCs w:val="24"/>
        </w:rPr>
      </w:pPr>
    </w:p>
    <w:p w14:paraId="1FCDAEFB" w14:textId="77777777" w:rsidR="000D0EEA" w:rsidRPr="00720AE0" w:rsidRDefault="000D0EEA">
      <w:pPr>
        <w:widowControl w:val="0"/>
        <w:autoSpaceDE w:val="0"/>
        <w:spacing w:line="284" w:lineRule="exact"/>
        <w:rPr>
          <w:sz w:val="24"/>
          <w:szCs w:val="24"/>
        </w:rPr>
      </w:pPr>
    </w:p>
    <w:p w14:paraId="30BE9F9D" w14:textId="77777777" w:rsidR="000D0EEA" w:rsidRPr="00720AE0" w:rsidRDefault="000D0EEA">
      <w:pPr>
        <w:widowControl w:val="0"/>
        <w:tabs>
          <w:tab w:val="left" w:pos="5120"/>
        </w:tabs>
        <w:autoSpaceDE w:val="0"/>
        <w:ind w:left="3780"/>
        <w:rPr>
          <w:sz w:val="24"/>
          <w:szCs w:val="24"/>
        </w:rPr>
      </w:pPr>
      <w:r w:rsidRPr="00720AE0">
        <w:rPr>
          <w:sz w:val="24"/>
          <w:szCs w:val="24"/>
        </w:rPr>
        <w:t>No.</w:t>
      </w:r>
      <w:r w:rsidRPr="00720AE0">
        <w:rPr>
          <w:sz w:val="24"/>
          <w:szCs w:val="24"/>
        </w:rPr>
        <w:tab/>
        <w:t>dated</w:t>
      </w:r>
    </w:p>
    <w:p w14:paraId="1BFE0801" w14:textId="4DD89CEA" w:rsidR="000D0EEA" w:rsidRPr="00720AE0" w:rsidRDefault="005C572D">
      <w:pPr>
        <w:widowControl w:val="0"/>
        <w:autoSpaceDE w:val="0"/>
        <w:spacing w:line="238" w:lineRule="exact"/>
        <w:rPr>
          <w:sz w:val="24"/>
          <w:szCs w:val="24"/>
        </w:rPr>
      </w:pPr>
      <w:r>
        <w:rPr>
          <w:noProof/>
        </w:rPr>
        <mc:AlternateContent>
          <mc:Choice Requires="wps">
            <w:drawing>
              <wp:anchor distT="0" distB="0" distL="114300" distR="114300" simplePos="0" relativeHeight="251657728" behindDoc="1" locked="0" layoutInCell="1" allowOverlap="1" wp14:anchorId="5B1D5074" wp14:editId="7F0715B4">
                <wp:simplePos x="0" y="0"/>
                <wp:positionH relativeFrom="column">
                  <wp:posOffset>2623820</wp:posOffset>
                </wp:positionH>
                <wp:positionV relativeFrom="paragraph">
                  <wp:posOffset>-1905</wp:posOffset>
                </wp:positionV>
                <wp:extent cx="608330" cy="0"/>
                <wp:effectExtent l="13970" t="7620" r="6350" b="1143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30" cy="0"/>
                        </a:xfrm>
                        <a:prstGeom prst="line">
                          <a:avLst/>
                        </a:prstGeom>
                        <a:noFill/>
                        <a:ln w="64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F1431"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" strokeweight=".18mm">
                <v:stroke joinstyle="miter"/>
              </v:line>
            </w:pict>
          </mc:Fallback>
        </mc:AlternateContent>
      </w:r>
    </w:p>
    <w:p w14:paraId="7B85CA27" w14:textId="77777777" w:rsidR="000D0EEA" w:rsidRPr="00720AE0" w:rsidRDefault="000D0EEA">
      <w:pPr>
        <w:widowControl w:val="0"/>
        <w:autoSpaceDE w:val="0"/>
        <w:rPr>
          <w:sz w:val="24"/>
          <w:szCs w:val="24"/>
        </w:rPr>
      </w:pPr>
      <w:r w:rsidRPr="00720AE0">
        <w:rPr>
          <w:sz w:val="24"/>
          <w:szCs w:val="24"/>
        </w:rPr>
        <w:t>To</w:t>
      </w:r>
    </w:p>
    <w:p w14:paraId="56A9386C" w14:textId="77777777" w:rsidR="000D0EEA" w:rsidRPr="00720AE0" w:rsidRDefault="000D0EEA">
      <w:pPr>
        <w:widowControl w:val="0"/>
        <w:autoSpaceDE w:val="0"/>
        <w:spacing w:line="200" w:lineRule="exact"/>
        <w:rPr>
          <w:sz w:val="24"/>
          <w:szCs w:val="24"/>
        </w:rPr>
      </w:pPr>
    </w:p>
    <w:p w14:paraId="0588A32E" w14:textId="77777777" w:rsidR="000D0EEA" w:rsidRPr="00720AE0" w:rsidRDefault="000D0EEA">
      <w:pPr>
        <w:widowControl w:val="0"/>
        <w:autoSpaceDE w:val="0"/>
        <w:spacing w:line="200" w:lineRule="exact"/>
        <w:rPr>
          <w:sz w:val="24"/>
          <w:szCs w:val="24"/>
        </w:rPr>
      </w:pPr>
    </w:p>
    <w:p w14:paraId="65E8DC13" w14:textId="77777777" w:rsidR="000D0EEA" w:rsidRPr="00720AE0" w:rsidRDefault="000D0EEA">
      <w:pPr>
        <w:widowControl w:val="0"/>
        <w:autoSpaceDE w:val="0"/>
        <w:spacing w:line="200" w:lineRule="exact"/>
        <w:rPr>
          <w:sz w:val="24"/>
          <w:szCs w:val="24"/>
        </w:rPr>
      </w:pPr>
    </w:p>
    <w:p w14:paraId="314F9FDE" w14:textId="77777777" w:rsidR="000D0EEA" w:rsidRPr="00720AE0" w:rsidRDefault="000D0EEA">
      <w:pPr>
        <w:widowControl w:val="0"/>
        <w:autoSpaceDE w:val="0"/>
        <w:spacing w:line="374" w:lineRule="exact"/>
        <w:rPr>
          <w:sz w:val="24"/>
          <w:szCs w:val="24"/>
        </w:rPr>
      </w:pPr>
      <w:r w:rsidRPr="00720AE0">
        <w:rPr>
          <w:sz w:val="24"/>
          <w:szCs w:val="24"/>
        </w:rPr>
        <w:t>Dear Sir:</w:t>
      </w:r>
    </w:p>
    <w:p w14:paraId="56B4CEC1" w14:textId="77777777" w:rsidR="000D0EEA" w:rsidRPr="00720AE0" w:rsidRDefault="000D0EEA">
      <w:pPr>
        <w:widowControl w:val="0"/>
        <w:autoSpaceDE w:val="0"/>
        <w:spacing w:line="200" w:lineRule="exact"/>
        <w:rPr>
          <w:sz w:val="24"/>
          <w:szCs w:val="24"/>
        </w:rPr>
      </w:pPr>
    </w:p>
    <w:p w14:paraId="716CAA69" w14:textId="77777777" w:rsidR="000D0EEA" w:rsidRPr="00720AE0" w:rsidRDefault="000D0EEA">
      <w:pPr>
        <w:widowControl w:val="0"/>
        <w:autoSpaceDE w:val="0"/>
        <w:spacing w:line="200" w:lineRule="exact"/>
        <w:ind w:left="1440"/>
        <w:rPr>
          <w:sz w:val="24"/>
          <w:szCs w:val="24"/>
        </w:rPr>
      </w:pPr>
      <w:r w:rsidRPr="00720AE0">
        <w:rPr>
          <w:sz w:val="24"/>
          <w:szCs w:val="24"/>
        </w:rPr>
        <w:t>.</w:t>
      </w:r>
    </w:p>
    <w:p w14:paraId="70D2785A" w14:textId="77777777" w:rsidR="000D0EEA" w:rsidRPr="00720AE0" w:rsidRDefault="000D0EEA">
      <w:pPr>
        <w:widowControl w:val="0"/>
        <w:autoSpaceDE w:val="0"/>
        <w:spacing w:line="200" w:lineRule="exact"/>
        <w:rPr>
          <w:sz w:val="24"/>
          <w:szCs w:val="24"/>
        </w:rPr>
      </w:pPr>
    </w:p>
    <w:p w14:paraId="555FF86D" w14:textId="77777777" w:rsidR="000D0EEA" w:rsidRPr="00BE5EF1" w:rsidRDefault="000D0EEA" w:rsidP="00BE5EF1">
      <w:pPr>
        <w:rPr>
          <w:sz w:val="24"/>
          <w:szCs w:val="24"/>
        </w:rPr>
      </w:pPr>
      <w:r w:rsidRPr="00BE5EF1">
        <w:rPr>
          <w:sz w:val="24"/>
          <w:szCs w:val="24"/>
        </w:rPr>
        <w:t xml:space="preserve">         We………………… ………………… who are established and reputable manufacturers of …………… ………  …………</w:t>
      </w:r>
      <w:proofErr w:type="gramStart"/>
      <w:r w:rsidRPr="00BE5EF1">
        <w:rPr>
          <w:sz w:val="24"/>
          <w:szCs w:val="24"/>
        </w:rPr>
        <w:t>…..</w:t>
      </w:r>
      <w:proofErr w:type="gramEnd"/>
      <w:r w:rsidRPr="00BE5EF1">
        <w:rPr>
          <w:sz w:val="24"/>
          <w:szCs w:val="24"/>
        </w:rPr>
        <w:t>(name and description of goods offered) having factories at ………(address of factory) do hereby authorize M/s……………………</w:t>
      </w:r>
      <w:proofErr w:type="gramStart"/>
      <w:r w:rsidRPr="00BE5EF1">
        <w:rPr>
          <w:sz w:val="24"/>
          <w:szCs w:val="24"/>
        </w:rPr>
        <w:t>…..</w:t>
      </w:r>
      <w:proofErr w:type="gramEnd"/>
      <w:r w:rsidRPr="00BE5EF1">
        <w:rPr>
          <w:sz w:val="24"/>
          <w:szCs w:val="24"/>
        </w:rPr>
        <w:t>(Name and address of Agent) to submit a tender, and sign the contract with you for the goods manufactured by us against the above.</w:t>
      </w:r>
    </w:p>
    <w:p w14:paraId="5DCA3E72" w14:textId="77777777" w:rsidR="000D0EEA" w:rsidRPr="00BE5EF1" w:rsidRDefault="000D0EEA" w:rsidP="00BE5EF1">
      <w:pPr>
        <w:rPr>
          <w:sz w:val="24"/>
          <w:szCs w:val="24"/>
        </w:rPr>
      </w:pPr>
    </w:p>
    <w:p w14:paraId="32CA74E1" w14:textId="023761FC" w:rsidR="000D0EEA" w:rsidRPr="00BE5EF1" w:rsidRDefault="000D0EEA" w:rsidP="00BE5EF1">
      <w:pPr>
        <w:rPr>
          <w:sz w:val="24"/>
          <w:szCs w:val="24"/>
        </w:rPr>
      </w:pPr>
      <w:r w:rsidRPr="00BE5EF1">
        <w:rPr>
          <w:sz w:val="24"/>
          <w:szCs w:val="24"/>
        </w:rPr>
        <w:t>No company or firm or individual other than M/s</w:t>
      </w:r>
      <w:r w:rsidRPr="00720AE0">
        <w:rPr>
          <w:sz w:val="24"/>
          <w:szCs w:val="24"/>
        </w:rPr>
        <w:tab/>
      </w:r>
      <w:r w:rsidR="00D23101">
        <w:rPr>
          <w:sz w:val="24"/>
          <w:szCs w:val="24"/>
        </w:rPr>
        <w:t xml:space="preserve">                          </w:t>
      </w:r>
      <w:r w:rsidRPr="00BE5EF1">
        <w:rPr>
          <w:sz w:val="24"/>
          <w:szCs w:val="24"/>
        </w:rPr>
        <w:t>are authorized to tender,</w:t>
      </w:r>
    </w:p>
    <w:p w14:paraId="487A8875" w14:textId="79B7B541" w:rsidR="000D0EEA" w:rsidRPr="00BE5EF1" w:rsidRDefault="005C572D" w:rsidP="00BE5EF1">
      <w:pPr>
        <w:rPr>
          <w:sz w:val="24"/>
          <w:szCs w:val="24"/>
        </w:rPr>
      </w:pPr>
      <w:r w:rsidRPr="00BE5EF1">
        <w:rPr>
          <w:noProof/>
          <w:sz w:val="24"/>
          <w:szCs w:val="24"/>
        </w:rPr>
        <mc:AlternateContent>
          <mc:Choice Requires="wps">
            <w:drawing>
              <wp:anchor distT="0" distB="0" distL="114300" distR="114300" simplePos="0" relativeHeight="251658752" behindDoc="1" locked="0" layoutInCell="1" allowOverlap="1" wp14:anchorId="0EA450C7" wp14:editId="111E2A4B">
                <wp:simplePos x="0" y="0"/>
                <wp:positionH relativeFrom="column">
                  <wp:posOffset>2917190</wp:posOffset>
                </wp:positionH>
                <wp:positionV relativeFrom="paragraph">
                  <wp:posOffset>-1905</wp:posOffset>
                </wp:positionV>
                <wp:extent cx="1216660" cy="0"/>
                <wp:effectExtent l="12065" t="12700" r="9525" b="63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line">
                          <a:avLst/>
                        </a:prstGeom>
                        <a:noFill/>
                        <a:ln w="64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9185F"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7pt,-.15pt" to="32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" strokeweight=".18mm">
                <v:stroke joinstyle="miter"/>
              </v:line>
            </w:pict>
          </mc:Fallback>
        </mc:AlternateContent>
      </w:r>
      <w:r w:rsidR="000D0EEA" w:rsidRPr="00BE5EF1">
        <w:rPr>
          <w:sz w:val="24"/>
          <w:szCs w:val="24"/>
        </w:rPr>
        <w:t xml:space="preserve">and conclude the contract for the above goods manufactured by us, against this specific. </w:t>
      </w:r>
    </w:p>
    <w:p w14:paraId="1FD1BCDC" w14:textId="77777777" w:rsidR="000D0EEA" w:rsidRPr="00720AE0" w:rsidRDefault="000D0EEA" w:rsidP="00BE5EF1">
      <w:pPr>
        <w:rPr>
          <w:sz w:val="24"/>
          <w:szCs w:val="24"/>
        </w:rPr>
      </w:pPr>
    </w:p>
    <w:p w14:paraId="4C46FAEB" w14:textId="77777777" w:rsidR="000D0EEA" w:rsidRPr="00BE5EF1" w:rsidRDefault="000D0EEA" w:rsidP="00BE5EF1">
      <w:pPr>
        <w:rPr>
          <w:sz w:val="24"/>
          <w:szCs w:val="24"/>
        </w:rPr>
      </w:pPr>
      <w:r w:rsidRPr="00BE5EF1">
        <w:rPr>
          <w:sz w:val="24"/>
          <w:szCs w:val="24"/>
        </w:rPr>
        <w:t>We hereby extend our full guarantee and warranty as per Section XIII of the tender document and  of the General Conditions of Contract for the goods and services offered for supply by the above firm against this.</w:t>
      </w:r>
    </w:p>
    <w:p w14:paraId="5A14EFA6" w14:textId="77777777" w:rsidR="000D0EEA" w:rsidRPr="00720AE0" w:rsidRDefault="000D0EEA" w:rsidP="00BE5EF1">
      <w:pPr>
        <w:rPr>
          <w:sz w:val="24"/>
          <w:szCs w:val="24"/>
        </w:rPr>
      </w:pPr>
    </w:p>
    <w:p w14:paraId="703A8AD1" w14:textId="77777777" w:rsidR="000D0EEA" w:rsidRPr="00720AE0" w:rsidRDefault="000D0EEA" w:rsidP="00BE5EF1">
      <w:pPr>
        <w:rPr>
          <w:sz w:val="24"/>
          <w:szCs w:val="24"/>
        </w:rPr>
      </w:pPr>
    </w:p>
    <w:p w14:paraId="10EC7A20" w14:textId="77777777" w:rsidR="000D0EEA" w:rsidRPr="00720AE0" w:rsidRDefault="000D0EEA" w:rsidP="00BE5EF1">
      <w:pPr>
        <w:rPr>
          <w:sz w:val="24"/>
          <w:szCs w:val="24"/>
        </w:rPr>
      </w:pPr>
    </w:p>
    <w:p w14:paraId="5B15DD63" w14:textId="77777777" w:rsidR="000D0EEA" w:rsidRPr="00720AE0" w:rsidRDefault="000D0EEA" w:rsidP="00BE5EF1">
      <w:pPr>
        <w:rPr>
          <w:sz w:val="24"/>
          <w:szCs w:val="24"/>
        </w:rPr>
      </w:pPr>
      <w:r w:rsidRPr="00720AE0">
        <w:rPr>
          <w:sz w:val="24"/>
          <w:szCs w:val="24"/>
        </w:rPr>
        <w:t>Yours faithfully,</w:t>
      </w:r>
    </w:p>
    <w:p w14:paraId="70DB0EE8" w14:textId="77777777" w:rsidR="000D0EEA" w:rsidRPr="00720AE0" w:rsidRDefault="000D0EEA" w:rsidP="00BE5EF1">
      <w:pPr>
        <w:rPr>
          <w:sz w:val="24"/>
          <w:szCs w:val="24"/>
        </w:rPr>
      </w:pPr>
    </w:p>
    <w:p w14:paraId="1ED7C25C" w14:textId="77777777" w:rsidR="000D0EEA" w:rsidRPr="00720AE0" w:rsidRDefault="000D0EEA" w:rsidP="00BE5EF1">
      <w:pPr>
        <w:rPr>
          <w:sz w:val="24"/>
          <w:szCs w:val="24"/>
        </w:rPr>
      </w:pPr>
    </w:p>
    <w:p w14:paraId="23925350" w14:textId="77777777" w:rsidR="000D0EEA" w:rsidRPr="00720AE0" w:rsidRDefault="000D0EEA" w:rsidP="00BE5EF1">
      <w:pPr>
        <w:rPr>
          <w:sz w:val="24"/>
          <w:szCs w:val="24"/>
        </w:rPr>
      </w:pPr>
      <w:r w:rsidRPr="00720AE0">
        <w:rPr>
          <w:sz w:val="24"/>
          <w:szCs w:val="24"/>
        </w:rPr>
        <w:t>(Name)</w:t>
      </w:r>
    </w:p>
    <w:p w14:paraId="3F92E89F" w14:textId="77777777" w:rsidR="000D0EEA" w:rsidRPr="00720AE0" w:rsidRDefault="000D0EEA" w:rsidP="00BE5EF1">
      <w:pPr>
        <w:rPr>
          <w:sz w:val="24"/>
          <w:szCs w:val="24"/>
        </w:rPr>
      </w:pPr>
    </w:p>
    <w:p w14:paraId="01F2FD53" w14:textId="77777777" w:rsidR="000D0EEA" w:rsidRPr="00720AE0" w:rsidRDefault="000D0EEA" w:rsidP="00BE5EF1">
      <w:pPr>
        <w:rPr>
          <w:sz w:val="24"/>
          <w:szCs w:val="24"/>
        </w:rPr>
      </w:pPr>
      <w:r w:rsidRPr="00720AE0">
        <w:rPr>
          <w:sz w:val="24"/>
          <w:szCs w:val="24"/>
        </w:rPr>
        <w:t>(Name of manufacturers)</w:t>
      </w:r>
    </w:p>
    <w:p w14:paraId="61ECF94B" w14:textId="77777777" w:rsidR="000D0EEA" w:rsidRPr="00720AE0" w:rsidRDefault="000D0EEA" w:rsidP="00BE5EF1">
      <w:pPr>
        <w:rPr>
          <w:sz w:val="24"/>
          <w:szCs w:val="24"/>
        </w:rPr>
      </w:pPr>
    </w:p>
    <w:p w14:paraId="5B24AF87" w14:textId="77777777" w:rsidR="000D0EEA" w:rsidRPr="00720AE0" w:rsidRDefault="000D0EEA" w:rsidP="00BE5EF1">
      <w:pPr>
        <w:rPr>
          <w:sz w:val="24"/>
          <w:szCs w:val="24"/>
        </w:rPr>
      </w:pPr>
    </w:p>
    <w:p w14:paraId="296EB37F" w14:textId="77777777" w:rsidR="000D0EEA" w:rsidRPr="00720AE0" w:rsidRDefault="000D0EEA" w:rsidP="00BE5EF1">
      <w:pPr>
        <w:rPr>
          <w:sz w:val="24"/>
          <w:szCs w:val="24"/>
        </w:rPr>
      </w:pPr>
      <w:r w:rsidRPr="00720AE0">
        <w:rPr>
          <w:sz w:val="24"/>
          <w:szCs w:val="24"/>
        </w:rPr>
        <w:t>Note:</w:t>
      </w:r>
      <w:r w:rsidRPr="00720AE0">
        <w:rPr>
          <w:sz w:val="24"/>
          <w:szCs w:val="24"/>
        </w:rPr>
        <w:tab/>
        <w:t>This letter of authority should be on the letterhead of the manufacturer and should be signed by a person competent and having the power of attorney to legally bind the manufacturer. It should be included by the Tenderer in its tender.</w:t>
      </w:r>
    </w:p>
    <w:p w14:paraId="16E8E6BB" w14:textId="77777777" w:rsidR="000D0EEA" w:rsidRPr="00720AE0" w:rsidRDefault="000D0EEA" w:rsidP="00BE5EF1">
      <w:pPr>
        <w:rPr>
          <w:sz w:val="24"/>
          <w:szCs w:val="24"/>
        </w:rPr>
      </w:pPr>
    </w:p>
    <w:p w14:paraId="7FE8545E" w14:textId="77777777" w:rsidR="000D0EEA" w:rsidRPr="00720AE0" w:rsidRDefault="000D0EEA" w:rsidP="00BE5EF1">
      <w:pPr>
        <w:rPr>
          <w:sz w:val="24"/>
          <w:szCs w:val="24"/>
        </w:rPr>
      </w:pPr>
      <w:r w:rsidRPr="00720AE0">
        <w:rPr>
          <w:sz w:val="24"/>
          <w:szCs w:val="24"/>
        </w:rPr>
        <w:t xml:space="preserve"> </w:t>
      </w:r>
    </w:p>
    <w:p w14:paraId="0EF9A272" w14:textId="77777777" w:rsidR="000D0EEA" w:rsidRPr="00720AE0" w:rsidRDefault="000D0EEA">
      <w:pPr>
        <w:widowControl w:val="0"/>
        <w:autoSpaceDE w:val="0"/>
        <w:spacing w:line="200" w:lineRule="exact"/>
        <w:rPr>
          <w:sz w:val="24"/>
          <w:szCs w:val="24"/>
        </w:rPr>
      </w:pPr>
    </w:p>
    <w:p w14:paraId="3BD5CA53" w14:textId="77777777" w:rsidR="00911886" w:rsidRPr="00742846" w:rsidRDefault="00911886" w:rsidP="00911886">
      <w:pPr>
        <w:rPr>
          <w:sz w:val="8"/>
        </w:rPr>
      </w:pPr>
    </w:p>
    <w:p w14:paraId="13BFAD31" w14:textId="77777777" w:rsidR="00911886" w:rsidRDefault="00911886" w:rsidP="00500A04"/>
    <w:p w14:paraId="3B63FEE0" w14:textId="0320CAF9" w:rsidR="00911886" w:rsidRDefault="00911886" w:rsidP="00500A04"/>
    <w:p w14:paraId="1C176184" w14:textId="4804BB21" w:rsidR="00D65A48" w:rsidRDefault="00D65A48" w:rsidP="00500A04"/>
    <w:p w14:paraId="788BB7FA" w14:textId="231DED9B" w:rsidR="00D65A48" w:rsidRDefault="00D65A48" w:rsidP="00500A04"/>
    <w:p w14:paraId="4E31097B" w14:textId="4A459A09" w:rsidR="00D65A48" w:rsidRDefault="00D65A48" w:rsidP="00500A04"/>
    <w:p w14:paraId="6B3329C0" w14:textId="24D5ACD4" w:rsidR="00D65A48" w:rsidRDefault="00D65A48" w:rsidP="00500A04"/>
    <w:p w14:paraId="34540115" w14:textId="15BA41B9" w:rsidR="00D65A48" w:rsidRDefault="00D65A48" w:rsidP="00500A04"/>
    <w:p w14:paraId="25780770" w14:textId="08C21421" w:rsidR="00D65A48" w:rsidRDefault="00D65A48" w:rsidP="00500A04"/>
    <w:p w14:paraId="0635BB8F" w14:textId="77777777" w:rsidR="00911886" w:rsidRPr="0059301D" w:rsidRDefault="00911886" w:rsidP="00500A04"/>
    <w:p w14:paraId="56690ACE" w14:textId="77777777" w:rsidR="00C877AE" w:rsidRPr="00051A94" w:rsidRDefault="00C877AE">
      <w:pPr>
        <w:widowControl w:val="0"/>
        <w:autoSpaceDE w:val="0"/>
        <w:ind w:left="2720"/>
        <w:jc w:val="right"/>
        <w:rPr>
          <w:bCs/>
          <w:color w:val="FFFFFF" w:themeColor="background1"/>
          <w:sz w:val="24"/>
          <w:szCs w:val="24"/>
        </w:rPr>
      </w:pPr>
    </w:p>
    <w:p w14:paraId="16D060F9" w14:textId="1C216097" w:rsidR="000D0EEA" w:rsidRPr="00051A94" w:rsidRDefault="00C877AE" w:rsidP="00C877AE">
      <w:pPr>
        <w:widowControl w:val="0"/>
        <w:autoSpaceDE w:val="0"/>
        <w:rPr>
          <w:bCs/>
          <w:color w:val="FFFFFF" w:themeColor="background1"/>
          <w:sz w:val="24"/>
          <w:szCs w:val="24"/>
        </w:rPr>
      </w:pPr>
      <w:r w:rsidRPr="00051A94">
        <w:rPr>
          <w:b/>
          <w:bCs/>
          <w:color w:val="FFFFFF" w:themeColor="background1"/>
          <w:sz w:val="24"/>
          <w:szCs w:val="24"/>
        </w:rPr>
        <w:t>(SCA AND UPLOAD)</w:t>
      </w:r>
      <w:r w:rsidRPr="00051A94">
        <w:rPr>
          <w:b/>
          <w:bCs/>
          <w:color w:val="FFFFFF" w:themeColor="background1"/>
          <w:sz w:val="24"/>
          <w:szCs w:val="24"/>
        </w:rPr>
        <w:tab/>
      </w:r>
      <w:r w:rsidRPr="00051A94">
        <w:rPr>
          <w:b/>
          <w:bCs/>
          <w:color w:val="FFFFFF" w:themeColor="background1"/>
          <w:sz w:val="24"/>
          <w:szCs w:val="24"/>
        </w:rPr>
        <w:tab/>
      </w:r>
      <w:r w:rsidRPr="00051A94">
        <w:rPr>
          <w:b/>
          <w:bCs/>
          <w:color w:val="FFFFFF" w:themeColor="background1"/>
          <w:sz w:val="24"/>
          <w:szCs w:val="24"/>
        </w:rPr>
        <w:tab/>
      </w:r>
      <w:r w:rsidRPr="00051A94">
        <w:rPr>
          <w:b/>
          <w:bCs/>
          <w:color w:val="FFFFFF" w:themeColor="background1"/>
          <w:sz w:val="24"/>
          <w:szCs w:val="24"/>
        </w:rPr>
        <w:tab/>
      </w:r>
      <w:r w:rsidRPr="00051A94">
        <w:rPr>
          <w:b/>
          <w:bCs/>
          <w:color w:val="FFFFFF" w:themeColor="background1"/>
          <w:sz w:val="24"/>
          <w:szCs w:val="24"/>
        </w:rPr>
        <w:tab/>
      </w:r>
      <w:r w:rsidR="000D0EEA" w:rsidRPr="00051A94">
        <w:rPr>
          <w:bCs/>
          <w:color w:val="FFFFFF" w:themeColor="background1"/>
          <w:sz w:val="24"/>
          <w:szCs w:val="24"/>
        </w:rPr>
        <w:t>Seal and Signature………………</w:t>
      </w:r>
    </w:p>
    <w:p w14:paraId="065EAB5C" w14:textId="77777777" w:rsidR="00D65A48" w:rsidRDefault="00D65A48" w:rsidP="00D65A48">
      <w:pPr>
        <w:pStyle w:val="Heading1"/>
        <w:jc w:val="center"/>
        <w:rPr>
          <w:rFonts w:cs="AFAMMD+TimesNewRoman,Bold"/>
          <w:color w:val="000000"/>
          <w:sz w:val="20"/>
        </w:rPr>
      </w:pPr>
      <w:r>
        <w:rPr>
          <w:rFonts w:cs="AFAMMD+TimesNewRoman,Bold"/>
          <w:b/>
          <w:bCs/>
          <w:color w:val="000000"/>
          <w:sz w:val="20"/>
          <w:u w:val="single"/>
        </w:rPr>
        <w:lastRenderedPageBreak/>
        <w:t xml:space="preserve">SECTION XIV-PROFORMA FOR EQUIPMENT AND QUALITY CONTROL EMPLOYED BY THE MANUFACTURER </w:t>
      </w:r>
    </w:p>
    <w:p w14:paraId="78E0A111" w14:textId="3BA40AD7" w:rsidR="00D65A48" w:rsidRPr="00BE5EF1" w:rsidRDefault="00D65A48" w:rsidP="00D65A48">
      <w:pPr>
        <w:rPr>
          <w:sz w:val="24"/>
          <w:szCs w:val="24"/>
        </w:rPr>
      </w:pPr>
      <w:r w:rsidRPr="00BE5EF1">
        <w:rPr>
          <w:sz w:val="24"/>
          <w:szCs w:val="24"/>
        </w:rPr>
        <w:t xml:space="preserve">IFT NO. ................................... DATE OF OPENING: .................................... </w:t>
      </w:r>
    </w:p>
    <w:p w14:paraId="5C8FEF4D" w14:textId="5BF75C7D" w:rsidR="00D65A48" w:rsidRPr="00BE5EF1" w:rsidRDefault="00D65A48" w:rsidP="00D65A48">
      <w:pPr>
        <w:rPr>
          <w:sz w:val="24"/>
          <w:szCs w:val="24"/>
        </w:rPr>
      </w:pPr>
      <w:r w:rsidRPr="00BE5EF1">
        <w:rPr>
          <w:sz w:val="24"/>
          <w:szCs w:val="24"/>
        </w:rPr>
        <w:t xml:space="preserve">NAME OF THE TENDERER: ................................................................................................................................... </w:t>
      </w:r>
    </w:p>
    <w:p w14:paraId="18DC4CFE" w14:textId="1F40B55F" w:rsidR="00D65A48" w:rsidRPr="00BE5EF1" w:rsidRDefault="00D65A48" w:rsidP="00D65A48">
      <w:pPr>
        <w:rPr>
          <w:sz w:val="24"/>
          <w:szCs w:val="24"/>
        </w:rPr>
      </w:pPr>
      <w:r w:rsidRPr="00BE5EF1">
        <w:rPr>
          <w:sz w:val="24"/>
          <w:szCs w:val="24"/>
        </w:rPr>
        <w:t xml:space="preserve">(Note: All details should relate to the manufacturer for the items offered for supply) </w:t>
      </w:r>
    </w:p>
    <w:p w14:paraId="568274F4" w14:textId="77777777" w:rsidR="00D65A48" w:rsidRPr="00BE5EF1" w:rsidRDefault="00D65A48" w:rsidP="00D65A48">
      <w:pPr>
        <w:rPr>
          <w:sz w:val="24"/>
          <w:szCs w:val="24"/>
        </w:rPr>
      </w:pPr>
      <w:r w:rsidRPr="00BE5EF1">
        <w:rPr>
          <w:sz w:val="24"/>
          <w:szCs w:val="24"/>
        </w:rPr>
        <w:t xml:space="preserve">1. Name &amp; full address of the Manufacturer </w:t>
      </w:r>
    </w:p>
    <w:p w14:paraId="65CD95D2" w14:textId="77777777" w:rsidR="00D65A48" w:rsidRPr="00BE5EF1" w:rsidRDefault="00D65A48" w:rsidP="00D65A48">
      <w:pPr>
        <w:rPr>
          <w:sz w:val="24"/>
          <w:szCs w:val="24"/>
        </w:rPr>
      </w:pPr>
      <w:r w:rsidRPr="00BE5EF1">
        <w:rPr>
          <w:sz w:val="24"/>
          <w:szCs w:val="24"/>
        </w:rPr>
        <w:t xml:space="preserve">2. (a) Telephone &amp; Fax No Office/Factory/Works </w:t>
      </w:r>
    </w:p>
    <w:p w14:paraId="1AF989AF" w14:textId="77777777" w:rsidR="00D65A48" w:rsidRPr="00BE5EF1" w:rsidRDefault="00D65A48" w:rsidP="00D65A48">
      <w:pPr>
        <w:rPr>
          <w:sz w:val="24"/>
          <w:szCs w:val="24"/>
        </w:rPr>
      </w:pPr>
      <w:r w:rsidRPr="00BE5EF1">
        <w:rPr>
          <w:sz w:val="24"/>
          <w:szCs w:val="24"/>
        </w:rPr>
        <w:t xml:space="preserve">(b) Telex No. Office/Factory/Works </w:t>
      </w:r>
    </w:p>
    <w:p w14:paraId="7223C3BB" w14:textId="107ABA22" w:rsidR="00D65A48" w:rsidRPr="00BE5EF1" w:rsidRDefault="00D65A48" w:rsidP="00D65A48">
      <w:pPr>
        <w:rPr>
          <w:sz w:val="24"/>
          <w:szCs w:val="24"/>
        </w:rPr>
      </w:pPr>
      <w:r w:rsidRPr="00BE5EF1">
        <w:rPr>
          <w:sz w:val="24"/>
          <w:szCs w:val="24"/>
        </w:rPr>
        <w:t xml:space="preserve">(c) Telegraphic address: </w:t>
      </w:r>
    </w:p>
    <w:p w14:paraId="6118CFDF" w14:textId="77777777" w:rsidR="00D65A48" w:rsidRPr="00BE5EF1" w:rsidRDefault="00D65A48" w:rsidP="00D65A48">
      <w:pPr>
        <w:rPr>
          <w:sz w:val="24"/>
          <w:szCs w:val="24"/>
        </w:rPr>
      </w:pPr>
      <w:r w:rsidRPr="00BE5EF1">
        <w:rPr>
          <w:sz w:val="24"/>
          <w:szCs w:val="24"/>
        </w:rPr>
        <w:t xml:space="preserve">3. Location of the manufacturing factory. </w:t>
      </w:r>
    </w:p>
    <w:p w14:paraId="0FEB906E" w14:textId="77777777" w:rsidR="00D65A48" w:rsidRPr="00BE5EF1" w:rsidRDefault="00D65A48" w:rsidP="00D65A48">
      <w:pPr>
        <w:rPr>
          <w:sz w:val="24"/>
          <w:szCs w:val="24"/>
        </w:rPr>
      </w:pPr>
      <w:r w:rsidRPr="00BE5EF1">
        <w:rPr>
          <w:sz w:val="24"/>
          <w:szCs w:val="24"/>
        </w:rPr>
        <w:t xml:space="preserve">4. Details of Industrial License, wherever required as per statutory regulations. </w:t>
      </w:r>
    </w:p>
    <w:p w14:paraId="5B108D72" w14:textId="77777777" w:rsidR="00D65A48" w:rsidRPr="00BE5EF1" w:rsidRDefault="00D65A48" w:rsidP="00BE5EF1">
      <w:pPr>
        <w:rPr>
          <w:sz w:val="24"/>
          <w:szCs w:val="24"/>
        </w:rPr>
      </w:pPr>
      <w:r w:rsidRPr="00BE5EF1">
        <w:rPr>
          <w:sz w:val="24"/>
          <w:szCs w:val="24"/>
        </w:rPr>
        <w:t xml:space="preserve">5. Details of important Plant &amp; Machinery functioning in each dept. (Monographs &amp; description pamphlets be supplied if available). </w:t>
      </w:r>
    </w:p>
    <w:p w14:paraId="250F452D" w14:textId="77777777" w:rsidR="00D65A48" w:rsidRPr="00BE5EF1" w:rsidRDefault="00D65A48" w:rsidP="00D65A48">
      <w:pPr>
        <w:rPr>
          <w:sz w:val="24"/>
          <w:szCs w:val="24"/>
        </w:rPr>
      </w:pPr>
      <w:r w:rsidRPr="00BE5EF1">
        <w:rPr>
          <w:sz w:val="24"/>
          <w:szCs w:val="24"/>
        </w:rPr>
        <w:t xml:space="preserve">6. Details of the process of manufacture in the factory. </w:t>
      </w:r>
    </w:p>
    <w:p w14:paraId="55DDA55D" w14:textId="77777777" w:rsidR="00D65A48" w:rsidRPr="00BE5EF1" w:rsidRDefault="00D65A48" w:rsidP="00D65A48">
      <w:pPr>
        <w:rPr>
          <w:sz w:val="24"/>
          <w:szCs w:val="24"/>
        </w:rPr>
      </w:pPr>
      <w:r w:rsidRPr="00BE5EF1">
        <w:rPr>
          <w:sz w:val="24"/>
          <w:szCs w:val="24"/>
        </w:rPr>
        <w:t xml:space="preserve">7. Details &amp; stocks of raw materials held. </w:t>
      </w:r>
    </w:p>
    <w:p w14:paraId="331DCEB5" w14:textId="77777777" w:rsidR="00D65A48" w:rsidRPr="00BE5EF1" w:rsidRDefault="00D65A48" w:rsidP="00D65A48">
      <w:pPr>
        <w:rPr>
          <w:sz w:val="24"/>
          <w:szCs w:val="24"/>
        </w:rPr>
      </w:pPr>
      <w:r w:rsidRPr="00BE5EF1">
        <w:rPr>
          <w:sz w:val="24"/>
          <w:szCs w:val="24"/>
        </w:rPr>
        <w:t xml:space="preserve">8. Production capacity of item(s) quoted for, with the existing Plant &amp; Machinery </w:t>
      </w:r>
    </w:p>
    <w:p w14:paraId="198FBB24" w14:textId="77777777" w:rsidR="00D65A48" w:rsidRPr="00BE5EF1" w:rsidRDefault="00D65A48" w:rsidP="00D65A48">
      <w:pPr>
        <w:rPr>
          <w:sz w:val="24"/>
          <w:szCs w:val="24"/>
        </w:rPr>
      </w:pPr>
      <w:r w:rsidRPr="00BE5EF1">
        <w:rPr>
          <w:sz w:val="24"/>
          <w:szCs w:val="24"/>
        </w:rPr>
        <w:t xml:space="preserve">8.1 Normal </w:t>
      </w:r>
    </w:p>
    <w:p w14:paraId="3A0B0F32" w14:textId="77777777" w:rsidR="00D65A48" w:rsidRPr="00BE5EF1" w:rsidRDefault="00D65A48" w:rsidP="00D65A48">
      <w:pPr>
        <w:rPr>
          <w:sz w:val="24"/>
          <w:szCs w:val="24"/>
        </w:rPr>
      </w:pPr>
      <w:r w:rsidRPr="00BE5EF1">
        <w:rPr>
          <w:sz w:val="24"/>
          <w:szCs w:val="24"/>
        </w:rPr>
        <w:t xml:space="preserve">8.2 Maximum </w:t>
      </w:r>
    </w:p>
    <w:p w14:paraId="5552D711" w14:textId="77777777" w:rsidR="00D65A48" w:rsidRPr="00BE5EF1" w:rsidRDefault="00D65A48" w:rsidP="00D65A48">
      <w:pPr>
        <w:rPr>
          <w:sz w:val="24"/>
          <w:szCs w:val="24"/>
        </w:rPr>
      </w:pPr>
      <w:r w:rsidRPr="00BE5EF1">
        <w:rPr>
          <w:sz w:val="24"/>
          <w:szCs w:val="24"/>
        </w:rPr>
        <w:t xml:space="preserve">9. Details of arrangement for quality control of products such as laboratory, testing equipment etc. </w:t>
      </w:r>
    </w:p>
    <w:p w14:paraId="66118236" w14:textId="77777777" w:rsidR="00D65A48" w:rsidRPr="00BE5EF1" w:rsidRDefault="00D65A48" w:rsidP="00D65A48">
      <w:pPr>
        <w:rPr>
          <w:sz w:val="24"/>
          <w:szCs w:val="24"/>
        </w:rPr>
      </w:pPr>
      <w:r w:rsidRPr="00BE5EF1">
        <w:rPr>
          <w:sz w:val="24"/>
          <w:szCs w:val="24"/>
        </w:rPr>
        <w:t xml:space="preserve">10. Details of staff: </w:t>
      </w:r>
    </w:p>
    <w:p w14:paraId="48BD460E" w14:textId="77777777" w:rsidR="00D65A48" w:rsidRPr="00BE5EF1" w:rsidRDefault="00D65A48" w:rsidP="00D65A48">
      <w:pPr>
        <w:rPr>
          <w:sz w:val="24"/>
          <w:szCs w:val="24"/>
        </w:rPr>
      </w:pPr>
      <w:r w:rsidRPr="00BE5EF1">
        <w:rPr>
          <w:sz w:val="24"/>
          <w:szCs w:val="24"/>
        </w:rPr>
        <w:t xml:space="preserve">10.1 Details of technical supervisory staff in charge of production &amp; quality control. </w:t>
      </w:r>
    </w:p>
    <w:p w14:paraId="20356B44" w14:textId="77777777" w:rsidR="00D65A48" w:rsidRPr="00BE5EF1" w:rsidRDefault="00D65A48" w:rsidP="00D65A48">
      <w:pPr>
        <w:rPr>
          <w:sz w:val="24"/>
          <w:szCs w:val="24"/>
        </w:rPr>
      </w:pPr>
      <w:r w:rsidRPr="00BE5EF1">
        <w:rPr>
          <w:sz w:val="24"/>
          <w:szCs w:val="24"/>
        </w:rPr>
        <w:t xml:space="preserve">10.2 Skilled </w:t>
      </w:r>
      <w:proofErr w:type="spellStart"/>
      <w:r w:rsidRPr="00BE5EF1">
        <w:rPr>
          <w:sz w:val="24"/>
          <w:szCs w:val="24"/>
        </w:rPr>
        <w:t>labour</w:t>
      </w:r>
      <w:proofErr w:type="spellEnd"/>
      <w:r w:rsidRPr="00BE5EF1">
        <w:rPr>
          <w:sz w:val="24"/>
          <w:szCs w:val="24"/>
        </w:rPr>
        <w:t xml:space="preserve"> employed. </w:t>
      </w:r>
    </w:p>
    <w:p w14:paraId="3C60E3EC" w14:textId="77777777" w:rsidR="00D65A48" w:rsidRPr="00BE5EF1" w:rsidRDefault="00D65A48" w:rsidP="00D65A48">
      <w:pPr>
        <w:rPr>
          <w:sz w:val="24"/>
          <w:szCs w:val="24"/>
        </w:rPr>
      </w:pPr>
      <w:r w:rsidRPr="00BE5EF1">
        <w:rPr>
          <w:sz w:val="24"/>
          <w:szCs w:val="24"/>
        </w:rPr>
        <w:t xml:space="preserve">10.3 Unskilled </w:t>
      </w:r>
      <w:proofErr w:type="spellStart"/>
      <w:r w:rsidRPr="00BE5EF1">
        <w:rPr>
          <w:sz w:val="24"/>
          <w:szCs w:val="24"/>
        </w:rPr>
        <w:t>labour</w:t>
      </w:r>
      <w:proofErr w:type="spellEnd"/>
      <w:r w:rsidRPr="00BE5EF1">
        <w:rPr>
          <w:sz w:val="24"/>
          <w:szCs w:val="24"/>
        </w:rPr>
        <w:t xml:space="preserve"> employed. </w:t>
      </w:r>
    </w:p>
    <w:p w14:paraId="6C14B4DD" w14:textId="77777777" w:rsidR="00D65A48" w:rsidRPr="00BE5EF1" w:rsidRDefault="00D65A48" w:rsidP="00BE5EF1">
      <w:pPr>
        <w:rPr>
          <w:sz w:val="24"/>
          <w:szCs w:val="24"/>
        </w:rPr>
      </w:pPr>
      <w:r w:rsidRPr="00BE5EF1">
        <w:rPr>
          <w:sz w:val="24"/>
          <w:szCs w:val="24"/>
        </w:rPr>
        <w:t xml:space="preserve">10.4 Maximum No. of workers (skilled &amp; unskilled) employed on any day during the 18 months preceding the date of Tender. </w:t>
      </w:r>
    </w:p>
    <w:p w14:paraId="716B8435" w14:textId="77777777" w:rsidR="00D65A48" w:rsidRPr="00BE5EF1" w:rsidRDefault="00D65A48" w:rsidP="00BE5EF1">
      <w:pPr>
        <w:rPr>
          <w:sz w:val="24"/>
          <w:szCs w:val="24"/>
        </w:rPr>
      </w:pPr>
      <w:r w:rsidRPr="00BE5EF1">
        <w:rPr>
          <w:sz w:val="24"/>
          <w:szCs w:val="24"/>
        </w:rPr>
        <w:t xml:space="preserve">11. Whether Goods are tested to any standard specification? If so, copies of original test certificates should be submitted in triplicate. </w:t>
      </w:r>
    </w:p>
    <w:p w14:paraId="44BBE442" w14:textId="3FFA0C80" w:rsidR="00D65A48" w:rsidRPr="00BE5EF1" w:rsidRDefault="00D65A48" w:rsidP="00BE5EF1">
      <w:pPr>
        <w:rPr>
          <w:sz w:val="24"/>
          <w:szCs w:val="24"/>
        </w:rPr>
      </w:pPr>
    </w:p>
    <w:p w14:paraId="2FE76B1C" w14:textId="77777777" w:rsidR="00D65A48" w:rsidRPr="00BE5EF1" w:rsidRDefault="00D65A48" w:rsidP="00BE5EF1">
      <w:pPr>
        <w:rPr>
          <w:sz w:val="24"/>
          <w:szCs w:val="24"/>
        </w:rPr>
      </w:pPr>
    </w:p>
    <w:p w14:paraId="77308D51" w14:textId="6C469F45" w:rsidR="00D65A48" w:rsidRPr="00BE5EF1" w:rsidRDefault="00D65A48" w:rsidP="00BE5EF1">
      <w:pPr>
        <w:rPr>
          <w:sz w:val="24"/>
          <w:szCs w:val="24"/>
        </w:rPr>
      </w:pPr>
      <w:r w:rsidRPr="00BE5EF1">
        <w:rPr>
          <w:sz w:val="24"/>
          <w:szCs w:val="24"/>
        </w:rPr>
        <w:t xml:space="preserve">....... Signature and seal of the Manufacturer........................................................ </w:t>
      </w:r>
    </w:p>
    <w:p w14:paraId="0EEE196D" w14:textId="77777777" w:rsidR="00362115" w:rsidRPr="00BE5EF1" w:rsidRDefault="00362115" w:rsidP="00BE5EF1">
      <w:pPr>
        <w:rPr>
          <w:sz w:val="24"/>
          <w:szCs w:val="24"/>
        </w:rPr>
      </w:pPr>
    </w:p>
    <w:p w14:paraId="5F5229C3" w14:textId="76BE6071" w:rsidR="00362115" w:rsidRDefault="00362115" w:rsidP="00BE5EF1">
      <w:pPr>
        <w:rPr>
          <w:sz w:val="24"/>
          <w:szCs w:val="24"/>
        </w:rPr>
      </w:pPr>
    </w:p>
    <w:p w14:paraId="0086B602" w14:textId="4B010E04" w:rsidR="0037333C" w:rsidRDefault="0037333C" w:rsidP="00BE5EF1">
      <w:pPr>
        <w:rPr>
          <w:sz w:val="24"/>
          <w:szCs w:val="24"/>
        </w:rPr>
      </w:pPr>
    </w:p>
    <w:p w14:paraId="02839E81" w14:textId="77777777" w:rsidR="0037333C" w:rsidRPr="00BE5EF1" w:rsidRDefault="0037333C" w:rsidP="00BE5EF1">
      <w:pPr>
        <w:rPr>
          <w:sz w:val="24"/>
          <w:szCs w:val="24"/>
        </w:rPr>
      </w:pPr>
    </w:p>
    <w:p w14:paraId="6E18FC66" w14:textId="77777777" w:rsidR="00362115" w:rsidRDefault="00362115" w:rsidP="00362115">
      <w:pPr>
        <w:widowControl w:val="0"/>
        <w:autoSpaceDE w:val="0"/>
        <w:jc w:val="center"/>
      </w:pPr>
    </w:p>
    <w:p w14:paraId="4F97B7BC" w14:textId="77777777" w:rsidR="00362115" w:rsidRDefault="00362115" w:rsidP="00362115">
      <w:pPr>
        <w:widowControl w:val="0"/>
        <w:autoSpaceDE w:val="0"/>
        <w:jc w:val="center"/>
      </w:pPr>
    </w:p>
    <w:p w14:paraId="0A7089AE" w14:textId="77777777" w:rsidR="00362115" w:rsidRDefault="00362115" w:rsidP="00362115">
      <w:pPr>
        <w:widowControl w:val="0"/>
        <w:autoSpaceDE w:val="0"/>
        <w:jc w:val="center"/>
      </w:pPr>
    </w:p>
    <w:p w14:paraId="1A5E9EA5" w14:textId="77777777" w:rsidR="00362115" w:rsidRDefault="00362115" w:rsidP="00362115">
      <w:pPr>
        <w:widowControl w:val="0"/>
        <w:autoSpaceDE w:val="0"/>
        <w:jc w:val="center"/>
      </w:pPr>
    </w:p>
    <w:p w14:paraId="3AF8EFE4" w14:textId="77777777" w:rsidR="00362115" w:rsidRDefault="00362115" w:rsidP="00362115">
      <w:pPr>
        <w:widowControl w:val="0"/>
        <w:autoSpaceDE w:val="0"/>
        <w:jc w:val="center"/>
      </w:pPr>
    </w:p>
    <w:p w14:paraId="7B17D065" w14:textId="77777777" w:rsidR="00362115" w:rsidRDefault="00362115" w:rsidP="00362115">
      <w:pPr>
        <w:widowControl w:val="0"/>
        <w:autoSpaceDE w:val="0"/>
        <w:jc w:val="center"/>
      </w:pPr>
    </w:p>
    <w:p w14:paraId="5BA2B956" w14:textId="77777777" w:rsidR="00362115" w:rsidRDefault="00362115" w:rsidP="00362115">
      <w:pPr>
        <w:widowControl w:val="0"/>
        <w:autoSpaceDE w:val="0"/>
        <w:jc w:val="center"/>
      </w:pPr>
    </w:p>
    <w:p w14:paraId="0CAD01D2" w14:textId="77777777" w:rsidR="00362115" w:rsidRDefault="00362115" w:rsidP="00362115">
      <w:pPr>
        <w:widowControl w:val="0"/>
        <w:autoSpaceDE w:val="0"/>
        <w:jc w:val="center"/>
      </w:pPr>
    </w:p>
    <w:p w14:paraId="642B8624" w14:textId="77777777" w:rsidR="00362115" w:rsidRDefault="00362115" w:rsidP="00362115">
      <w:pPr>
        <w:widowControl w:val="0"/>
        <w:autoSpaceDE w:val="0"/>
        <w:jc w:val="center"/>
      </w:pPr>
    </w:p>
    <w:p w14:paraId="37C48836" w14:textId="25846E00" w:rsidR="00F4481A" w:rsidRDefault="0066704A" w:rsidP="00230CEB">
      <w:pPr>
        <w:spacing w:line="276" w:lineRule="auto"/>
        <w:jc w:val="right"/>
        <w:rPr>
          <w:rFonts w:ascii="Calibri" w:hAnsi="Calibri" w:cs="Calibri"/>
          <w:b/>
          <w:i/>
          <w:sz w:val="24"/>
        </w:rPr>
      </w:pPr>
      <w:r>
        <w:rPr>
          <w:rFonts w:ascii="Calibri" w:hAnsi="Calibri" w:cs="Calibri"/>
          <w:b/>
          <w:i/>
          <w:sz w:val="24"/>
        </w:rPr>
        <w:t xml:space="preserve">                                                                                                                                                                                                                                                                                                                                                                                                                                                                                                                                                                                                                                                                                                                                                                                                                                                                                                                                                                                                                                                                                                                                                                     </w:t>
      </w:r>
    </w:p>
    <w:p w14:paraId="09AA5890" w14:textId="478348B6" w:rsidR="00F4481A" w:rsidRDefault="00F4481A" w:rsidP="00230CEB">
      <w:pPr>
        <w:spacing w:line="276" w:lineRule="auto"/>
        <w:jc w:val="right"/>
        <w:rPr>
          <w:rFonts w:ascii="Calibri" w:hAnsi="Calibri" w:cs="Calibri"/>
          <w:b/>
          <w:i/>
          <w:sz w:val="24"/>
        </w:rPr>
      </w:pPr>
    </w:p>
    <w:p w14:paraId="12894F61" w14:textId="38B6E6E0" w:rsidR="0046297B" w:rsidRDefault="0046297B" w:rsidP="00230CEB">
      <w:pPr>
        <w:spacing w:line="276" w:lineRule="auto"/>
        <w:jc w:val="right"/>
        <w:rPr>
          <w:rFonts w:ascii="Calibri" w:hAnsi="Calibri" w:cs="Calibri"/>
          <w:b/>
          <w:i/>
          <w:sz w:val="24"/>
        </w:rPr>
      </w:pPr>
    </w:p>
    <w:p w14:paraId="5BC3E069" w14:textId="77777777" w:rsidR="0046297B" w:rsidRDefault="0046297B" w:rsidP="00230CEB">
      <w:pPr>
        <w:spacing w:line="276" w:lineRule="auto"/>
        <w:jc w:val="right"/>
        <w:rPr>
          <w:rFonts w:ascii="Calibri" w:hAnsi="Calibri" w:cs="Calibri"/>
          <w:b/>
          <w:i/>
          <w:sz w:val="24"/>
        </w:rPr>
      </w:pPr>
    </w:p>
    <w:p w14:paraId="0FFBE26F" w14:textId="77777777" w:rsidR="00D23101" w:rsidRDefault="00D23101" w:rsidP="00230CEB">
      <w:pPr>
        <w:spacing w:line="276" w:lineRule="auto"/>
        <w:jc w:val="right"/>
        <w:rPr>
          <w:rFonts w:ascii="Calibri" w:hAnsi="Calibri" w:cs="Calibri"/>
          <w:b/>
          <w:i/>
          <w:sz w:val="24"/>
        </w:rPr>
      </w:pPr>
    </w:p>
    <w:p w14:paraId="70F2F2ED" w14:textId="77777777" w:rsidR="00D23101" w:rsidRDefault="00D23101" w:rsidP="00230CEB">
      <w:pPr>
        <w:spacing w:line="276" w:lineRule="auto"/>
        <w:jc w:val="right"/>
        <w:rPr>
          <w:rFonts w:ascii="Calibri" w:hAnsi="Calibri" w:cs="Calibri"/>
          <w:b/>
          <w:i/>
          <w:sz w:val="24"/>
        </w:rPr>
      </w:pPr>
    </w:p>
    <w:p w14:paraId="45DD529F" w14:textId="77777777" w:rsidR="00D23101" w:rsidRDefault="00D23101" w:rsidP="00230CEB">
      <w:pPr>
        <w:spacing w:line="276" w:lineRule="auto"/>
        <w:jc w:val="right"/>
        <w:rPr>
          <w:rFonts w:ascii="Calibri" w:hAnsi="Calibri" w:cs="Calibri"/>
          <w:b/>
          <w:i/>
          <w:sz w:val="24"/>
        </w:rPr>
      </w:pPr>
    </w:p>
    <w:p w14:paraId="59A4A766" w14:textId="77777777" w:rsidR="00D23101" w:rsidRDefault="00D23101" w:rsidP="00230CEB">
      <w:pPr>
        <w:spacing w:line="276" w:lineRule="auto"/>
        <w:jc w:val="right"/>
        <w:rPr>
          <w:rFonts w:ascii="Calibri" w:hAnsi="Calibri" w:cs="Calibri"/>
          <w:b/>
          <w:i/>
          <w:sz w:val="24"/>
        </w:rPr>
      </w:pPr>
    </w:p>
    <w:p w14:paraId="671430BA" w14:textId="77777777" w:rsidR="00F4481A" w:rsidRDefault="00F4481A" w:rsidP="00230CEB">
      <w:pPr>
        <w:spacing w:line="276" w:lineRule="auto"/>
        <w:jc w:val="right"/>
        <w:rPr>
          <w:rFonts w:ascii="Calibri" w:hAnsi="Calibri" w:cs="Calibri"/>
          <w:b/>
          <w:i/>
          <w:sz w:val="24"/>
        </w:rPr>
      </w:pPr>
    </w:p>
    <w:p w14:paraId="72D9ED9B" w14:textId="77777777" w:rsidR="00CF0F53" w:rsidRPr="00CF0F53" w:rsidRDefault="00CF0F53" w:rsidP="00CF0F53">
      <w:pPr>
        <w:pStyle w:val="Heading1"/>
        <w:jc w:val="center"/>
        <w:rPr>
          <w:b/>
          <w:bCs/>
        </w:rPr>
      </w:pPr>
      <w:r w:rsidRPr="00CF0F53">
        <w:rPr>
          <w:b/>
          <w:bCs/>
        </w:rPr>
        <w:t>FORMAT OF AFFIDAVIT</w:t>
      </w:r>
    </w:p>
    <w:p w14:paraId="2D7D44D4" w14:textId="5CB2CDCD" w:rsidR="00CF0F53" w:rsidRPr="00BE5EF1" w:rsidRDefault="00CF0F53" w:rsidP="00CF0F53">
      <w:pPr>
        <w:jc w:val="center"/>
        <w:rPr>
          <w:sz w:val="24"/>
          <w:szCs w:val="24"/>
        </w:rPr>
      </w:pPr>
      <w:r w:rsidRPr="00BE5EF1">
        <w:rPr>
          <w:sz w:val="24"/>
          <w:szCs w:val="24"/>
        </w:rPr>
        <w:t xml:space="preserve">[To be submitted by bidder on Stamp Paper of Rs. </w:t>
      </w:r>
      <w:r w:rsidR="001C74D2">
        <w:rPr>
          <w:sz w:val="24"/>
          <w:szCs w:val="24"/>
        </w:rPr>
        <w:t>1</w:t>
      </w:r>
      <w:r w:rsidRPr="00BE5EF1">
        <w:rPr>
          <w:sz w:val="24"/>
          <w:szCs w:val="24"/>
        </w:rPr>
        <w:t>00/-]</w:t>
      </w:r>
    </w:p>
    <w:p w14:paraId="39C633AF" w14:textId="77777777" w:rsidR="00CF0F53" w:rsidRPr="00BE5EF1" w:rsidRDefault="00CF0F53" w:rsidP="00CF0F53">
      <w:pPr>
        <w:jc w:val="center"/>
        <w:rPr>
          <w:sz w:val="24"/>
          <w:szCs w:val="24"/>
        </w:rPr>
      </w:pPr>
      <w:r w:rsidRPr="00BE5EF1">
        <w:rPr>
          <w:sz w:val="24"/>
          <w:szCs w:val="24"/>
        </w:rPr>
        <w:t>[The affidavit shall be notarized]</w:t>
      </w:r>
    </w:p>
    <w:p w14:paraId="03B9A309" w14:textId="77777777" w:rsidR="00CF0F53" w:rsidRPr="00BE5EF1" w:rsidRDefault="00CF0F53" w:rsidP="00CF0F53">
      <w:pPr>
        <w:rPr>
          <w:sz w:val="24"/>
          <w:szCs w:val="24"/>
        </w:rPr>
      </w:pPr>
    </w:p>
    <w:p w14:paraId="03B03750" w14:textId="77777777" w:rsidR="00CF0F53" w:rsidRPr="00BE5EF1" w:rsidRDefault="00CF0F53" w:rsidP="00CF0F53">
      <w:pPr>
        <w:jc w:val="center"/>
        <w:rPr>
          <w:b/>
          <w:sz w:val="24"/>
          <w:szCs w:val="24"/>
          <w:u w:val="single"/>
        </w:rPr>
      </w:pPr>
      <w:r w:rsidRPr="00BE5EF1">
        <w:rPr>
          <w:b/>
          <w:sz w:val="24"/>
          <w:szCs w:val="24"/>
          <w:u w:val="single"/>
        </w:rPr>
        <w:t>AFFIDAVIT</w:t>
      </w:r>
    </w:p>
    <w:p w14:paraId="1A469D87" w14:textId="77777777" w:rsidR="00CF0F53" w:rsidRPr="00BE5EF1" w:rsidRDefault="00CF0F53" w:rsidP="00CF0F53">
      <w:pPr>
        <w:rPr>
          <w:sz w:val="24"/>
          <w:szCs w:val="24"/>
        </w:rPr>
      </w:pPr>
    </w:p>
    <w:p w14:paraId="221616FE" w14:textId="2ACD5C92" w:rsidR="00CF0F53" w:rsidRPr="00BE5EF1" w:rsidRDefault="00CF0F53" w:rsidP="00CF0F53">
      <w:pPr>
        <w:rPr>
          <w:sz w:val="24"/>
          <w:szCs w:val="24"/>
        </w:rPr>
      </w:pPr>
      <w:r w:rsidRPr="00BE5EF1">
        <w:rPr>
          <w:sz w:val="24"/>
          <w:szCs w:val="24"/>
        </w:rPr>
        <w:tab/>
        <w:t xml:space="preserve">This affidavit is executed by M/s. _________________________ </w:t>
      </w:r>
      <w:proofErr w:type="spellStart"/>
      <w:r w:rsidRPr="00BE5EF1">
        <w:rPr>
          <w:sz w:val="24"/>
          <w:szCs w:val="24"/>
        </w:rPr>
        <w:t>on</w:t>
      </w:r>
      <w:proofErr w:type="spellEnd"/>
      <w:r w:rsidRPr="00BE5EF1">
        <w:rPr>
          <w:sz w:val="24"/>
          <w:szCs w:val="24"/>
        </w:rPr>
        <w:t xml:space="preserve"> day ________, Year _____, for the tender called by </w:t>
      </w:r>
      <w:r w:rsidR="00B84E42">
        <w:rPr>
          <w:sz w:val="24"/>
          <w:szCs w:val="24"/>
        </w:rPr>
        <w:t>GBA</w:t>
      </w:r>
      <w:r w:rsidRPr="00BE5EF1">
        <w:rPr>
          <w:sz w:val="24"/>
          <w:szCs w:val="24"/>
        </w:rPr>
        <w:t>, for the tender __________________________ vide Reference No._________________________________.</w:t>
      </w:r>
    </w:p>
    <w:p w14:paraId="447CC4AC" w14:textId="77777777" w:rsidR="00CF0F53" w:rsidRPr="00BE5EF1" w:rsidRDefault="00CF0F53" w:rsidP="00CF0F53">
      <w:pPr>
        <w:rPr>
          <w:sz w:val="24"/>
          <w:szCs w:val="24"/>
        </w:rPr>
      </w:pPr>
      <w:r w:rsidRPr="00BE5EF1">
        <w:rPr>
          <w:sz w:val="24"/>
          <w:szCs w:val="24"/>
        </w:rPr>
        <w:t>We/I hereby declare and undertake on oath as follows:</w:t>
      </w:r>
    </w:p>
    <w:p w14:paraId="0191CF62" w14:textId="4F6B67DA" w:rsidR="00CF0F53" w:rsidRPr="00BE5EF1" w:rsidRDefault="00CF0F53">
      <w:pPr>
        <w:pStyle w:val="ListParagraph"/>
        <w:numPr>
          <w:ilvl w:val="0"/>
          <w:numId w:val="60"/>
        </w:numPr>
        <w:suppressAutoHyphens w:val="0"/>
        <w:spacing w:before="120" w:after="120"/>
        <w:jc w:val="both"/>
        <w:rPr>
          <w:sz w:val="24"/>
          <w:szCs w:val="24"/>
        </w:rPr>
      </w:pPr>
      <w:r w:rsidRPr="00BE5EF1">
        <w:rPr>
          <w:sz w:val="24"/>
          <w:szCs w:val="24"/>
        </w:rPr>
        <w:t>We / I that all the documents, testimonials, certificates, etc., submitted by us for the above-mentioned tender are all correct and genuine.</w:t>
      </w:r>
    </w:p>
    <w:p w14:paraId="51CD8E5C" w14:textId="77777777" w:rsidR="00CF0F53" w:rsidRPr="00BE5EF1" w:rsidRDefault="00CF0F53">
      <w:pPr>
        <w:pStyle w:val="ListParagraph"/>
        <w:numPr>
          <w:ilvl w:val="0"/>
          <w:numId w:val="60"/>
        </w:numPr>
        <w:suppressAutoHyphens w:val="0"/>
        <w:spacing w:before="120" w:after="120"/>
        <w:jc w:val="both"/>
        <w:rPr>
          <w:sz w:val="24"/>
          <w:szCs w:val="24"/>
        </w:rPr>
      </w:pPr>
      <w:r w:rsidRPr="00BE5EF1">
        <w:rPr>
          <w:sz w:val="24"/>
          <w:szCs w:val="24"/>
        </w:rPr>
        <w:t>We / I declare that the Purchase Order, Invoices, Certifications, proof of payment, submitted by us as proof for 80% Performance Criteria and 30% Performance Criteria are correct and genuine.</w:t>
      </w:r>
    </w:p>
    <w:p w14:paraId="55DB3C42" w14:textId="77777777" w:rsidR="00CF0F53" w:rsidRPr="00BE5EF1" w:rsidRDefault="00CF0F53">
      <w:pPr>
        <w:pStyle w:val="ListParagraph"/>
        <w:numPr>
          <w:ilvl w:val="0"/>
          <w:numId w:val="60"/>
        </w:numPr>
        <w:suppressAutoHyphens w:val="0"/>
        <w:spacing w:before="120" w:after="120"/>
        <w:jc w:val="both"/>
        <w:rPr>
          <w:sz w:val="24"/>
          <w:szCs w:val="24"/>
        </w:rPr>
      </w:pPr>
      <w:r w:rsidRPr="00BE5EF1">
        <w:rPr>
          <w:sz w:val="24"/>
          <w:szCs w:val="24"/>
        </w:rPr>
        <w:t>We / I declare that our firm / company M/s. __________________ is not blacklisted or de-registered by any Government / Quasi Government / and other organization.</w:t>
      </w:r>
    </w:p>
    <w:p w14:paraId="56A3974D" w14:textId="77777777" w:rsidR="00CF0F53" w:rsidRPr="00BE5EF1" w:rsidRDefault="00CF0F53">
      <w:pPr>
        <w:pStyle w:val="ListParagraph"/>
        <w:numPr>
          <w:ilvl w:val="0"/>
          <w:numId w:val="60"/>
        </w:numPr>
        <w:suppressAutoHyphens w:val="0"/>
        <w:spacing w:before="120" w:after="120"/>
        <w:jc w:val="both"/>
        <w:rPr>
          <w:sz w:val="24"/>
          <w:szCs w:val="24"/>
        </w:rPr>
      </w:pPr>
      <w:r w:rsidRPr="00BE5EF1">
        <w:rPr>
          <w:sz w:val="24"/>
          <w:szCs w:val="24"/>
        </w:rPr>
        <w:t>We / I declare that we / I will not supply End of Life and / or refurbished equipment / items.</w:t>
      </w:r>
    </w:p>
    <w:p w14:paraId="5CF05151" w14:textId="77777777" w:rsidR="00CF0F53" w:rsidRPr="00BE5EF1" w:rsidRDefault="00CF0F53">
      <w:pPr>
        <w:pStyle w:val="ListParagraph"/>
        <w:numPr>
          <w:ilvl w:val="0"/>
          <w:numId w:val="60"/>
        </w:numPr>
        <w:suppressAutoHyphens w:val="0"/>
        <w:spacing w:before="120" w:after="120"/>
        <w:jc w:val="both"/>
        <w:rPr>
          <w:sz w:val="24"/>
          <w:szCs w:val="24"/>
        </w:rPr>
      </w:pPr>
      <w:r w:rsidRPr="00BE5EF1">
        <w:rPr>
          <w:sz w:val="24"/>
          <w:szCs w:val="24"/>
        </w:rPr>
        <w:t>We / I declare that the items quoted by us shall be in commercial production and support by the manufacturer for a period of Warranty and CMC as stated in the Tender.</w:t>
      </w:r>
    </w:p>
    <w:p w14:paraId="0A6C834B" w14:textId="577B6A36" w:rsidR="00CF0F53" w:rsidRPr="00BE5EF1" w:rsidRDefault="00CF0F53">
      <w:pPr>
        <w:pStyle w:val="ListParagraph"/>
        <w:numPr>
          <w:ilvl w:val="0"/>
          <w:numId w:val="60"/>
        </w:numPr>
        <w:suppressAutoHyphens w:val="0"/>
        <w:spacing w:before="120" w:after="120"/>
        <w:jc w:val="both"/>
        <w:rPr>
          <w:sz w:val="24"/>
          <w:szCs w:val="24"/>
        </w:rPr>
      </w:pPr>
      <w:r w:rsidRPr="00BE5EF1">
        <w:rPr>
          <w:sz w:val="24"/>
          <w:szCs w:val="24"/>
        </w:rPr>
        <w:t xml:space="preserve">We / I are aware that if one or more of the above declarations and undertakings are found to have been violated/breached, then We / I shall be blacklisted by </w:t>
      </w:r>
      <w:r w:rsidR="00B84E42">
        <w:rPr>
          <w:sz w:val="24"/>
          <w:szCs w:val="24"/>
        </w:rPr>
        <w:t>GBA</w:t>
      </w:r>
      <w:r w:rsidRPr="00BE5EF1">
        <w:rPr>
          <w:sz w:val="24"/>
          <w:szCs w:val="24"/>
        </w:rPr>
        <w:t xml:space="preserve"> for the period of </w:t>
      </w:r>
      <w:r w:rsidR="009D14D8">
        <w:rPr>
          <w:sz w:val="24"/>
          <w:szCs w:val="24"/>
        </w:rPr>
        <w:t>three</w:t>
      </w:r>
      <w:r w:rsidRPr="00BE5EF1">
        <w:rPr>
          <w:sz w:val="24"/>
          <w:szCs w:val="24"/>
        </w:rPr>
        <w:t xml:space="preserve"> years.</w:t>
      </w:r>
    </w:p>
    <w:p w14:paraId="7FF5992D" w14:textId="77777777" w:rsidR="00CF0F53" w:rsidRPr="00BE5EF1" w:rsidRDefault="00CF0F53" w:rsidP="00CF0F53">
      <w:pPr>
        <w:rPr>
          <w:sz w:val="24"/>
          <w:szCs w:val="24"/>
        </w:rPr>
      </w:pPr>
    </w:p>
    <w:p w14:paraId="0C0257C0" w14:textId="77777777" w:rsidR="00CF0F53" w:rsidRPr="00BE5EF1" w:rsidRDefault="00CF0F53" w:rsidP="00CF0F53">
      <w:pPr>
        <w:rPr>
          <w:sz w:val="24"/>
          <w:szCs w:val="24"/>
        </w:rPr>
      </w:pPr>
      <w:r w:rsidRPr="00BE5EF1">
        <w:rPr>
          <w:sz w:val="24"/>
          <w:szCs w:val="24"/>
        </w:rPr>
        <w:t>Identified by me:</w:t>
      </w:r>
    </w:p>
    <w:p w14:paraId="50ED12BA" w14:textId="77777777" w:rsidR="00CF0F53" w:rsidRPr="00BE5EF1" w:rsidRDefault="00CF0F53" w:rsidP="00CF0F53">
      <w:pPr>
        <w:rPr>
          <w:sz w:val="24"/>
          <w:szCs w:val="24"/>
        </w:rPr>
      </w:pPr>
    </w:p>
    <w:p w14:paraId="31F44954" w14:textId="77777777" w:rsidR="00CF0F53" w:rsidRPr="00BE5EF1" w:rsidRDefault="00CF0F53" w:rsidP="00CF0F53">
      <w:pPr>
        <w:rPr>
          <w:sz w:val="24"/>
          <w:szCs w:val="24"/>
        </w:rPr>
      </w:pPr>
      <w:r w:rsidRPr="00BE5EF1">
        <w:rPr>
          <w:sz w:val="24"/>
          <w:szCs w:val="24"/>
        </w:rPr>
        <w:tab/>
      </w:r>
      <w:r w:rsidRPr="00BE5EF1">
        <w:rPr>
          <w:sz w:val="24"/>
          <w:szCs w:val="24"/>
        </w:rPr>
        <w:tab/>
      </w:r>
      <w:r w:rsidRPr="00BE5EF1">
        <w:rPr>
          <w:sz w:val="24"/>
          <w:szCs w:val="24"/>
        </w:rPr>
        <w:tab/>
      </w:r>
      <w:r w:rsidRPr="00BE5EF1">
        <w:rPr>
          <w:sz w:val="24"/>
          <w:szCs w:val="24"/>
        </w:rPr>
        <w:tab/>
      </w:r>
      <w:r w:rsidRPr="00BE5EF1">
        <w:rPr>
          <w:sz w:val="24"/>
          <w:szCs w:val="24"/>
        </w:rPr>
        <w:tab/>
      </w:r>
      <w:r w:rsidRPr="00BE5EF1">
        <w:rPr>
          <w:sz w:val="24"/>
          <w:szCs w:val="24"/>
        </w:rPr>
        <w:tab/>
      </w:r>
      <w:r w:rsidRPr="00BE5EF1">
        <w:rPr>
          <w:sz w:val="24"/>
          <w:szCs w:val="24"/>
        </w:rPr>
        <w:tab/>
      </w:r>
      <w:r w:rsidRPr="00BE5EF1">
        <w:rPr>
          <w:sz w:val="24"/>
          <w:szCs w:val="24"/>
        </w:rPr>
        <w:tab/>
      </w:r>
      <w:r w:rsidRPr="00BE5EF1">
        <w:rPr>
          <w:sz w:val="24"/>
          <w:szCs w:val="24"/>
        </w:rPr>
        <w:tab/>
      </w:r>
      <w:r w:rsidRPr="00BE5EF1">
        <w:rPr>
          <w:sz w:val="24"/>
          <w:szCs w:val="24"/>
        </w:rPr>
        <w:tab/>
        <w:t>Deponent</w:t>
      </w:r>
    </w:p>
    <w:p w14:paraId="03ADFA9B" w14:textId="77777777" w:rsidR="00CF0F53" w:rsidRPr="00BE5EF1" w:rsidRDefault="00CF0F53" w:rsidP="00CF0F53">
      <w:pPr>
        <w:rPr>
          <w:sz w:val="24"/>
          <w:szCs w:val="24"/>
        </w:rPr>
      </w:pPr>
      <w:r w:rsidRPr="00BE5EF1">
        <w:rPr>
          <w:sz w:val="24"/>
          <w:szCs w:val="24"/>
        </w:rPr>
        <w:t>Advocate</w:t>
      </w:r>
    </w:p>
    <w:p w14:paraId="4473ACAD" w14:textId="77777777" w:rsidR="00CF0F53" w:rsidRPr="00BE5EF1" w:rsidRDefault="00CF0F53" w:rsidP="00CF0F53">
      <w:pPr>
        <w:rPr>
          <w:sz w:val="24"/>
          <w:szCs w:val="24"/>
        </w:rPr>
      </w:pPr>
      <w:r w:rsidRPr="00BE5EF1">
        <w:rPr>
          <w:sz w:val="24"/>
          <w:szCs w:val="24"/>
        </w:rPr>
        <w:t>Name: ____________________________</w:t>
      </w:r>
    </w:p>
    <w:p w14:paraId="24B454AC" w14:textId="77777777" w:rsidR="00CF0F53" w:rsidRPr="00BE5EF1" w:rsidRDefault="00CF0F53" w:rsidP="00CF0F53">
      <w:pPr>
        <w:rPr>
          <w:sz w:val="24"/>
          <w:szCs w:val="24"/>
        </w:rPr>
      </w:pPr>
      <w:r w:rsidRPr="00BE5EF1">
        <w:rPr>
          <w:sz w:val="24"/>
          <w:szCs w:val="24"/>
        </w:rPr>
        <w:t>Title: _____________________________</w:t>
      </w:r>
    </w:p>
    <w:p w14:paraId="35210C92" w14:textId="77777777" w:rsidR="00CF0F53" w:rsidRPr="00BE5EF1" w:rsidRDefault="00CF0F53" w:rsidP="00CF0F53">
      <w:pPr>
        <w:rPr>
          <w:sz w:val="24"/>
          <w:szCs w:val="24"/>
        </w:rPr>
      </w:pPr>
      <w:r w:rsidRPr="00BE5EF1">
        <w:rPr>
          <w:sz w:val="24"/>
          <w:szCs w:val="24"/>
        </w:rPr>
        <w:t>Company: _________________________</w:t>
      </w:r>
    </w:p>
    <w:p w14:paraId="4FEC1ED2" w14:textId="77777777" w:rsidR="00CF0F53" w:rsidRPr="00BE5EF1" w:rsidRDefault="00CF0F53" w:rsidP="00CF0F53">
      <w:pPr>
        <w:rPr>
          <w:sz w:val="24"/>
          <w:szCs w:val="24"/>
        </w:rPr>
      </w:pPr>
      <w:r w:rsidRPr="00BE5EF1">
        <w:rPr>
          <w:sz w:val="24"/>
          <w:szCs w:val="24"/>
        </w:rPr>
        <w:t>Date: _____________________________</w:t>
      </w:r>
    </w:p>
    <w:p w14:paraId="306739B4" w14:textId="77777777" w:rsidR="00CF0F53" w:rsidRPr="00BE5EF1" w:rsidRDefault="00CF0F53" w:rsidP="00CF0F53">
      <w:pPr>
        <w:rPr>
          <w:sz w:val="24"/>
          <w:szCs w:val="24"/>
        </w:rPr>
      </w:pPr>
      <w:r w:rsidRPr="00BE5EF1">
        <w:rPr>
          <w:sz w:val="24"/>
          <w:szCs w:val="24"/>
        </w:rPr>
        <w:t>Place: ____________________________</w:t>
      </w:r>
    </w:p>
    <w:p w14:paraId="5436EA07" w14:textId="319BC4ED" w:rsidR="00CF0F53" w:rsidRPr="00BE5EF1" w:rsidRDefault="00CF0F53" w:rsidP="00B62D28">
      <w:pPr>
        <w:jc w:val="both"/>
        <w:rPr>
          <w:rFonts w:asciiTheme="majorHAnsi" w:hAnsiTheme="majorHAnsi"/>
          <w:b/>
          <w:i/>
          <w:sz w:val="24"/>
          <w:szCs w:val="24"/>
        </w:rPr>
      </w:pPr>
    </w:p>
    <w:p w14:paraId="3FDE8F2A" w14:textId="58271AA5" w:rsidR="00CF0F53" w:rsidRPr="00BE5EF1" w:rsidRDefault="00CF0F53" w:rsidP="00B62D28">
      <w:pPr>
        <w:jc w:val="both"/>
        <w:rPr>
          <w:rFonts w:asciiTheme="majorHAnsi" w:hAnsiTheme="majorHAnsi"/>
          <w:b/>
          <w:i/>
          <w:sz w:val="24"/>
          <w:szCs w:val="24"/>
        </w:rPr>
      </w:pPr>
    </w:p>
    <w:p w14:paraId="6F36045B" w14:textId="0651FDCA" w:rsidR="00CF0F53" w:rsidRPr="00BE5EF1" w:rsidRDefault="00CF0F53" w:rsidP="00B62D28">
      <w:pPr>
        <w:jc w:val="both"/>
        <w:rPr>
          <w:rFonts w:asciiTheme="majorHAnsi" w:hAnsiTheme="majorHAnsi"/>
          <w:b/>
          <w:i/>
          <w:sz w:val="24"/>
          <w:szCs w:val="24"/>
        </w:rPr>
      </w:pPr>
    </w:p>
    <w:p w14:paraId="1281E30F" w14:textId="1BF08487" w:rsidR="00CF0F53" w:rsidRPr="00BE5EF1" w:rsidRDefault="00CF0F53" w:rsidP="00B62D28">
      <w:pPr>
        <w:jc w:val="both"/>
        <w:rPr>
          <w:rFonts w:asciiTheme="majorHAnsi" w:hAnsiTheme="majorHAnsi"/>
          <w:b/>
          <w:i/>
          <w:sz w:val="24"/>
          <w:szCs w:val="24"/>
        </w:rPr>
      </w:pPr>
    </w:p>
    <w:p w14:paraId="7518ECDB" w14:textId="58438824" w:rsidR="00CF0F53" w:rsidRPr="00BE5EF1" w:rsidRDefault="00CF0F53" w:rsidP="00B62D28">
      <w:pPr>
        <w:jc w:val="both"/>
        <w:rPr>
          <w:rFonts w:asciiTheme="majorHAnsi" w:hAnsiTheme="majorHAnsi"/>
          <w:b/>
          <w:i/>
          <w:sz w:val="24"/>
          <w:szCs w:val="24"/>
        </w:rPr>
      </w:pPr>
    </w:p>
    <w:p w14:paraId="31CAAD36" w14:textId="4763CC2E" w:rsidR="00CF0F53" w:rsidRPr="00BE5EF1" w:rsidRDefault="00CF0F53" w:rsidP="00B62D28">
      <w:pPr>
        <w:jc w:val="both"/>
        <w:rPr>
          <w:rFonts w:asciiTheme="majorHAnsi" w:hAnsiTheme="majorHAnsi"/>
          <w:b/>
          <w:i/>
          <w:sz w:val="24"/>
          <w:szCs w:val="24"/>
        </w:rPr>
      </w:pPr>
    </w:p>
    <w:p w14:paraId="5A9CD933" w14:textId="4E456739" w:rsidR="00CF0F53" w:rsidRDefault="00CF0F53" w:rsidP="00B62D28">
      <w:pPr>
        <w:jc w:val="both"/>
        <w:rPr>
          <w:rFonts w:asciiTheme="majorHAnsi" w:hAnsiTheme="majorHAnsi"/>
          <w:b/>
          <w:i/>
          <w:sz w:val="24"/>
        </w:rPr>
      </w:pPr>
    </w:p>
    <w:p w14:paraId="5795CC8C" w14:textId="28D504B5" w:rsidR="00CF0F53" w:rsidRDefault="00CF0F53" w:rsidP="00B62D28">
      <w:pPr>
        <w:jc w:val="both"/>
        <w:rPr>
          <w:rFonts w:asciiTheme="majorHAnsi" w:hAnsiTheme="majorHAnsi"/>
          <w:b/>
          <w:i/>
          <w:sz w:val="24"/>
        </w:rPr>
      </w:pPr>
    </w:p>
    <w:p w14:paraId="0F22522C" w14:textId="32B7213A" w:rsidR="00CF0F53" w:rsidRDefault="00CF0F53" w:rsidP="00B62D28">
      <w:pPr>
        <w:jc w:val="both"/>
        <w:rPr>
          <w:rFonts w:asciiTheme="majorHAnsi" w:hAnsiTheme="majorHAnsi"/>
          <w:b/>
          <w:i/>
          <w:sz w:val="24"/>
        </w:rPr>
      </w:pPr>
    </w:p>
    <w:p w14:paraId="36826D3C" w14:textId="44A5755B" w:rsidR="00CF0F53" w:rsidRDefault="00CF0F53" w:rsidP="00B62D28">
      <w:pPr>
        <w:jc w:val="both"/>
        <w:rPr>
          <w:rFonts w:asciiTheme="majorHAnsi" w:hAnsiTheme="majorHAnsi"/>
          <w:b/>
          <w:i/>
          <w:sz w:val="24"/>
        </w:rPr>
      </w:pPr>
    </w:p>
    <w:p w14:paraId="1A9406BE" w14:textId="3BD362F7" w:rsidR="00CF0F53" w:rsidRDefault="00CF0F53" w:rsidP="00B62D28">
      <w:pPr>
        <w:jc w:val="both"/>
        <w:rPr>
          <w:rFonts w:asciiTheme="majorHAnsi" w:hAnsiTheme="majorHAnsi"/>
          <w:b/>
          <w:i/>
          <w:sz w:val="24"/>
        </w:rPr>
      </w:pPr>
    </w:p>
    <w:p w14:paraId="3788838F" w14:textId="0B2BD906" w:rsidR="00CF0F53" w:rsidRDefault="00CF0F53" w:rsidP="00B62D28">
      <w:pPr>
        <w:jc w:val="both"/>
        <w:rPr>
          <w:rFonts w:asciiTheme="majorHAnsi" w:hAnsiTheme="majorHAnsi"/>
          <w:b/>
          <w:i/>
          <w:sz w:val="24"/>
        </w:rPr>
      </w:pPr>
    </w:p>
    <w:p w14:paraId="2C316704" w14:textId="7E49C1E4" w:rsidR="00CF0F53" w:rsidRDefault="00CF0F53" w:rsidP="00B62D28">
      <w:pPr>
        <w:jc w:val="both"/>
        <w:rPr>
          <w:rFonts w:asciiTheme="majorHAnsi" w:hAnsiTheme="majorHAnsi"/>
          <w:b/>
          <w:i/>
          <w:sz w:val="24"/>
        </w:rPr>
      </w:pPr>
    </w:p>
    <w:p w14:paraId="6EA045EE" w14:textId="15A7B047" w:rsidR="00CF0F53" w:rsidRDefault="00CF0F53" w:rsidP="00B62D28">
      <w:pPr>
        <w:jc w:val="both"/>
        <w:rPr>
          <w:rFonts w:asciiTheme="majorHAnsi" w:hAnsiTheme="majorHAnsi"/>
          <w:b/>
          <w:i/>
          <w:sz w:val="24"/>
        </w:rPr>
      </w:pPr>
    </w:p>
    <w:p w14:paraId="5D224E29" w14:textId="081D67D8" w:rsidR="00CF0F53" w:rsidRDefault="00CF0F53" w:rsidP="00B62D28">
      <w:pPr>
        <w:jc w:val="both"/>
        <w:rPr>
          <w:rFonts w:asciiTheme="majorHAnsi" w:hAnsiTheme="majorHAnsi"/>
          <w:b/>
          <w:i/>
          <w:sz w:val="24"/>
        </w:rPr>
      </w:pPr>
    </w:p>
    <w:p w14:paraId="6B2580FD" w14:textId="18D25A9B" w:rsidR="00CF0F53" w:rsidRDefault="00CF0F53" w:rsidP="00B62D28">
      <w:pPr>
        <w:jc w:val="both"/>
        <w:rPr>
          <w:rFonts w:asciiTheme="majorHAnsi" w:hAnsiTheme="majorHAnsi"/>
          <w:b/>
          <w:i/>
          <w:sz w:val="24"/>
        </w:rPr>
      </w:pPr>
    </w:p>
    <w:p w14:paraId="20FC49BB" w14:textId="5A2BF85C" w:rsidR="00CF0F53" w:rsidRPr="00CF0F53" w:rsidRDefault="00CF0F53" w:rsidP="00CF0F53">
      <w:pPr>
        <w:pStyle w:val="Heading1"/>
        <w:jc w:val="center"/>
        <w:rPr>
          <w:b/>
          <w:bCs/>
        </w:rPr>
      </w:pPr>
      <w:r w:rsidRPr="00CF0F53">
        <w:rPr>
          <w:b/>
          <w:bCs/>
        </w:rPr>
        <w:t>ANNUAL TURNOVER STATEMENT</w:t>
      </w:r>
    </w:p>
    <w:p w14:paraId="246647A9" w14:textId="31596A77" w:rsidR="00CF0F53" w:rsidRDefault="00CF0F53" w:rsidP="00CF0F53"/>
    <w:p w14:paraId="4E5613D9" w14:textId="574443A6" w:rsidR="00CF0F53" w:rsidRDefault="00CF0F53" w:rsidP="00CF0F53"/>
    <w:p w14:paraId="70E40CA5" w14:textId="77C611DF" w:rsidR="00CF0F53" w:rsidRDefault="00CF0F53" w:rsidP="00CF0F53"/>
    <w:p w14:paraId="04A882A3" w14:textId="77777777" w:rsidR="00CF0F53" w:rsidRPr="00BE5EF1" w:rsidRDefault="00CF0F53" w:rsidP="00CF0F53">
      <w:pPr>
        <w:rPr>
          <w:sz w:val="24"/>
          <w:szCs w:val="24"/>
        </w:rPr>
      </w:pPr>
    </w:p>
    <w:p w14:paraId="02D7F40B" w14:textId="77777777" w:rsidR="00CF0F53" w:rsidRPr="00BE5EF1" w:rsidRDefault="00CF0F53" w:rsidP="00CF0F53">
      <w:pPr>
        <w:ind w:firstLine="720"/>
        <w:rPr>
          <w:sz w:val="24"/>
          <w:szCs w:val="24"/>
        </w:rPr>
      </w:pPr>
      <w:r w:rsidRPr="00BE5EF1">
        <w:rPr>
          <w:sz w:val="24"/>
          <w:szCs w:val="24"/>
        </w:rPr>
        <w:t>The Annual Turnover of M/s.  ______________________________________</w:t>
      </w:r>
    </w:p>
    <w:p w14:paraId="31B9EEB6" w14:textId="77777777" w:rsidR="00CF0F53" w:rsidRPr="00BE5EF1" w:rsidRDefault="00CF0F53" w:rsidP="00CF0F53">
      <w:pPr>
        <w:rPr>
          <w:sz w:val="24"/>
          <w:szCs w:val="24"/>
        </w:rPr>
      </w:pPr>
      <w:r w:rsidRPr="00BE5EF1">
        <w:rPr>
          <w:sz w:val="24"/>
          <w:szCs w:val="24"/>
        </w:rPr>
        <w:t>for the past three years are given below and certified that the statement is true and correct.</w:t>
      </w:r>
    </w:p>
    <w:tbl>
      <w:tblPr>
        <w:tblStyle w:val="TableGrid"/>
        <w:tblW w:w="0" w:type="auto"/>
        <w:tblLook w:val="04A0" w:firstRow="1" w:lastRow="0" w:firstColumn="1" w:lastColumn="0" w:noHBand="0" w:noVBand="1"/>
      </w:tblPr>
      <w:tblGrid>
        <w:gridCol w:w="625"/>
        <w:gridCol w:w="5387"/>
        <w:gridCol w:w="3007"/>
      </w:tblGrid>
      <w:tr w:rsidR="00CF0F53" w:rsidRPr="00BE5EF1" w14:paraId="76732E39" w14:textId="77777777" w:rsidTr="00257812">
        <w:tc>
          <w:tcPr>
            <w:tcW w:w="625" w:type="dxa"/>
            <w:shd w:val="clear" w:color="auto" w:fill="D9D9D9" w:themeFill="background1" w:themeFillShade="D9"/>
          </w:tcPr>
          <w:p w14:paraId="4507961C" w14:textId="77777777" w:rsidR="00CF0F53" w:rsidRPr="00BE5EF1" w:rsidRDefault="00CF0F53" w:rsidP="00257812">
            <w:pPr>
              <w:rPr>
                <w:sz w:val="24"/>
                <w:szCs w:val="24"/>
              </w:rPr>
            </w:pPr>
            <w:r w:rsidRPr="00BE5EF1">
              <w:rPr>
                <w:sz w:val="24"/>
                <w:szCs w:val="24"/>
              </w:rPr>
              <w:t>Sl.</w:t>
            </w:r>
          </w:p>
        </w:tc>
        <w:tc>
          <w:tcPr>
            <w:tcW w:w="5387" w:type="dxa"/>
            <w:shd w:val="clear" w:color="auto" w:fill="D9D9D9" w:themeFill="background1" w:themeFillShade="D9"/>
          </w:tcPr>
          <w:p w14:paraId="4F16806B" w14:textId="77777777" w:rsidR="00CF0F53" w:rsidRPr="00BE5EF1" w:rsidRDefault="00CF0F53" w:rsidP="00257812">
            <w:pPr>
              <w:rPr>
                <w:sz w:val="24"/>
                <w:szCs w:val="24"/>
              </w:rPr>
            </w:pPr>
            <w:r w:rsidRPr="00BE5EF1">
              <w:rPr>
                <w:sz w:val="24"/>
                <w:szCs w:val="24"/>
              </w:rPr>
              <w:t>Financial Year</w:t>
            </w:r>
          </w:p>
        </w:tc>
        <w:tc>
          <w:tcPr>
            <w:tcW w:w="3007" w:type="dxa"/>
            <w:shd w:val="clear" w:color="auto" w:fill="D9D9D9" w:themeFill="background1" w:themeFillShade="D9"/>
          </w:tcPr>
          <w:p w14:paraId="2D497751" w14:textId="77777777" w:rsidR="00CF0F53" w:rsidRPr="00BE5EF1" w:rsidRDefault="00CF0F53" w:rsidP="00257812">
            <w:pPr>
              <w:rPr>
                <w:sz w:val="24"/>
                <w:szCs w:val="24"/>
              </w:rPr>
            </w:pPr>
            <w:r w:rsidRPr="00BE5EF1">
              <w:rPr>
                <w:sz w:val="24"/>
                <w:szCs w:val="24"/>
              </w:rPr>
              <w:t>Turnover (in Rs.)</w:t>
            </w:r>
          </w:p>
        </w:tc>
      </w:tr>
      <w:tr w:rsidR="00D23101" w:rsidRPr="00BE5EF1" w14:paraId="4257DEEB" w14:textId="77777777" w:rsidTr="00257812">
        <w:tc>
          <w:tcPr>
            <w:tcW w:w="625" w:type="dxa"/>
          </w:tcPr>
          <w:p w14:paraId="3BC12BB5" w14:textId="77777777" w:rsidR="00D23101" w:rsidRPr="00BE5EF1" w:rsidRDefault="00D23101">
            <w:pPr>
              <w:pStyle w:val="ListParagraph"/>
              <w:numPr>
                <w:ilvl w:val="0"/>
                <w:numId w:val="61"/>
              </w:numPr>
              <w:suppressAutoHyphens w:val="0"/>
              <w:spacing w:after="120"/>
              <w:jc w:val="both"/>
              <w:rPr>
                <w:sz w:val="24"/>
                <w:szCs w:val="24"/>
              </w:rPr>
            </w:pPr>
          </w:p>
        </w:tc>
        <w:tc>
          <w:tcPr>
            <w:tcW w:w="5387" w:type="dxa"/>
          </w:tcPr>
          <w:p w14:paraId="7CB680EA" w14:textId="16073F0B" w:rsidR="00D23101" w:rsidRPr="00BE5EF1" w:rsidRDefault="00D23101" w:rsidP="00D23101">
            <w:pPr>
              <w:rPr>
                <w:sz w:val="24"/>
                <w:szCs w:val="24"/>
              </w:rPr>
            </w:pPr>
            <w:r>
              <w:rPr>
                <w:sz w:val="24"/>
                <w:szCs w:val="24"/>
              </w:rPr>
              <w:t>2022-23</w:t>
            </w:r>
          </w:p>
        </w:tc>
        <w:tc>
          <w:tcPr>
            <w:tcW w:w="3007" w:type="dxa"/>
          </w:tcPr>
          <w:p w14:paraId="007C79C3" w14:textId="77777777" w:rsidR="00D23101" w:rsidRPr="00BE5EF1" w:rsidRDefault="00D23101" w:rsidP="00D23101">
            <w:pPr>
              <w:rPr>
                <w:sz w:val="24"/>
                <w:szCs w:val="24"/>
              </w:rPr>
            </w:pPr>
          </w:p>
        </w:tc>
      </w:tr>
      <w:tr w:rsidR="00D23101" w:rsidRPr="00BE5EF1" w14:paraId="2455364B" w14:textId="77777777" w:rsidTr="00257812">
        <w:tc>
          <w:tcPr>
            <w:tcW w:w="625" w:type="dxa"/>
          </w:tcPr>
          <w:p w14:paraId="400FB63D" w14:textId="77777777" w:rsidR="00D23101" w:rsidRPr="00BE5EF1" w:rsidRDefault="00D23101">
            <w:pPr>
              <w:pStyle w:val="ListParagraph"/>
              <w:numPr>
                <w:ilvl w:val="0"/>
                <w:numId w:val="61"/>
              </w:numPr>
              <w:suppressAutoHyphens w:val="0"/>
              <w:spacing w:after="120"/>
              <w:jc w:val="both"/>
              <w:rPr>
                <w:sz w:val="24"/>
                <w:szCs w:val="24"/>
              </w:rPr>
            </w:pPr>
          </w:p>
        </w:tc>
        <w:tc>
          <w:tcPr>
            <w:tcW w:w="5387" w:type="dxa"/>
          </w:tcPr>
          <w:p w14:paraId="35CF116F" w14:textId="2F0A3EDF" w:rsidR="00D23101" w:rsidRPr="00BE5EF1" w:rsidRDefault="00D23101" w:rsidP="00D23101">
            <w:pPr>
              <w:rPr>
                <w:sz w:val="24"/>
                <w:szCs w:val="24"/>
              </w:rPr>
            </w:pPr>
            <w:r>
              <w:rPr>
                <w:sz w:val="24"/>
                <w:szCs w:val="24"/>
              </w:rPr>
              <w:t>2023-24</w:t>
            </w:r>
          </w:p>
        </w:tc>
        <w:tc>
          <w:tcPr>
            <w:tcW w:w="3007" w:type="dxa"/>
          </w:tcPr>
          <w:p w14:paraId="63DCAFE8" w14:textId="77777777" w:rsidR="00D23101" w:rsidRPr="00BE5EF1" w:rsidRDefault="00D23101" w:rsidP="00D23101">
            <w:pPr>
              <w:rPr>
                <w:sz w:val="24"/>
                <w:szCs w:val="24"/>
              </w:rPr>
            </w:pPr>
          </w:p>
        </w:tc>
      </w:tr>
      <w:tr w:rsidR="00D23101" w:rsidRPr="00BE5EF1" w14:paraId="7564AE35" w14:textId="77777777" w:rsidTr="00257812">
        <w:tc>
          <w:tcPr>
            <w:tcW w:w="625" w:type="dxa"/>
          </w:tcPr>
          <w:p w14:paraId="74109B02" w14:textId="77777777" w:rsidR="00D23101" w:rsidRPr="00BE5EF1" w:rsidRDefault="00D23101">
            <w:pPr>
              <w:pStyle w:val="ListParagraph"/>
              <w:numPr>
                <w:ilvl w:val="0"/>
                <w:numId w:val="61"/>
              </w:numPr>
              <w:suppressAutoHyphens w:val="0"/>
              <w:spacing w:after="120"/>
              <w:jc w:val="both"/>
              <w:rPr>
                <w:sz w:val="24"/>
                <w:szCs w:val="24"/>
              </w:rPr>
            </w:pPr>
          </w:p>
        </w:tc>
        <w:tc>
          <w:tcPr>
            <w:tcW w:w="5387" w:type="dxa"/>
          </w:tcPr>
          <w:p w14:paraId="3C178BAC" w14:textId="5DE617DF" w:rsidR="00D23101" w:rsidRPr="00BE5EF1" w:rsidRDefault="00D23101" w:rsidP="00D23101">
            <w:pPr>
              <w:rPr>
                <w:sz w:val="24"/>
                <w:szCs w:val="24"/>
              </w:rPr>
            </w:pPr>
            <w:r>
              <w:rPr>
                <w:sz w:val="24"/>
                <w:szCs w:val="24"/>
              </w:rPr>
              <w:t>2024-25</w:t>
            </w:r>
          </w:p>
        </w:tc>
        <w:tc>
          <w:tcPr>
            <w:tcW w:w="3007" w:type="dxa"/>
          </w:tcPr>
          <w:p w14:paraId="6E560758" w14:textId="77777777" w:rsidR="00D23101" w:rsidRPr="00BE5EF1" w:rsidRDefault="00D23101" w:rsidP="00D23101">
            <w:pPr>
              <w:rPr>
                <w:sz w:val="24"/>
                <w:szCs w:val="24"/>
              </w:rPr>
            </w:pPr>
          </w:p>
        </w:tc>
      </w:tr>
    </w:tbl>
    <w:p w14:paraId="327C0F2E" w14:textId="77777777" w:rsidR="00CF0F53" w:rsidRPr="00BE5EF1" w:rsidRDefault="00CF0F53" w:rsidP="00CF0F53">
      <w:pPr>
        <w:rPr>
          <w:sz w:val="24"/>
          <w:szCs w:val="24"/>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6"/>
      </w:tblGrid>
      <w:tr w:rsidR="00CF0F53" w:rsidRPr="00BE5EF1" w14:paraId="148D5115" w14:textId="77777777" w:rsidTr="00257812">
        <w:tc>
          <w:tcPr>
            <w:tcW w:w="2500" w:type="pct"/>
          </w:tcPr>
          <w:p w14:paraId="5C5F2F27" w14:textId="77777777" w:rsidR="00CF0F53" w:rsidRPr="00BE5EF1" w:rsidRDefault="00CF0F53" w:rsidP="00257812">
            <w:pPr>
              <w:rPr>
                <w:sz w:val="24"/>
                <w:szCs w:val="24"/>
              </w:rPr>
            </w:pPr>
            <w:r w:rsidRPr="00BE5EF1">
              <w:rPr>
                <w:sz w:val="24"/>
                <w:szCs w:val="24"/>
              </w:rPr>
              <w:t>Date:</w:t>
            </w:r>
          </w:p>
        </w:tc>
        <w:tc>
          <w:tcPr>
            <w:tcW w:w="2500" w:type="pct"/>
          </w:tcPr>
          <w:p w14:paraId="4AA0C408" w14:textId="77777777" w:rsidR="00CF0F53" w:rsidRPr="00BE5EF1" w:rsidRDefault="00CF0F53" w:rsidP="00257812">
            <w:pPr>
              <w:rPr>
                <w:sz w:val="24"/>
                <w:szCs w:val="24"/>
              </w:rPr>
            </w:pPr>
            <w:r w:rsidRPr="00BE5EF1">
              <w:rPr>
                <w:sz w:val="24"/>
                <w:szCs w:val="24"/>
              </w:rPr>
              <w:t>Chartered Account’s Signature:</w:t>
            </w:r>
          </w:p>
        </w:tc>
      </w:tr>
      <w:tr w:rsidR="00CF0F53" w:rsidRPr="00BE5EF1" w14:paraId="37EE0389" w14:textId="77777777" w:rsidTr="00257812">
        <w:tc>
          <w:tcPr>
            <w:tcW w:w="2500" w:type="pct"/>
          </w:tcPr>
          <w:p w14:paraId="0C6C54DE" w14:textId="77777777" w:rsidR="00CF0F53" w:rsidRPr="00BE5EF1" w:rsidRDefault="00CF0F53" w:rsidP="00257812">
            <w:pPr>
              <w:rPr>
                <w:sz w:val="24"/>
                <w:szCs w:val="24"/>
              </w:rPr>
            </w:pPr>
            <w:r w:rsidRPr="00BE5EF1">
              <w:rPr>
                <w:sz w:val="24"/>
                <w:szCs w:val="24"/>
              </w:rPr>
              <w:t>Place:</w:t>
            </w:r>
          </w:p>
        </w:tc>
        <w:tc>
          <w:tcPr>
            <w:tcW w:w="2500" w:type="pct"/>
          </w:tcPr>
          <w:p w14:paraId="33009201" w14:textId="77777777" w:rsidR="00CF0F53" w:rsidRPr="00BE5EF1" w:rsidRDefault="00CF0F53" w:rsidP="00257812">
            <w:pPr>
              <w:rPr>
                <w:sz w:val="24"/>
                <w:szCs w:val="24"/>
              </w:rPr>
            </w:pPr>
            <w:r w:rsidRPr="00BE5EF1">
              <w:rPr>
                <w:sz w:val="24"/>
                <w:szCs w:val="24"/>
              </w:rPr>
              <w:t>Name:</w:t>
            </w:r>
          </w:p>
        </w:tc>
      </w:tr>
      <w:tr w:rsidR="00CF0F53" w:rsidRPr="00BE5EF1" w14:paraId="19202C92" w14:textId="77777777" w:rsidTr="00257812">
        <w:tc>
          <w:tcPr>
            <w:tcW w:w="2500" w:type="pct"/>
          </w:tcPr>
          <w:p w14:paraId="410A6A13" w14:textId="77777777" w:rsidR="00CF0F53" w:rsidRPr="00BE5EF1" w:rsidRDefault="00CF0F53" w:rsidP="00257812">
            <w:pPr>
              <w:rPr>
                <w:sz w:val="24"/>
                <w:szCs w:val="24"/>
              </w:rPr>
            </w:pPr>
            <w:r w:rsidRPr="00BE5EF1">
              <w:rPr>
                <w:sz w:val="24"/>
                <w:szCs w:val="24"/>
              </w:rPr>
              <w:t>Chartered Account’s Seal:</w:t>
            </w:r>
          </w:p>
        </w:tc>
        <w:tc>
          <w:tcPr>
            <w:tcW w:w="2500" w:type="pct"/>
          </w:tcPr>
          <w:p w14:paraId="4794236F" w14:textId="77777777" w:rsidR="00CF0F53" w:rsidRPr="00BE5EF1" w:rsidRDefault="00CF0F53" w:rsidP="00257812">
            <w:pPr>
              <w:rPr>
                <w:sz w:val="24"/>
                <w:szCs w:val="24"/>
              </w:rPr>
            </w:pPr>
            <w:r w:rsidRPr="00BE5EF1">
              <w:rPr>
                <w:sz w:val="24"/>
                <w:szCs w:val="24"/>
              </w:rPr>
              <w:t>Chartered Accountant’s Registration Number:</w:t>
            </w:r>
          </w:p>
        </w:tc>
      </w:tr>
      <w:tr w:rsidR="0037333C" w:rsidRPr="00BE5EF1" w14:paraId="42EF3254" w14:textId="77777777" w:rsidTr="00257812">
        <w:tc>
          <w:tcPr>
            <w:tcW w:w="2500" w:type="pct"/>
          </w:tcPr>
          <w:p w14:paraId="3FE75A93" w14:textId="4CE29BD8" w:rsidR="0037333C" w:rsidRPr="00BE5EF1" w:rsidRDefault="0037333C" w:rsidP="00257812">
            <w:pPr>
              <w:rPr>
                <w:sz w:val="24"/>
                <w:szCs w:val="24"/>
              </w:rPr>
            </w:pPr>
            <w:r w:rsidRPr="0037333C">
              <w:rPr>
                <w:sz w:val="24"/>
                <w:szCs w:val="24"/>
              </w:rPr>
              <w:t>Unique Document Identification Number</w:t>
            </w:r>
            <w:r>
              <w:rPr>
                <w:sz w:val="24"/>
                <w:szCs w:val="24"/>
              </w:rPr>
              <w:t xml:space="preserve"> </w:t>
            </w:r>
            <w:r w:rsidRPr="0037333C">
              <w:rPr>
                <w:sz w:val="24"/>
                <w:szCs w:val="24"/>
              </w:rPr>
              <w:t>(UDIN)</w:t>
            </w:r>
            <w:r>
              <w:rPr>
                <w:sz w:val="24"/>
                <w:szCs w:val="24"/>
              </w:rPr>
              <w:t xml:space="preserve"> </w:t>
            </w:r>
          </w:p>
        </w:tc>
        <w:tc>
          <w:tcPr>
            <w:tcW w:w="2500" w:type="pct"/>
          </w:tcPr>
          <w:p w14:paraId="298A8A7A" w14:textId="77777777" w:rsidR="0037333C" w:rsidRPr="00BE5EF1" w:rsidRDefault="0037333C" w:rsidP="00257812">
            <w:pPr>
              <w:rPr>
                <w:sz w:val="24"/>
                <w:szCs w:val="24"/>
              </w:rPr>
            </w:pPr>
          </w:p>
        </w:tc>
      </w:tr>
    </w:tbl>
    <w:p w14:paraId="025AAF50" w14:textId="77777777" w:rsidR="00CF0F53" w:rsidRPr="00BE5EF1" w:rsidRDefault="00CF0F53" w:rsidP="00CF0F53">
      <w:pPr>
        <w:rPr>
          <w:sz w:val="24"/>
          <w:szCs w:val="24"/>
        </w:rPr>
      </w:pPr>
    </w:p>
    <w:p w14:paraId="338218C0" w14:textId="184A733C" w:rsidR="00CF0F53" w:rsidRDefault="00CF0F53" w:rsidP="00B62D28">
      <w:pPr>
        <w:jc w:val="both"/>
        <w:rPr>
          <w:rFonts w:asciiTheme="majorHAnsi" w:hAnsiTheme="majorHAnsi"/>
          <w:b/>
          <w:i/>
          <w:sz w:val="24"/>
        </w:rPr>
      </w:pPr>
    </w:p>
    <w:p w14:paraId="7B339471" w14:textId="04D2B67B" w:rsidR="00CF0F53" w:rsidRDefault="00CF0F53" w:rsidP="00B62D28">
      <w:pPr>
        <w:jc w:val="both"/>
        <w:rPr>
          <w:rFonts w:asciiTheme="majorHAnsi" w:hAnsiTheme="majorHAnsi"/>
          <w:b/>
          <w:i/>
          <w:sz w:val="24"/>
        </w:rPr>
      </w:pPr>
    </w:p>
    <w:p w14:paraId="22AF30E0" w14:textId="35F2D0F3" w:rsidR="00CF0F53" w:rsidRDefault="00CF0F53" w:rsidP="00B62D28">
      <w:pPr>
        <w:jc w:val="both"/>
        <w:rPr>
          <w:rFonts w:asciiTheme="majorHAnsi" w:hAnsiTheme="majorHAnsi"/>
          <w:b/>
          <w:i/>
          <w:sz w:val="24"/>
        </w:rPr>
      </w:pPr>
    </w:p>
    <w:p w14:paraId="3F46D05F" w14:textId="1AB49B0A" w:rsidR="00CF0F53" w:rsidRDefault="00CF0F53" w:rsidP="00B62D28">
      <w:pPr>
        <w:jc w:val="both"/>
        <w:rPr>
          <w:rFonts w:asciiTheme="majorHAnsi" w:hAnsiTheme="majorHAnsi"/>
          <w:b/>
          <w:i/>
          <w:sz w:val="24"/>
        </w:rPr>
      </w:pPr>
    </w:p>
    <w:p w14:paraId="1DAC8FE6" w14:textId="0019260D" w:rsidR="00CF0F53" w:rsidRDefault="00CF0F53" w:rsidP="00B62D28">
      <w:pPr>
        <w:jc w:val="both"/>
        <w:rPr>
          <w:rFonts w:asciiTheme="majorHAnsi" w:hAnsiTheme="majorHAnsi"/>
          <w:b/>
          <w:i/>
          <w:sz w:val="24"/>
        </w:rPr>
      </w:pPr>
    </w:p>
    <w:p w14:paraId="5FD57CBD" w14:textId="1C1F4B76" w:rsidR="00CF0F53" w:rsidRDefault="00CF0F53" w:rsidP="00B62D28">
      <w:pPr>
        <w:jc w:val="both"/>
        <w:rPr>
          <w:rFonts w:asciiTheme="majorHAnsi" w:hAnsiTheme="majorHAnsi"/>
          <w:b/>
          <w:i/>
          <w:sz w:val="24"/>
        </w:rPr>
      </w:pPr>
    </w:p>
    <w:p w14:paraId="779EA516" w14:textId="1C30382D" w:rsidR="00CF0F53" w:rsidRDefault="00CF0F53" w:rsidP="00B62D28">
      <w:pPr>
        <w:jc w:val="both"/>
        <w:rPr>
          <w:rFonts w:asciiTheme="majorHAnsi" w:hAnsiTheme="majorHAnsi"/>
          <w:b/>
          <w:i/>
          <w:sz w:val="24"/>
        </w:rPr>
      </w:pPr>
    </w:p>
    <w:p w14:paraId="00E7E181" w14:textId="5AC2CC75" w:rsidR="00CF0F53" w:rsidRDefault="00CF0F53" w:rsidP="00B62D28">
      <w:pPr>
        <w:jc w:val="both"/>
        <w:rPr>
          <w:rFonts w:asciiTheme="majorHAnsi" w:hAnsiTheme="majorHAnsi"/>
          <w:b/>
          <w:i/>
          <w:sz w:val="24"/>
        </w:rPr>
      </w:pPr>
    </w:p>
    <w:p w14:paraId="7E2A7FFD" w14:textId="3F7D1043" w:rsidR="00CF0F53" w:rsidRDefault="00CF0F53" w:rsidP="00B62D28">
      <w:pPr>
        <w:jc w:val="both"/>
        <w:rPr>
          <w:rFonts w:asciiTheme="majorHAnsi" w:hAnsiTheme="majorHAnsi"/>
          <w:b/>
          <w:i/>
          <w:sz w:val="24"/>
        </w:rPr>
      </w:pPr>
    </w:p>
    <w:p w14:paraId="3BE59DDA" w14:textId="72E580EB" w:rsidR="00CF0F53" w:rsidRDefault="00CF0F53" w:rsidP="00B62D28">
      <w:pPr>
        <w:jc w:val="both"/>
        <w:rPr>
          <w:rFonts w:asciiTheme="majorHAnsi" w:hAnsiTheme="majorHAnsi"/>
          <w:b/>
          <w:i/>
          <w:sz w:val="24"/>
        </w:rPr>
      </w:pPr>
    </w:p>
    <w:p w14:paraId="698FB792" w14:textId="49825426" w:rsidR="00CF0F53" w:rsidRDefault="00CF0F53" w:rsidP="00B62D28">
      <w:pPr>
        <w:jc w:val="both"/>
        <w:rPr>
          <w:rFonts w:asciiTheme="majorHAnsi" w:hAnsiTheme="majorHAnsi"/>
          <w:b/>
          <w:i/>
          <w:sz w:val="24"/>
        </w:rPr>
      </w:pPr>
    </w:p>
    <w:p w14:paraId="27E3162A" w14:textId="4DD6135D" w:rsidR="00CF0F53" w:rsidRDefault="00CF0F53" w:rsidP="00B62D28">
      <w:pPr>
        <w:jc w:val="both"/>
        <w:rPr>
          <w:rFonts w:asciiTheme="majorHAnsi" w:hAnsiTheme="majorHAnsi"/>
          <w:b/>
          <w:i/>
          <w:sz w:val="24"/>
        </w:rPr>
      </w:pPr>
    </w:p>
    <w:p w14:paraId="28B1A2EA" w14:textId="41C3B377" w:rsidR="00CF0F53" w:rsidRDefault="00CF0F53" w:rsidP="00B62D28">
      <w:pPr>
        <w:jc w:val="both"/>
        <w:rPr>
          <w:rFonts w:asciiTheme="majorHAnsi" w:hAnsiTheme="majorHAnsi"/>
          <w:b/>
          <w:i/>
          <w:sz w:val="24"/>
        </w:rPr>
      </w:pPr>
    </w:p>
    <w:p w14:paraId="0BC8A883" w14:textId="2BF5599F" w:rsidR="00CF0F53" w:rsidRDefault="00CF0F53" w:rsidP="00B62D28">
      <w:pPr>
        <w:jc w:val="both"/>
        <w:rPr>
          <w:rFonts w:asciiTheme="majorHAnsi" w:hAnsiTheme="majorHAnsi"/>
          <w:b/>
          <w:i/>
          <w:sz w:val="24"/>
        </w:rPr>
      </w:pPr>
    </w:p>
    <w:p w14:paraId="7E7BECCB" w14:textId="73382540" w:rsidR="00CF0F53" w:rsidRDefault="00CF0F53" w:rsidP="00B62D28">
      <w:pPr>
        <w:jc w:val="both"/>
        <w:rPr>
          <w:rFonts w:asciiTheme="majorHAnsi" w:hAnsiTheme="majorHAnsi"/>
          <w:b/>
          <w:i/>
          <w:sz w:val="24"/>
        </w:rPr>
      </w:pPr>
    </w:p>
    <w:p w14:paraId="4BF9EBAE" w14:textId="4DD34D8C" w:rsidR="00CF0F53" w:rsidRDefault="00CF0F53" w:rsidP="00B62D28">
      <w:pPr>
        <w:jc w:val="both"/>
        <w:rPr>
          <w:rFonts w:asciiTheme="majorHAnsi" w:hAnsiTheme="majorHAnsi"/>
          <w:b/>
          <w:i/>
          <w:sz w:val="24"/>
        </w:rPr>
      </w:pPr>
    </w:p>
    <w:p w14:paraId="3E52DDCF" w14:textId="0C1421E6" w:rsidR="00CF0F53" w:rsidRDefault="00CF0F53" w:rsidP="00B62D28">
      <w:pPr>
        <w:jc w:val="both"/>
        <w:rPr>
          <w:rFonts w:asciiTheme="majorHAnsi" w:hAnsiTheme="majorHAnsi"/>
          <w:b/>
          <w:i/>
          <w:sz w:val="24"/>
        </w:rPr>
      </w:pPr>
    </w:p>
    <w:p w14:paraId="7B6523E8" w14:textId="721F73B0" w:rsidR="00CF0F53" w:rsidRDefault="00CF0F53" w:rsidP="00B62D28">
      <w:pPr>
        <w:jc w:val="both"/>
        <w:rPr>
          <w:rFonts w:asciiTheme="majorHAnsi" w:hAnsiTheme="majorHAnsi"/>
          <w:b/>
          <w:i/>
          <w:sz w:val="24"/>
        </w:rPr>
      </w:pPr>
    </w:p>
    <w:p w14:paraId="3BA6233E" w14:textId="6FA2E88C" w:rsidR="00CF0F53" w:rsidRDefault="00CF0F53" w:rsidP="00B62D28">
      <w:pPr>
        <w:jc w:val="both"/>
        <w:rPr>
          <w:rFonts w:asciiTheme="majorHAnsi" w:hAnsiTheme="majorHAnsi"/>
          <w:b/>
          <w:i/>
          <w:sz w:val="24"/>
        </w:rPr>
      </w:pPr>
    </w:p>
    <w:p w14:paraId="57C039B2" w14:textId="04723ECE" w:rsidR="00CF0F53" w:rsidRDefault="00CF0F53" w:rsidP="00B62D28">
      <w:pPr>
        <w:jc w:val="both"/>
        <w:rPr>
          <w:rFonts w:asciiTheme="majorHAnsi" w:hAnsiTheme="majorHAnsi"/>
          <w:b/>
          <w:i/>
          <w:sz w:val="24"/>
        </w:rPr>
      </w:pPr>
    </w:p>
    <w:p w14:paraId="2DE00FD9" w14:textId="07CCB55A" w:rsidR="00CF0F53" w:rsidRDefault="00CF0F53" w:rsidP="00B62D28">
      <w:pPr>
        <w:jc w:val="both"/>
        <w:rPr>
          <w:rFonts w:asciiTheme="majorHAnsi" w:hAnsiTheme="majorHAnsi"/>
          <w:b/>
          <w:i/>
          <w:sz w:val="24"/>
        </w:rPr>
      </w:pPr>
    </w:p>
    <w:p w14:paraId="5355F60A" w14:textId="23CCCE41" w:rsidR="00CF0F53" w:rsidRDefault="00CF0F53" w:rsidP="00B62D28">
      <w:pPr>
        <w:jc w:val="both"/>
        <w:rPr>
          <w:rFonts w:asciiTheme="majorHAnsi" w:hAnsiTheme="majorHAnsi"/>
          <w:b/>
          <w:i/>
          <w:sz w:val="24"/>
        </w:rPr>
      </w:pPr>
    </w:p>
    <w:p w14:paraId="03114751" w14:textId="48E9AEA4" w:rsidR="00CF0F53" w:rsidRDefault="00CF0F53" w:rsidP="00B62D28">
      <w:pPr>
        <w:jc w:val="both"/>
        <w:rPr>
          <w:rFonts w:asciiTheme="majorHAnsi" w:hAnsiTheme="majorHAnsi"/>
          <w:b/>
          <w:i/>
          <w:sz w:val="24"/>
        </w:rPr>
      </w:pPr>
    </w:p>
    <w:p w14:paraId="47DD969B" w14:textId="1AE79EAA" w:rsidR="00CF0F53" w:rsidRDefault="00CF0F53" w:rsidP="00B62D28">
      <w:pPr>
        <w:jc w:val="both"/>
        <w:rPr>
          <w:rFonts w:asciiTheme="majorHAnsi" w:hAnsiTheme="majorHAnsi"/>
          <w:b/>
          <w:i/>
          <w:sz w:val="24"/>
        </w:rPr>
      </w:pPr>
    </w:p>
    <w:p w14:paraId="42BE97E1" w14:textId="24D56E74" w:rsidR="00CF0F53" w:rsidRDefault="00CF0F53" w:rsidP="00B62D28">
      <w:pPr>
        <w:jc w:val="both"/>
        <w:rPr>
          <w:rFonts w:asciiTheme="majorHAnsi" w:hAnsiTheme="majorHAnsi"/>
          <w:b/>
          <w:i/>
          <w:sz w:val="24"/>
        </w:rPr>
      </w:pPr>
    </w:p>
    <w:p w14:paraId="2AFB1835" w14:textId="7DDC6857" w:rsidR="00CF0F53" w:rsidRDefault="00CF0F53" w:rsidP="00B62D28">
      <w:pPr>
        <w:jc w:val="both"/>
        <w:rPr>
          <w:rFonts w:asciiTheme="majorHAnsi" w:hAnsiTheme="majorHAnsi"/>
          <w:b/>
          <w:i/>
          <w:sz w:val="24"/>
        </w:rPr>
      </w:pPr>
    </w:p>
    <w:p w14:paraId="0B9BCF90" w14:textId="3734E017" w:rsidR="00CF0F53" w:rsidRDefault="00CF0F53" w:rsidP="00B62D28">
      <w:pPr>
        <w:jc w:val="both"/>
        <w:rPr>
          <w:rFonts w:asciiTheme="majorHAnsi" w:hAnsiTheme="majorHAnsi"/>
          <w:b/>
          <w:i/>
          <w:sz w:val="24"/>
        </w:rPr>
      </w:pPr>
    </w:p>
    <w:p w14:paraId="028599FE" w14:textId="5A714B43" w:rsidR="00BE5EF1" w:rsidRDefault="00BE5EF1" w:rsidP="00B62D28">
      <w:pPr>
        <w:jc w:val="both"/>
        <w:rPr>
          <w:rFonts w:asciiTheme="majorHAnsi" w:hAnsiTheme="majorHAnsi"/>
          <w:b/>
          <w:i/>
          <w:sz w:val="24"/>
        </w:rPr>
      </w:pPr>
    </w:p>
    <w:p w14:paraId="476126B4" w14:textId="75169E4E" w:rsidR="00BE5EF1" w:rsidRDefault="00BE5EF1" w:rsidP="00B62D28">
      <w:pPr>
        <w:jc w:val="both"/>
        <w:rPr>
          <w:rFonts w:asciiTheme="majorHAnsi" w:hAnsiTheme="majorHAnsi"/>
          <w:b/>
          <w:i/>
          <w:sz w:val="24"/>
        </w:rPr>
      </w:pPr>
    </w:p>
    <w:p w14:paraId="7FC40B25" w14:textId="1EEC918A" w:rsidR="00BE5EF1" w:rsidRDefault="00BE5EF1" w:rsidP="00B62D28">
      <w:pPr>
        <w:jc w:val="both"/>
        <w:rPr>
          <w:rFonts w:asciiTheme="majorHAnsi" w:hAnsiTheme="majorHAnsi"/>
          <w:b/>
          <w:i/>
          <w:sz w:val="24"/>
        </w:rPr>
      </w:pPr>
    </w:p>
    <w:p w14:paraId="749821CA" w14:textId="0B55273D" w:rsidR="00BE5EF1" w:rsidRDefault="00BE5EF1" w:rsidP="00B62D28">
      <w:pPr>
        <w:jc w:val="both"/>
        <w:rPr>
          <w:rFonts w:asciiTheme="majorHAnsi" w:hAnsiTheme="majorHAnsi"/>
          <w:b/>
          <w:i/>
          <w:sz w:val="24"/>
        </w:rPr>
      </w:pPr>
    </w:p>
    <w:p w14:paraId="5CCF1584" w14:textId="0F79584D" w:rsidR="00BE5EF1" w:rsidRDefault="00BE5EF1" w:rsidP="00B62D28">
      <w:pPr>
        <w:jc w:val="both"/>
        <w:rPr>
          <w:rFonts w:asciiTheme="majorHAnsi" w:hAnsiTheme="majorHAnsi"/>
          <w:b/>
          <w:i/>
          <w:sz w:val="24"/>
        </w:rPr>
      </w:pPr>
    </w:p>
    <w:p w14:paraId="3D3D324D" w14:textId="77777777" w:rsidR="00BE5EF1" w:rsidRDefault="00BE5EF1" w:rsidP="00B62D28">
      <w:pPr>
        <w:jc w:val="both"/>
        <w:rPr>
          <w:rFonts w:asciiTheme="majorHAnsi" w:hAnsiTheme="majorHAnsi"/>
          <w:b/>
          <w:i/>
          <w:sz w:val="24"/>
        </w:rPr>
      </w:pPr>
    </w:p>
    <w:p w14:paraId="2545928E" w14:textId="79141073" w:rsidR="00CF0F53" w:rsidRDefault="00CF0F53" w:rsidP="00B62D28">
      <w:pPr>
        <w:jc w:val="both"/>
        <w:rPr>
          <w:rFonts w:asciiTheme="majorHAnsi" w:hAnsiTheme="majorHAnsi"/>
          <w:b/>
          <w:i/>
          <w:sz w:val="24"/>
        </w:rPr>
      </w:pPr>
    </w:p>
    <w:p w14:paraId="11C7F4D4" w14:textId="3F0835F8" w:rsidR="00CF0F53" w:rsidRDefault="00CF0F53" w:rsidP="00B62D28">
      <w:pPr>
        <w:jc w:val="both"/>
        <w:rPr>
          <w:rFonts w:asciiTheme="majorHAnsi" w:hAnsiTheme="majorHAnsi"/>
          <w:b/>
          <w:i/>
          <w:sz w:val="24"/>
        </w:rPr>
      </w:pPr>
    </w:p>
    <w:p w14:paraId="390B337A" w14:textId="7DC294A0" w:rsidR="00CF0F53" w:rsidRPr="00CF0F53" w:rsidRDefault="00CF0F53" w:rsidP="00B62D28">
      <w:pPr>
        <w:jc w:val="both"/>
        <w:rPr>
          <w:rFonts w:asciiTheme="majorHAnsi" w:hAnsiTheme="majorHAnsi"/>
          <w:b/>
          <w:bCs/>
          <w:i/>
          <w:sz w:val="24"/>
        </w:rPr>
      </w:pPr>
    </w:p>
    <w:p w14:paraId="45C84D06" w14:textId="51835BA9" w:rsidR="00CF0F53" w:rsidRPr="00CF0F53" w:rsidRDefault="00CF0F53" w:rsidP="00CF0F53">
      <w:pPr>
        <w:pStyle w:val="Heading1"/>
        <w:rPr>
          <w:b/>
          <w:bCs/>
        </w:rPr>
      </w:pPr>
      <w:r w:rsidRPr="00CF0F53">
        <w:rPr>
          <w:b/>
          <w:bCs/>
        </w:rPr>
        <w:t>PROOF OF SERVICE CENTRE IN BENGALURU</w:t>
      </w:r>
    </w:p>
    <w:p w14:paraId="303FB9D8" w14:textId="77777777" w:rsidR="00CF0F53" w:rsidRDefault="00CF0F53" w:rsidP="00CF0F53"/>
    <w:tbl>
      <w:tblPr>
        <w:tblW w:w="0" w:type="auto"/>
        <w:tblLook w:val="04A0" w:firstRow="1" w:lastRow="0" w:firstColumn="1" w:lastColumn="0" w:noHBand="0" w:noVBand="1"/>
      </w:tblPr>
      <w:tblGrid>
        <w:gridCol w:w="4509"/>
        <w:gridCol w:w="4510"/>
      </w:tblGrid>
      <w:tr w:rsidR="00CF0F53" w:rsidRPr="00BE5EF1" w14:paraId="6F5E32ED" w14:textId="77777777" w:rsidTr="00257812">
        <w:tc>
          <w:tcPr>
            <w:tcW w:w="4509" w:type="dxa"/>
          </w:tcPr>
          <w:p w14:paraId="17C96512" w14:textId="77777777" w:rsidR="00CF0F53" w:rsidRPr="00BE5EF1" w:rsidRDefault="00CF0F53" w:rsidP="00257812">
            <w:pPr>
              <w:rPr>
                <w:sz w:val="24"/>
                <w:szCs w:val="24"/>
              </w:rPr>
            </w:pPr>
            <w:r w:rsidRPr="00BE5EF1">
              <w:rPr>
                <w:sz w:val="24"/>
                <w:szCs w:val="24"/>
              </w:rPr>
              <w:t>IFT No. ______________________</w:t>
            </w:r>
          </w:p>
        </w:tc>
        <w:tc>
          <w:tcPr>
            <w:tcW w:w="4510" w:type="dxa"/>
          </w:tcPr>
          <w:p w14:paraId="24370F99" w14:textId="77777777" w:rsidR="00CF0F53" w:rsidRPr="00BE5EF1" w:rsidRDefault="00CF0F53" w:rsidP="00257812">
            <w:pPr>
              <w:jc w:val="right"/>
              <w:rPr>
                <w:sz w:val="24"/>
                <w:szCs w:val="24"/>
              </w:rPr>
            </w:pPr>
            <w:r w:rsidRPr="00BE5EF1">
              <w:rPr>
                <w:sz w:val="24"/>
                <w:szCs w:val="24"/>
              </w:rPr>
              <w:t>Date: ___/___/______</w:t>
            </w:r>
          </w:p>
        </w:tc>
      </w:tr>
    </w:tbl>
    <w:p w14:paraId="0BD49FD8" w14:textId="77777777" w:rsidR="00CF0F53" w:rsidRPr="00BE5EF1" w:rsidRDefault="00CF0F53" w:rsidP="00CF0F53">
      <w:pPr>
        <w:rPr>
          <w:sz w:val="24"/>
          <w:szCs w:val="24"/>
        </w:rPr>
      </w:pPr>
    </w:p>
    <w:p w14:paraId="7704CAC0" w14:textId="77777777" w:rsidR="00CF0F53" w:rsidRPr="00BE5EF1" w:rsidRDefault="00CF0F53" w:rsidP="00CF0F53">
      <w:pPr>
        <w:rPr>
          <w:sz w:val="24"/>
          <w:szCs w:val="24"/>
        </w:rPr>
      </w:pPr>
      <w:r w:rsidRPr="00BE5EF1">
        <w:rPr>
          <w:sz w:val="24"/>
          <w:szCs w:val="24"/>
        </w:rPr>
        <w:t>To,</w:t>
      </w:r>
    </w:p>
    <w:p w14:paraId="5EFC27E6" w14:textId="3E8429C3" w:rsidR="00CF0F53" w:rsidRPr="00BE5EF1" w:rsidRDefault="00CF0F53" w:rsidP="00CF0F53">
      <w:pPr>
        <w:rPr>
          <w:sz w:val="24"/>
          <w:szCs w:val="24"/>
        </w:rPr>
      </w:pPr>
      <w:r w:rsidRPr="00BE5EF1">
        <w:rPr>
          <w:sz w:val="24"/>
          <w:szCs w:val="24"/>
        </w:rPr>
        <w:t>CHO, Public Health,</w:t>
      </w:r>
    </w:p>
    <w:p w14:paraId="6F42F979" w14:textId="17C88543" w:rsidR="00CF0F53" w:rsidRPr="00BE5EF1" w:rsidRDefault="00B84E42" w:rsidP="00CF0F53">
      <w:pPr>
        <w:rPr>
          <w:sz w:val="24"/>
          <w:szCs w:val="24"/>
        </w:rPr>
      </w:pPr>
      <w:r>
        <w:rPr>
          <w:sz w:val="24"/>
          <w:szCs w:val="24"/>
        </w:rPr>
        <w:t>GBA</w:t>
      </w:r>
    </w:p>
    <w:p w14:paraId="0A93987F" w14:textId="77777777" w:rsidR="00CF0F53" w:rsidRPr="00BE5EF1" w:rsidRDefault="00CF0F53" w:rsidP="00CF0F53">
      <w:pPr>
        <w:rPr>
          <w:sz w:val="24"/>
          <w:szCs w:val="24"/>
        </w:rPr>
      </w:pPr>
      <w:r w:rsidRPr="00BE5EF1">
        <w:rPr>
          <w:sz w:val="24"/>
          <w:szCs w:val="24"/>
        </w:rPr>
        <w:t>Bengaluru - 560002.</w:t>
      </w:r>
    </w:p>
    <w:p w14:paraId="5B4DEFDD" w14:textId="77777777" w:rsidR="00CF0F53" w:rsidRPr="00BE5EF1" w:rsidRDefault="00CF0F53" w:rsidP="00CF0F53">
      <w:pPr>
        <w:rPr>
          <w:sz w:val="24"/>
          <w:szCs w:val="24"/>
        </w:rPr>
      </w:pPr>
    </w:p>
    <w:p w14:paraId="57F7E62C" w14:textId="77777777" w:rsidR="00CF0F53" w:rsidRPr="00BE5EF1" w:rsidRDefault="00CF0F53" w:rsidP="00CF0F53">
      <w:pPr>
        <w:rPr>
          <w:sz w:val="24"/>
          <w:szCs w:val="24"/>
        </w:rPr>
      </w:pPr>
      <w:r w:rsidRPr="00BE5EF1">
        <w:rPr>
          <w:sz w:val="24"/>
          <w:szCs w:val="24"/>
        </w:rPr>
        <w:t>Dear Sir,</w:t>
      </w:r>
    </w:p>
    <w:p w14:paraId="5C460D9C" w14:textId="3E05175F" w:rsidR="00CF0F53" w:rsidRPr="00BE5EF1" w:rsidRDefault="00CF0F53" w:rsidP="00CF0F53">
      <w:pPr>
        <w:rPr>
          <w:sz w:val="24"/>
          <w:szCs w:val="24"/>
        </w:rPr>
      </w:pPr>
      <w:r w:rsidRPr="00BE5EF1">
        <w:rPr>
          <w:sz w:val="24"/>
          <w:szCs w:val="24"/>
        </w:rPr>
        <w:tab/>
        <w:t>The following are the details of our service centers in Bengaluru:</w:t>
      </w:r>
    </w:p>
    <w:tbl>
      <w:tblPr>
        <w:tblStyle w:val="TableGrid"/>
        <w:tblW w:w="0" w:type="auto"/>
        <w:tblLook w:val="04A0" w:firstRow="1" w:lastRow="0" w:firstColumn="1" w:lastColumn="0" w:noHBand="0" w:noVBand="1"/>
      </w:tblPr>
      <w:tblGrid>
        <w:gridCol w:w="513"/>
        <w:gridCol w:w="2508"/>
        <w:gridCol w:w="1526"/>
        <w:gridCol w:w="1352"/>
        <w:gridCol w:w="1631"/>
        <w:gridCol w:w="1489"/>
      </w:tblGrid>
      <w:tr w:rsidR="00CF0F53" w:rsidRPr="00BE5EF1" w14:paraId="1BAAFA75" w14:textId="77777777" w:rsidTr="00257812">
        <w:tc>
          <w:tcPr>
            <w:tcW w:w="513" w:type="dxa"/>
            <w:shd w:val="clear" w:color="auto" w:fill="D9D9D9" w:themeFill="background1" w:themeFillShade="D9"/>
          </w:tcPr>
          <w:p w14:paraId="0684FB88" w14:textId="77777777" w:rsidR="00CF0F53" w:rsidRPr="00BE5EF1" w:rsidRDefault="00CF0F53" w:rsidP="00257812">
            <w:pPr>
              <w:rPr>
                <w:sz w:val="24"/>
                <w:szCs w:val="24"/>
              </w:rPr>
            </w:pPr>
            <w:r w:rsidRPr="00BE5EF1">
              <w:rPr>
                <w:sz w:val="24"/>
                <w:szCs w:val="24"/>
              </w:rPr>
              <w:t>Sl.</w:t>
            </w:r>
          </w:p>
        </w:tc>
        <w:tc>
          <w:tcPr>
            <w:tcW w:w="2508" w:type="dxa"/>
            <w:shd w:val="clear" w:color="auto" w:fill="D9D9D9" w:themeFill="background1" w:themeFillShade="D9"/>
          </w:tcPr>
          <w:p w14:paraId="36B24C6D" w14:textId="77777777" w:rsidR="00CF0F53" w:rsidRPr="00BE5EF1" w:rsidRDefault="00CF0F53" w:rsidP="00257812">
            <w:pPr>
              <w:rPr>
                <w:sz w:val="24"/>
                <w:szCs w:val="24"/>
              </w:rPr>
            </w:pPr>
            <w:r w:rsidRPr="00BE5EF1">
              <w:rPr>
                <w:sz w:val="24"/>
                <w:szCs w:val="24"/>
              </w:rPr>
              <w:t>Service Center Address</w:t>
            </w:r>
          </w:p>
        </w:tc>
        <w:tc>
          <w:tcPr>
            <w:tcW w:w="1526" w:type="dxa"/>
            <w:shd w:val="clear" w:color="auto" w:fill="D9D9D9" w:themeFill="background1" w:themeFillShade="D9"/>
          </w:tcPr>
          <w:p w14:paraId="712AB807" w14:textId="77777777" w:rsidR="00CF0F53" w:rsidRPr="00BE5EF1" w:rsidRDefault="00CF0F53" w:rsidP="00257812">
            <w:pPr>
              <w:rPr>
                <w:sz w:val="24"/>
                <w:szCs w:val="24"/>
              </w:rPr>
            </w:pPr>
            <w:r w:rsidRPr="00BE5EF1">
              <w:rPr>
                <w:sz w:val="24"/>
                <w:szCs w:val="24"/>
              </w:rPr>
              <w:t>City</w:t>
            </w:r>
          </w:p>
        </w:tc>
        <w:tc>
          <w:tcPr>
            <w:tcW w:w="1352" w:type="dxa"/>
            <w:shd w:val="clear" w:color="auto" w:fill="D9D9D9" w:themeFill="background1" w:themeFillShade="D9"/>
          </w:tcPr>
          <w:p w14:paraId="0EE2DADC" w14:textId="77777777" w:rsidR="00CF0F53" w:rsidRPr="00BE5EF1" w:rsidRDefault="00CF0F53" w:rsidP="00257812">
            <w:pPr>
              <w:rPr>
                <w:sz w:val="24"/>
                <w:szCs w:val="24"/>
              </w:rPr>
            </w:pPr>
            <w:r w:rsidRPr="00BE5EF1">
              <w:rPr>
                <w:sz w:val="24"/>
                <w:szCs w:val="24"/>
              </w:rPr>
              <w:t>Service Center Inception Date</w:t>
            </w:r>
          </w:p>
        </w:tc>
        <w:tc>
          <w:tcPr>
            <w:tcW w:w="1631" w:type="dxa"/>
            <w:shd w:val="clear" w:color="auto" w:fill="D9D9D9" w:themeFill="background1" w:themeFillShade="D9"/>
          </w:tcPr>
          <w:p w14:paraId="2FF2D635" w14:textId="77777777" w:rsidR="00CF0F53" w:rsidRPr="00BE5EF1" w:rsidRDefault="00CF0F53" w:rsidP="00257812">
            <w:pPr>
              <w:rPr>
                <w:sz w:val="24"/>
                <w:szCs w:val="24"/>
              </w:rPr>
            </w:pPr>
            <w:r w:rsidRPr="00BE5EF1">
              <w:rPr>
                <w:sz w:val="24"/>
                <w:szCs w:val="24"/>
              </w:rPr>
              <w:t>Landline Number</w:t>
            </w:r>
          </w:p>
        </w:tc>
        <w:tc>
          <w:tcPr>
            <w:tcW w:w="1489" w:type="dxa"/>
            <w:shd w:val="clear" w:color="auto" w:fill="D9D9D9" w:themeFill="background1" w:themeFillShade="D9"/>
          </w:tcPr>
          <w:p w14:paraId="12107025" w14:textId="77777777" w:rsidR="00CF0F53" w:rsidRPr="00BE5EF1" w:rsidRDefault="00CF0F53" w:rsidP="00257812">
            <w:pPr>
              <w:rPr>
                <w:sz w:val="24"/>
                <w:szCs w:val="24"/>
              </w:rPr>
            </w:pPr>
            <w:r w:rsidRPr="00BE5EF1">
              <w:rPr>
                <w:sz w:val="24"/>
                <w:szCs w:val="24"/>
              </w:rPr>
              <w:t>Number of Engineers working</w:t>
            </w:r>
          </w:p>
        </w:tc>
      </w:tr>
      <w:tr w:rsidR="00CF0F53" w:rsidRPr="00BE5EF1" w14:paraId="2536F240" w14:textId="77777777" w:rsidTr="00257812">
        <w:tc>
          <w:tcPr>
            <w:tcW w:w="513" w:type="dxa"/>
          </w:tcPr>
          <w:p w14:paraId="09572B21" w14:textId="77777777" w:rsidR="00CF0F53" w:rsidRPr="00BE5EF1" w:rsidRDefault="00CF0F53">
            <w:pPr>
              <w:pStyle w:val="ListParagraph"/>
              <w:numPr>
                <w:ilvl w:val="0"/>
                <w:numId w:val="62"/>
              </w:numPr>
              <w:suppressAutoHyphens w:val="0"/>
              <w:spacing w:after="120"/>
              <w:jc w:val="both"/>
              <w:rPr>
                <w:sz w:val="24"/>
                <w:szCs w:val="24"/>
              </w:rPr>
            </w:pPr>
          </w:p>
        </w:tc>
        <w:tc>
          <w:tcPr>
            <w:tcW w:w="2508" w:type="dxa"/>
          </w:tcPr>
          <w:p w14:paraId="701E558C" w14:textId="77777777" w:rsidR="00CF0F53" w:rsidRPr="00BE5EF1" w:rsidRDefault="00CF0F53" w:rsidP="00257812">
            <w:pPr>
              <w:rPr>
                <w:sz w:val="24"/>
                <w:szCs w:val="24"/>
              </w:rPr>
            </w:pPr>
          </w:p>
        </w:tc>
        <w:tc>
          <w:tcPr>
            <w:tcW w:w="1526" w:type="dxa"/>
          </w:tcPr>
          <w:p w14:paraId="56C4BD6A" w14:textId="77777777" w:rsidR="00CF0F53" w:rsidRPr="00BE5EF1" w:rsidRDefault="00CF0F53" w:rsidP="00257812">
            <w:pPr>
              <w:rPr>
                <w:sz w:val="24"/>
                <w:szCs w:val="24"/>
              </w:rPr>
            </w:pPr>
          </w:p>
        </w:tc>
        <w:tc>
          <w:tcPr>
            <w:tcW w:w="1352" w:type="dxa"/>
          </w:tcPr>
          <w:p w14:paraId="54A37887" w14:textId="77777777" w:rsidR="00CF0F53" w:rsidRPr="00BE5EF1" w:rsidRDefault="00CF0F53" w:rsidP="00257812">
            <w:pPr>
              <w:rPr>
                <w:sz w:val="24"/>
                <w:szCs w:val="24"/>
              </w:rPr>
            </w:pPr>
          </w:p>
        </w:tc>
        <w:tc>
          <w:tcPr>
            <w:tcW w:w="1631" w:type="dxa"/>
          </w:tcPr>
          <w:p w14:paraId="1E53B7E6" w14:textId="77777777" w:rsidR="00CF0F53" w:rsidRPr="00BE5EF1" w:rsidRDefault="00CF0F53" w:rsidP="00257812">
            <w:pPr>
              <w:rPr>
                <w:sz w:val="24"/>
                <w:szCs w:val="24"/>
              </w:rPr>
            </w:pPr>
          </w:p>
        </w:tc>
        <w:tc>
          <w:tcPr>
            <w:tcW w:w="1489" w:type="dxa"/>
          </w:tcPr>
          <w:p w14:paraId="0CC2B8C4" w14:textId="77777777" w:rsidR="00CF0F53" w:rsidRPr="00BE5EF1" w:rsidRDefault="00CF0F53" w:rsidP="00257812">
            <w:pPr>
              <w:rPr>
                <w:sz w:val="24"/>
                <w:szCs w:val="24"/>
              </w:rPr>
            </w:pPr>
          </w:p>
        </w:tc>
      </w:tr>
      <w:tr w:rsidR="00CF0F53" w:rsidRPr="00BE5EF1" w14:paraId="2C0C58EA" w14:textId="77777777" w:rsidTr="00257812">
        <w:tc>
          <w:tcPr>
            <w:tcW w:w="513" w:type="dxa"/>
          </w:tcPr>
          <w:p w14:paraId="47F839D2" w14:textId="77777777" w:rsidR="00CF0F53" w:rsidRPr="00BE5EF1" w:rsidRDefault="00CF0F53">
            <w:pPr>
              <w:pStyle w:val="ListParagraph"/>
              <w:numPr>
                <w:ilvl w:val="0"/>
                <w:numId w:val="62"/>
              </w:numPr>
              <w:suppressAutoHyphens w:val="0"/>
              <w:spacing w:after="120"/>
              <w:jc w:val="both"/>
              <w:rPr>
                <w:sz w:val="24"/>
                <w:szCs w:val="24"/>
              </w:rPr>
            </w:pPr>
          </w:p>
        </w:tc>
        <w:tc>
          <w:tcPr>
            <w:tcW w:w="2508" w:type="dxa"/>
          </w:tcPr>
          <w:p w14:paraId="18CF0C73" w14:textId="77777777" w:rsidR="00CF0F53" w:rsidRPr="00BE5EF1" w:rsidRDefault="00CF0F53" w:rsidP="00257812">
            <w:pPr>
              <w:rPr>
                <w:sz w:val="24"/>
                <w:szCs w:val="24"/>
              </w:rPr>
            </w:pPr>
          </w:p>
        </w:tc>
        <w:tc>
          <w:tcPr>
            <w:tcW w:w="1526" w:type="dxa"/>
          </w:tcPr>
          <w:p w14:paraId="5A1D657A" w14:textId="77777777" w:rsidR="00CF0F53" w:rsidRPr="00BE5EF1" w:rsidRDefault="00CF0F53" w:rsidP="00257812">
            <w:pPr>
              <w:rPr>
                <w:sz w:val="24"/>
                <w:szCs w:val="24"/>
              </w:rPr>
            </w:pPr>
          </w:p>
        </w:tc>
        <w:tc>
          <w:tcPr>
            <w:tcW w:w="1352" w:type="dxa"/>
          </w:tcPr>
          <w:p w14:paraId="34CAE106" w14:textId="77777777" w:rsidR="00CF0F53" w:rsidRPr="00BE5EF1" w:rsidRDefault="00CF0F53" w:rsidP="00257812">
            <w:pPr>
              <w:rPr>
                <w:sz w:val="24"/>
                <w:szCs w:val="24"/>
              </w:rPr>
            </w:pPr>
          </w:p>
        </w:tc>
        <w:tc>
          <w:tcPr>
            <w:tcW w:w="1631" w:type="dxa"/>
          </w:tcPr>
          <w:p w14:paraId="662765A4" w14:textId="77777777" w:rsidR="00CF0F53" w:rsidRPr="00BE5EF1" w:rsidRDefault="00CF0F53" w:rsidP="00257812">
            <w:pPr>
              <w:rPr>
                <w:sz w:val="24"/>
                <w:szCs w:val="24"/>
              </w:rPr>
            </w:pPr>
          </w:p>
        </w:tc>
        <w:tc>
          <w:tcPr>
            <w:tcW w:w="1489" w:type="dxa"/>
          </w:tcPr>
          <w:p w14:paraId="107322D7" w14:textId="77777777" w:rsidR="00CF0F53" w:rsidRPr="00BE5EF1" w:rsidRDefault="00CF0F53" w:rsidP="00257812">
            <w:pPr>
              <w:rPr>
                <w:sz w:val="24"/>
                <w:szCs w:val="24"/>
              </w:rPr>
            </w:pPr>
          </w:p>
        </w:tc>
      </w:tr>
      <w:tr w:rsidR="00CF0F53" w:rsidRPr="00BE5EF1" w14:paraId="05EAB541" w14:textId="77777777" w:rsidTr="00257812">
        <w:tc>
          <w:tcPr>
            <w:tcW w:w="513" w:type="dxa"/>
          </w:tcPr>
          <w:p w14:paraId="70BBD56F" w14:textId="77777777" w:rsidR="00CF0F53" w:rsidRPr="00BE5EF1" w:rsidRDefault="00CF0F53">
            <w:pPr>
              <w:pStyle w:val="ListParagraph"/>
              <w:numPr>
                <w:ilvl w:val="0"/>
                <w:numId w:val="62"/>
              </w:numPr>
              <w:suppressAutoHyphens w:val="0"/>
              <w:spacing w:after="120"/>
              <w:jc w:val="both"/>
              <w:rPr>
                <w:sz w:val="24"/>
                <w:szCs w:val="24"/>
              </w:rPr>
            </w:pPr>
          </w:p>
        </w:tc>
        <w:tc>
          <w:tcPr>
            <w:tcW w:w="2508" w:type="dxa"/>
          </w:tcPr>
          <w:p w14:paraId="70F7E7A7" w14:textId="77777777" w:rsidR="00CF0F53" w:rsidRPr="00BE5EF1" w:rsidRDefault="00CF0F53" w:rsidP="00257812">
            <w:pPr>
              <w:rPr>
                <w:sz w:val="24"/>
                <w:szCs w:val="24"/>
              </w:rPr>
            </w:pPr>
          </w:p>
        </w:tc>
        <w:tc>
          <w:tcPr>
            <w:tcW w:w="1526" w:type="dxa"/>
          </w:tcPr>
          <w:p w14:paraId="717ED3E5" w14:textId="77777777" w:rsidR="00CF0F53" w:rsidRPr="00BE5EF1" w:rsidRDefault="00CF0F53" w:rsidP="00257812">
            <w:pPr>
              <w:rPr>
                <w:sz w:val="24"/>
                <w:szCs w:val="24"/>
              </w:rPr>
            </w:pPr>
          </w:p>
        </w:tc>
        <w:tc>
          <w:tcPr>
            <w:tcW w:w="1352" w:type="dxa"/>
          </w:tcPr>
          <w:p w14:paraId="2993FD7E" w14:textId="77777777" w:rsidR="00CF0F53" w:rsidRPr="00BE5EF1" w:rsidRDefault="00CF0F53" w:rsidP="00257812">
            <w:pPr>
              <w:rPr>
                <w:sz w:val="24"/>
                <w:szCs w:val="24"/>
              </w:rPr>
            </w:pPr>
          </w:p>
        </w:tc>
        <w:tc>
          <w:tcPr>
            <w:tcW w:w="1631" w:type="dxa"/>
          </w:tcPr>
          <w:p w14:paraId="2D7083A5" w14:textId="77777777" w:rsidR="00CF0F53" w:rsidRPr="00BE5EF1" w:rsidRDefault="00CF0F53" w:rsidP="00257812">
            <w:pPr>
              <w:rPr>
                <w:sz w:val="24"/>
                <w:szCs w:val="24"/>
              </w:rPr>
            </w:pPr>
          </w:p>
        </w:tc>
        <w:tc>
          <w:tcPr>
            <w:tcW w:w="1489" w:type="dxa"/>
          </w:tcPr>
          <w:p w14:paraId="5077259C" w14:textId="77777777" w:rsidR="00CF0F53" w:rsidRPr="00BE5EF1" w:rsidRDefault="00CF0F53" w:rsidP="00257812">
            <w:pPr>
              <w:rPr>
                <w:sz w:val="24"/>
                <w:szCs w:val="24"/>
              </w:rPr>
            </w:pPr>
          </w:p>
        </w:tc>
      </w:tr>
    </w:tbl>
    <w:p w14:paraId="18384174" w14:textId="77777777" w:rsidR="00CF0F53" w:rsidRPr="00BE5EF1" w:rsidRDefault="00CF0F53" w:rsidP="00CF0F53">
      <w:pPr>
        <w:rPr>
          <w:sz w:val="24"/>
          <w:szCs w:val="24"/>
        </w:rPr>
      </w:pPr>
    </w:p>
    <w:tbl>
      <w:tblPr>
        <w:tblW w:w="5001" w:type="pct"/>
        <w:tblLook w:val="04A0" w:firstRow="1" w:lastRow="0" w:firstColumn="1" w:lastColumn="0" w:noHBand="0" w:noVBand="1"/>
      </w:tblPr>
      <w:tblGrid>
        <w:gridCol w:w="4515"/>
        <w:gridCol w:w="4516"/>
      </w:tblGrid>
      <w:tr w:rsidR="00CF0F53" w:rsidRPr="00BE5EF1" w14:paraId="3779679E" w14:textId="77777777" w:rsidTr="00257812">
        <w:tc>
          <w:tcPr>
            <w:tcW w:w="2500" w:type="pct"/>
          </w:tcPr>
          <w:p w14:paraId="4133B384" w14:textId="77777777" w:rsidR="00CF0F53" w:rsidRPr="00BE5EF1" w:rsidRDefault="00CF0F53" w:rsidP="00257812">
            <w:pPr>
              <w:rPr>
                <w:sz w:val="24"/>
                <w:szCs w:val="24"/>
              </w:rPr>
            </w:pPr>
            <w:r w:rsidRPr="00BE5EF1">
              <w:rPr>
                <w:sz w:val="24"/>
                <w:szCs w:val="24"/>
              </w:rPr>
              <w:t>Date:</w:t>
            </w:r>
          </w:p>
        </w:tc>
        <w:tc>
          <w:tcPr>
            <w:tcW w:w="2500" w:type="pct"/>
          </w:tcPr>
          <w:p w14:paraId="777AA784" w14:textId="77777777" w:rsidR="00CF0F53" w:rsidRPr="00BE5EF1" w:rsidRDefault="00CF0F53" w:rsidP="00257812">
            <w:pPr>
              <w:rPr>
                <w:sz w:val="24"/>
                <w:szCs w:val="24"/>
              </w:rPr>
            </w:pPr>
            <w:r w:rsidRPr="00BE5EF1">
              <w:rPr>
                <w:sz w:val="24"/>
                <w:szCs w:val="24"/>
              </w:rPr>
              <w:t>Signature:</w:t>
            </w:r>
          </w:p>
        </w:tc>
      </w:tr>
      <w:tr w:rsidR="00CF0F53" w:rsidRPr="00BE5EF1" w14:paraId="09D9E60D" w14:textId="77777777" w:rsidTr="00257812">
        <w:tc>
          <w:tcPr>
            <w:tcW w:w="2500" w:type="pct"/>
          </w:tcPr>
          <w:p w14:paraId="4788EB32" w14:textId="77777777" w:rsidR="00CF0F53" w:rsidRPr="00BE5EF1" w:rsidRDefault="00CF0F53" w:rsidP="00257812">
            <w:pPr>
              <w:rPr>
                <w:sz w:val="24"/>
                <w:szCs w:val="24"/>
              </w:rPr>
            </w:pPr>
            <w:r w:rsidRPr="00BE5EF1">
              <w:rPr>
                <w:sz w:val="24"/>
                <w:szCs w:val="24"/>
              </w:rPr>
              <w:t>Place:</w:t>
            </w:r>
          </w:p>
        </w:tc>
        <w:tc>
          <w:tcPr>
            <w:tcW w:w="2500" w:type="pct"/>
          </w:tcPr>
          <w:p w14:paraId="6AB3ABFD" w14:textId="77777777" w:rsidR="00CF0F53" w:rsidRPr="00BE5EF1" w:rsidRDefault="00CF0F53" w:rsidP="00257812">
            <w:pPr>
              <w:rPr>
                <w:sz w:val="24"/>
                <w:szCs w:val="24"/>
              </w:rPr>
            </w:pPr>
            <w:r w:rsidRPr="00BE5EF1">
              <w:rPr>
                <w:sz w:val="24"/>
                <w:szCs w:val="24"/>
              </w:rPr>
              <w:t>Name:</w:t>
            </w:r>
          </w:p>
        </w:tc>
      </w:tr>
      <w:tr w:rsidR="00CF0F53" w:rsidRPr="00BE5EF1" w14:paraId="35F27246" w14:textId="77777777" w:rsidTr="00257812">
        <w:tc>
          <w:tcPr>
            <w:tcW w:w="2500" w:type="pct"/>
          </w:tcPr>
          <w:p w14:paraId="075B2BBC" w14:textId="77777777" w:rsidR="00CF0F53" w:rsidRPr="00BE5EF1" w:rsidRDefault="00CF0F53" w:rsidP="00257812">
            <w:pPr>
              <w:rPr>
                <w:sz w:val="24"/>
                <w:szCs w:val="24"/>
              </w:rPr>
            </w:pPr>
            <w:r w:rsidRPr="00BE5EF1">
              <w:rPr>
                <w:sz w:val="24"/>
                <w:szCs w:val="24"/>
              </w:rPr>
              <w:t>Company Seal:</w:t>
            </w:r>
          </w:p>
        </w:tc>
        <w:tc>
          <w:tcPr>
            <w:tcW w:w="2500" w:type="pct"/>
          </w:tcPr>
          <w:p w14:paraId="4FA988D0" w14:textId="77777777" w:rsidR="00CF0F53" w:rsidRPr="00BE5EF1" w:rsidRDefault="00CF0F53" w:rsidP="00257812">
            <w:pPr>
              <w:rPr>
                <w:sz w:val="24"/>
                <w:szCs w:val="24"/>
              </w:rPr>
            </w:pPr>
            <w:r w:rsidRPr="00BE5EF1">
              <w:rPr>
                <w:sz w:val="24"/>
                <w:szCs w:val="24"/>
              </w:rPr>
              <w:t>Designation:</w:t>
            </w:r>
          </w:p>
        </w:tc>
      </w:tr>
    </w:tbl>
    <w:p w14:paraId="3116B1AF" w14:textId="77777777" w:rsidR="00CF0F53" w:rsidRPr="00BE5EF1" w:rsidRDefault="00CF0F53" w:rsidP="00CF0F53">
      <w:pPr>
        <w:rPr>
          <w:sz w:val="24"/>
          <w:szCs w:val="24"/>
        </w:rPr>
      </w:pPr>
    </w:p>
    <w:p w14:paraId="4EAB60A3" w14:textId="77777777" w:rsidR="00CF0F53" w:rsidRPr="00BE5EF1" w:rsidRDefault="00CF0F53" w:rsidP="00CF0F53">
      <w:pPr>
        <w:rPr>
          <w:sz w:val="24"/>
          <w:szCs w:val="24"/>
        </w:rPr>
      </w:pPr>
      <w:r w:rsidRPr="00BE5EF1">
        <w:rPr>
          <w:sz w:val="24"/>
          <w:szCs w:val="24"/>
        </w:rPr>
        <w:br w:type="page"/>
      </w:r>
    </w:p>
    <w:p w14:paraId="0D9064A4" w14:textId="2A602162" w:rsidR="00BE5EF1" w:rsidRPr="00BE5EF1" w:rsidRDefault="00BE5EF1" w:rsidP="00BE5EF1">
      <w:pPr>
        <w:pStyle w:val="Heading1"/>
        <w:rPr>
          <w:b/>
          <w:sz w:val="24"/>
          <w:szCs w:val="24"/>
        </w:rPr>
      </w:pPr>
      <w:r w:rsidRPr="00BE5EF1">
        <w:rPr>
          <w:b/>
          <w:sz w:val="24"/>
          <w:szCs w:val="24"/>
        </w:rPr>
        <w:lastRenderedPageBreak/>
        <w:t>PROFORMA OF SELF DECLARATION FOR BORDER SHARING OR NOT SHARING BY BIDDERS</w:t>
      </w:r>
      <w:r w:rsidR="002B108C">
        <w:rPr>
          <w:b/>
          <w:sz w:val="24"/>
          <w:szCs w:val="24"/>
        </w:rPr>
        <w:t xml:space="preserve"> and OEM </w:t>
      </w:r>
    </w:p>
    <w:p w14:paraId="4F61C423" w14:textId="77777777" w:rsidR="002B108C" w:rsidRDefault="002B108C" w:rsidP="00BE5EF1">
      <w:pPr>
        <w:jc w:val="center"/>
        <w:rPr>
          <w:rFonts w:ascii="Bookman Old Style" w:hAnsi="Bookman Old Style"/>
          <w:b/>
          <w:sz w:val="24"/>
          <w:szCs w:val="24"/>
        </w:rPr>
      </w:pPr>
    </w:p>
    <w:p w14:paraId="777192CF" w14:textId="1185A6EE" w:rsidR="00BE5EF1" w:rsidRPr="00BE5EF1" w:rsidRDefault="00BE5EF1" w:rsidP="00BE5EF1">
      <w:pPr>
        <w:jc w:val="center"/>
        <w:rPr>
          <w:rFonts w:ascii="Bookman Old Style" w:hAnsi="Bookman Old Style"/>
          <w:b/>
          <w:sz w:val="24"/>
          <w:szCs w:val="24"/>
        </w:rPr>
      </w:pPr>
      <w:r w:rsidRPr="00BE5EF1">
        <w:rPr>
          <w:rFonts w:ascii="Bookman Old Style" w:hAnsi="Bookman Old Style"/>
          <w:b/>
          <w:sz w:val="24"/>
          <w:szCs w:val="24"/>
        </w:rPr>
        <w:t>(To be furnished on the Bidder’s Letter Head</w:t>
      </w:r>
      <w:r w:rsidR="002B108C">
        <w:rPr>
          <w:rFonts w:ascii="Bookman Old Style" w:hAnsi="Bookman Old Style"/>
          <w:b/>
          <w:sz w:val="24"/>
          <w:szCs w:val="24"/>
        </w:rPr>
        <w:t xml:space="preserve"> and OEM letter head</w:t>
      </w:r>
      <w:r w:rsidRPr="00BE5EF1">
        <w:rPr>
          <w:rFonts w:ascii="Bookman Old Style" w:hAnsi="Bookman Old Style"/>
          <w:b/>
          <w:sz w:val="24"/>
          <w:szCs w:val="24"/>
        </w:rPr>
        <w:t xml:space="preserve">) </w:t>
      </w:r>
    </w:p>
    <w:p w14:paraId="63C4D754" w14:textId="77777777" w:rsidR="002B108C" w:rsidRDefault="002B108C" w:rsidP="00BE5EF1">
      <w:pPr>
        <w:jc w:val="both"/>
        <w:rPr>
          <w:rFonts w:ascii="Bookman Old Style" w:hAnsi="Bookman Old Style"/>
          <w:sz w:val="22"/>
          <w:szCs w:val="22"/>
        </w:rPr>
      </w:pPr>
    </w:p>
    <w:p w14:paraId="5B1A07FB" w14:textId="44ED6EEA" w:rsidR="00BE5EF1" w:rsidRPr="006F4717" w:rsidRDefault="00BE5EF1" w:rsidP="00BE5EF1">
      <w:pPr>
        <w:jc w:val="both"/>
        <w:rPr>
          <w:rFonts w:ascii="Bookman Old Style" w:hAnsi="Bookman Old Style"/>
          <w:sz w:val="22"/>
          <w:szCs w:val="22"/>
        </w:rPr>
      </w:pPr>
      <w:r w:rsidRPr="006F4717">
        <w:rPr>
          <w:rFonts w:ascii="Bookman Old Style" w:hAnsi="Bookman Old Style"/>
          <w:sz w:val="22"/>
          <w:szCs w:val="22"/>
        </w:rPr>
        <w:t>Ref ……………</w:t>
      </w:r>
      <w:r w:rsidRPr="006F4717">
        <w:rPr>
          <w:rFonts w:ascii="Bookman Old Style" w:hAnsi="Bookman Old Style"/>
          <w:sz w:val="22"/>
          <w:szCs w:val="22"/>
        </w:rPr>
        <w:tab/>
      </w:r>
      <w:r w:rsidRPr="006F4717">
        <w:rPr>
          <w:rFonts w:ascii="Bookman Old Style" w:hAnsi="Bookman Old Style"/>
          <w:sz w:val="22"/>
          <w:szCs w:val="22"/>
        </w:rPr>
        <w:tab/>
      </w:r>
      <w:r w:rsidRPr="006F4717">
        <w:rPr>
          <w:rFonts w:ascii="Bookman Old Style" w:hAnsi="Bookman Old Style"/>
          <w:sz w:val="22"/>
          <w:szCs w:val="22"/>
        </w:rPr>
        <w:tab/>
      </w:r>
      <w:r w:rsidRPr="006F4717">
        <w:rPr>
          <w:rFonts w:ascii="Bookman Old Style" w:hAnsi="Bookman Old Style"/>
          <w:sz w:val="22"/>
          <w:szCs w:val="22"/>
        </w:rPr>
        <w:tab/>
      </w:r>
      <w:r w:rsidRPr="006F4717">
        <w:rPr>
          <w:rFonts w:ascii="Bookman Old Style" w:hAnsi="Bookman Old Style"/>
          <w:sz w:val="22"/>
          <w:szCs w:val="22"/>
        </w:rPr>
        <w:tab/>
      </w:r>
      <w:r w:rsidRPr="006F4717">
        <w:rPr>
          <w:rFonts w:ascii="Bookman Old Style" w:hAnsi="Bookman Old Style"/>
          <w:sz w:val="22"/>
          <w:szCs w:val="22"/>
        </w:rPr>
        <w:tab/>
      </w:r>
      <w:r w:rsidRPr="006F4717">
        <w:rPr>
          <w:rFonts w:ascii="Bookman Old Style" w:hAnsi="Bookman Old Style"/>
          <w:sz w:val="22"/>
          <w:szCs w:val="22"/>
        </w:rPr>
        <w:tab/>
        <w:t>Date …………….</w:t>
      </w:r>
    </w:p>
    <w:p w14:paraId="10B120E5" w14:textId="77777777" w:rsidR="00BE5EF1" w:rsidRPr="006F4717" w:rsidRDefault="00BE5EF1" w:rsidP="00BE5EF1">
      <w:pPr>
        <w:rPr>
          <w:rFonts w:ascii="Bookman Old Style" w:hAnsi="Bookman Old Style"/>
          <w:sz w:val="22"/>
          <w:szCs w:val="22"/>
        </w:rPr>
      </w:pPr>
    </w:p>
    <w:p w14:paraId="7647BC91" w14:textId="77777777" w:rsidR="00BE5EF1" w:rsidRPr="006F4717" w:rsidRDefault="00BE5EF1" w:rsidP="00BE5EF1">
      <w:pPr>
        <w:rPr>
          <w:rFonts w:ascii="Bookman Old Style" w:hAnsi="Bookman Old Style"/>
          <w:sz w:val="22"/>
          <w:szCs w:val="22"/>
        </w:rPr>
      </w:pPr>
      <w:r w:rsidRPr="006F4717">
        <w:rPr>
          <w:rFonts w:ascii="Bookman Old Style" w:hAnsi="Bookman Old Style"/>
          <w:sz w:val="22"/>
          <w:szCs w:val="22"/>
        </w:rPr>
        <w:t xml:space="preserve">To, </w:t>
      </w:r>
    </w:p>
    <w:p w14:paraId="27A553E8" w14:textId="452C6D71" w:rsidR="00BE5EF1" w:rsidRPr="006F4717" w:rsidRDefault="00BE5EF1" w:rsidP="00BE5EF1">
      <w:pPr>
        <w:pStyle w:val="Default"/>
        <w:ind w:left="360"/>
        <w:rPr>
          <w:rFonts w:cs="Times New Roman"/>
          <w:color w:val="auto"/>
          <w:sz w:val="22"/>
          <w:szCs w:val="22"/>
        </w:rPr>
      </w:pPr>
      <w:r w:rsidRPr="006F4717">
        <w:rPr>
          <w:color w:val="auto"/>
          <w:sz w:val="22"/>
          <w:szCs w:val="22"/>
        </w:rPr>
        <w:t xml:space="preserve">CHO public Health, </w:t>
      </w:r>
      <w:r w:rsidR="00B84E42">
        <w:rPr>
          <w:color w:val="auto"/>
          <w:sz w:val="22"/>
          <w:szCs w:val="22"/>
        </w:rPr>
        <w:t>GBA</w:t>
      </w:r>
    </w:p>
    <w:p w14:paraId="0C90AAC0" w14:textId="77777777" w:rsidR="00BE5EF1" w:rsidRPr="006F4717" w:rsidRDefault="00BE5EF1" w:rsidP="00BE5EF1">
      <w:pPr>
        <w:rPr>
          <w:rFonts w:ascii="Bookman Old Style" w:hAnsi="Bookman Old Style"/>
          <w:sz w:val="22"/>
          <w:szCs w:val="22"/>
        </w:rPr>
      </w:pPr>
    </w:p>
    <w:p w14:paraId="24F33575" w14:textId="2C6D723E" w:rsidR="00BE5EF1" w:rsidRPr="006F4717" w:rsidRDefault="00BE5EF1" w:rsidP="00BE5EF1">
      <w:pPr>
        <w:jc w:val="both"/>
        <w:rPr>
          <w:rFonts w:ascii="Bookman Old Style" w:hAnsi="Bookman Old Style"/>
          <w:sz w:val="22"/>
          <w:szCs w:val="22"/>
        </w:rPr>
      </w:pPr>
      <w:r w:rsidRPr="006F4717">
        <w:rPr>
          <w:rFonts w:ascii="Bookman Old Style" w:hAnsi="Bookman Old Style"/>
          <w:sz w:val="22"/>
          <w:szCs w:val="22"/>
        </w:rPr>
        <w:t>Dear Sir,</w:t>
      </w:r>
    </w:p>
    <w:p w14:paraId="21569BB4" w14:textId="549784F1"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 xml:space="preserve">I*/We* have read and examined the requirement of the tender condition stipulated against </w:t>
      </w:r>
      <w:r w:rsidR="006F4717" w:rsidRPr="006F4717">
        <w:rPr>
          <w:rFonts w:ascii="Bookman Old Style" w:hAnsi="Bookman Old Style"/>
          <w:sz w:val="22"/>
          <w:szCs w:val="22"/>
        </w:rPr>
        <w:t>clause of</w:t>
      </w:r>
      <w:r w:rsidRPr="006F4717">
        <w:rPr>
          <w:rFonts w:ascii="Bookman Old Style" w:hAnsi="Bookman Old Style"/>
          <w:sz w:val="22"/>
          <w:szCs w:val="22"/>
        </w:rPr>
        <w:t xml:space="preserve"> Bid Documents relating to the Tender Enquiry No. ……… </w:t>
      </w:r>
    </w:p>
    <w:p w14:paraId="12A005D6" w14:textId="77777777" w:rsidR="00BE5EF1" w:rsidRPr="006F4717" w:rsidRDefault="00BE5EF1" w:rsidP="00BE5EF1">
      <w:pPr>
        <w:pStyle w:val="BodyText2"/>
        <w:spacing w:line="276" w:lineRule="auto"/>
        <w:ind w:left="426"/>
        <w:jc w:val="both"/>
        <w:rPr>
          <w:rFonts w:ascii="Bookman Old Style" w:hAnsi="Bookman Old Style"/>
          <w:b/>
          <w:bCs/>
          <w:sz w:val="22"/>
          <w:szCs w:val="22"/>
        </w:rPr>
      </w:pPr>
    </w:p>
    <w:p w14:paraId="200C941F" w14:textId="77777777"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I*/We* hereby undertake to declare that (Applicable in case of Bidders from Countries not sharing Border with India)</w:t>
      </w:r>
    </w:p>
    <w:p w14:paraId="1D9B37A4" w14:textId="77777777" w:rsidR="00BE5EF1" w:rsidRPr="006F4717" w:rsidRDefault="00BE5EF1" w:rsidP="00BE5EF1">
      <w:pPr>
        <w:pStyle w:val="BodyText2"/>
        <w:spacing w:line="276" w:lineRule="auto"/>
        <w:ind w:left="426"/>
        <w:jc w:val="both"/>
        <w:rPr>
          <w:rFonts w:ascii="Bookman Old Style" w:hAnsi="Bookman Old Style"/>
          <w:b/>
          <w:bCs/>
          <w:sz w:val="22"/>
          <w:szCs w:val="22"/>
        </w:rPr>
      </w:pPr>
    </w:p>
    <w:p w14:paraId="66B241E7" w14:textId="77777777"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I*/We* have read the clause regarding restrictions on procurement from a Bidder of a country which shares a land border with India;</w:t>
      </w:r>
    </w:p>
    <w:p w14:paraId="5F972504" w14:textId="77777777"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I*/We* certify that …………….(Bidder) is not from such a country which shares a land border with India.  I hereby certify that our bid fulfils all requirements in this regard and is eligible to be considered.</w:t>
      </w:r>
    </w:p>
    <w:p w14:paraId="4473EC16" w14:textId="77777777" w:rsidR="00BE5EF1" w:rsidRPr="006F4717" w:rsidRDefault="00BE5EF1" w:rsidP="00BE5EF1">
      <w:pPr>
        <w:pStyle w:val="BodyText2"/>
        <w:spacing w:line="276" w:lineRule="auto"/>
        <w:ind w:left="426"/>
        <w:jc w:val="center"/>
        <w:rPr>
          <w:rFonts w:ascii="Bookman Old Style" w:hAnsi="Bookman Old Style"/>
          <w:b/>
          <w:sz w:val="22"/>
          <w:szCs w:val="22"/>
        </w:rPr>
      </w:pPr>
      <w:r w:rsidRPr="006F4717">
        <w:rPr>
          <w:rFonts w:ascii="Bookman Old Style" w:hAnsi="Bookman Old Style"/>
          <w:b/>
          <w:sz w:val="22"/>
          <w:szCs w:val="22"/>
        </w:rPr>
        <w:t>OR</w:t>
      </w:r>
    </w:p>
    <w:p w14:paraId="2E34D578" w14:textId="77777777"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I*/We* hereby undertake to declare that (Applicable in case of Bidders from Countries sharing Border with India)</w:t>
      </w:r>
    </w:p>
    <w:p w14:paraId="3BEE2F64" w14:textId="77777777" w:rsidR="00BE5EF1" w:rsidRPr="006F4717" w:rsidRDefault="00BE5EF1" w:rsidP="00BE5EF1">
      <w:pPr>
        <w:pStyle w:val="BodyText2"/>
        <w:spacing w:line="276" w:lineRule="auto"/>
        <w:ind w:left="426"/>
        <w:jc w:val="both"/>
        <w:rPr>
          <w:rFonts w:ascii="Bookman Old Style" w:hAnsi="Bookman Old Style"/>
          <w:b/>
          <w:bCs/>
          <w:sz w:val="22"/>
          <w:szCs w:val="22"/>
        </w:rPr>
      </w:pPr>
    </w:p>
    <w:p w14:paraId="3B9CDE27" w14:textId="77777777"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I*/We* have read the clause regarding restrictions on procurement from a Bidder of a country which shares a land border with India;</w:t>
      </w:r>
    </w:p>
    <w:p w14:paraId="0C035B4F" w14:textId="77777777" w:rsidR="00BE5EF1" w:rsidRPr="006F4717" w:rsidRDefault="00BE5EF1" w:rsidP="00BE5EF1">
      <w:pPr>
        <w:pStyle w:val="BodyText2"/>
        <w:spacing w:line="276" w:lineRule="auto"/>
        <w:ind w:left="426"/>
        <w:jc w:val="both"/>
        <w:rPr>
          <w:rFonts w:ascii="Bookman Old Style" w:hAnsi="Bookman Old Style"/>
          <w:b/>
          <w:bCs/>
          <w:sz w:val="22"/>
          <w:szCs w:val="22"/>
        </w:rPr>
      </w:pPr>
      <w:r w:rsidRPr="006F4717">
        <w:rPr>
          <w:rFonts w:ascii="Bookman Old Style" w:hAnsi="Bookman Old Style"/>
          <w:sz w:val="22"/>
          <w:szCs w:val="22"/>
        </w:rPr>
        <w:t>I*/We* certify that …………….(Bidder) is from such a country which shares a land border with India  and has been registered with the Competent Authority. I hereby certify that our bid fulfils all requirements in this regard and is eligible to be considered and also evidence of valid registration issued by the Competent Authority is uploaded.</w:t>
      </w:r>
    </w:p>
    <w:p w14:paraId="77D290B4" w14:textId="77777777" w:rsidR="00BE5EF1" w:rsidRPr="006F4717" w:rsidRDefault="00BE5EF1" w:rsidP="00BE5EF1">
      <w:pPr>
        <w:pStyle w:val="BodyText2"/>
        <w:spacing w:line="276" w:lineRule="auto"/>
        <w:ind w:left="426"/>
        <w:jc w:val="both"/>
        <w:rPr>
          <w:rFonts w:ascii="Bookman Old Style" w:hAnsi="Bookman Old Style"/>
          <w:b/>
          <w:bCs/>
          <w:sz w:val="22"/>
          <w:szCs w:val="22"/>
        </w:rPr>
      </w:pPr>
    </w:p>
    <w:p w14:paraId="61C34CA2" w14:textId="77777777" w:rsidR="00BE5EF1" w:rsidRPr="006F4717" w:rsidRDefault="00BE5EF1" w:rsidP="00BE5EF1">
      <w:pPr>
        <w:jc w:val="both"/>
        <w:rPr>
          <w:rFonts w:ascii="Bookman Old Style" w:hAnsi="Bookman Old Style"/>
          <w:bCs/>
          <w:sz w:val="22"/>
          <w:szCs w:val="22"/>
        </w:rPr>
      </w:pPr>
    </w:p>
    <w:p w14:paraId="1C5FDA71" w14:textId="77777777" w:rsidR="00BE5EF1" w:rsidRPr="006F4717" w:rsidRDefault="00BE5EF1" w:rsidP="00BE5EF1">
      <w:pPr>
        <w:pStyle w:val="BodyText2"/>
        <w:spacing w:line="276" w:lineRule="auto"/>
        <w:rPr>
          <w:rFonts w:ascii="Bookman Old Style" w:hAnsi="Bookman Old Style"/>
          <w:sz w:val="22"/>
          <w:szCs w:val="22"/>
        </w:rPr>
      </w:pPr>
      <w:r w:rsidRPr="006F4717">
        <w:rPr>
          <w:rFonts w:ascii="Bookman Old Style" w:hAnsi="Bookman Old Style"/>
          <w:sz w:val="22"/>
          <w:szCs w:val="22"/>
        </w:rPr>
        <w:t>Date:                                                           Signature along with Seal of Co.</w:t>
      </w:r>
    </w:p>
    <w:p w14:paraId="244BD0A2" w14:textId="77777777" w:rsidR="00BE5EF1" w:rsidRPr="006F4717" w:rsidRDefault="00BE5EF1" w:rsidP="00BE5EF1">
      <w:pPr>
        <w:tabs>
          <w:tab w:val="left" w:pos="5385"/>
        </w:tabs>
        <w:ind w:left="5040"/>
        <w:rPr>
          <w:rFonts w:ascii="Bookman Old Style" w:hAnsi="Bookman Old Style"/>
          <w:sz w:val="22"/>
          <w:szCs w:val="22"/>
        </w:rPr>
      </w:pPr>
      <w:r w:rsidRPr="006F4717">
        <w:rPr>
          <w:rFonts w:ascii="Bookman Old Style" w:hAnsi="Bookman Old Style"/>
          <w:sz w:val="22"/>
          <w:szCs w:val="22"/>
        </w:rPr>
        <w:t>………………………………….</w:t>
      </w:r>
    </w:p>
    <w:p w14:paraId="0B8F9771" w14:textId="77777777" w:rsidR="00BE5EF1" w:rsidRPr="006F4717" w:rsidRDefault="00BE5EF1" w:rsidP="00BE5EF1">
      <w:pPr>
        <w:tabs>
          <w:tab w:val="left" w:pos="5385"/>
        </w:tabs>
        <w:ind w:left="5040"/>
        <w:rPr>
          <w:rFonts w:ascii="Bookman Old Style" w:hAnsi="Bookman Old Style"/>
          <w:sz w:val="22"/>
          <w:szCs w:val="22"/>
        </w:rPr>
      </w:pPr>
      <w:r w:rsidRPr="006F4717">
        <w:rPr>
          <w:rFonts w:ascii="Bookman Old Style" w:hAnsi="Bookman Old Style"/>
          <w:sz w:val="22"/>
          <w:szCs w:val="22"/>
        </w:rPr>
        <w:t xml:space="preserve">(Duly </w:t>
      </w:r>
      <w:proofErr w:type="spellStart"/>
      <w:r w:rsidRPr="006F4717">
        <w:rPr>
          <w:rFonts w:ascii="Bookman Old Style" w:hAnsi="Bookman Old Style"/>
          <w:sz w:val="22"/>
          <w:szCs w:val="22"/>
        </w:rPr>
        <w:t>authorised</w:t>
      </w:r>
      <w:proofErr w:type="spellEnd"/>
      <w:r w:rsidRPr="006F4717">
        <w:rPr>
          <w:rFonts w:ascii="Bookman Old Style" w:hAnsi="Bookman Old Style"/>
          <w:sz w:val="22"/>
          <w:szCs w:val="22"/>
        </w:rPr>
        <w:t xml:space="preserve"> to sign the Tender On behalf of the Bidder)</w:t>
      </w:r>
    </w:p>
    <w:p w14:paraId="1EB1938F" w14:textId="77777777" w:rsidR="00BE5EF1" w:rsidRPr="006F4717" w:rsidRDefault="00BE5EF1" w:rsidP="00BE5EF1">
      <w:pPr>
        <w:ind w:left="5040"/>
        <w:jc w:val="both"/>
        <w:rPr>
          <w:rFonts w:ascii="Bookman Old Style" w:hAnsi="Bookman Old Style"/>
          <w:sz w:val="22"/>
          <w:szCs w:val="22"/>
        </w:rPr>
      </w:pPr>
      <w:r w:rsidRPr="006F4717">
        <w:rPr>
          <w:rFonts w:ascii="Bookman Old Style" w:hAnsi="Bookman Old Style"/>
          <w:sz w:val="22"/>
          <w:szCs w:val="22"/>
        </w:rPr>
        <w:t>Name ........................................</w:t>
      </w:r>
    </w:p>
    <w:p w14:paraId="1D768FB2" w14:textId="77777777" w:rsidR="00BE5EF1" w:rsidRPr="006F4717" w:rsidRDefault="00BE5EF1" w:rsidP="00BE5EF1">
      <w:pPr>
        <w:ind w:left="5040"/>
        <w:jc w:val="both"/>
        <w:rPr>
          <w:rFonts w:ascii="Bookman Old Style" w:hAnsi="Bookman Old Style"/>
          <w:sz w:val="22"/>
          <w:szCs w:val="22"/>
        </w:rPr>
      </w:pPr>
      <w:r w:rsidRPr="006F4717">
        <w:rPr>
          <w:rFonts w:ascii="Bookman Old Style" w:hAnsi="Bookman Old Style"/>
          <w:sz w:val="22"/>
          <w:szCs w:val="22"/>
        </w:rPr>
        <w:t>Designation ...............................</w:t>
      </w:r>
    </w:p>
    <w:p w14:paraId="687362B9" w14:textId="77777777" w:rsidR="00BE5EF1" w:rsidRPr="006F4717" w:rsidRDefault="00BE5EF1" w:rsidP="00BE5EF1">
      <w:pPr>
        <w:ind w:left="5040"/>
        <w:jc w:val="both"/>
        <w:rPr>
          <w:rFonts w:ascii="Bookman Old Style" w:hAnsi="Bookman Old Style"/>
          <w:sz w:val="22"/>
          <w:szCs w:val="22"/>
        </w:rPr>
      </w:pPr>
      <w:r w:rsidRPr="006F4717">
        <w:rPr>
          <w:rFonts w:ascii="Bookman Old Style" w:hAnsi="Bookman Old Style"/>
          <w:sz w:val="22"/>
          <w:szCs w:val="22"/>
        </w:rPr>
        <w:t>Name of Co ................................ (in Block Letters)</w:t>
      </w:r>
    </w:p>
    <w:p w14:paraId="2D9F42DA" w14:textId="77777777" w:rsidR="00BE5EF1" w:rsidRPr="006F4717" w:rsidRDefault="00BE5EF1" w:rsidP="00BE5EF1">
      <w:pPr>
        <w:jc w:val="both"/>
        <w:rPr>
          <w:rFonts w:ascii="Bookman Old Style" w:hAnsi="Bookman Old Style"/>
          <w:b/>
          <w:bCs/>
          <w:sz w:val="22"/>
          <w:szCs w:val="22"/>
        </w:rPr>
      </w:pPr>
      <w:r w:rsidRPr="006F4717">
        <w:rPr>
          <w:rFonts w:ascii="Bookman Old Style" w:hAnsi="Bookman Old Style"/>
          <w:b/>
          <w:bCs/>
          <w:sz w:val="22"/>
          <w:szCs w:val="22"/>
        </w:rPr>
        <w:t>*Strike out whichever is not applicable.</w:t>
      </w:r>
    </w:p>
    <w:p w14:paraId="51D47166" w14:textId="77777777" w:rsidR="00BE5EF1" w:rsidRPr="006F4717" w:rsidRDefault="00BE5EF1" w:rsidP="00BE5EF1">
      <w:pPr>
        <w:rPr>
          <w:sz w:val="22"/>
          <w:szCs w:val="22"/>
        </w:rPr>
      </w:pPr>
      <w:r w:rsidRPr="006F4717">
        <w:rPr>
          <w:rFonts w:ascii="Bookman Old Style" w:hAnsi="Bookman Old Style"/>
          <w:b/>
          <w:bCs/>
          <w:sz w:val="22"/>
          <w:szCs w:val="22"/>
        </w:rPr>
        <w:t>Please Note:</w:t>
      </w:r>
      <w:r w:rsidRPr="006F4717">
        <w:rPr>
          <w:rFonts w:ascii="Bookman Old Style" w:hAnsi="Bookman Old Style"/>
          <w:sz w:val="22"/>
          <w:szCs w:val="22"/>
        </w:rPr>
        <w:t xml:space="preserve"> Among the above two declarations, only one which is applicable is to be declared.</w:t>
      </w:r>
    </w:p>
    <w:p w14:paraId="24D8004E" w14:textId="77777777" w:rsidR="00BE5EF1" w:rsidRPr="006F4717" w:rsidRDefault="00BE5EF1" w:rsidP="00B62D28">
      <w:pPr>
        <w:jc w:val="both"/>
        <w:rPr>
          <w:rFonts w:asciiTheme="majorHAnsi" w:hAnsiTheme="majorHAnsi"/>
          <w:b/>
          <w:i/>
          <w:sz w:val="22"/>
          <w:szCs w:val="22"/>
        </w:rPr>
      </w:pPr>
    </w:p>
    <w:p w14:paraId="367A1BC4" w14:textId="058801FA" w:rsidR="00CF0F53" w:rsidRPr="006F4717" w:rsidRDefault="00CF0F53" w:rsidP="00B62D28">
      <w:pPr>
        <w:jc w:val="both"/>
        <w:rPr>
          <w:rFonts w:asciiTheme="majorHAnsi" w:hAnsiTheme="majorHAnsi"/>
          <w:b/>
          <w:i/>
          <w:sz w:val="22"/>
          <w:szCs w:val="22"/>
        </w:rPr>
      </w:pPr>
    </w:p>
    <w:p w14:paraId="4DC08A25" w14:textId="6E807B5D" w:rsidR="00CF0F53" w:rsidRDefault="00CF0F53" w:rsidP="00B62D28">
      <w:pPr>
        <w:jc w:val="both"/>
        <w:rPr>
          <w:rFonts w:asciiTheme="majorHAnsi" w:hAnsiTheme="majorHAnsi"/>
          <w:b/>
          <w:i/>
          <w:sz w:val="24"/>
        </w:rPr>
      </w:pPr>
    </w:p>
    <w:p w14:paraId="52099B64" w14:textId="559B27DD" w:rsidR="00CF0F53" w:rsidRDefault="00CF0F53" w:rsidP="00B62D28">
      <w:pPr>
        <w:jc w:val="both"/>
        <w:rPr>
          <w:rFonts w:asciiTheme="majorHAnsi" w:hAnsiTheme="majorHAnsi"/>
          <w:b/>
          <w:i/>
          <w:sz w:val="24"/>
        </w:rPr>
      </w:pPr>
    </w:p>
    <w:p w14:paraId="3C552FA3" w14:textId="2B115EB3" w:rsidR="00CF0F53" w:rsidRDefault="00CF0F53" w:rsidP="00B62D28">
      <w:pPr>
        <w:jc w:val="both"/>
        <w:rPr>
          <w:rFonts w:asciiTheme="majorHAnsi" w:hAnsiTheme="majorHAnsi"/>
          <w:b/>
          <w:i/>
          <w:sz w:val="24"/>
        </w:rPr>
      </w:pPr>
    </w:p>
    <w:p w14:paraId="546AD4BD" w14:textId="21703D17" w:rsidR="00CF0F53" w:rsidRDefault="00CF0F53" w:rsidP="00B62D28">
      <w:pPr>
        <w:jc w:val="both"/>
        <w:rPr>
          <w:rFonts w:asciiTheme="majorHAnsi" w:hAnsiTheme="majorHAnsi"/>
          <w:b/>
          <w:i/>
          <w:sz w:val="24"/>
        </w:rPr>
      </w:pPr>
    </w:p>
    <w:p w14:paraId="1C70330C" w14:textId="33AAABFF" w:rsidR="00CF0F53" w:rsidRDefault="00CF0F53" w:rsidP="00B62D28">
      <w:pPr>
        <w:jc w:val="both"/>
        <w:rPr>
          <w:rFonts w:asciiTheme="majorHAnsi" w:hAnsiTheme="majorHAnsi"/>
          <w:b/>
          <w:i/>
          <w:sz w:val="24"/>
        </w:rPr>
      </w:pPr>
    </w:p>
    <w:p w14:paraId="359516FA" w14:textId="77777777" w:rsidR="002B108C" w:rsidRPr="002B108C" w:rsidRDefault="002B108C" w:rsidP="00B62D28">
      <w:pPr>
        <w:jc w:val="both"/>
        <w:rPr>
          <w:rFonts w:asciiTheme="majorHAnsi" w:hAnsiTheme="majorHAnsi"/>
          <w:b/>
          <w:iCs/>
          <w:sz w:val="24"/>
        </w:rPr>
      </w:pPr>
    </w:p>
    <w:p w14:paraId="4FB072E4" w14:textId="3F348718" w:rsidR="00CF0F53" w:rsidRDefault="00CF0F53" w:rsidP="00B62D28">
      <w:pPr>
        <w:jc w:val="both"/>
        <w:rPr>
          <w:rFonts w:asciiTheme="majorHAnsi" w:hAnsiTheme="majorHAnsi"/>
          <w:b/>
          <w:i/>
          <w:sz w:val="24"/>
        </w:rPr>
      </w:pPr>
    </w:p>
    <w:p w14:paraId="01F3887F" w14:textId="77777777" w:rsidR="00CF0F53" w:rsidRPr="00CF0F53" w:rsidRDefault="00CF0F53" w:rsidP="00CF0F53">
      <w:pPr>
        <w:pStyle w:val="Heading1"/>
        <w:rPr>
          <w:b/>
          <w:bCs/>
        </w:rPr>
      </w:pPr>
      <w:r w:rsidRPr="00CF0F53">
        <w:rPr>
          <w:b/>
          <w:bCs/>
        </w:rPr>
        <w:t>BANK ACCOUNT DETAILS</w:t>
      </w:r>
    </w:p>
    <w:p w14:paraId="76C81F0A" w14:textId="77777777" w:rsidR="00CF0F53" w:rsidRDefault="00CF0F53" w:rsidP="00CF0F53"/>
    <w:p w14:paraId="765BB798" w14:textId="77777777" w:rsidR="00CF0F53" w:rsidRPr="006F4717" w:rsidRDefault="00CF0F53" w:rsidP="00CF0F53">
      <w:pPr>
        <w:rPr>
          <w:sz w:val="24"/>
          <w:szCs w:val="24"/>
        </w:rPr>
      </w:pPr>
      <w:r w:rsidRPr="006F4717">
        <w:rPr>
          <w:sz w:val="24"/>
          <w:szCs w:val="24"/>
        </w:rPr>
        <w:t>The bidder shall provide all the information such as Bank Account details, valid email ids, and valid contact Number of the contact person on the letterhead of the bidder.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CF0F53" w:rsidRPr="006F4717" w14:paraId="444E17AB" w14:textId="77777777" w:rsidTr="00257812">
        <w:tc>
          <w:tcPr>
            <w:tcW w:w="4509" w:type="dxa"/>
          </w:tcPr>
          <w:p w14:paraId="379F47D1" w14:textId="77777777" w:rsidR="00CF0F53" w:rsidRPr="006F4717" w:rsidRDefault="00CF0F53" w:rsidP="00257812">
            <w:pPr>
              <w:rPr>
                <w:sz w:val="24"/>
                <w:szCs w:val="24"/>
              </w:rPr>
            </w:pPr>
            <w:r w:rsidRPr="006F4717">
              <w:rPr>
                <w:sz w:val="24"/>
                <w:szCs w:val="24"/>
              </w:rPr>
              <w:t>IFT No. ______________________</w:t>
            </w:r>
          </w:p>
        </w:tc>
        <w:tc>
          <w:tcPr>
            <w:tcW w:w="4510" w:type="dxa"/>
          </w:tcPr>
          <w:p w14:paraId="7492F1AB" w14:textId="77777777" w:rsidR="00CF0F53" w:rsidRPr="006F4717" w:rsidRDefault="00CF0F53" w:rsidP="00257812">
            <w:pPr>
              <w:jc w:val="right"/>
              <w:rPr>
                <w:sz w:val="24"/>
                <w:szCs w:val="24"/>
              </w:rPr>
            </w:pPr>
            <w:r w:rsidRPr="006F4717">
              <w:rPr>
                <w:sz w:val="24"/>
                <w:szCs w:val="24"/>
              </w:rPr>
              <w:t>Date: ___/___/______</w:t>
            </w:r>
          </w:p>
        </w:tc>
      </w:tr>
    </w:tbl>
    <w:p w14:paraId="02EEE05A" w14:textId="77777777" w:rsidR="00CF0F53" w:rsidRPr="006F4717" w:rsidRDefault="00CF0F53" w:rsidP="00CF0F53">
      <w:pPr>
        <w:rPr>
          <w:sz w:val="24"/>
          <w:szCs w:val="24"/>
        </w:rPr>
      </w:pPr>
    </w:p>
    <w:p w14:paraId="21219F62" w14:textId="77777777" w:rsidR="00CF0F53" w:rsidRPr="006F4717" w:rsidRDefault="00CF0F53">
      <w:pPr>
        <w:pStyle w:val="ListParagraph"/>
        <w:numPr>
          <w:ilvl w:val="0"/>
          <w:numId w:val="63"/>
        </w:numPr>
        <w:suppressAutoHyphens w:val="0"/>
        <w:spacing w:before="120" w:after="120"/>
        <w:jc w:val="both"/>
        <w:rPr>
          <w:sz w:val="24"/>
          <w:szCs w:val="24"/>
        </w:rPr>
      </w:pPr>
      <w:r w:rsidRPr="006F4717">
        <w:rPr>
          <w:sz w:val="24"/>
          <w:szCs w:val="24"/>
        </w:rPr>
        <w:t>For RTGS</w:t>
      </w:r>
    </w:p>
    <w:p w14:paraId="21EC3F68" w14:textId="77777777" w:rsidR="00CF0F53" w:rsidRPr="006F4717" w:rsidRDefault="00CF0F53">
      <w:pPr>
        <w:pStyle w:val="ListParagraph"/>
        <w:numPr>
          <w:ilvl w:val="1"/>
          <w:numId w:val="63"/>
        </w:numPr>
        <w:suppressAutoHyphens w:val="0"/>
        <w:spacing w:before="120" w:after="120"/>
        <w:jc w:val="both"/>
        <w:rPr>
          <w:sz w:val="24"/>
          <w:szCs w:val="24"/>
        </w:rPr>
      </w:pPr>
      <w:proofErr w:type="spellStart"/>
      <w:r w:rsidRPr="006F4717">
        <w:rPr>
          <w:sz w:val="24"/>
          <w:szCs w:val="24"/>
        </w:rPr>
        <w:t>Benefeciary</w:t>
      </w:r>
      <w:proofErr w:type="spellEnd"/>
      <w:r w:rsidRPr="006F4717">
        <w:rPr>
          <w:sz w:val="24"/>
          <w:szCs w:val="24"/>
        </w:rPr>
        <w:t xml:space="preserve"> Name:</w:t>
      </w:r>
    </w:p>
    <w:p w14:paraId="7F494A3A" w14:textId="77777777" w:rsidR="00CF0F53" w:rsidRPr="006F4717" w:rsidRDefault="00CF0F53">
      <w:pPr>
        <w:pStyle w:val="ListParagraph"/>
        <w:numPr>
          <w:ilvl w:val="1"/>
          <w:numId w:val="63"/>
        </w:numPr>
        <w:suppressAutoHyphens w:val="0"/>
        <w:spacing w:before="120" w:after="120"/>
        <w:jc w:val="both"/>
        <w:rPr>
          <w:sz w:val="24"/>
          <w:szCs w:val="24"/>
        </w:rPr>
      </w:pPr>
      <w:proofErr w:type="spellStart"/>
      <w:r w:rsidRPr="006F4717">
        <w:rPr>
          <w:sz w:val="24"/>
          <w:szCs w:val="24"/>
        </w:rPr>
        <w:t>Benefeciary</w:t>
      </w:r>
      <w:proofErr w:type="spellEnd"/>
      <w:r w:rsidRPr="006F4717">
        <w:rPr>
          <w:sz w:val="24"/>
          <w:szCs w:val="24"/>
        </w:rPr>
        <w:t xml:space="preserve"> Bank and Branch:</w:t>
      </w:r>
    </w:p>
    <w:p w14:paraId="39B17DEB"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Address and Phone No. of Bank:</w:t>
      </w:r>
    </w:p>
    <w:p w14:paraId="69387B1B"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Account No.:</w:t>
      </w:r>
    </w:p>
    <w:p w14:paraId="36D7B9BD"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IFSC Code:</w:t>
      </w:r>
    </w:p>
    <w:p w14:paraId="0CFD55F7" w14:textId="77777777" w:rsidR="00CF0F53" w:rsidRPr="006F4717" w:rsidRDefault="00CF0F53" w:rsidP="00CF0F53">
      <w:pPr>
        <w:pStyle w:val="ListParagraph"/>
        <w:ind w:left="360"/>
        <w:rPr>
          <w:sz w:val="24"/>
          <w:szCs w:val="24"/>
        </w:rPr>
      </w:pPr>
    </w:p>
    <w:p w14:paraId="6DD79116" w14:textId="77777777" w:rsidR="00CF0F53" w:rsidRPr="006F4717" w:rsidRDefault="00CF0F53">
      <w:pPr>
        <w:pStyle w:val="ListParagraph"/>
        <w:numPr>
          <w:ilvl w:val="0"/>
          <w:numId w:val="63"/>
        </w:numPr>
        <w:suppressAutoHyphens w:val="0"/>
        <w:spacing w:before="120" w:after="120"/>
        <w:jc w:val="both"/>
        <w:rPr>
          <w:sz w:val="24"/>
          <w:szCs w:val="24"/>
        </w:rPr>
      </w:pPr>
      <w:r w:rsidRPr="006F4717">
        <w:rPr>
          <w:sz w:val="24"/>
          <w:szCs w:val="24"/>
        </w:rPr>
        <w:t>For Confirmation of transfer</w:t>
      </w:r>
    </w:p>
    <w:p w14:paraId="01E5E737"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Name of the Contact Person</w:t>
      </w:r>
    </w:p>
    <w:p w14:paraId="6BE3E3F2"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Designation:</w:t>
      </w:r>
    </w:p>
    <w:p w14:paraId="20ACB93F"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Mobile Phone No.:</w:t>
      </w:r>
    </w:p>
    <w:p w14:paraId="1D4B79E2" w14:textId="77777777" w:rsidR="00CF0F53" w:rsidRPr="006F4717" w:rsidRDefault="00CF0F53">
      <w:pPr>
        <w:pStyle w:val="ListParagraph"/>
        <w:numPr>
          <w:ilvl w:val="1"/>
          <w:numId w:val="63"/>
        </w:numPr>
        <w:suppressAutoHyphens w:val="0"/>
        <w:spacing w:before="120" w:after="120"/>
        <w:jc w:val="both"/>
        <w:rPr>
          <w:sz w:val="24"/>
          <w:szCs w:val="24"/>
        </w:rPr>
      </w:pPr>
      <w:r w:rsidRPr="006F4717">
        <w:rPr>
          <w:sz w:val="24"/>
          <w:szCs w:val="24"/>
        </w:rPr>
        <w:t>Email id:</w:t>
      </w:r>
    </w:p>
    <w:p w14:paraId="738F9E54" w14:textId="77777777" w:rsidR="00CF0F53" w:rsidRPr="006F4717" w:rsidRDefault="00CF0F53" w:rsidP="00CF0F53">
      <w:pPr>
        <w:rPr>
          <w:sz w:val="24"/>
          <w:szCs w:val="24"/>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6"/>
      </w:tblGrid>
      <w:tr w:rsidR="00CF0F53" w:rsidRPr="006F4717" w14:paraId="2A9CACA4" w14:textId="77777777" w:rsidTr="00257812">
        <w:tc>
          <w:tcPr>
            <w:tcW w:w="2500" w:type="pct"/>
          </w:tcPr>
          <w:p w14:paraId="67B9E470" w14:textId="77777777" w:rsidR="00CF0F53" w:rsidRPr="006F4717" w:rsidRDefault="00CF0F53" w:rsidP="00257812">
            <w:pPr>
              <w:rPr>
                <w:sz w:val="24"/>
                <w:szCs w:val="24"/>
              </w:rPr>
            </w:pPr>
            <w:r w:rsidRPr="006F4717">
              <w:rPr>
                <w:sz w:val="24"/>
                <w:szCs w:val="24"/>
              </w:rPr>
              <w:t>Date:</w:t>
            </w:r>
          </w:p>
        </w:tc>
        <w:tc>
          <w:tcPr>
            <w:tcW w:w="2500" w:type="pct"/>
          </w:tcPr>
          <w:p w14:paraId="617D9A7E" w14:textId="77777777" w:rsidR="00CF0F53" w:rsidRPr="006F4717" w:rsidRDefault="00CF0F53" w:rsidP="00257812">
            <w:pPr>
              <w:rPr>
                <w:sz w:val="24"/>
                <w:szCs w:val="24"/>
              </w:rPr>
            </w:pPr>
            <w:r w:rsidRPr="006F4717">
              <w:rPr>
                <w:sz w:val="24"/>
                <w:szCs w:val="24"/>
              </w:rPr>
              <w:t>Signature:</w:t>
            </w:r>
          </w:p>
        </w:tc>
      </w:tr>
      <w:tr w:rsidR="00CF0F53" w:rsidRPr="006F4717" w14:paraId="5C663507" w14:textId="77777777" w:rsidTr="00257812">
        <w:tc>
          <w:tcPr>
            <w:tcW w:w="2500" w:type="pct"/>
          </w:tcPr>
          <w:p w14:paraId="5797D363" w14:textId="77777777" w:rsidR="00CF0F53" w:rsidRPr="006F4717" w:rsidRDefault="00CF0F53" w:rsidP="00257812">
            <w:pPr>
              <w:rPr>
                <w:sz w:val="24"/>
                <w:szCs w:val="24"/>
              </w:rPr>
            </w:pPr>
            <w:r w:rsidRPr="006F4717">
              <w:rPr>
                <w:sz w:val="24"/>
                <w:szCs w:val="24"/>
              </w:rPr>
              <w:t>Place:</w:t>
            </w:r>
          </w:p>
        </w:tc>
        <w:tc>
          <w:tcPr>
            <w:tcW w:w="2500" w:type="pct"/>
          </w:tcPr>
          <w:p w14:paraId="76956590" w14:textId="77777777" w:rsidR="00CF0F53" w:rsidRPr="006F4717" w:rsidRDefault="00CF0F53" w:rsidP="00257812">
            <w:pPr>
              <w:rPr>
                <w:sz w:val="24"/>
                <w:szCs w:val="24"/>
              </w:rPr>
            </w:pPr>
            <w:r w:rsidRPr="006F4717">
              <w:rPr>
                <w:sz w:val="24"/>
                <w:szCs w:val="24"/>
              </w:rPr>
              <w:t>Name:</w:t>
            </w:r>
          </w:p>
        </w:tc>
      </w:tr>
      <w:tr w:rsidR="00CF0F53" w:rsidRPr="006F4717" w14:paraId="1EF93476" w14:textId="77777777" w:rsidTr="00257812">
        <w:tc>
          <w:tcPr>
            <w:tcW w:w="2500" w:type="pct"/>
          </w:tcPr>
          <w:p w14:paraId="580D4727" w14:textId="77777777" w:rsidR="00CF0F53" w:rsidRPr="006F4717" w:rsidRDefault="00CF0F53" w:rsidP="00257812">
            <w:pPr>
              <w:rPr>
                <w:sz w:val="24"/>
                <w:szCs w:val="24"/>
              </w:rPr>
            </w:pPr>
            <w:r w:rsidRPr="006F4717">
              <w:rPr>
                <w:sz w:val="24"/>
                <w:szCs w:val="24"/>
              </w:rPr>
              <w:t>Company Seal:</w:t>
            </w:r>
          </w:p>
        </w:tc>
        <w:tc>
          <w:tcPr>
            <w:tcW w:w="2500" w:type="pct"/>
          </w:tcPr>
          <w:p w14:paraId="106F7571" w14:textId="77777777" w:rsidR="00CF0F53" w:rsidRPr="006F4717" w:rsidRDefault="00CF0F53" w:rsidP="00257812">
            <w:pPr>
              <w:rPr>
                <w:sz w:val="24"/>
                <w:szCs w:val="24"/>
              </w:rPr>
            </w:pPr>
            <w:r w:rsidRPr="006F4717">
              <w:rPr>
                <w:sz w:val="24"/>
                <w:szCs w:val="24"/>
              </w:rPr>
              <w:t>Designation:</w:t>
            </w:r>
          </w:p>
        </w:tc>
      </w:tr>
    </w:tbl>
    <w:p w14:paraId="595E667C" w14:textId="77777777" w:rsidR="00CF0F53" w:rsidRPr="006F4717" w:rsidRDefault="00CF0F53" w:rsidP="00CF0F53">
      <w:pPr>
        <w:rPr>
          <w:sz w:val="24"/>
          <w:szCs w:val="24"/>
        </w:rPr>
      </w:pPr>
      <w:r w:rsidRPr="006F4717">
        <w:rPr>
          <w:sz w:val="24"/>
          <w:szCs w:val="24"/>
        </w:rPr>
        <w:br w:type="page"/>
      </w:r>
    </w:p>
    <w:p w14:paraId="1BD30503" w14:textId="179174D0" w:rsidR="005E6CA0" w:rsidRPr="005E6CA0" w:rsidRDefault="005E6CA0" w:rsidP="005E6CA0">
      <w:pPr>
        <w:pStyle w:val="Heading1"/>
        <w:rPr>
          <w:b/>
          <w:bCs/>
        </w:rPr>
      </w:pPr>
      <w:bookmarkStart w:id="15" w:name="_Toc532309461"/>
      <w:r>
        <w:lastRenderedPageBreak/>
        <w:t xml:space="preserve"> </w:t>
      </w:r>
      <w:r w:rsidRPr="005E6CA0">
        <w:rPr>
          <w:b/>
          <w:bCs/>
        </w:rPr>
        <w:t>CHECKLIST OF DOCUMENTS TO BE SUBMITTED BY BIDDERS</w:t>
      </w:r>
      <w:bookmarkEnd w:id="15"/>
    </w:p>
    <w:p w14:paraId="0973FA57" w14:textId="77777777" w:rsidR="005E6CA0" w:rsidRPr="004376D7" w:rsidRDefault="005E6CA0" w:rsidP="005E6CA0">
      <w:r w:rsidRPr="00771F59">
        <w:rPr>
          <w:b/>
        </w:rPr>
        <w:t xml:space="preserve">IMPORTANT NOTICE: </w:t>
      </w:r>
      <w:r w:rsidRPr="00771F59">
        <w:rPr>
          <w:i/>
        </w:rPr>
        <w:t>The following checklist of documents should be submitted by the bidder in the tender. The following list is only an illustrative list and not the complete list of documents. Bidders may please note that, in case one or more documents as required in the tender document are not submitted in the tender, as per the format mentioned in the tender document and in clear &amp; readable format, before the tender due date and time, then the tender submitted by the bidder shall be liable for outright rejection. The purchaser shall not accept any document which have not been uploaded before the tender due date and time. Therefore, the bidders are requested to read the tender document carefully and submit/upload the complete list of documents as required in the tender document.</w:t>
      </w:r>
    </w:p>
    <w:p w14:paraId="4157A290" w14:textId="77777777" w:rsidR="005E6CA0" w:rsidRDefault="005E6CA0" w:rsidP="005E6CA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5E6CA0" w14:paraId="487BE3BB" w14:textId="77777777" w:rsidTr="00257812">
        <w:tc>
          <w:tcPr>
            <w:tcW w:w="4509" w:type="dxa"/>
          </w:tcPr>
          <w:p w14:paraId="5A0448AD" w14:textId="77777777" w:rsidR="005E6CA0" w:rsidRDefault="005E6CA0" w:rsidP="00257812">
            <w:r>
              <w:t>IFT No. ______________________</w:t>
            </w:r>
          </w:p>
        </w:tc>
        <w:tc>
          <w:tcPr>
            <w:tcW w:w="4510" w:type="dxa"/>
          </w:tcPr>
          <w:p w14:paraId="7164F0EF" w14:textId="77777777" w:rsidR="005E6CA0" w:rsidRDefault="005E6CA0" w:rsidP="00257812">
            <w:pPr>
              <w:jc w:val="right"/>
            </w:pPr>
            <w:r>
              <w:t>Date: ___/___/______</w:t>
            </w:r>
          </w:p>
        </w:tc>
      </w:tr>
    </w:tbl>
    <w:p w14:paraId="53DC4DC8" w14:textId="77777777" w:rsidR="005E6CA0" w:rsidRDefault="005E6CA0" w:rsidP="005E6CA0"/>
    <w:tbl>
      <w:tblPr>
        <w:tblStyle w:val="TableGrid"/>
        <w:tblW w:w="9019" w:type="dxa"/>
        <w:tblLook w:val="04A0" w:firstRow="1" w:lastRow="0" w:firstColumn="1" w:lastColumn="0" w:noHBand="0" w:noVBand="1"/>
      </w:tblPr>
      <w:tblGrid>
        <w:gridCol w:w="625"/>
        <w:gridCol w:w="6840"/>
        <w:gridCol w:w="1554"/>
      </w:tblGrid>
      <w:tr w:rsidR="005E6CA0" w14:paraId="6E7BDC10" w14:textId="77777777" w:rsidTr="00257812">
        <w:trPr>
          <w:tblHeader/>
        </w:trPr>
        <w:tc>
          <w:tcPr>
            <w:tcW w:w="625" w:type="dxa"/>
            <w:shd w:val="clear" w:color="auto" w:fill="D9D9D9" w:themeFill="background1" w:themeFillShade="D9"/>
          </w:tcPr>
          <w:p w14:paraId="45A0CB1F" w14:textId="77777777" w:rsidR="005E6CA0" w:rsidRPr="005D22A0" w:rsidRDefault="005E6CA0" w:rsidP="00257812">
            <w:r w:rsidRPr="005D22A0">
              <w:t>Sl.</w:t>
            </w:r>
          </w:p>
        </w:tc>
        <w:tc>
          <w:tcPr>
            <w:tcW w:w="6840" w:type="dxa"/>
            <w:shd w:val="clear" w:color="auto" w:fill="D9D9D9" w:themeFill="background1" w:themeFillShade="D9"/>
          </w:tcPr>
          <w:p w14:paraId="449D3975" w14:textId="77777777" w:rsidR="005E6CA0" w:rsidRPr="005D22A0" w:rsidRDefault="005E6CA0" w:rsidP="00257812">
            <w:r w:rsidRPr="005D22A0">
              <w:rPr>
                <w:bCs/>
                <w:color w:val="000000"/>
              </w:rPr>
              <w:t>Details</w:t>
            </w:r>
          </w:p>
        </w:tc>
        <w:tc>
          <w:tcPr>
            <w:tcW w:w="1554" w:type="dxa"/>
            <w:shd w:val="clear" w:color="auto" w:fill="D9D9D9" w:themeFill="background1" w:themeFillShade="D9"/>
          </w:tcPr>
          <w:p w14:paraId="5EB20522" w14:textId="77777777" w:rsidR="005E6CA0" w:rsidRPr="005D22A0" w:rsidRDefault="005E6CA0" w:rsidP="00257812">
            <w:r w:rsidRPr="005D22A0">
              <w:t xml:space="preserve">Submitted </w:t>
            </w:r>
            <w:r w:rsidRPr="005D22A0">
              <w:br/>
              <w:t>(Yes / No)</w:t>
            </w:r>
          </w:p>
        </w:tc>
      </w:tr>
      <w:tr w:rsidR="005E6CA0" w14:paraId="2AAB82FE" w14:textId="77777777" w:rsidTr="00257812">
        <w:tc>
          <w:tcPr>
            <w:tcW w:w="625" w:type="dxa"/>
          </w:tcPr>
          <w:p w14:paraId="20B6558A" w14:textId="77777777" w:rsidR="005E6CA0" w:rsidRDefault="005E6CA0">
            <w:pPr>
              <w:pStyle w:val="ListParagraph"/>
              <w:numPr>
                <w:ilvl w:val="0"/>
                <w:numId w:val="64"/>
              </w:numPr>
              <w:suppressAutoHyphens w:val="0"/>
              <w:spacing w:after="120"/>
              <w:jc w:val="both"/>
            </w:pPr>
          </w:p>
        </w:tc>
        <w:tc>
          <w:tcPr>
            <w:tcW w:w="6840" w:type="dxa"/>
          </w:tcPr>
          <w:p w14:paraId="0DFC4F33" w14:textId="77777777" w:rsidR="005E6CA0" w:rsidRDefault="005E6CA0" w:rsidP="00257812">
            <w:r w:rsidRPr="00771F59">
              <w:rPr>
                <w:color w:val="000000"/>
              </w:rPr>
              <w:t>Earnest Money Deposit (EMD)</w:t>
            </w:r>
          </w:p>
        </w:tc>
        <w:tc>
          <w:tcPr>
            <w:tcW w:w="1554" w:type="dxa"/>
          </w:tcPr>
          <w:p w14:paraId="2377169E" w14:textId="77777777" w:rsidR="005E6CA0" w:rsidRDefault="005E6CA0" w:rsidP="00257812"/>
        </w:tc>
      </w:tr>
      <w:tr w:rsidR="005E6CA0" w14:paraId="59F36A0E" w14:textId="77777777" w:rsidTr="00257812">
        <w:tc>
          <w:tcPr>
            <w:tcW w:w="625" w:type="dxa"/>
          </w:tcPr>
          <w:p w14:paraId="6479435B" w14:textId="77777777" w:rsidR="005E6CA0" w:rsidRDefault="005E6CA0">
            <w:pPr>
              <w:pStyle w:val="ListParagraph"/>
              <w:numPr>
                <w:ilvl w:val="0"/>
                <w:numId w:val="64"/>
              </w:numPr>
              <w:suppressAutoHyphens w:val="0"/>
              <w:spacing w:after="120"/>
              <w:jc w:val="both"/>
            </w:pPr>
          </w:p>
        </w:tc>
        <w:tc>
          <w:tcPr>
            <w:tcW w:w="6840" w:type="dxa"/>
          </w:tcPr>
          <w:p w14:paraId="1B19F671" w14:textId="423B1C70" w:rsidR="005E6CA0" w:rsidRPr="00FD05E3" w:rsidRDefault="005E6CA0" w:rsidP="00257812">
            <w:pPr>
              <w:rPr>
                <w:color w:val="000000"/>
              </w:rPr>
            </w:pPr>
            <w:r>
              <w:rPr>
                <w:color w:val="000000"/>
              </w:rPr>
              <w:t>GST</w:t>
            </w:r>
            <w:r w:rsidRPr="00FD05E3">
              <w:rPr>
                <w:color w:val="000000"/>
              </w:rPr>
              <w:t xml:space="preserve"> Registration Certificate </w:t>
            </w:r>
          </w:p>
        </w:tc>
        <w:tc>
          <w:tcPr>
            <w:tcW w:w="1554" w:type="dxa"/>
          </w:tcPr>
          <w:p w14:paraId="4E10149B" w14:textId="77777777" w:rsidR="005E6CA0" w:rsidRDefault="005E6CA0" w:rsidP="00257812"/>
        </w:tc>
      </w:tr>
      <w:tr w:rsidR="005E6CA0" w14:paraId="5065CE01" w14:textId="77777777" w:rsidTr="00257812">
        <w:tc>
          <w:tcPr>
            <w:tcW w:w="625" w:type="dxa"/>
          </w:tcPr>
          <w:p w14:paraId="7FACEED2" w14:textId="77777777" w:rsidR="005E6CA0" w:rsidRDefault="005E6CA0">
            <w:pPr>
              <w:pStyle w:val="ListParagraph"/>
              <w:numPr>
                <w:ilvl w:val="0"/>
                <w:numId w:val="64"/>
              </w:numPr>
              <w:suppressAutoHyphens w:val="0"/>
              <w:spacing w:after="120"/>
              <w:jc w:val="both"/>
            </w:pPr>
          </w:p>
        </w:tc>
        <w:tc>
          <w:tcPr>
            <w:tcW w:w="6840" w:type="dxa"/>
          </w:tcPr>
          <w:p w14:paraId="2852E8E0" w14:textId="3455109A" w:rsidR="005E6CA0" w:rsidRPr="00FD05E3" w:rsidRDefault="005E6CA0" w:rsidP="00257812">
            <w:pPr>
              <w:rPr>
                <w:color w:val="000000"/>
              </w:rPr>
            </w:pPr>
            <w:r w:rsidRPr="00FD05E3">
              <w:rPr>
                <w:color w:val="000000"/>
              </w:rPr>
              <w:t xml:space="preserve">Annual Turnover for the past three year as </w:t>
            </w:r>
            <w:r>
              <w:rPr>
                <w:color w:val="000000"/>
              </w:rPr>
              <w:t xml:space="preserve">per format </w:t>
            </w:r>
            <w:r w:rsidR="001928F8">
              <w:rPr>
                <w:color w:val="000000"/>
              </w:rPr>
              <w:t>22-23</w:t>
            </w:r>
            <w:r w:rsidR="00D95EC2">
              <w:rPr>
                <w:color w:val="000000"/>
              </w:rPr>
              <w:t>, 23-24</w:t>
            </w:r>
            <w:r w:rsidR="00D23101">
              <w:rPr>
                <w:color w:val="000000"/>
              </w:rPr>
              <w:t>, 2024-25</w:t>
            </w:r>
          </w:p>
        </w:tc>
        <w:tc>
          <w:tcPr>
            <w:tcW w:w="1554" w:type="dxa"/>
          </w:tcPr>
          <w:p w14:paraId="0FBC9326" w14:textId="77777777" w:rsidR="005E6CA0" w:rsidRDefault="005E6CA0" w:rsidP="00257812"/>
        </w:tc>
      </w:tr>
      <w:tr w:rsidR="005E6CA0" w14:paraId="4A719868" w14:textId="77777777" w:rsidTr="00257812">
        <w:tc>
          <w:tcPr>
            <w:tcW w:w="625" w:type="dxa"/>
          </w:tcPr>
          <w:p w14:paraId="3556F553" w14:textId="77777777" w:rsidR="005E6CA0" w:rsidRDefault="005E6CA0">
            <w:pPr>
              <w:pStyle w:val="ListParagraph"/>
              <w:numPr>
                <w:ilvl w:val="0"/>
                <w:numId w:val="64"/>
              </w:numPr>
              <w:suppressAutoHyphens w:val="0"/>
              <w:spacing w:after="120"/>
              <w:jc w:val="both"/>
            </w:pPr>
          </w:p>
        </w:tc>
        <w:tc>
          <w:tcPr>
            <w:tcW w:w="6840" w:type="dxa"/>
          </w:tcPr>
          <w:p w14:paraId="640E4153" w14:textId="77777777" w:rsidR="005E6CA0" w:rsidRPr="00FD05E3" w:rsidRDefault="005E6CA0" w:rsidP="00257812">
            <w:pPr>
              <w:rPr>
                <w:color w:val="000000"/>
              </w:rPr>
            </w:pPr>
            <w:r w:rsidRPr="00FD05E3">
              <w:rPr>
                <w:color w:val="000000"/>
              </w:rPr>
              <w:t>Tender offer form</w:t>
            </w:r>
            <w:r w:rsidRPr="00FD05E3">
              <w:t xml:space="preserve"> as per proforma given in Section-VIII</w:t>
            </w:r>
          </w:p>
        </w:tc>
        <w:tc>
          <w:tcPr>
            <w:tcW w:w="1554" w:type="dxa"/>
          </w:tcPr>
          <w:p w14:paraId="11ECF4A2" w14:textId="77777777" w:rsidR="005E6CA0" w:rsidRDefault="005E6CA0" w:rsidP="00257812"/>
        </w:tc>
      </w:tr>
      <w:tr w:rsidR="005E6CA0" w14:paraId="66A7FE20" w14:textId="77777777" w:rsidTr="00257812">
        <w:tc>
          <w:tcPr>
            <w:tcW w:w="625" w:type="dxa"/>
          </w:tcPr>
          <w:p w14:paraId="02F0B869" w14:textId="77777777" w:rsidR="005E6CA0" w:rsidRDefault="005E6CA0">
            <w:pPr>
              <w:pStyle w:val="ListParagraph"/>
              <w:numPr>
                <w:ilvl w:val="0"/>
                <w:numId w:val="64"/>
              </w:numPr>
              <w:suppressAutoHyphens w:val="0"/>
              <w:spacing w:after="120"/>
              <w:jc w:val="both"/>
            </w:pPr>
          </w:p>
        </w:tc>
        <w:tc>
          <w:tcPr>
            <w:tcW w:w="6840" w:type="dxa"/>
          </w:tcPr>
          <w:p w14:paraId="67DF3376" w14:textId="559A4ADA" w:rsidR="005E6CA0" w:rsidRPr="00FD05E3" w:rsidRDefault="005E6CA0" w:rsidP="00257812">
            <w:pPr>
              <w:rPr>
                <w:color w:val="000000"/>
              </w:rPr>
            </w:pPr>
            <w:r w:rsidRPr="00FD05E3">
              <w:rPr>
                <w:color w:val="000000"/>
              </w:rPr>
              <w:t xml:space="preserve">Affidavit  </w:t>
            </w:r>
          </w:p>
        </w:tc>
        <w:tc>
          <w:tcPr>
            <w:tcW w:w="1554" w:type="dxa"/>
          </w:tcPr>
          <w:p w14:paraId="78C63339" w14:textId="77777777" w:rsidR="005E6CA0" w:rsidRDefault="005E6CA0" w:rsidP="00257812"/>
        </w:tc>
      </w:tr>
      <w:tr w:rsidR="005E6CA0" w14:paraId="45CDE3B5" w14:textId="77777777" w:rsidTr="00257812">
        <w:tc>
          <w:tcPr>
            <w:tcW w:w="625" w:type="dxa"/>
          </w:tcPr>
          <w:p w14:paraId="55CD0B88" w14:textId="77777777" w:rsidR="005E6CA0" w:rsidRDefault="005E6CA0">
            <w:pPr>
              <w:pStyle w:val="ListParagraph"/>
              <w:numPr>
                <w:ilvl w:val="0"/>
                <w:numId w:val="64"/>
              </w:numPr>
              <w:suppressAutoHyphens w:val="0"/>
              <w:spacing w:after="120"/>
              <w:jc w:val="both"/>
            </w:pPr>
          </w:p>
        </w:tc>
        <w:tc>
          <w:tcPr>
            <w:tcW w:w="6840" w:type="dxa"/>
          </w:tcPr>
          <w:p w14:paraId="36404E8D" w14:textId="495753FA" w:rsidR="005E6CA0" w:rsidRPr="00FD05E3" w:rsidRDefault="005E6CA0" w:rsidP="00257812">
            <w:pPr>
              <w:rPr>
                <w:color w:val="000000"/>
              </w:rPr>
            </w:pPr>
            <w:r w:rsidRPr="00FD05E3">
              <w:rPr>
                <w:color w:val="000000"/>
              </w:rPr>
              <w:t xml:space="preserve">Service center details established </w:t>
            </w:r>
          </w:p>
        </w:tc>
        <w:tc>
          <w:tcPr>
            <w:tcW w:w="1554" w:type="dxa"/>
          </w:tcPr>
          <w:p w14:paraId="5C125183" w14:textId="77777777" w:rsidR="005E6CA0" w:rsidRDefault="005E6CA0" w:rsidP="00257812"/>
        </w:tc>
      </w:tr>
      <w:tr w:rsidR="005E6CA0" w14:paraId="32083458" w14:textId="77777777" w:rsidTr="00257812">
        <w:tc>
          <w:tcPr>
            <w:tcW w:w="625" w:type="dxa"/>
          </w:tcPr>
          <w:p w14:paraId="4B4673BC" w14:textId="77777777" w:rsidR="005E6CA0" w:rsidRDefault="005E6CA0">
            <w:pPr>
              <w:pStyle w:val="ListParagraph"/>
              <w:numPr>
                <w:ilvl w:val="0"/>
                <w:numId w:val="64"/>
              </w:numPr>
              <w:suppressAutoHyphens w:val="0"/>
              <w:spacing w:after="120"/>
              <w:jc w:val="both"/>
            </w:pPr>
          </w:p>
        </w:tc>
        <w:tc>
          <w:tcPr>
            <w:tcW w:w="6840" w:type="dxa"/>
          </w:tcPr>
          <w:p w14:paraId="68D2D141" w14:textId="2661F316" w:rsidR="005E6CA0" w:rsidRPr="00FD05E3" w:rsidRDefault="005E6CA0" w:rsidP="00257812">
            <w:pPr>
              <w:rPr>
                <w:color w:val="000000"/>
              </w:rPr>
            </w:pPr>
            <w:r w:rsidRPr="00FD05E3">
              <w:rPr>
                <w:color w:val="000000"/>
              </w:rPr>
              <w:t>Manufacturing License</w:t>
            </w:r>
            <w:r w:rsidR="00BB1AD7">
              <w:rPr>
                <w:color w:val="000000"/>
              </w:rPr>
              <w:t xml:space="preserve"> CDSCO</w:t>
            </w:r>
          </w:p>
        </w:tc>
        <w:tc>
          <w:tcPr>
            <w:tcW w:w="1554" w:type="dxa"/>
          </w:tcPr>
          <w:p w14:paraId="7AB2A245" w14:textId="77777777" w:rsidR="005E6CA0" w:rsidRDefault="005E6CA0" w:rsidP="00257812"/>
        </w:tc>
      </w:tr>
      <w:tr w:rsidR="005E6CA0" w14:paraId="17BF88FA" w14:textId="77777777" w:rsidTr="00257812">
        <w:tc>
          <w:tcPr>
            <w:tcW w:w="625" w:type="dxa"/>
          </w:tcPr>
          <w:p w14:paraId="7FCCD06F" w14:textId="77777777" w:rsidR="005E6CA0" w:rsidRDefault="005E6CA0">
            <w:pPr>
              <w:pStyle w:val="ListParagraph"/>
              <w:numPr>
                <w:ilvl w:val="0"/>
                <w:numId w:val="64"/>
              </w:numPr>
              <w:suppressAutoHyphens w:val="0"/>
              <w:spacing w:after="120"/>
              <w:jc w:val="both"/>
            </w:pPr>
          </w:p>
        </w:tc>
        <w:tc>
          <w:tcPr>
            <w:tcW w:w="6840" w:type="dxa"/>
          </w:tcPr>
          <w:p w14:paraId="6F652290" w14:textId="77777777" w:rsidR="005E6CA0" w:rsidRPr="00FD05E3" w:rsidRDefault="005E6CA0" w:rsidP="00257812">
            <w:pPr>
              <w:rPr>
                <w:color w:val="000000"/>
              </w:rPr>
            </w:pPr>
            <w:r w:rsidRPr="00FD05E3">
              <w:rPr>
                <w:color w:val="000000"/>
              </w:rPr>
              <w:t xml:space="preserve">Manufacturer’s Authorization </w:t>
            </w:r>
            <w:r w:rsidRPr="00FD05E3">
              <w:t>as per proforma given in Section-XIII</w:t>
            </w:r>
          </w:p>
        </w:tc>
        <w:tc>
          <w:tcPr>
            <w:tcW w:w="1554" w:type="dxa"/>
          </w:tcPr>
          <w:p w14:paraId="15EBF26A" w14:textId="77777777" w:rsidR="005E6CA0" w:rsidRDefault="005E6CA0" w:rsidP="00257812"/>
        </w:tc>
      </w:tr>
      <w:tr w:rsidR="005E6CA0" w14:paraId="490F23B6" w14:textId="77777777" w:rsidTr="00257812">
        <w:tc>
          <w:tcPr>
            <w:tcW w:w="625" w:type="dxa"/>
          </w:tcPr>
          <w:p w14:paraId="29F6A8B4" w14:textId="77777777" w:rsidR="005E6CA0" w:rsidRDefault="005E6CA0">
            <w:pPr>
              <w:pStyle w:val="ListParagraph"/>
              <w:numPr>
                <w:ilvl w:val="0"/>
                <w:numId w:val="64"/>
              </w:numPr>
              <w:suppressAutoHyphens w:val="0"/>
              <w:spacing w:after="120"/>
              <w:jc w:val="both"/>
            </w:pPr>
          </w:p>
        </w:tc>
        <w:tc>
          <w:tcPr>
            <w:tcW w:w="6840" w:type="dxa"/>
          </w:tcPr>
          <w:p w14:paraId="76B2B89C" w14:textId="32CAFCE7" w:rsidR="005E6CA0" w:rsidRPr="00FD05E3" w:rsidRDefault="005E6CA0" w:rsidP="00257812">
            <w:pPr>
              <w:rPr>
                <w:color w:val="000000"/>
              </w:rPr>
            </w:pPr>
            <w:r w:rsidRPr="00FD05E3">
              <w:rPr>
                <w:color w:val="000000"/>
              </w:rPr>
              <w:t xml:space="preserve">80% </w:t>
            </w:r>
            <w:r>
              <w:rPr>
                <w:color w:val="000000"/>
              </w:rPr>
              <w:t xml:space="preserve">/40% </w:t>
            </w:r>
            <w:r w:rsidRPr="00FD05E3">
              <w:rPr>
                <w:color w:val="000000"/>
              </w:rPr>
              <w:t xml:space="preserve">Performance Statement to be submitted by the Manufacturer </w:t>
            </w:r>
            <w:r w:rsidRPr="00FD05E3">
              <w:t xml:space="preserve">as per proforma </w:t>
            </w:r>
          </w:p>
        </w:tc>
        <w:tc>
          <w:tcPr>
            <w:tcW w:w="1554" w:type="dxa"/>
          </w:tcPr>
          <w:p w14:paraId="416133DB" w14:textId="77777777" w:rsidR="005E6CA0" w:rsidRDefault="005E6CA0" w:rsidP="00257812"/>
        </w:tc>
      </w:tr>
      <w:tr w:rsidR="005E6CA0" w14:paraId="5F9E99A6" w14:textId="77777777" w:rsidTr="00257812">
        <w:tc>
          <w:tcPr>
            <w:tcW w:w="625" w:type="dxa"/>
          </w:tcPr>
          <w:p w14:paraId="64D9DE13" w14:textId="77777777" w:rsidR="005E6CA0" w:rsidRDefault="005E6CA0">
            <w:pPr>
              <w:pStyle w:val="ListParagraph"/>
              <w:numPr>
                <w:ilvl w:val="0"/>
                <w:numId w:val="64"/>
              </w:numPr>
              <w:suppressAutoHyphens w:val="0"/>
              <w:spacing w:after="120"/>
              <w:jc w:val="both"/>
            </w:pPr>
          </w:p>
        </w:tc>
        <w:tc>
          <w:tcPr>
            <w:tcW w:w="6840" w:type="dxa"/>
          </w:tcPr>
          <w:p w14:paraId="15295A65" w14:textId="72DA3001" w:rsidR="005E6CA0" w:rsidRPr="00771F59" w:rsidRDefault="005E6CA0" w:rsidP="00257812">
            <w:pPr>
              <w:rPr>
                <w:color w:val="000000"/>
              </w:rPr>
            </w:pPr>
            <w:r w:rsidRPr="00771F59">
              <w:rPr>
                <w:color w:val="000000"/>
              </w:rPr>
              <w:t>Proof of 80% performance (Supply orders</w:t>
            </w:r>
            <w:r w:rsidR="002647CB">
              <w:rPr>
                <w:color w:val="000000"/>
              </w:rPr>
              <w:t xml:space="preserve"> or invoice copies)</w:t>
            </w:r>
            <w:r w:rsidRPr="00771F59">
              <w:rPr>
                <w:color w:val="000000"/>
              </w:rPr>
              <w:t xml:space="preserve"> to be submitted by the Manufacturer</w:t>
            </w:r>
          </w:p>
        </w:tc>
        <w:tc>
          <w:tcPr>
            <w:tcW w:w="1554" w:type="dxa"/>
          </w:tcPr>
          <w:p w14:paraId="6E7D7FD9" w14:textId="77777777" w:rsidR="005E6CA0" w:rsidRDefault="005E6CA0" w:rsidP="00257812"/>
        </w:tc>
      </w:tr>
      <w:tr w:rsidR="005E6CA0" w14:paraId="6EC1E666" w14:textId="77777777" w:rsidTr="00257812">
        <w:tc>
          <w:tcPr>
            <w:tcW w:w="625" w:type="dxa"/>
          </w:tcPr>
          <w:p w14:paraId="62794BD8" w14:textId="77777777" w:rsidR="005E6CA0" w:rsidRDefault="005E6CA0">
            <w:pPr>
              <w:pStyle w:val="ListParagraph"/>
              <w:numPr>
                <w:ilvl w:val="0"/>
                <w:numId w:val="64"/>
              </w:numPr>
              <w:suppressAutoHyphens w:val="0"/>
              <w:spacing w:after="120"/>
              <w:jc w:val="both"/>
            </w:pPr>
          </w:p>
        </w:tc>
        <w:tc>
          <w:tcPr>
            <w:tcW w:w="6840" w:type="dxa"/>
          </w:tcPr>
          <w:p w14:paraId="625F95CD" w14:textId="23098683" w:rsidR="005E6CA0" w:rsidRPr="00FD05E3" w:rsidRDefault="005E6CA0" w:rsidP="00257812">
            <w:pPr>
              <w:rPr>
                <w:color w:val="000000"/>
              </w:rPr>
            </w:pPr>
            <w:r w:rsidRPr="00FD05E3">
              <w:rPr>
                <w:color w:val="000000"/>
              </w:rPr>
              <w:t xml:space="preserve">30% Performance statement to be submitted by dealer / authorized agent </w:t>
            </w:r>
            <w:r w:rsidRPr="00FD05E3">
              <w:t xml:space="preserve">as per proforma </w:t>
            </w:r>
          </w:p>
        </w:tc>
        <w:tc>
          <w:tcPr>
            <w:tcW w:w="1554" w:type="dxa"/>
          </w:tcPr>
          <w:p w14:paraId="0802CEBD" w14:textId="77777777" w:rsidR="005E6CA0" w:rsidRDefault="005E6CA0" w:rsidP="00257812"/>
        </w:tc>
      </w:tr>
      <w:tr w:rsidR="005E6CA0" w14:paraId="6464C7B7" w14:textId="77777777" w:rsidTr="00257812">
        <w:tc>
          <w:tcPr>
            <w:tcW w:w="625" w:type="dxa"/>
          </w:tcPr>
          <w:p w14:paraId="1FB0CAAC" w14:textId="77777777" w:rsidR="005E6CA0" w:rsidRDefault="005E6CA0">
            <w:pPr>
              <w:pStyle w:val="ListParagraph"/>
              <w:numPr>
                <w:ilvl w:val="0"/>
                <w:numId w:val="64"/>
              </w:numPr>
              <w:suppressAutoHyphens w:val="0"/>
              <w:spacing w:after="120"/>
              <w:jc w:val="both"/>
            </w:pPr>
          </w:p>
        </w:tc>
        <w:tc>
          <w:tcPr>
            <w:tcW w:w="6840" w:type="dxa"/>
          </w:tcPr>
          <w:p w14:paraId="5C5BE673" w14:textId="6065699B" w:rsidR="005E6CA0" w:rsidRPr="00FD05E3" w:rsidRDefault="005E6CA0" w:rsidP="00257812">
            <w:pPr>
              <w:rPr>
                <w:color w:val="000000"/>
              </w:rPr>
            </w:pPr>
            <w:r w:rsidRPr="00FD05E3">
              <w:rPr>
                <w:color w:val="000000"/>
              </w:rPr>
              <w:t>Proof of 30% performance (</w:t>
            </w:r>
            <w:r w:rsidR="002647CB" w:rsidRPr="00771F59">
              <w:rPr>
                <w:color w:val="000000"/>
              </w:rPr>
              <w:t>Supply orders</w:t>
            </w:r>
            <w:r w:rsidR="002647CB">
              <w:rPr>
                <w:color w:val="000000"/>
              </w:rPr>
              <w:t xml:space="preserve"> or invoice copies)</w:t>
            </w:r>
            <w:r w:rsidR="002647CB" w:rsidRPr="00771F59">
              <w:rPr>
                <w:color w:val="000000"/>
              </w:rPr>
              <w:t xml:space="preserve"> </w:t>
            </w:r>
            <w:r w:rsidRPr="00FD05E3">
              <w:rPr>
                <w:color w:val="000000"/>
              </w:rPr>
              <w:t>to be submitted by dealer / authorized agent</w:t>
            </w:r>
          </w:p>
        </w:tc>
        <w:tc>
          <w:tcPr>
            <w:tcW w:w="1554" w:type="dxa"/>
          </w:tcPr>
          <w:p w14:paraId="4CA4ABEF" w14:textId="77777777" w:rsidR="005E6CA0" w:rsidRDefault="005E6CA0" w:rsidP="00257812"/>
        </w:tc>
      </w:tr>
      <w:tr w:rsidR="005E6CA0" w14:paraId="71AA78E4" w14:textId="77777777" w:rsidTr="00257812">
        <w:tc>
          <w:tcPr>
            <w:tcW w:w="625" w:type="dxa"/>
          </w:tcPr>
          <w:p w14:paraId="094E93CC" w14:textId="77777777" w:rsidR="005E6CA0" w:rsidRDefault="005E6CA0">
            <w:pPr>
              <w:pStyle w:val="ListParagraph"/>
              <w:numPr>
                <w:ilvl w:val="0"/>
                <w:numId w:val="64"/>
              </w:numPr>
              <w:suppressAutoHyphens w:val="0"/>
              <w:spacing w:after="120"/>
              <w:jc w:val="both"/>
            </w:pPr>
          </w:p>
        </w:tc>
        <w:tc>
          <w:tcPr>
            <w:tcW w:w="6840" w:type="dxa"/>
          </w:tcPr>
          <w:p w14:paraId="2688A432" w14:textId="442ED28A" w:rsidR="005E6CA0" w:rsidRPr="00FD05E3" w:rsidRDefault="005E6CA0" w:rsidP="00257812">
            <w:pPr>
              <w:rPr>
                <w:color w:val="000000"/>
              </w:rPr>
            </w:pPr>
            <w:r w:rsidRPr="00FD05E3">
              <w:rPr>
                <w:color w:val="000000"/>
              </w:rPr>
              <w:t>End user certificate</w:t>
            </w:r>
          </w:p>
        </w:tc>
        <w:tc>
          <w:tcPr>
            <w:tcW w:w="1554" w:type="dxa"/>
          </w:tcPr>
          <w:p w14:paraId="630FD6A6" w14:textId="77777777" w:rsidR="005E6CA0" w:rsidRDefault="005E6CA0" w:rsidP="00257812"/>
        </w:tc>
      </w:tr>
      <w:tr w:rsidR="005E6CA0" w14:paraId="543FB198" w14:textId="77777777" w:rsidTr="00257812">
        <w:tc>
          <w:tcPr>
            <w:tcW w:w="625" w:type="dxa"/>
          </w:tcPr>
          <w:p w14:paraId="33ECB3D2" w14:textId="77777777" w:rsidR="005E6CA0" w:rsidRDefault="005E6CA0">
            <w:pPr>
              <w:pStyle w:val="ListParagraph"/>
              <w:numPr>
                <w:ilvl w:val="0"/>
                <w:numId w:val="64"/>
              </w:numPr>
              <w:suppressAutoHyphens w:val="0"/>
              <w:spacing w:after="120"/>
              <w:jc w:val="both"/>
            </w:pPr>
          </w:p>
        </w:tc>
        <w:tc>
          <w:tcPr>
            <w:tcW w:w="6840" w:type="dxa"/>
          </w:tcPr>
          <w:p w14:paraId="1ABB55D5" w14:textId="77777777" w:rsidR="005E6CA0" w:rsidRPr="00FD05E3" w:rsidRDefault="005E6CA0" w:rsidP="00257812">
            <w:pPr>
              <w:rPr>
                <w:color w:val="000000"/>
              </w:rPr>
            </w:pPr>
            <w:r w:rsidRPr="00FD05E3">
              <w:rPr>
                <w:color w:val="000000"/>
              </w:rPr>
              <w:t xml:space="preserve">Equipment &amp; Quality control certificate </w:t>
            </w:r>
            <w:r w:rsidRPr="00FD05E3">
              <w:t>as per proforma given in Section- XIV</w:t>
            </w:r>
          </w:p>
        </w:tc>
        <w:tc>
          <w:tcPr>
            <w:tcW w:w="1554" w:type="dxa"/>
          </w:tcPr>
          <w:p w14:paraId="1FD89E5A" w14:textId="77777777" w:rsidR="005E6CA0" w:rsidRDefault="005E6CA0" w:rsidP="00257812"/>
        </w:tc>
      </w:tr>
      <w:tr w:rsidR="005E6CA0" w14:paraId="731D85D2" w14:textId="77777777" w:rsidTr="00257812">
        <w:tc>
          <w:tcPr>
            <w:tcW w:w="625" w:type="dxa"/>
          </w:tcPr>
          <w:p w14:paraId="2A8CF853" w14:textId="77777777" w:rsidR="005E6CA0" w:rsidRDefault="005E6CA0">
            <w:pPr>
              <w:pStyle w:val="ListParagraph"/>
              <w:numPr>
                <w:ilvl w:val="0"/>
                <w:numId w:val="64"/>
              </w:numPr>
              <w:suppressAutoHyphens w:val="0"/>
              <w:spacing w:after="120"/>
              <w:jc w:val="both"/>
            </w:pPr>
          </w:p>
        </w:tc>
        <w:tc>
          <w:tcPr>
            <w:tcW w:w="6840" w:type="dxa"/>
          </w:tcPr>
          <w:p w14:paraId="7D1F5566" w14:textId="77777777" w:rsidR="005E6CA0" w:rsidRPr="00FD05E3" w:rsidRDefault="005E6CA0" w:rsidP="00257812">
            <w:pPr>
              <w:rPr>
                <w:color w:val="000000"/>
              </w:rPr>
            </w:pPr>
            <w:r w:rsidRPr="00FD05E3">
              <w:rPr>
                <w:color w:val="000000"/>
              </w:rPr>
              <w:t>Technical literatures of the quoted model</w:t>
            </w:r>
          </w:p>
        </w:tc>
        <w:tc>
          <w:tcPr>
            <w:tcW w:w="1554" w:type="dxa"/>
          </w:tcPr>
          <w:p w14:paraId="361C34AC" w14:textId="77777777" w:rsidR="005E6CA0" w:rsidRDefault="005E6CA0" w:rsidP="00257812"/>
        </w:tc>
      </w:tr>
      <w:tr w:rsidR="005E6CA0" w14:paraId="58A862C5" w14:textId="77777777" w:rsidTr="00257812">
        <w:tc>
          <w:tcPr>
            <w:tcW w:w="625" w:type="dxa"/>
          </w:tcPr>
          <w:p w14:paraId="4EA3B33D" w14:textId="77777777" w:rsidR="005E6CA0" w:rsidRDefault="005E6CA0">
            <w:pPr>
              <w:pStyle w:val="ListParagraph"/>
              <w:numPr>
                <w:ilvl w:val="0"/>
                <w:numId w:val="64"/>
              </w:numPr>
              <w:suppressAutoHyphens w:val="0"/>
              <w:spacing w:after="120"/>
              <w:jc w:val="both"/>
            </w:pPr>
          </w:p>
        </w:tc>
        <w:tc>
          <w:tcPr>
            <w:tcW w:w="6840" w:type="dxa"/>
          </w:tcPr>
          <w:p w14:paraId="791FFF00" w14:textId="77777777" w:rsidR="005E6CA0" w:rsidRPr="00FD05E3" w:rsidRDefault="005E6CA0" w:rsidP="00257812">
            <w:pPr>
              <w:rPr>
                <w:color w:val="000000"/>
              </w:rPr>
            </w:pPr>
            <w:r w:rsidRPr="00FD05E3">
              <w:rPr>
                <w:color w:val="000000"/>
              </w:rPr>
              <w:t>Technical Compliance statements</w:t>
            </w:r>
          </w:p>
        </w:tc>
        <w:tc>
          <w:tcPr>
            <w:tcW w:w="1554" w:type="dxa"/>
          </w:tcPr>
          <w:p w14:paraId="5B86AD04" w14:textId="77777777" w:rsidR="005E6CA0" w:rsidRDefault="005E6CA0" w:rsidP="00257812"/>
        </w:tc>
      </w:tr>
      <w:tr w:rsidR="005E6CA0" w14:paraId="33C927A1" w14:textId="77777777" w:rsidTr="00257812">
        <w:tc>
          <w:tcPr>
            <w:tcW w:w="625" w:type="dxa"/>
          </w:tcPr>
          <w:p w14:paraId="4EE2041F" w14:textId="77777777" w:rsidR="005E6CA0" w:rsidRDefault="005E6CA0" w:rsidP="009D14D8">
            <w:pPr>
              <w:pStyle w:val="ListParagraph"/>
              <w:suppressAutoHyphens w:val="0"/>
              <w:spacing w:after="120"/>
              <w:ind w:left="360"/>
              <w:jc w:val="both"/>
            </w:pPr>
          </w:p>
        </w:tc>
        <w:tc>
          <w:tcPr>
            <w:tcW w:w="6840" w:type="dxa"/>
          </w:tcPr>
          <w:p w14:paraId="0C15B374" w14:textId="77777777" w:rsidR="009D14D8" w:rsidRPr="00BB1AD7" w:rsidRDefault="009D14D8">
            <w:pPr>
              <w:numPr>
                <w:ilvl w:val="0"/>
                <w:numId w:val="64"/>
              </w:numPr>
              <w:rPr>
                <w:sz w:val="24"/>
                <w:szCs w:val="24"/>
                <w:lang w:val="en-IN"/>
              </w:rPr>
            </w:pPr>
            <w:r w:rsidRPr="00BB1AD7">
              <w:rPr>
                <w:sz w:val="24"/>
                <w:szCs w:val="24"/>
                <w:lang w:val="en-IN"/>
              </w:rPr>
              <w:t>Should be FDA/CE/BIS approved product.</w:t>
            </w:r>
          </w:p>
          <w:p w14:paraId="3792217D" w14:textId="77777777" w:rsidR="009D14D8" w:rsidRPr="00BB1AD7" w:rsidRDefault="009D14D8">
            <w:pPr>
              <w:numPr>
                <w:ilvl w:val="0"/>
                <w:numId w:val="64"/>
              </w:numPr>
              <w:rPr>
                <w:sz w:val="24"/>
                <w:szCs w:val="24"/>
                <w:lang w:val="en-IN"/>
              </w:rPr>
            </w:pPr>
            <w:r w:rsidRPr="00BB1AD7">
              <w:rPr>
                <w:sz w:val="24"/>
                <w:szCs w:val="24"/>
                <w:lang w:val="en-IN"/>
              </w:rPr>
              <w:t>Manufacturer and Supplier should have ISO 13485 certification for quality standards.</w:t>
            </w:r>
          </w:p>
          <w:p w14:paraId="7C1B82A9" w14:textId="77777777" w:rsidR="009D14D8" w:rsidRPr="00BB1AD7" w:rsidRDefault="009D14D8">
            <w:pPr>
              <w:numPr>
                <w:ilvl w:val="0"/>
                <w:numId w:val="64"/>
              </w:numPr>
              <w:rPr>
                <w:sz w:val="24"/>
                <w:szCs w:val="24"/>
                <w:lang w:val="en-IN"/>
              </w:rPr>
            </w:pPr>
            <w:r w:rsidRPr="00BB1AD7">
              <w:rPr>
                <w:sz w:val="24"/>
                <w:szCs w:val="24"/>
                <w:lang w:val="en-IN"/>
              </w:rPr>
              <w:t>Electrical safety conforms to the standards for electrical safety IEC 60601- General requirements (or equivalent BIS Standard).</w:t>
            </w:r>
          </w:p>
          <w:p w14:paraId="46708DD2" w14:textId="77777777" w:rsidR="009D14D8" w:rsidRPr="00BB1AD7" w:rsidRDefault="009D14D8">
            <w:pPr>
              <w:numPr>
                <w:ilvl w:val="0"/>
                <w:numId w:val="64"/>
              </w:numPr>
              <w:rPr>
                <w:sz w:val="24"/>
                <w:szCs w:val="24"/>
                <w:lang w:val="en-IN"/>
              </w:rPr>
            </w:pPr>
            <w:r w:rsidRPr="00BB1AD7">
              <w:rPr>
                <w:sz w:val="24"/>
                <w:szCs w:val="24"/>
                <w:lang w:val="en-IN"/>
              </w:rPr>
              <w:t>Shall meet internationally recognised standards for Electromagnetic Compatibility (EMC) for electro medical equipment: 61326-1.</w:t>
            </w:r>
          </w:p>
          <w:p w14:paraId="66FD9804" w14:textId="77777777" w:rsidR="009D14D8" w:rsidRPr="00BB1AD7" w:rsidRDefault="009D14D8">
            <w:pPr>
              <w:numPr>
                <w:ilvl w:val="0"/>
                <w:numId w:val="64"/>
              </w:numPr>
              <w:rPr>
                <w:sz w:val="24"/>
                <w:szCs w:val="24"/>
                <w:lang w:val="en-IN"/>
              </w:rPr>
            </w:pPr>
            <w:r w:rsidRPr="00BB1AD7">
              <w:rPr>
                <w:sz w:val="24"/>
                <w:szCs w:val="24"/>
                <w:lang w:val="en-IN"/>
              </w:rPr>
              <w:t>Certified to be compliant with IEC 61010-1, IEC 61010-2-40 for safety.</w:t>
            </w:r>
          </w:p>
          <w:p w14:paraId="4FC4E9F5" w14:textId="29BDAC6B" w:rsidR="005E6CA0" w:rsidRPr="00FD05E3" w:rsidRDefault="009D14D8" w:rsidP="009D14D8">
            <w:pPr>
              <w:rPr>
                <w:color w:val="000000"/>
              </w:rPr>
            </w:pPr>
            <w:r w:rsidRPr="00BB1AD7">
              <w:rPr>
                <w:sz w:val="24"/>
                <w:szCs w:val="24"/>
                <w:lang w:val="en-IN"/>
              </w:rPr>
              <w:t>CDSCO</w:t>
            </w:r>
          </w:p>
        </w:tc>
        <w:tc>
          <w:tcPr>
            <w:tcW w:w="1554" w:type="dxa"/>
          </w:tcPr>
          <w:p w14:paraId="50504DE5" w14:textId="77777777" w:rsidR="005E6CA0" w:rsidRDefault="005E6CA0" w:rsidP="00257812"/>
        </w:tc>
      </w:tr>
      <w:tr w:rsidR="006F4717" w14:paraId="2B492696" w14:textId="77777777" w:rsidTr="00257812">
        <w:tc>
          <w:tcPr>
            <w:tcW w:w="625" w:type="dxa"/>
          </w:tcPr>
          <w:p w14:paraId="5C28704C" w14:textId="77777777" w:rsidR="006F4717" w:rsidRDefault="006F4717">
            <w:pPr>
              <w:pStyle w:val="ListParagraph"/>
              <w:numPr>
                <w:ilvl w:val="0"/>
                <w:numId w:val="64"/>
              </w:numPr>
              <w:suppressAutoHyphens w:val="0"/>
              <w:spacing w:after="120"/>
              <w:jc w:val="both"/>
            </w:pPr>
          </w:p>
        </w:tc>
        <w:tc>
          <w:tcPr>
            <w:tcW w:w="6840" w:type="dxa"/>
          </w:tcPr>
          <w:p w14:paraId="166903C8" w14:textId="39B11CEF" w:rsidR="006F4717" w:rsidRPr="00FD05E3" w:rsidRDefault="006F4717" w:rsidP="00257812">
            <w:pPr>
              <w:rPr>
                <w:color w:val="000000"/>
              </w:rPr>
            </w:pPr>
            <w:r w:rsidRPr="006F4717">
              <w:rPr>
                <w:color w:val="000000"/>
              </w:rPr>
              <w:t>PROFORMA OF SELF DECLARATION FOR BORDER SHARING OR NOT SHARING BY BIDDERS</w:t>
            </w:r>
          </w:p>
        </w:tc>
        <w:tc>
          <w:tcPr>
            <w:tcW w:w="1554" w:type="dxa"/>
          </w:tcPr>
          <w:p w14:paraId="55C2BFE9" w14:textId="77777777" w:rsidR="006F4717" w:rsidRDefault="006F4717" w:rsidP="00257812"/>
        </w:tc>
      </w:tr>
      <w:tr w:rsidR="005E6CA0" w14:paraId="6EAC772A" w14:textId="77777777" w:rsidTr="00257812">
        <w:tc>
          <w:tcPr>
            <w:tcW w:w="625" w:type="dxa"/>
          </w:tcPr>
          <w:p w14:paraId="78480366" w14:textId="77777777" w:rsidR="005E6CA0" w:rsidRDefault="005E6CA0">
            <w:pPr>
              <w:pStyle w:val="ListParagraph"/>
              <w:numPr>
                <w:ilvl w:val="0"/>
                <w:numId w:val="64"/>
              </w:numPr>
              <w:suppressAutoHyphens w:val="0"/>
              <w:spacing w:after="120"/>
              <w:jc w:val="both"/>
            </w:pPr>
          </w:p>
        </w:tc>
        <w:tc>
          <w:tcPr>
            <w:tcW w:w="6840" w:type="dxa"/>
          </w:tcPr>
          <w:p w14:paraId="7DB75A69" w14:textId="77777777" w:rsidR="005E6CA0" w:rsidRPr="00771F59" w:rsidRDefault="005E6CA0" w:rsidP="00257812">
            <w:pPr>
              <w:rPr>
                <w:color w:val="000000"/>
              </w:rPr>
            </w:pPr>
            <w:r w:rsidRPr="00771F59">
              <w:rPr>
                <w:color w:val="000000"/>
              </w:rPr>
              <w:t>Any other documents as mentioned in tender document</w:t>
            </w:r>
          </w:p>
        </w:tc>
        <w:tc>
          <w:tcPr>
            <w:tcW w:w="1554" w:type="dxa"/>
          </w:tcPr>
          <w:p w14:paraId="7E145FCF" w14:textId="77777777" w:rsidR="005E6CA0" w:rsidRDefault="005E6CA0" w:rsidP="00257812"/>
        </w:tc>
      </w:tr>
    </w:tbl>
    <w:p w14:paraId="696486E8" w14:textId="77777777" w:rsidR="005E6CA0" w:rsidRDefault="005E6CA0" w:rsidP="005E6CA0"/>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6"/>
      </w:tblGrid>
      <w:tr w:rsidR="005E6CA0" w14:paraId="4B825703" w14:textId="77777777" w:rsidTr="00257812">
        <w:tc>
          <w:tcPr>
            <w:tcW w:w="2500" w:type="pct"/>
          </w:tcPr>
          <w:p w14:paraId="50986DD6" w14:textId="77777777" w:rsidR="005E6CA0" w:rsidRDefault="005E6CA0" w:rsidP="00257812">
            <w:r>
              <w:t>Date:</w:t>
            </w:r>
          </w:p>
        </w:tc>
        <w:tc>
          <w:tcPr>
            <w:tcW w:w="2500" w:type="pct"/>
          </w:tcPr>
          <w:p w14:paraId="02BA98BE" w14:textId="77777777" w:rsidR="005E6CA0" w:rsidRDefault="005E6CA0" w:rsidP="00257812">
            <w:r>
              <w:t>Signature:</w:t>
            </w:r>
          </w:p>
        </w:tc>
      </w:tr>
      <w:tr w:rsidR="005E6CA0" w14:paraId="358745E6" w14:textId="77777777" w:rsidTr="00257812">
        <w:tc>
          <w:tcPr>
            <w:tcW w:w="2500" w:type="pct"/>
          </w:tcPr>
          <w:p w14:paraId="6250EB73" w14:textId="77777777" w:rsidR="005E6CA0" w:rsidRDefault="005E6CA0" w:rsidP="00257812">
            <w:r>
              <w:t>Place:</w:t>
            </w:r>
          </w:p>
        </w:tc>
        <w:tc>
          <w:tcPr>
            <w:tcW w:w="2500" w:type="pct"/>
          </w:tcPr>
          <w:p w14:paraId="5565980E" w14:textId="77777777" w:rsidR="005E6CA0" w:rsidRDefault="005E6CA0" w:rsidP="00257812">
            <w:r>
              <w:t>Name:</w:t>
            </w:r>
          </w:p>
        </w:tc>
      </w:tr>
      <w:tr w:rsidR="005E6CA0" w14:paraId="1C02033A" w14:textId="77777777" w:rsidTr="00257812">
        <w:tc>
          <w:tcPr>
            <w:tcW w:w="2500" w:type="pct"/>
          </w:tcPr>
          <w:p w14:paraId="21916937" w14:textId="77777777" w:rsidR="005E6CA0" w:rsidRDefault="005E6CA0" w:rsidP="00257812">
            <w:r>
              <w:t>Company Seal:</w:t>
            </w:r>
          </w:p>
        </w:tc>
        <w:tc>
          <w:tcPr>
            <w:tcW w:w="2500" w:type="pct"/>
          </w:tcPr>
          <w:p w14:paraId="627E2298" w14:textId="77777777" w:rsidR="005E6CA0" w:rsidRDefault="005E6CA0" w:rsidP="00257812">
            <w:r>
              <w:t>Designation:</w:t>
            </w:r>
          </w:p>
        </w:tc>
      </w:tr>
    </w:tbl>
    <w:p w14:paraId="5D2F7DA2" w14:textId="77777777" w:rsidR="00CF0F53" w:rsidRPr="00780357" w:rsidRDefault="00CF0F53" w:rsidP="006F4717">
      <w:pPr>
        <w:jc w:val="both"/>
        <w:rPr>
          <w:rFonts w:asciiTheme="majorHAnsi" w:hAnsiTheme="majorHAnsi"/>
          <w:b/>
          <w:i/>
          <w:sz w:val="24"/>
        </w:rPr>
      </w:pPr>
    </w:p>
    <w:sectPr w:rsidR="00CF0F53" w:rsidRPr="00780357" w:rsidSect="00200FCF">
      <w:footerReference w:type="default" r:id="rId27"/>
      <w:pgSz w:w="11909" w:h="16834" w:code="9"/>
      <w:pgMar w:top="907" w:right="1440" w:bottom="77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A18C0" w14:textId="77777777" w:rsidR="00FB4154" w:rsidRDefault="00FB4154">
      <w:r>
        <w:separator/>
      </w:r>
    </w:p>
  </w:endnote>
  <w:endnote w:type="continuationSeparator" w:id="0">
    <w:p w14:paraId="6A15925E" w14:textId="77777777" w:rsidR="00FB4154" w:rsidRDefault="00FB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KAN_Surabh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Lohit Kannada">
    <w:altName w:val="Times New Roman"/>
    <w:charset w:val="00"/>
    <w:family w:val="auto"/>
    <w:pitch w:val="variable"/>
    <w:sig w:usb0="00000003" w:usb1="00002040" w:usb2="00000000" w:usb3="00000000" w:csb0="00000001" w:csb1="00000000"/>
  </w:font>
  <w:font w:name="Tunga">
    <w:panose1 w:val="00000400000000000000"/>
    <w:charset w:val="00"/>
    <w:family w:val="swiss"/>
    <w:pitch w:val="variable"/>
    <w:sig w:usb0="00400003" w:usb1="00000000" w:usb2="00000000" w:usb3="00000000" w:csb0="00000001" w:csb1="00000000"/>
  </w:font>
  <w:font w:name="Nudi Akshar">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 w:name="AFAMMD+TimesNewRoman,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94A8" w14:textId="77777777" w:rsidR="00AB11C4" w:rsidRDefault="00AB11C4">
    <w:pPr>
      <w:pStyle w:val="Footer"/>
      <w:jc w:val="center"/>
    </w:pPr>
    <w:r>
      <w:fldChar w:fldCharType="begin"/>
    </w:r>
    <w:r>
      <w:instrText xml:space="preserve"> PAGE   \* MERGEFORMAT </w:instrText>
    </w:r>
    <w:r>
      <w:fldChar w:fldCharType="separate"/>
    </w:r>
    <w:r>
      <w:rPr>
        <w:noProof/>
      </w:rPr>
      <w:t>45</w:t>
    </w:r>
    <w:r>
      <w:rPr>
        <w:noProof/>
      </w:rPr>
      <w:fldChar w:fldCharType="end"/>
    </w:r>
  </w:p>
  <w:p w14:paraId="2903F62E" w14:textId="77777777" w:rsidR="00AB11C4" w:rsidRDefault="00AB11C4">
    <w:pPr>
      <w:pStyle w:val="Footer"/>
      <w:ind w:right="360"/>
      <w:rPr>
        <w:b/>
        <w:bCs/>
        <w:sz w:val="24"/>
      </w:rPr>
    </w:pPr>
  </w:p>
  <w:p w14:paraId="002F0FF8" w14:textId="77777777" w:rsidR="00B50AFA" w:rsidRDefault="00B50A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2436" w14:textId="77777777" w:rsidR="00AB11C4" w:rsidRDefault="00AB11C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F06BD" w14:textId="6E7D617E" w:rsidR="00AB11C4" w:rsidRDefault="005C572D">
    <w:pPr>
      <w:pStyle w:val="Footer"/>
      <w:ind w:right="360"/>
      <w:rPr>
        <w:b/>
        <w:bCs/>
        <w:sz w:val="24"/>
      </w:rPr>
    </w:pPr>
    <w:r>
      <w:rPr>
        <w:noProof/>
      </w:rPr>
      <mc:AlternateContent>
        <mc:Choice Requires="wps">
          <w:drawing>
            <wp:anchor distT="0" distB="0" distL="0" distR="0" simplePos="0" relativeHeight="251657216" behindDoc="0" locked="0" layoutInCell="1" allowOverlap="1" wp14:anchorId="272C22D2" wp14:editId="0C673588">
              <wp:simplePos x="0" y="0"/>
              <wp:positionH relativeFrom="page">
                <wp:posOffset>6957695</wp:posOffset>
              </wp:positionH>
              <wp:positionV relativeFrom="paragraph">
                <wp:posOffset>635</wp:posOffset>
              </wp:positionV>
              <wp:extent cx="13970" cy="146050"/>
              <wp:effectExtent l="4445" t="6350" r="635"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209C2" w14:textId="77777777" w:rsidR="00AB11C4" w:rsidRDefault="00AB11C4">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C22D2" id="_x0000_t202" coordsize="21600,21600" o:spt="202" path="m,l,21600r21600,l21600,xe">
              <v:stroke joinstyle="miter"/>
              <v:path gradientshapeok="t" o:connecttype="rect"/>
            </v:shapetype>
            <v:shape id="Text Box 3" o:spid="_x0000_s1026" type="#_x0000_t202" style="position:absolute;margin-left:547.85pt;margin-top:.05pt;width:1.1pt;height:11.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" stroked="f">
              <v:fill opacity="0"/>
              <v:textbox inset="0,0,0,0">
                <w:txbxContent>
                  <w:p w14:paraId="1EB209C2" w14:textId="77777777" w:rsidR="00AB11C4" w:rsidRDefault="00AB11C4">
                    <w:pPr>
                      <w:pStyle w:val="Footer"/>
                    </w:pPr>
                  </w:p>
                </w:txbxContent>
              </v:textbox>
              <w10:wrap type="square" side="largest" anchorx="page"/>
            </v:shape>
          </w:pict>
        </mc:Fallback>
      </mc:AlternateContent>
    </w:r>
    <w:r w:rsidR="00AB11C4">
      <w:tab/>
    </w:r>
    <w:r w:rsidR="00AB11C4">
      <w:rPr>
        <w:b/>
        <w:bCs/>
        <w:sz w:val="24"/>
      </w:rPr>
      <w:t xml:space="preserve">- </w:t>
    </w:r>
    <w:r w:rsidR="00AB11C4">
      <w:rPr>
        <w:b/>
        <w:bCs/>
        <w:sz w:val="24"/>
      </w:rPr>
      <w:fldChar w:fldCharType="begin"/>
    </w:r>
    <w:r w:rsidR="00AB11C4">
      <w:rPr>
        <w:b/>
        <w:bCs/>
        <w:sz w:val="24"/>
      </w:rPr>
      <w:instrText xml:space="preserve"> PAGE </w:instrText>
    </w:r>
    <w:r w:rsidR="00AB11C4">
      <w:rPr>
        <w:b/>
        <w:bCs/>
        <w:sz w:val="24"/>
      </w:rPr>
      <w:fldChar w:fldCharType="separate"/>
    </w:r>
    <w:r w:rsidR="00AB11C4">
      <w:rPr>
        <w:b/>
        <w:bCs/>
        <w:noProof/>
        <w:sz w:val="24"/>
      </w:rPr>
      <w:t>48</w:t>
    </w:r>
    <w:r w:rsidR="00AB11C4">
      <w:rPr>
        <w:b/>
        <w:bCs/>
        <w:sz w:val="24"/>
      </w:rPr>
      <w:fldChar w:fldCharType="end"/>
    </w:r>
    <w:r w:rsidR="00AB11C4">
      <w:rPr>
        <w:b/>
        <w:bCs/>
        <w:sz w:val="2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484F7" w14:textId="77777777" w:rsidR="00AB11C4" w:rsidRDefault="00AB11C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50FF" w14:textId="77777777" w:rsidR="00AB11C4" w:rsidRDefault="00AB11C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8D47" w14:textId="4DCF767E" w:rsidR="00AB11C4" w:rsidRDefault="005C572D">
    <w:pPr>
      <w:pStyle w:val="Footer"/>
      <w:ind w:right="360"/>
      <w:rPr>
        <w:b/>
        <w:bCs/>
        <w:sz w:val="24"/>
      </w:rPr>
    </w:pPr>
    <w:r>
      <w:rPr>
        <w:noProof/>
      </w:rPr>
      <mc:AlternateContent>
        <mc:Choice Requires="wps">
          <w:drawing>
            <wp:anchor distT="0" distB="0" distL="0" distR="0" simplePos="0" relativeHeight="251658240" behindDoc="0" locked="0" layoutInCell="1" allowOverlap="1" wp14:anchorId="63408CBB" wp14:editId="527AD879">
              <wp:simplePos x="0" y="0"/>
              <wp:positionH relativeFrom="page">
                <wp:posOffset>6957695</wp:posOffset>
              </wp:positionH>
              <wp:positionV relativeFrom="paragraph">
                <wp:posOffset>635</wp:posOffset>
              </wp:positionV>
              <wp:extent cx="13970" cy="146050"/>
              <wp:effectExtent l="4445" t="6350" r="635" b="0"/>
              <wp:wrapSquare wrapText="largest"/>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347FD5" w14:textId="77777777" w:rsidR="00AB11C4" w:rsidRDefault="00AB11C4">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08CBB" id="_x0000_t202" coordsize="21600,21600" o:spt="202" path="m,l,21600r21600,l21600,xe">
              <v:stroke joinstyle="miter"/>
              <v:path gradientshapeok="t" o:connecttype="rect"/>
            </v:shapetype>
            <v:shape id="Text Box 4" o:spid="_x0000_s1027" type="#_x0000_t202" style="position:absolute;margin-left:547.85pt;margin-top:.05pt;width:1.1pt;height:11.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" stroked="f">
              <v:fill opacity="0"/>
              <v:textbox inset="0,0,0,0">
                <w:txbxContent>
                  <w:p w14:paraId="72347FD5" w14:textId="77777777" w:rsidR="00AB11C4" w:rsidRDefault="00AB11C4">
                    <w:pPr>
                      <w:pStyle w:val="Footer"/>
                    </w:pPr>
                  </w:p>
                </w:txbxContent>
              </v:textbox>
              <w10:wrap type="square" side="largest" anchorx="page"/>
            </v:shape>
          </w:pict>
        </mc:Fallback>
      </mc:AlternateContent>
    </w:r>
    <w:r w:rsidR="00AB11C4">
      <w:tab/>
    </w:r>
    <w:r w:rsidR="00AB11C4">
      <w:rPr>
        <w:b/>
        <w:bCs/>
        <w:sz w:val="24"/>
      </w:rPr>
      <w:t xml:space="preserve">- </w:t>
    </w:r>
    <w:r w:rsidR="00AB11C4">
      <w:rPr>
        <w:b/>
        <w:bCs/>
        <w:sz w:val="24"/>
      </w:rPr>
      <w:fldChar w:fldCharType="begin"/>
    </w:r>
    <w:r w:rsidR="00AB11C4">
      <w:rPr>
        <w:b/>
        <w:bCs/>
        <w:sz w:val="24"/>
      </w:rPr>
      <w:instrText xml:space="preserve"> PAGE </w:instrText>
    </w:r>
    <w:r w:rsidR="00AB11C4">
      <w:rPr>
        <w:b/>
        <w:bCs/>
        <w:sz w:val="24"/>
      </w:rPr>
      <w:fldChar w:fldCharType="separate"/>
    </w:r>
    <w:r w:rsidR="00AB11C4">
      <w:rPr>
        <w:b/>
        <w:bCs/>
        <w:noProof/>
        <w:sz w:val="24"/>
      </w:rPr>
      <w:t>50</w:t>
    </w:r>
    <w:r w:rsidR="00AB11C4">
      <w:rPr>
        <w:b/>
        <w:bCs/>
        <w:sz w:val="24"/>
      </w:rPr>
      <w:fldChar w:fldCharType="end"/>
    </w:r>
    <w:r w:rsidR="00AB11C4">
      <w:rPr>
        <w:b/>
        <w:bCs/>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34E48" w14:textId="77777777" w:rsidR="00AB11C4" w:rsidRDefault="00AB11C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E4D4" w14:textId="77777777" w:rsidR="00AB11C4" w:rsidRPr="008D3549" w:rsidRDefault="00000000" w:rsidP="002A15F7">
    <w:pPr>
      <w:pStyle w:val="Footer"/>
      <w:jc w:val="center"/>
      <w:rPr>
        <w:b/>
        <w:i/>
      </w:rPr>
    </w:pPr>
    <w:sdt>
      <w:sdtPr>
        <w:rPr>
          <w:b/>
          <w:i/>
        </w:rPr>
        <w:id w:val="3432974"/>
        <w:docPartObj>
          <w:docPartGallery w:val="Page Numbers (Bottom of Page)"/>
          <w:docPartUnique/>
        </w:docPartObj>
      </w:sdtPr>
      <w:sdtContent>
        <w:r w:rsidR="00AB11C4" w:rsidRPr="008D3549">
          <w:rPr>
            <w:b/>
            <w:i/>
          </w:rPr>
          <w:fldChar w:fldCharType="begin"/>
        </w:r>
        <w:r w:rsidR="00AB11C4" w:rsidRPr="008D3549">
          <w:rPr>
            <w:b/>
            <w:i/>
          </w:rPr>
          <w:instrText xml:space="preserve"> PAGE   \* MERGEFORMAT </w:instrText>
        </w:r>
        <w:r w:rsidR="00AB11C4" w:rsidRPr="008D3549">
          <w:rPr>
            <w:b/>
            <w:i/>
          </w:rPr>
          <w:fldChar w:fldCharType="separate"/>
        </w:r>
        <w:r w:rsidR="00AB11C4">
          <w:rPr>
            <w:b/>
            <w:i/>
            <w:noProof/>
          </w:rPr>
          <w:t>59</w:t>
        </w:r>
        <w:r w:rsidR="00AB11C4" w:rsidRPr="008D3549">
          <w:rPr>
            <w:b/>
            <w:i/>
          </w:rPr>
          <w:fldChar w:fldCharType="end"/>
        </w:r>
      </w:sdtContent>
    </w:sdt>
  </w:p>
  <w:p w14:paraId="387E5B8E" w14:textId="77777777" w:rsidR="00AB11C4" w:rsidRPr="008D3549" w:rsidRDefault="00AB11C4">
    <w:pPr>
      <w:pStyle w:val="Foo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73F5" w14:textId="77777777" w:rsidR="00FB4154" w:rsidRDefault="00FB4154">
      <w:r>
        <w:separator/>
      </w:r>
    </w:p>
  </w:footnote>
  <w:footnote w:type="continuationSeparator" w:id="0">
    <w:p w14:paraId="4AD358FF" w14:textId="77777777" w:rsidR="00FB4154" w:rsidRDefault="00FB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46DA4" w14:textId="77777777" w:rsidR="00AB11C4" w:rsidRDefault="00AB11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3B3D" w14:textId="77777777" w:rsidR="00AB11C4" w:rsidRDefault="00AB11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AF11" w14:textId="77777777" w:rsidR="00AB11C4" w:rsidRDefault="00AB11C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0343" w14:textId="77777777" w:rsidR="00AB11C4" w:rsidRDefault="00AB11C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0FCD" w14:textId="77777777" w:rsidR="00AB11C4" w:rsidRDefault="00AB11C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6B66" w14:textId="77777777" w:rsidR="00AB11C4" w:rsidRDefault="00AB11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2"/>
      <w:numFmt w:val="decimal"/>
      <w:lvlText w:val="22.%1"/>
      <w:lvlJc w:val="left"/>
      <w:pPr>
        <w:tabs>
          <w:tab w:val="num" w:pos="720"/>
        </w:tabs>
        <w:ind w:left="720" w:hanging="360"/>
      </w:pPr>
      <w:rPr>
        <w:rFonts w:cs="Times New Roman"/>
      </w:rPr>
    </w:lvl>
  </w:abstractNum>
  <w:abstractNum w:abstractNumId="1" w15:restartNumberingAfterBreak="0">
    <w:nsid w:val="00000003"/>
    <w:multiLevelType w:val="singleLevel"/>
    <w:tmpl w:val="00000003"/>
    <w:name w:val="WW8Num2"/>
    <w:lvl w:ilvl="0">
      <w:start w:val="1"/>
      <w:numFmt w:val="decimal"/>
      <w:lvlText w:val="14.%1"/>
      <w:lvlJc w:val="left"/>
      <w:pPr>
        <w:tabs>
          <w:tab w:val="num" w:pos="720"/>
        </w:tabs>
        <w:ind w:left="720" w:hanging="360"/>
      </w:pPr>
      <w:rPr>
        <w:b w:val="0"/>
        <w:bCs w:val="0"/>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5"/>
    <w:multiLevelType w:val="singleLevel"/>
    <w:tmpl w:val="00000005"/>
    <w:name w:val="WW8Num4"/>
    <w:lvl w:ilvl="0">
      <w:start w:val="4"/>
      <w:numFmt w:val="decimal"/>
      <w:lvlText w:val="%1."/>
      <w:lvlJc w:val="left"/>
      <w:pPr>
        <w:tabs>
          <w:tab w:val="num" w:pos="720"/>
        </w:tabs>
        <w:ind w:left="720" w:hanging="360"/>
      </w:pPr>
    </w:lvl>
  </w:abstractNum>
  <w:abstractNum w:abstractNumId="4" w15:restartNumberingAfterBreak="0">
    <w:nsid w:val="00000006"/>
    <w:multiLevelType w:val="singleLevel"/>
    <w:tmpl w:val="00000006"/>
    <w:name w:val="WW8Num5"/>
    <w:lvl w:ilvl="0">
      <w:start w:val="1"/>
      <w:numFmt w:val="decimal"/>
      <w:lvlText w:val="19.%1"/>
      <w:lvlJc w:val="left"/>
      <w:pPr>
        <w:tabs>
          <w:tab w:val="num" w:pos="720"/>
        </w:tabs>
        <w:ind w:left="720" w:hanging="360"/>
      </w:pPr>
      <w:rPr>
        <w:b w:val="0"/>
        <w:bCs w:val="0"/>
      </w:rPr>
    </w:lvl>
  </w:abstractNum>
  <w:abstractNum w:abstractNumId="5" w15:restartNumberingAfterBreak="0">
    <w:nsid w:val="00000007"/>
    <w:multiLevelType w:val="multilevel"/>
    <w:tmpl w:val="00000007"/>
    <w:name w:val="WW8Num6"/>
    <w:lvl w:ilvl="0">
      <w:start w:val="5"/>
      <w:numFmt w:val="decimal"/>
      <w:lvlText w:val="%1."/>
      <w:lvlJc w:val="left"/>
      <w:pPr>
        <w:tabs>
          <w:tab w:val="num" w:pos="720"/>
        </w:tabs>
        <w:ind w:left="720" w:hanging="360"/>
      </w:pPr>
      <w:rPr>
        <w:b/>
        <w:bCs/>
      </w:rPr>
    </w:lvl>
    <w:lvl w:ilvl="1">
      <w:start w:val="1"/>
      <w:numFmt w:val="lowerRoman"/>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00000008"/>
    <w:multiLevelType w:val="singleLevel"/>
    <w:tmpl w:val="00000008"/>
    <w:name w:val="WW8Num7"/>
    <w:lvl w:ilvl="0">
      <w:start w:val="4"/>
      <w:numFmt w:val="decimal"/>
      <w:lvlText w:val="25.%1"/>
      <w:lvlJc w:val="left"/>
      <w:pPr>
        <w:tabs>
          <w:tab w:val="num" w:pos="720"/>
        </w:tabs>
        <w:ind w:left="720" w:hanging="360"/>
      </w:pPr>
      <w:rPr>
        <w:b/>
        <w:bCs/>
      </w:rPr>
    </w:lvl>
  </w:abstractNum>
  <w:abstractNum w:abstractNumId="7" w15:restartNumberingAfterBreak="0">
    <w:nsid w:val="00000009"/>
    <w:multiLevelType w:val="singleLevel"/>
    <w:tmpl w:val="00000009"/>
    <w:name w:val="WW8Num8"/>
    <w:lvl w:ilvl="0">
      <w:start w:val="1"/>
      <w:numFmt w:val="decimal"/>
      <w:lvlText w:val="2.%1"/>
      <w:lvlJc w:val="left"/>
      <w:pPr>
        <w:tabs>
          <w:tab w:val="num" w:pos="5040"/>
        </w:tabs>
        <w:ind w:left="5040" w:hanging="360"/>
      </w:pPr>
      <w:rPr>
        <w:b/>
      </w:rPr>
    </w:lvl>
  </w:abstractNum>
  <w:abstractNum w:abstractNumId="8" w15:restartNumberingAfterBreak="0">
    <w:nsid w:val="0000000A"/>
    <w:multiLevelType w:val="singleLevel"/>
    <w:tmpl w:val="0000000A"/>
    <w:name w:val="WW8Num9"/>
    <w:lvl w:ilvl="0">
      <w:start w:val="1"/>
      <w:numFmt w:val="decimal"/>
      <w:lvlText w:val="7.%1"/>
      <w:lvlJc w:val="left"/>
      <w:pPr>
        <w:tabs>
          <w:tab w:val="num" w:pos="720"/>
        </w:tabs>
        <w:ind w:left="720" w:hanging="360"/>
      </w:pPr>
      <w:rPr>
        <w:rFonts w:cs="Times New Roman"/>
      </w:rPr>
    </w:lvl>
  </w:abstractNum>
  <w:abstractNum w:abstractNumId="9" w15:restartNumberingAfterBreak="0">
    <w:nsid w:val="0000000B"/>
    <w:multiLevelType w:val="singleLevel"/>
    <w:tmpl w:val="0000000B"/>
    <w:name w:val="WW8Num10"/>
    <w:lvl w:ilvl="0">
      <w:start w:val="1"/>
      <w:numFmt w:val="decimal"/>
      <w:lvlText w:val="20.%1"/>
      <w:lvlJc w:val="left"/>
      <w:pPr>
        <w:tabs>
          <w:tab w:val="num" w:pos="720"/>
        </w:tabs>
        <w:ind w:left="720" w:hanging="360"/>
      </w:pPr>
      <w:rPr>
        <w:rFonts w:cs="Times New Roman"/>
      </w:rPr>
    </w:lvl>
  </w:abstractNum>
  <w:abstractNum w:abstractNumId="10" w15:restartNumberingAfterBreak="0">
    <w:nsid w:val="0000000C"/>
    <w:multiLevelType w:val="singleLevel"/>
    <w:tmpl w:val="0000000C"/>
    <w:name w:val="WW8Num11"/>
    <w:lvl w:ilvl="0">
      <w:start w:val="6"/>
      <w:numFmt w:val="decimal"/>
      <w:lvlText w:val="%1."/>
      <w:lvlJc w:val="left"/>
      <w:pPr>
        <w:tabs>
          <w:tab w:val="num" w:pos="720"/>
        </w:tabs>
        <w:ind w:left="720" w:hanging="360"/>
      </w:pPr>
      <w:rPr>
        <w:b/>
        <w:bCs/>
      </w:rPr>
    </w:lvl>
  </w:abstractNum>
  <w:abstractNum w:abstractNumId="11" w15:restartNumberingAfterBreak="0">
    <w:nsid w:val="0000000D"/>
    <w:multiLevelType w:val="multilevel"/>
    <w:tmpl w:val="0000000D"/>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0000000E"/>
    <w:multiLevelType w:val="multilevel"/>
    <w:tmpl w:val="0000000E"/>
    <w:name w:val="WW8Num13"/>
    <w:lvl w:ilvl="0">
      <w:start w:val="1"/>
      <w:numFmt w:val="decimal"/>
      <w:lvlText w:val="9.%1"/>
      <w:lvlJc w:val="left"/>
      <w:pPr>
        <w:tabs>
          <w:tab w:val="num" w:pos="720"/>
        </w:tabs>
        <w:ind w:left="720" w:hanging="360"/>
      </w:pPr>
      <w:rPr>
        <w:rFonts w:cs="Times New Roman"/>
      </w:rPr>
    </w:lvl>
    <w:lvl w:ilvl="1">
      <w:start w:val="1"/>
      <w:numFmt w:val="lowerRoman"/>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15:restartNumberingAfterBreak="0">
    <w:nsid w:val="0000000F"/>
    <w:multiLevelType w:val="singleLevel"/>
    <w:tmpl w:val="0000000F"/>
    <w:name w:val="WW8Num14"/>
    <w:lvl w:ilvl="0">
      <w:start w:val="2"/>
      <w:numFmt w:val="lowerRoman"/>
      <w:lvlText w:val="(%1)"/>
      <w:lvlJc w:val="left"/>
      <w:pPr>
        <w:tabs>
          <w:tab w:val="num" w:pos="720"/>
        </w:tabs>
        <w:ind w:left="720" w:hanging="360"/>
      </w:pPr>
    </w:lvl>
  </w:abstractNum>
  <w:abstractNum w:abstractNumId="14" w15:restartNumberingAfterBreak="0">
    <w:nsid w:val="00000010"/>
    <w:multiLevelType w:val="multilevel"/>
    <w:tmpl w:val="00000010"/>
    <w:name w:val="WW8Num15"/>
    <w:lvl w:ilvl="0">
      <w:start w:val="1"/>
      <w:numFmt w:val="decimal"/>
      <w:lvlText w:val="%1"/>
      <w:lvlJc w:val="left"/>
      <w:pPr>
        <w:tabs>
          <w:tab w:val="num" w:pos="720"/>
        </w:tabs>
        <w:ind w:left="720" w:hanging="360"/>
      </w:pPr>
      <w:rPr>
        <w:rFonts w:cs="Times New Roman"/>
      </w:rPr>
    </w:lvl>
    <w:lvl w:ilvl="1">
      <w:start w:val="2"/>
      <w:numFmt w:val="lowerRoman"/>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15:restartNumberingAfterBreak="0">
    <w:nsid w:val="00000011"/>
    <w:multiLevelType w:val="singleLevel"/>
    <w:tmpl w:val="00000011"/>
    <w:name w:val="WW8Num16"/>
    <w:lvl w:ilvl="0">
      <w:start w:val="1"/>
      <w:numFmt w:val="decimal"/>
      <w:lvlText w:val="15.%1"/>
      <w:lvlJc w:val="left"/>
      <w:pPr>
        <w:tabs>
          <w:tab w:val="num" w:pos="1320"/>
        </w:tabs>
        <w:ind w:left="1320" w:hanging="360"/>
      </w:pPr>
      <w:rPr>
        <w:b w:val="0"/>
        <w:bCs w:val="0"/>
      </w:rPr>
    </w:lvl>
  </w:abstractNum>
  <w:abstractNum w:abstractNumId="16" w15:restartNumberingAfterBreak="0">
    <w:nsid w:val="00000012"/>
    <w:multiLevelType w:val="singleLevel"/>
    <w:tmpl w:val="00000012"/>
    <w:name w:val="WW8Num17"/>
    <w:lvl w:ilvl="0">
      <w:start w:val="1"/>
      <w:numFmt w:val="decimal"/>
      <w:lvlText w:val="12.%1"/>
      <w:lvlJc w:val="left"/>
      <w:pPr>
        <w:tabs>
          <w:tab w:val="num" w:pos="720"/>
        </w:tabs>
        <w:ind w:left="720" w:hanging="360"/>
      </w:pPr>
    </w:lvl>
  </w:abstractNum>
  <w:abstractNum w:abstractNumId="17" w15:restartNumberingAfterBreak="0">
    <w:nsid w:val="00000013"/>
    <w:multiLevelType w:val="multilevel"/>
    <w:tmpl w:val="00000013"/>
    <w:name w:val="WW8Num18"/>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15:restartNumberingAfterBreak="0">
    <w:nsid w:val="00000014"/>
    <w:multiLevelType w:val="singleLevel"/>
    <w:tmpl w:val="00000014"/>
    <w:name w:val="WW8Num19"/>
    <w:lvl w:ilvl="0">
      <w:start w:val="1"/>
      <w:numFmt w:val="decimal"/>
      <w:lvlText w:val="26.%1"/>
      <w:lvlJc w:val="left"/>
      <w:pPr>
        <w:tabs>
          <w:tab w:val="num" w:pos="1800"/>
        </w:tabs>
        <w:ind w:left="1800" w:hanging="360"/>
      </w:pPr>
      <w:rPr>
        <w:b/>
        <w:bCs/>
      </w:rPr>
    </w:lvl>
  </w:abstractNum>
  <w:abstractNum w:abstractNumId="19" w15:restartNumberingAfterBreak="0">
    <w:nsid w:val="00000015"/>
    <w:multiLevelType w:val="singleLevel"/>
    <w:tmpl w:val="00000015"/>
    <w:name w:val="WW8Num20"/>
    <w:lvl w:ilvl="0">
      <w:start w:val="1"/>
      <w:numFmt w:val="lowerRoman"/>
      <w:lvlText w:val="(%1)"/>
      <w:lvlJc w:val="left"/>
      <w:pPr>
        <w:tabs>
          <w:tab w:val="num" w:pos="720"/>
        </w:tabs>
        <w:ind w:left="720" w:hanging="360"/>
      </w:pPr>
    </w:lvl>
  </w:abstractNum>
  <w:abstractNum w:abstractNumId="20" w15:restartNumberingAfterBreak="0">
    <w:nsid w:val="00000016"/>
    <w:multiLevelType w:val="singleLevel"/>
    <w:tmpl w:val="00000016"/>
    <w:name w:val="WW8Num21"/>
    <w:lvl w:ilvl="0">
      <w:start w:val="1"/>
      <w:numFmt w:val="decimal"/>
      <w:lvlText w:val="13.%1"/>
      <w:lvlJc w:val="left"/>
      <w:pPr>
        <w:tabs>
          <w:tab w:val="num" w:pos="720"/>
        </w:tabs>
        <w:ind w:left="720" w:hanging="360"/>
      </w:pPr>
    </w:lvl>
  </w:abstractNum>
  <w:abstractNum w:abstractNumId="21" w15:restartNumberingAfterBreak="0">
    <w:nsid w:val="00000017"/>
    <w:multiLevelType w:val="multilevel"/>
    <w:tmpl w:val="F06609FC"/>
    <w:lvl w:ilvl="0">
      <w:start w:val="7"/>
      <w:numFmt w:val="decimal"/>
      <w:lvlText w:val="%1."/>
      <w:lvlJc w:val="left"/>
      <w:pPr>
        <w:tabs>
          <w:tab w:val="num" w:pos="720"/>
        </w:tabs>
        <w:ind w:left="720" w:hanging="360"/>
      </w:pPr>
      <w:rPr>
        <w:rFonts w:ascii="Times New Roman" w:hAnsi="Times New Roman" w:cs="Times New Roman" w:hint="default"/>
        <w:b/>
        <w:bCs/>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OpenSymbol" w:hAnsi="OpenSymbol"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22" w15:restartNumberingAfterBreak="0">
    <w:nsid w:val="00000018"/>
    <w:multiLevelType w:val="singleLevel"/>
    <w:tmpl w:val="00000018"/>
    <w:name w:val="WW8Num23"/>
    <w:lvl w:ilvl="0">
      <w:start w:val="1"/>
      <w:numFmt w:val="decimal"/>
      <w:lvlText w:val="21.%1"/>
      <w:lvlJc w:val="left"/>
      <w:pPr>
        <w:tabs>
          <w:tab w:val="num" w:pos="720"/>
        </w:tabs>
        <w:ind w:left="720" w:hanging="360"/>
      </w:pPr>
      <w:rPr>
        <w:b/>
        <w:bCs/>
      </w:rPr>
    </w:lvl>
  </w:abstractNum>
  <w:abstractNum w:abstractNumId="23" w15:restartNumberingAfterBreak="0">
    <w:nsid w:val="00000019"/>
    <w:multiLevelType w:val="singleLevel"/>
    <w:tmpl w:val="00000019"/>
    <w:name w:val="WW8Num24"/>
    <w:lvl w:ilvl="0">
      <w:start w:val="1"/>
      <w:numFmt w:val="decimal"/>
      <w:lvlText w:val="21.%1"/>
      <w:lvlJc w:val="left"/>
      <w:pPr>
        <w:tabs>
          <w:tab w:val="num" w:pos="720"/>
        </w:tabs>
        <w:ind w:left="720" w:hanging="360"/>
      </w:pPr>
      <w:rPr>
        <w:rFonts w:cs="Times New Roman"/>
      </w:rPr>
    </w:lvl>
  </w:abstractNum>
  <w:abstractNum w:abstractNumId="24" w15:restartNumberingAfterBreak="0">
    <w:nsid w:val="0000001A"/>
    <w:multiLevelType w:val="singleLevel"/>
    <w:tmpl w:val="0000001A"/>
    <w:name w:val="WW8Num25"/>
    <w:lvl w:ilvl="0">
      <w:start w:val="1"/>
      <w:numFmt w:val="decimal"/>
      <w:lvlText w:val="25.%1"/>
      <w:lvlJc w:val="left"/>
      <w:pPr>
        <w:tabs>
          <w:tab w:val="num" w:pos="720"/>
        </w:tabs>
        <w:ind w:left="720" w:hanging="360"/>
      </w:pPr>
      <w:rPr>
        <w:b/>
        <w:bCs/>
      </w:rPr>
    </w:lvl>
  </w:abstractNum>
  <w:abstractNum w:abstractNumId="25" w15:restartNumberingAfterBreak="0">
    <w:nsid w:val="0000001B"/>
    <w:multiLevelType w:val="multilevel"/>
    <w:tmpl w:val="0000001B"/>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OpenSymbol" w:hAnsi="OpenSymbo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0000001C"/>
    <w:multiLevelType w:val="multilevel"/>
    <w:tmpl w:val="08142E02"/>
    <w:name w:val="WW8Num27"/>
    <w:lvl w:ilvl="0">
      <w:start w:val="3"/>
      <w:numFmt w:val="decimal"/>
      <w:lvlText w:val="7.%1"/>
      <w:lvlJc w:val="left"/>
      <w:pPr>
        <w:tabs>
          <w:tab w:val="num" w:pos="720"/>
        </w:tabs>
        <w:ind w:left="720" w:hanging="360"/>
      </w:pPr>
      <w:rPr>
        <w:rFonts w:cs="Times New Roman"/>
      </w:rPr>
    </w:lvl>
    <w:lvl w:ilvl="1">
      <w:start w:val="6"/>
      <w:numFmt w:val="decimal"/>
      <w:lvlText w:val="7.%2"/>
      <w:lvlJc w:val="left"/>
      <w:pPr>
        <w:tabs>
          <w:tab w:val="num" w:pos="1440"/>
        </w:tabs>
        <w:ind w:left="1440" w:hanging="360"/>
      </w:pPr>
      <w:rPr>
        <w:rFonts w:cs="Times New Roman"/>
        <w:color w:val="FF0000"/>
      </w:rPr>
    </w:lvl>
    <w:lvl w:ilvl="2">
      <w:start w:val="1"/>
      <w:numFmt w:val="decimal"/>
      <w:lvlText w:val="7.6.%3"/>
      <w:lvlJc w:val="left"/>
      <w:pPr>
        <w:tabs>
          <w:tab w:val="num" w:pos="1710"/>
        </w:tabs>
        <w:ind w:left="1710" w:hanging="360"/>
      </w:pPr>
      <w:rPr>
        <w:rFonts w:cs="Times New Roman"/>
        <w:color w:val="FF0000"/>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7" w15:restartNumberingAfterBreak="0">
    <w:nsid w:val="0000001D"/>
    <w:multiLevelType w:val="singleLevel"/>
    <w:tmpl w:val="0000001D"/>
    <w:name w:val="WW8Num28"/>
    <w:lvl w:ilvl="0">
      <w:start w:val="1"/>
      <w:numFmt w:val="decimal"/>
      <w:lvlText w:val="4.%1"/>
      <w:lvlJc w:val="left"/>
      <w:pPr>
        <w:tabs>
          <w:tab w:val="num" w:pos="720"/>
        </w:tabs>
        <w:ind w:left="720" w:hanging="360"/>
      </w:pPr>
      <w:rPr>
        <w:rFonts w:cs="Times New Roman"/>
      </w:rPr>
    </w:lvl>
  </w:abstractNum>
  <w:abstractNum w:abstractNumId="28" w15:restartNumberingAfterBreak="0">
    <w:nsid w:val="0000001E"/>
    <w:multiLevelType w:val="multilevel"/>
    <w:tmpl w:val="0000001E"/>
    <w:name w:val="WW8Num29"/>
    <w:lvl w:ilvl="0">
      <w:start w:val="4"/>
      <w:numFmt w:val="decimal"/>
      <w:lvlText w:val="%1."/>
      <w:lvlJc w:val="left"/>
      <w:pPr>
        <w:tabs>
          <w:tab w:val="num" w:pos="720"/>
        </w:tabs>
        <w:ind w:left="720" w:hanging="360"/>
      </w:pPr>
      <w:rPr>
        <w:rFonts w:cs="Times New Roman"/>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9" w15:restartNumberingAfterBreak="0">
    <w:nsid w:val="0000001F"/>
    <w:multiLevelType w:val="multilevel"/>
    <w:tmpl w:val="0000001F"/>
    <w:name w:val="WW8Num30"/>
    <w:lvl w:ilvl="0">
      <w:start w:val="1"/>
      <w:numFmt w:val="decimal"/>
      <w:lvlText w:val="12.%1"/>
      <w:lvlJc w:val="left"/>
      <w:pPr>
        <w:tabs>
          <w:tab w:val="num" w:pos="720"/>
        </w:tabs>
        <w:ind w:left="720" w:hanging="360"/>
      </w:pPr>
      <w:rPr>
        <w:rFonts w:cs="Times New Roman"/>
      </w:rPr>
    </w:lvl>
    <w:lvl w:ilvl="1">
      <w:start w:val="1"/>
      <w:numFmt w:val="lowerLetter"/>
      <w:lvlText w:val="(%2)"/>
      <w:lvlJc w:val="left"/>
      <w:pPr>
        <w:tabs>
          <w:tab w:val="num" w:pos="990"/>
        </w:tabs>
        <w:ind w:left="99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0" w15:restartNumberingAfterBreak="0">
    <w:nsid w:val="00000020"/>
    <w:multiLevelType w:val="singleLevel"/>
    <w:tmpl w:val="00000020"/>
    <w:name w:val="WW8Num31"/>
    <w:lvl w:ilvl="0">
      <w:start w:val="1"/>
      <w:numFmt w:val="lowerRoman"/>
      <w:lvlText w:val="(%1)"/>
      <w:lvlJc w:val="left"/>
      <w:pPr>
        <w:tabs>
          <w:tab w:val="num" w:pos="720"/>
        </w:tabs>
        <w:ind w:left="720" w:hanging="360"/>
      </w:pPr>
    </w:lvl>
  </w:abstractNum>
  <w:abstractNum w:abstractNumId="31" w15:restartNumberingAfterBreak="0">
    <w:nsid w:val="00000021"/>
    <w:multiLevelType w:val="multilevel"/>
    <w:tmpl w:val="00000021"/>
    <w:name w:val="WW8Num32"/>
    <w:lvl w:ilvl="0">
      <w:start w:val="8"/>
      <w:numFmt w:val="decimal"/>
      <w:lvlText w:val="7.%1"/>
      <w:lvlJc w:val="left"/>
      <w:pPr>
        <w:tabs>
          <w:tab w:val="num" w:pos="720"/>
        </w:tabs>
        <w:ind w:left="720" w:hanging="360"/>
      </w:pPr>
      <w:rPr>
        <w:rFonts w:cs="Times New Roman"/>
      </w:rPr>
    </w:lvl>
    <w:lvl w:ilvl="1">
      <w:start w:val="1"/>
      <w:numFmt w:val="decimal"/>
      <w:lvlText w:val="7.8.%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2" w15:restartNumberingAfterBreak="0">
    <w:nsid w:val="00000022"/>
    <w:multiLevelType w:val="multilevel"/>
    <w:tmpl w:val="00000022"/>
    <w:name w:val="WW8Num33"/>
    <w:lvl w:ilvl="0">
      <w:start w:val="1"/>
      <w:numFmt w:val="decimal"/>
      <w:lvlText w:val="12.%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0000023"/>
    <w:multiLevelType w:val="multilevel"/>
    <w:tmpl w:val="00000023"/>
    <w:name w:val="WW8Num34"/>
    <w:lvl w:ilvl="0">
      <w:start w:val="1"/>
      <w:numFmt w:val="decimal"/>
      <w:lvlText w:val="22.%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4" w15:restartNumberingAfterBreak="0">
    <w:nsid w:val="00000024"/>
    <w:multiLevelType w:val="singleLevel"/>
    <w:tmpl w:val="00000024"/>
    <w:name w:val="WW8Num35"/>
    <w:lvl w:ilvl="0">
      <w:start w:val="2"/>
      <w:numFmt w:val="decimal"/>
      <w:lvlText w:val="31.%1"/>
      <w:lvlJc w:val="left"/>
      <w:pPr>
        <w:tabs>
          <w:tab w:val="num" w:pos="720"/>
        </w:tabs>
        <w:ind w:left="720" w:hanging="360"/>
      </w:pPr>
      <w:rPr>
        <w:rFonts w:cs="Times New Roman"/>
      </w:rPr>
    </w:lvl>
  </w:abstractNum>
  <w:abstractNum w:abstractNumId="35" w15:restartNumberingAfterBreak="0">
    <w:nsid w:val="00000025"/>
    <w:multiLevelType w:val="multilevel"/>
    <w:tmpl w:val="00000025"/>
    <w:name w:val="WW8Num36"/>
    <w:lvl w:ilvl="0">
      <w:start w:val="1"/>
      <w:numFmt w:val="decimal"/>
      <w:lvlText w:val="27.%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6" w15:restartNumberingAfterBreak="0">
    <w:nsid w:val="00000026"/>
    <w:multiLevelType w:val="singleLevel"/>
    <w:tmpl w:val="00000026"/>
    <w:name w:val="WW8Num37"/>
    <w:lvl w:ilvl="0">
      <w:start w:val="2"/>
      <w:numFmt w:val="decimal"/>
      <w:lvlText w:val="19.%1"/>
      <w:lvlJc w:val="left"/>
      <w:pPr>
        <w:tabs>
          <w:tab w:val="num" w:pos="720"/>
        </w:tabs>
        <w:ind w:left="720" w:hanging="360"/>
      </w:pPr>
      <w:rPr>
        <w:b w:val="0"/>
        <w:bCs w:val="0"/>
      </w:rPr>
    </w:lvl>
  </w:abstractNum>
  <w:abstractNum w:abstractNumId="37" w15:restartNumberingAfterBreak="0">
    <w:nsid w:val="00000027"/>
    <w:multiLevelType w:val="singleLevel"/>
    <w:tmpl w:val="00000027"/>
    <w:name w:val="WW8Num38"/>
    <w:lvl w:ilvl="0">
      <w:start w:val="1"/>
      <w:numFmt w:val="decimal"/>
      <w:lvlText w:val="23.%1"/>
      <w:lvlJc w:val="left"/>
      <w:pPr>
        <w:tabs>
          <w:tab w:val="num" w:pos="720"/>
        </w:tabs>
        <w:ind w:left="720" w:hanging="360"/>
      </w:pPr>
      <w:rPr>
        <w:rFonts w:cs="Times New Roman"/>
      </w:rPr>
    </w:lvl>
  </w:abstractNum>
  <w:abstractNum w:abstractNumId="38" w15:restartNumberingAfterBreak="0">
    <w:nsid w:val="00000028"/>
    <w:multiLevelType w:val="multilevel"/>
    <w:tmpl w:val="00000028"/>
    <w:name w:val="WW8Num39"/>
    <w:lvl w:ilvl="0">
      <w:start w:val="1"/>
      <w:numFmt w:val="decimal"/>
      <w:lvlText w:val="25.%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9" w15:restartNumberingAfterBreak="0">
    <w:nsid w:val="00000029"/>
    <w:multiLevelType w:val="singleLevel"/>
    <w:tmpl w:val="00000029"/>
    <w:name w:val="WW8Num40"/>
    <w:lvl w:ilvl="0">
      <w:start w:val="3"/>
      <w:numFmt w:val="decimal"/>
      <w:lvlText w:val="%1."/>
      <w:lvlJc w:val="left"/>
      <w:pPr>
        <w:tabs>
          <w:tab w:val="num" w:pos="720"/>
        </w:tabs>
        <w:ind w:left="720" w:hanging="360"/>
      </w:pPr>
      <w:rPr>
        <w:b/>
        <w:bCs/>
      </w:rPr>
    </w:lvl>
  </w:abstractNum>
  <w:abstractNum w:abstractNumId="40" w15:restartNumberingAfterBreak="0">
    <w:nsid w:val="0000002A"/>
    <w:multiLevelType w:val="singleLevel"/>
    <w:tmpl w:val="0000002A"/>
    <w:name w:val="WW8Num41"/>
    <w:lvl w:ilvl="0">
      <w:start w:val="3"/>
      <w:numFmt w:val="decimal"/>
      <w:lvlText w:val="4.%1"/>
      <w:lvlJc w:val="left"/>
      <w:pPr>
        <w:tabs>
          <w:tab w:val="num" w:pos="720"/>
        </w:tabs>
        <w:ind w:left="720" w:hanging="360"/>
      </w:pPr>
      <w:rPr>
        <w:rFonts w:cs="Times New Roman"/>
      </w:rPr>
    </w:lvl>
  </w:abstractNum>
  <w:abstractNum w:abstractNumId="41" w15:restartNumberingAfterBreak="0">
    <w:nsid w:val="0000002B"/>
    <w:multiLevelType w:val="singleLevel"/>
    <w:tmpl w:val="0000002B"/>
    <w:name w:val="WW8Num42"/>
    <w:lvl w:ilvl="0">
      <w:start w:val="2"/>
      <w:numFmt w:val="decimal"/>
      <w:lvlText w:val="15.%1"/>
      <w:lvlJc w:val="left"/>
      <w:pPr>
        <w:tabs>
          <w:tab w:val="num" w:pos="720"/>
        </w:tabs>
        <w:ind w:left="720" w:hanging="360"/>
      </w:pPr>
      <w:rPr>
        <w:b w:val="0"/>
        <w:bCs w:val="0"/>
      </w:rPr>
    </w:lvl>
  </w:abstractNum>
  <w:abstractNum w:abstractNumId="42" w15:restartNumberingAfterBreak="0">
    <w:nsid w:val="0000002C"/>
    <w:multiLevelType w:val="multilevel"/>
    <w:tmpl w:val="0000002C"/>
    <w:name w:val="WW8Num43"/>
    <w:lvl w:ilvl="0">
      <w:start w:val="1"/>
      <w:numFmt w:val="decimal"/>
      <w:lvlText w:val="%1"/>
      <w:lvlJc w:val="left"/>
      <w:pPr>
        <w:tabs>
          <w:tab w:val="num" w:pos="720"/>
        </w:tabs>
        <w:ind w:left="720" w:hanging="360"/>
      </w:pPr>
      <w:rPr>
        <w:rFonts w:cs="Times New Roman"/>
      </w:rPr>
    </w:lvl>
    <w:lvl w:ilvl="1">
      <w:start w:val="1"/>
      <w:numFmt w:val="lowerRoman"/>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3" w15:restartNumberingAfterBreak="0">
    <w:nsid w:val="0000002D"/>
    <w:multiLevelType w:val="multilevel"/>
    <w:tmpl w:val="0000002D"/>
    <w:name w:val="WW8Num44"/>
    <w:lvl w:ilvl="0">
      <w:start w:val="1"/>
      <w:numFmt w:val="decimal"/>
      <w:lvlText w:val="1.%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4" w15:restartNumberingAfterBreak="0">
    <w:nsid w:val="0000002E"/>
    <w:multiLevelType w:val="multilevel"/>
    <w:tmpl w:val="0000002E"/>
    <w:name w:val="WW8Num45"/>
    <w:lvl w:ilvl="0">
      <w:start w:val="1"/>
      <w:numFmt w:val="decimal"/>
      <w:lvlText w:val="8.%1"/>
      <w:lvlJc w:val="left"/>
      <w:pPr>
        <w:tabs>
          <w:tab w:val="num" w:pos="720"/>
        </w:tabs>
        <w:ind w:left="720" w:hanging="360"/>
      </w:pPr>
      <w:rPr>
        <w:rFonts w:cs="Times New Roman"/>
        <w:b w:val="0"/>
        <w:bCs w:val="0"/>
      </w:rPr>
    </w:lvl>
    <w:lvl w:ilvl="1">
      <w:start w:val="1"/>
      <w:numFmt w:val="lowerRoman"/>
      <w:lvlText w:val="%2)"/>
      <w:lvlJc w:val="left"/>
      <w:pPr>
        <w:tabs>
          <w:tab w:val="num" w:pos="1260"/>
        </w:tabs>
        <w:ind w:left="126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5" w15:restartNumberingAfterBreak="0">
    <w:nsid w:val="0000002F"/>
    <w:multiLevelType w:val="singleLevel"/>
    <w:tmpl w:val="0000002F"/>
    <w:name w:val="WW8Num46"/>
    <w:lvl w:ilvl="0">
      <w:start w:val="16"/>
      <w:numFmt w:val="decimal"/>
      <w:lvlText w:val="%1."/>
      <w:lvlJc w:val="left"/>
      <w:pPr>
        <w:tabs>
          <w:tab w:val="num" w:pos="720"/>
        </w:tabs>
        <w:ind w:left="720" w:hanging="360"/>
      </w:pPr>
      <w:rPr>
        <w:b w:val="0"/>
      </w:rPr>
    </w:lvl>
  </w:abstractNum>
  <w:abstractNum w:abstractNumId="46" w15:restartNumberingAfterBreak="0">
    <w:nsid w:val="00000030"/>
    <w:multiLevelType w:val="multilevel"/>
    <w:tmpl w:val="00000030"/>
    <w:name w:val="WW8Num47"/>
    <w:lvl w:ilvl="0">
      <w:start w:val="1"/>
      <w:numFmt w:val="decimal"/>
      <w:lvlText w:val="11.%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36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7" w15:restartNumberingAfterBreak="0">
    <w:nsid w:val="00000031"/>
    <w:multiLevelType w:val="multilevel"/>
    <w:tmpl w:val="00000031"/>
    <w:name w:val="WW8Num48"/>
    <w:lvl w:ilvl="0">
      <w:start w:val="1"/>
      <w:numFmt w:val="decimal"/>
      <w:lvlText w:val="%1."/>
      <w:lvlJc w:val="left"/>
      <w:pPr>
        <w:tabs>
          <w:tab w:val="num" w:pos="720"/>
        </w:tabs>
        <w:ind w:left="720" w:hanging="720"/>
      </w:pPr>
    </w:lvl>
    <w:lvl w:ilvl="1">
      <w:start w:val="1"/>
      <w:numFmt w:val="decimal"/>
      <w:lvlText w:val="%1.%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lowerLetter"/>
      <w:lvlText w:val="%8)"/>
      <w:lvlJc w:val="left"/>
      <w:pPr>
        <w:tabs>
          <w:tab w:val="num" w:pos="360"/>
        </w:tabs>
        <w:ind w:left="360" w:hanging="360"/>
      </w:pPr>
    </w:lvl>
    <w:lvl w:ilvl="8">
      <w:start w:val="1"/>
      <w:numFmt w:val="decimal"/>
      <w:lvlText w:val="%1.%2.%3.%4.%5.%6.%7.%8.%9"/>
      <w:lvlJc w:val="left"/>
      <w:pPr>
        <w:tabs>
          <w:tab w:val="num" w:pos="1800"/>
        </w:tabs>
        <w:ind w:left="1800" w:hanging="1800"/>
      </w:pPr>
    </w:lvl>
  </w:abstractNum>
  <w:abstractNum w:abstractNumId="48" w15:restartNumberingAfterBreak="0">
    <w:nsid w:val="00000032"/>
    <w:multiLevelType w:val="singleLevel"/>
    <w:tmpl w:val="00000032"/>
    <w:name w:val="WW8Num49"/>
    <w:lvl w:ilvl="0">
      <w:start w:val="1"/>
      <w:numFmt w:val="lowerLetter"/>
      <w:lvlText w:val="%1)"/>
      <w:lvlJc w:val="left"/>
      <w:pPr>
        <w:tabs>
          <w:tab w:val="num" w:pos="0"/>
        </w:tabs>
        <w:ind w:left="360" w:hanging="360"/>
      </w:pPr>
    </w:lvl>
  </w:abstractNum>
  <w:abstractNum w:abstractNumId="49" w15:restartNumberingAfterBreak="0">
    <w:nsid w:val="00000033"/>
    <w:multiLevelType w:val="multilevel"/>
    <w:tmpl w:val="00000033"/>
    <w:name w:val="WW8Num50"/>
    <w:lvl w:ilvl="0">
      <w:start w:val="25"/>
      <w:numFmt w:val="decimal"/>
      <w:lvlText w:val="%1."/>
      <w:lvlJc w:val="left"/>
      <w:pPr>
        <w:tabs>
          <w:tab w:val="num" w:pos="705"/>
        </w:tabs>
        <w:ind w:left="705" w:hanging="705"/>
      </w:pPr>
    </w:lvl>
    <w:lvl w:ilvl="1">
      <w:start w:val="1"/>
      <w:numFmt w:val="decimal"/>
      <w:lvlText w:val="%1.%2"/>
      <w:lvlJc w:val="left"/>
      <w:pPr>
        <w:tabs>
          <w:tab w:val="num" w:pos="1905"/>
        </w:tabs>
        <w:ind w:left="1905" w:hanging="465"/>
      </w:pPr>
      <w:rPr>
        <w:b/>
        <w:bCs/>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320"/>
        </w:tabs>
        <w:ind w:left="13320" w:hanging="1800"/>
      </w:pPr>
    </w:lvl>
  </w:abstractNum>
  <w:abstractNum w:abstractNumId="50" w15:restartNumberingAfterBreak="0">
    <w:nsid w:val="00000034"/>
    <w:multiLevelType w:val="singleLevel"/>
    <w:tmpl w:val="00000034"/>
    <w:name w:val="WW8Num52"/>
    <w:lvl w:ilvl="0">
      <w:start w:val="23"/>
      <w:numFmt w:val="decimal"/>
      <w:lvlText w:val="%1."/>
      <w:lvlJc w:val="left"/>
      <w:pPr>
        <w:tabs>
          <w:tab w:val="num" w:pos="720"/>
        </w:tabs>
        <w:ind w:left="720" w:hanging="360"/>
      </w:pPr>
      <w:rPr>
        <w:rFonts w:cs="Times New Roman"/>
      </w:rPr>
    </w:lvl>
  </w:abstractNum>
  <w:abstractNum w:abstractNumId="51" w15:restartNumberingAfterBreak="0">
    <w:nsid w:val="00000035"/>
    <w:multiLevelType w:val="multilevel"/>
    <w:tmpl w:val="1BF85920"/>
    <w:name w:val="WW8Num53"/>
    <w:lvl w:ilvl="0">
      <w:start w:val="1"/>
      <w:numFmt w:val="decimal"/>
      <w:lvlText w:val="%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OpenSymbol" w:hAnsi="OpenSymbo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2" w15:restartNumberingAfterBreak="0">
    <w:nsid w:val="00000036"/>
    <w:multiLevelType w:val="multilevel"/>
    <w:tmpl w:val="00000036"/>
    <w:name w:val="WW8Num54"/>
    <w:lvl w:ilvl="0">
      <w:start w:val="20"/>
      <w:numFmt w:val="decimal"/>
      <w:lvlText w:val="%1"/>
      <w:lvlJc w:val="left"/>
      <w:pPr>
        <w:tabs>
          <w:tab w:val="num" w:pos="465"/>
        </w:tabs>
        <w:ind w:left="465" w:hanging="465"/>
      </w:pPr>
    </w:lvl>
    <w:lvl w:ilvl="1">
      <w:start w:val="1"/>
      <w:numFmt w:val="decimal"/>
      <w:lvlText w:val="%1.%2"/>
      <w:lvlJc w:val="left"/>
      <w:pPr>
        <w:tabs>
          <w:tab w:val="num" w:pos="825"/>
        </w:tabs>
        <w:ind w:left="825" w:hanging="465"/>
      </w:pPr>
      <w:rPr>
        <w:b w:val="0"/>
        <w:bCs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53" w15:restartNumberingAfterBreak="0">
    <w:nsid w:val="00000037"/>
    <w:multiLevelType w:val="singleLevel"/>
    <w:tmpl w:val="00000037"/>
    <w:name w:val="WW8Num56"/>
    <w:lvl w:ilvl="0">
      <w:start w:val="1"/>
      <w:numFmt w:val="decimal"/>
      <w:lvlText w:val="%1."/>
      <w:lvlJc w:val="left"/>
      <w:pPr>
        <w:tabs>
          <w:tab w:val="num" w:pos="0"/>
        </w:tabs>
        <w:ind w:left="360" w:hanging="360"/>
      </w:pPr>
    </w:lvl>
  </w:abstractNum>
  <w:abstractNum w:abstractNumId="54" w15:restartNumberingAfterBreak="0">
    <w:nsid w:val="00000039"/>
    <w:multiLevelType w:val="singleLevel"/>
    <w:tmpl w:val="00000039"/>
    <w:name w:val="WW8Num58"/>
    <w:lvl w:ilvl="0">
      <w:start w:val="21"/>
      <w:numFmt w:val="decimal"/>
      <w:lvlText w:val="%1."/>
      <w:lvlJc w:val="left"/>
      <w:pPr>
        <w:tabs>
          <w:tab w:val="num" w:pos="1065"/>
        </w:tabs>
        <w:ind w:left="1065" w:hanging="705"/>
      </w:pPr>
    </w:lvl>
  </w:abstractNum>
  <w:abstractNum w:abstractNumId="55" w15:restartNumberingAfterBreak="0">
    <w:nsid w:val="0000003A"/>
    <w:multiLevelType w:val="multilevel"/>
    <w:tmpl w:val="0000003A"/>
    <w:name w:val="WW8Num59"/>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0000003B"/>
    <w:multiLevelType w:val="multilevel"/>
    <w:tmpl w:val="0000003B"/>
    <w:name w:val="WW8Num60"/>
    <w:lvl w:ilvl="0">
      <w:start w:val="1"/>
      <w:numFmt w:val="decimal"/>
      <w:lvlText w:val="26.%1"/>
      <w:lvlJc w:val="left"/>
      <w:pPr>
        <w:tabs>
          <w:tab w:val="num" w:pos="72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7" w15:restartNumberingAfterBreak="0">
    <w:nsid w:val="0000003C"/>
    <w:multiLevelType w:val="singleLevel"/>
    <w:tmpl w:val="0000003C"/>
    <w:name w:val="WW8Num62"/>
    <w:lvl w:ilvl="0">
      <w:start w:val="1"/>
      <w:numFmt w:val="decimal"/>
      <w:lvlText w:val="9.%1"/>
      <w:lvlJc w:val="left"/>
      <w:pPr>
        <w:tabs>
          <w:tab w:val="num" w:pos="360"/>
        </w:tabs>
        <w:ind w:left="360" w:hanging="360"/>
      </w:pPr>
      <w:rPr>
        <w:rFonts w:cs="Times New Roman"/>
      </w:rPr>
    </w:lvl>
  </w:abstractNum>
  <w:abstractNum w:abstractNumId="58" w15:restartNumberingAfterBreak="0">
    <w:nsid w:val="0000003D"/>
    <w:multiLevelType w:val="multilevel"/>
    <w:tmpl w:val="0000003D"/>
    <w:name w:val="WW8Num63"/>
    <w:lvl w:ilvl="0">
      <w:start w:val="13"/>
      <w:numFmt w:val="decimal"/>
      <w:lvlText w:val="%1"/>
      <w:lvlJc w:val="left"/>
      <w:pPr>
        <w:tabs>
          <w:tab w:val="num" w:pos="465"/>
        </w:tabs>
        <w:ind w:left="465" w:hanging="465"/>
      </w:pPr>
    </w:lvl>
    <w:lvl w:ilvl="1">
      <w:start w:val="1"/>
      <w:numFmt w:val="decimal"/>
      <w:lvlText w:val="15.%2"/>
      <w:lvlJc w:val="left"/>
      <w:pPr>
        <w:tabs>
          <w:tab w:val="num" w:pos="1185"/>
        </w:tabs>
        <w:ind w:left="1185" w:hanging="465"/>
      </w:pPr>
      <w:rPr>
        <w:rFonts w:cs="Times New Roman"/>
        <w:b/>
        <w:bCs/>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59" w15:restartNumberingAfterBreak="0">
    <w:nsid w:val="0000003E"/>
    <w:multiLevelType w:val="multilevel"/>
    <w:tmpl w:val="0000003E"/>
    <w:name w:val="WW8Num64"/>
    <w:lvl w:ilvl="0">
      <w:start w:val="17"/>
      <w:numFmt w:val="decimal"/>
      <w:lvlText w:val="%1"/>
      <w:lvlJc w:val="left"/>
      <w:pPr>
        <w:tabs>
          <w:tab w:val="num" w:pos="930"/>
        </w:tabs>
        <w:ind w:left="930" w:hanging="465"/>
      </w:pPr>
    </w:lvl>
    <w:lvl w:ilvl="1">
      <w:start w:val="1"/>
      <w:numFmt w:val="decimal"/>
      <w:lvlText w:val="%1.%2"/>
      <w:lvlJc w:val="left"/>
      <w:pPr>
        <w:tabs>
          <w:tab w:val="num" w:pos="5250"/>
        </w:tabs>
        <w:ind w:left="5250" w:hanging="465"/>
      </w:pPr>
    </w:lvl>
    <w:lvl w:ilvl="2">
      <w:start w:val="1"/>
      <w:numFmt w:val="decimal"/>
      <w:lvlText w:val="%1.%2.%3"/>
      <w:lvlJc w:val="left"/>
      <w:pPr>
        <w:tabs>
          <w:tab w:val="num" w:pos="9825"/>
        </w:tabs>
        <w:ind w:left="9825" w:hanging="720"/>
      </w:pPr>
    </w:lvl>
    <w:lvl w:ilvl="3">
      <w:start w:val="1"/>
      <w:numFmt w:val="decimal"/>
      <w:lvlText w:val="%1.%2.%3.%4"/>
      <w:lvlJc w:val="left"/>
      <w:pPr>
        <w:tabs>
          <w:tab w:val="num" w:pos="14145"/>
        </w:tabs>
        <w:ind w:left="14145" w:hanging="720"/>
      </w:pPr>
    </w:lvl>
    <w:lvl w:ilvl="4">
      <w:start w:val="1"/>
      <w:numFmt w:val="decimal"/>
      <w:lvlText w:val="%1.%2.%3.%4.%5"/>
      <w:lvlJc w:val="left"/>
      <w:pPr>
        <w:tabs>
          <w:tab w:val="num" w:pos="18825"/>
        </w:tabs>
        <w:ind w:left="18825" w:hanging="1080"/>
      </w:pPr>
    </w:lvl>
    <w:lvl w:ilvl="5">
      <w:start w:val="1"/>
      <w:numFmt w:val="decimal"/>
      <w:lvlText w:val="%1.%2.%3.%4.%5.%6"/>
      <w:lvlJc w:val="left"/>
      <w:pPr>
        <w:tabs>
          <w:tab w:val="num" w:pos="23505"/>
        </w:tabs>
        <w:ind w:left="23505" w:hanging="1440"/>
      </w:pPr>
    </w:lvl>
    <w:lvl w:ilvl="6">
      <w:start w:val="1"/>
      <w:numFmt w:val="decimal"/>
      <w:lvlText w:val="%1.%2.%3.%4.%5.%6.%7"/>
      <w:lvlJc w:val="left"/>
      <w:pPr>
        <w:tabs>
          <w:tab w:val="num" w:pos="27825"/>
        </w:tabs>
        <w:ind w:left="27825" w:hanging="1440"/>
      </w:pPr>
    </w:lvl>
    <w:lvl w:ilvl="7">
      <w:start w:val="1"/>
      <w:numFmt w:val="decimal"/>
      <w:lvlText w:val="%1.%2.%3.%4.%5.%6.%7.%8"/>
      <w:lvlJc w:val="left"/>
      <w:pPr>
        <w:tabs>
          <w:tab w:val="num" w:pos="31680"/>
        </w:tabs>
        <w:ind w:left="32505" w:hanging="1800"/>
      </w:pPr>
    </w:lvl>
    <w:lvl w:ilvl="8">
      <w:start w:val="1"/>
      <w:numFmt w:val="decimal"/>
      <w:lvlText w:val="%1.%2.%3.%4.%5.%6.%7.%8.%9"/>
      <w:lvlJc w:val="left"/>
      <w:pPr>
        <w:tabs>
          <w:tab w:val="num" w:pos="-28711"/>
        </w:tabs>
        <w:ind w:left="28711" w:hanging="1800"/>
      </w:pPr>
    </w:lvl>
  </w:abstractNum>
  <w:abstractNum w:abstractNumId="60" w15:restartNumberingAfterBreak="0">
    <w:nsid w:val="0000003F"/>
    <w:multiLevelType w:val="multilevel"/>
    <w:tmpl w:val="3DE632C6"/>
    <w:name w:val="WW8Num65"/>
    <w:lvl w:ilvl="0">
      <w:start w:val="2"/>
      <w:numFmt w:val="decimal"/>
      <w:lvlText w:val="%1."/>
      <w:lvlJc w:val="left"/>
      <w:pPr>
        <w:tabs>
          <w:tab w:val="num" w:pos="360"/>
        </w:tabs>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00000040"/>
    <w:multiLevelType w:val="multilevel"/>
    <w:tmpl w:val="00000040"/>
    <w:name w:val="WW8Num66"/>
    <w:lvl w:ilvl="0">
      <w:start w:val="15"/>
      <w:numFmt w:val="decimal"/>
      <w:lvlText w:val="%1"/>
      <w:lvlJc w:val="left"/>
      <w:pPr>
        <w:tabs>
          <w:tab w:val="num" w:pos="390"/>
        </w:tabs>
        <w:ind w:left="390" w:hanging="390"/>
      </w:pPr>
    </w:lvl>
    <w:lvl w:ilvl="1">
      <w:start w:val="1"/>
      <w:numFmt w:val="decimal"/>
      <w:lvlText w:val="%28.3"/>
      <w:lvlJc w:val="left"/>
      <w:pPr>
        <w:tabs>
          <w:tab w:val="num" w:pos="720"/>
        </w:tabs>
        <w:ind w:left="720" w:hanging="72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2" w15:restartNumberingAfterBreak="0">
    <w:nsid w:val="00000041"/>
    <w:multiLevelType w:val="singleLevel"/>
    <w:tmpl w:val="00000041"/>
    <w:name w:val="WW8Num67"/>
    <w:lvl w:ilvl="0">
      <w:start w:val="1"/>
      <w:numFmt w:val="lowerLetter"/>
      <w:lvlText w:val="%1)"/>
      <w:lvlJc w:val="left"/>
      <w:pPr>
        <w:tabs>
          <w:tab w:val="num" w:pos="0"/>
        </w:tabs>
        <w:ind w:left="720" w:hanging="360"/>
      </w:pPr>
    </w:lvl>
  </w:abstractNum>
  <w:abstractNum w:abstractNumId="63" w15:restartNumberingAfterBreak="0">
    <w:nsid w:val="00000042"/>
    <w:multiLevelType w:val="multilevel"/>
    <w:tmpl w:val="00000042"/>
    <w:name w:val="WW8Num68"/>
    <w:lvl w:ilvl="0">
      <w:start w:val="15"/>
      <w:numFmt w:val="decimal"/>
      <w:lvlText w:val="%1"/>
      <w:lvlJc w:val="left"/>
      <w:pPr>
        <w:tabs>
          <w:tab w:val="num" w:pos="390"/>
        </w:tabs>
        <w:ind w:left="390" w:hanging="390"/>
      </w:pPr>
    </w:lvl>
    <w:lvl w:ilvl="1">
      <w:start w:val="1"/>
      <w:numFmt w:val="decimal"/>
      <w:lvlText w:val="%28.1"/>
      <w:lvlJc w:val="left"/>
      <w:pPr>
        <w:tabs>
          <w:tab w:val="num" w:pos="720"/>
        </w:tabs>
        <w:ind w:left="720" w:hanging="72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4" w15:restartNumberingAfterBreak="0">
    <w:nsid w:val="00000043"/>
    <w:multiLevelType w:val="singleLevel"/>
    <w:tmpl w:val="00000043"/>
    <w:name w:val="WW8Num70"/>
    <w:lvl w:ilvl="0">
      <w:start w:val="6"/>
      <w:numFmt w:val="decimal"/>
      <w:lvlText w:val="%1."/>
      <w:lvlJc w:val="left"/>
      <w:pPr>
        <w:tabs>
          <w:tab w:val="num" w:pos="360"/>
        </w:tabs>
        <w:ind w:left="360" w:hanging="360"/>
      </w:pPr>
      <w:rPr>
        <w:b/>
      </w:rPr>
    </w:lvl>
  </w:abstractNum>
  <w:abstractNum w:abstractNumId="65" w15:restartNumberingAfterBreak="0">
    <w:nsid w:val="00000044"/>
    <w:multiLevelType w:val="singleLevel"/>
    <w:tmpl w:val="00000044"/>
    <w:name w:val="WW8Num71"/>
    <w:lvl w:ilvl="0">
      <w:start w:val="1"/>
      <w:numFmt w:val="none"/>
      <w:suff w:val="nothing"/>
      <w:lvlText w:val="14.1"/>
      <w:lvlJc w:val="left"/>
      <w:pPr>
        <w:tabs>
          <w:tab w:val="num" w:pos="720"/>
        </w:tabs>
        <w:ind w:left="720" w:hanging="360"/>
      </w:pPr>
      <w:rPr>
        <w:rFonts w:ascii="Times New Roman" w:hAnsi="Times New Roman" w:cs="Times New Roman"/>
      </w:rPr>
    </w:lvl>
  </w:abstractNum>
  <w:abstractNum w:abstractNumId="66" w15:restartNumberingAfterBreak="0">
    <w:nsid w:val="00000045"/>
    <w:multiLevelType w:val="singleLevel"/>
    <w:tmpl w:val="00000045"/>
    <w:name w:val="WW8Num72"/>
    <w:lvl w:ilvl="0">
      <w:start w:val="1"/>
      <w:numFmt w:val="decimal"/>
      <w:lvlText w:val="%10."/>
      <w:lvlJc w:val="left"/>
      <w:pPr>
        <w:tabs>
          <w:tab w:val="num" w:pos="360"/>
        </w:tabs>
        <w:ind w:left="360" w:hanging="360"/>
      </w:pPr>
      <w:rPr>
        <w:b/>
        <w:bCs/>
        <w:sz w:val="24"/>
        <w:szCs w:val="24"/>
      </w:rPr>
    </w:lvl>
  </w:abstractNum>
  <w:abstractNum w:abstractNumId="67" w15:restartNumberingAfterBreak="0">
    <w:nsid w:val="00000046"/>
    <w:multiLevelType w:val="singleLevel"/>
    <w:tmpl w:val="00000046"/>
    <w:name w:val="WW8Num73"/>
    <w:lvl w:ilvl="0">
      <w:start w:val="1"/>
      <w:numFmt w:val="lowerLetter"/>
      <w:lvlText w:val="%1)"/>
      <w:lvlJc w:val="left"/>
      <w:pPr>
        <w:tabs>
          <w:tab w:val="num" w:pos="1080"/>
        </w:tabs>
        <w:ind w:left="1080" w:hanging="360"/>
      </w:pPr>
    </w:lvl>
  </w:abstractNum>
  <w:abstractNum w:abstractNumId="68" w15:restartNumberingAfterBreak="0">
    <w:nsid w:val="00000047"/>
    <w:multiLevelType w:val="singleLevel"/>
    <w:tmpl w:val="00000047"/>
    <w:name w:val="WW8Num74"/>
    <w:lvl w:ilvl="0">
      <w:start w:val="22"/>
      <w:numFmt w:val="decimal"/>
      <w:lvlText w:val="%1."/>
      <w:lvlJc w:val="left"/>
      <w:pPr>
        <w:tabs>
          <w:tab w:val="num" w:pos="720"/>
        </w:tabs>
        <w:ind w:left="720" w:hanging="360"/>
      </w:pPr>
      <w:rPr>
        <w:rFonts w:cs="Times New Roman"/>
      </w:rPr>
    </w:lvl>
  </w:abstractNum>
  <w:abstractNum w:abstractNumId="69" w15:restartNumberingAfterBreak="0">
    <w:nsid w:val="00000048"/>
    <w:multiLevelType w:val="multilevel"/>
    <w:tmpl w:val="00000048"/>
    <w:name w:val="WW8Num75"/>
    <w:lvl w:ilvl="0">
      <w:start w:val="18"/>
      <w:numFmt w:val="decimal"/>
      <w:lvlText w:val="%1"/>
      <w:lvlJc w:val="left"/>
      <w:pPr>
        <w:tabs>
          <w:tab w:val="num" w:pos="465"/>
        </w:tabs>
        <w:ind w:left="465" w:hanging="465"/>
      </w:pPr>
    </w:lvl>
    <w:lvl w:ilvl="1">
      <w:start w:val="1"/>
      <w:numFmt w:val="decimal"/>
      <w:lvlText w:val="%1.%2"/>
      <w:lvlJc w:val="left"/>
      <w:pPr>
        <w:tabs>
          <w:tab w:val="num" w:pos="5250"/>
        </w:tabs>
        <w:ind w:left="5250" w:hanging="465"/>
      </w:pPr>
      <w:rPr>
        <w:b w:val="0"/>
        <w:bCs w:val="0"/>
      </w:rPr>
    </w:lvl>
    <w:lvl w:ilvl="2">
      <w:start w:val="1"/>
      <w:numFmt w:val="decimal"/>
      <w:lvlText w:val="%1.%2.%3"/>
      <w:lvlJc w:val="left"/>
      <w:pPr>
        <w:tabs>
          <w:tab w:val="num" w:pos="10290"/>
        </w:tabs>
        <w:ind w:left="10290" w:hanging="720"/>
      </w:pPr>
    </w:lvl>
    <w:lvl w:ilvl="3">
      <w:start w:val="1"/>
      <w:numFmt w:val="decimal"/>
      <w:lvlText w:val="%1.%2.%3.%4"/>
      <w:lvlJc w:val="left"/>
      <w:pPr>
        <w:tabs>
          <w:tab w:val="num" w:pos="15075"/>
        </w:tabs>
        <w:ind w:left="15075" w:hanging="720"/>
      </w:pPr>
    </w:lvl>
    <w:lvl w:ilvl="4">
      <w:start w:val="1"/>
      <w:numFmt w:val="decimal"/>
      <w:lvlText w:val="%1.%2.%3.%4.%5"/>
      <w:lvlJc w:val="left"/>
      <w:pPr>
        <w:tabs>
          <w:tab w:val="num" w:pos="20220"/>
        </w:tabs>
        <w:ind w:left="20220" w:hanging="1080"/>
      </w:pPr>
    </w:lvl>
    <w:lvl w:ilvl="5">
      <w:start w:val="1"/>
      <w:numFmt w:val="decimal"/>
      <w:lvlText w:val="%1.%2.%3.%4.%5.%6"/>
      <w:lvlJc w:val="left"/>
      <w:pPr>
        <w:tabs>
          <w:tab w:val="num" w:pos="25365"/>
        </w:tabs>
        <w:ind w:left="25365" w:hanging="1440"/>
      </w:pPr>
    </w:lvl>
    <w:lvl w:ilvl="6">
      <w:start w:val="1"/>
      <w:numFmt w:val="decimal"/>
      <w:lvlText w:val="%1.%2.%3.%4.%5.%6.%7"/>
      <w:lvlJc w:val="left"/>
      <w:pPr>
        <w:tabs>
          <w:tab w:val="num" w:pos="30150"/>
        </w:tabs>
        <w:ind w:left="30150" w:hanging="1440"/>
      </w:pPr>
    </w:lvl>
    <w:lvl w:ilvl="7">
      <w:start w:val="1"/>
      <w:numFmt w:val="decimal"/>
      <w:lvlText w:val="%1.%2.%3.%4.%5.%6.%7.%8"/>
      <w:lvlJc w:val="left"/>
      <w:pPr>
        <w:tabs>
          <w:tab w:val="num" w:pos="-30241"/>
        </w:tabs>
        <w:ind w:left="30241" w:hanging="1800"/>
      </w:pPr>
    </w:lvl>
    <w:lvl w:ilvl="8">
      <w:start w:val="1"/>
      <w:numFmt w:val="decimal"/>
      <w:lvlText w:val="%1.%2.%3.%4.%5.%6.%7.%8.%9"/>
      <w:lvlJc w:val="left"/>
      <w:pPr>
        <w:tabs>
          <w:tab w:val="num" w:pos="-25456"/>
        </w:tabs>
        <w:ind w:left="25456" w:hanging="1800"/>
      </w:pPr>
    </w:lvl>
  </w:abstractNum>
  <w:abstractNum w:abstractNumId="70" w15:restartNumberingAfterBreak="0">
    <w:nsid w:val="00000049"/>
    <w:multiLevelType w:val="singleLevel"/>
    <w:tmpl w:val="00000049"/>
    <w:name w:val="WW8Num76"/>
    <w:lvl w:ilvl="0">
      <w:start w:val="1"/>
      <w:numFmt w:val="decimal"/>
      <w:lvlText w:val="9.%1"/>
      <w:lvlJc w:val="left"/>
      <w:pPr>
        <w:tabs>
          <w:tab w:val="num" w:pos="720"/>
        </w:tabs>
        <w:ind w:left="720" w:hanging="360"/>
      </w:pPr>
      <w:rPr>
        <w:b/>
        <w:bCs/>
      </w:rPr>
    </w:lvl>
  </w:abstractNum>
  <w:abstractNum w:abstractNumId="71" w15:restartNumberingAfterBreak="0">
    <w:nsid w:val="0000004A"/>
    <w:multiLevelType w:val="singleLevel"/>
    <w:tmpl w:val="0000004A"/>
    <w:name w:val="WW8Num77"/>
    <w:lvl w:ilvl="0">
      <w:start w:val="20"/>
      <w:numFmt w:val="decimal"/>
      <w:lvlText w:val="%1."/>
      <w:lvlJc w:val="left"/>
      <w:pPr>
        <w:tabs>
          <w:tab w:val="num" w:pos="720"/>
        </w:tabs>
        <w:ind w:left="720" w:hanging="360"/>
      </w:pPr>
      <w:rPr>
        <w:rFonts w:cs="Times New Roman"/>
      </w:rPr>
    </w:lvl>
  </w:abstractNum>
  <w:abstractNum w:abstractNumId="72" w15:restartNumberingAfterBreak="0">
    <w:nsid w:val="0000004B"/>
    <w:multiLevelType w:val="multilevel"/>
    <w:tmpl w:val="0000004B"/>
    <w:name w:val="WW8Num78"/>
    <w:lvl w:ilvl="0">
      <w:start w:val="7"/>
      <w:numFmt w:val="decimal"/>
      <w:lvlText w:val="%1"/>
      <w:lvlJc w:val="left"/>
      <w:pPr>
        <w:tabs>
          <w:tab w:val="num" w:pos="360"/>
        </w:tabs>
        <w:ind w:left="360" w:hanging="360"/>
      </w:pPr>
      <w:rPr>
        <w:b w:val="0"/>
      </w:rPr>
    </w:lvl>
    <w:lvl w:ilvl="1">
      <w:start w:val="1"/>
      <w:numFmt w:val="decimal"/>
      <w:lvlText w:val="%1.%2"/>
      <w:lvlJc w:val="left"/>
      <w:pPr>
        <w:tabs>
          <w:tab w:val="num" w:pos="1080"/>
        </w:tabs>
        <w:ind w:left="1080" w:hanging="360"/>
      </w:pPr>
      <w:rPr>
        <w:b/>
        <w:sz w:val="22"/>
        <w:szCs w:val="22"/>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800"/>
        </w:tabs>
        <w:ind w:left="1800" w:hanging="1800"/>
      </w:pPr>
      <w:rPr>
        <w:b w:val="0"/>
      </w:rPr>
    </w:lvl>
    <w:lvl w:ilvl="8">
      <w:start w:val="1"/>
      <w:numFmt w:val="decimal"/>
      <w:lvlText w:val="%1.%2.%3.%4.%5.%6.%7.%8.%9"/>
      <w:lvlJc w:val="left"/>
      <w:pPr>
        <w:tabs>
          <w:tab w:val="num" w:pos="1800"/>
        </w:tabs>
        <w:ind w:left="1800" w:hanging="1800"/>
      </w:pPr>
      <w:rPr>
        <w:b w:val="0"/>
      </w:rPr>
    </w:lvl>
  </w:abstractNum>
  <w:abstractNum w:abstractNumId="73" w15:restartNumberingAfterBreak="0">
    <w:nsid w:val="0000004C"/>
    <w:multiLevelType w:val="multilevel"/>
    <w:tmpl w:val="0000004C"/>
    <w:name w:val="WW8Num79"/>
    <w:lvl w:ilvl="0">
      <w:start w:val="1"/>
      <w:numFmt w:val="decimal"/>
      <w:lvlText w:val="%1"/>
      <w:lvlJc w:val="left"/>
      <w:pPr>
        <w:tabs>
          <w:tab w:val="num" w:pos="360"/>
        </w:tabs>
        <w:ind w:left="360" w:hanging="360"/>
      </w:pPr>
      <w:rPr>
        <w:b/>
      </w:rPr>
    </w:lvl>
    <w:lvl w:ilvl="1">
      <w:start w:val="2"/>
      <w:numFmt w:val="decimal"/>
      <w:lvlText w:val="%1.%2"/>
      <w:lvlJc w:val="left"/>
      <w:pPr>
        <w:tabs>
          <w:tab w:val="num" w:pos="1260"/>
        </w:tabs>
        <w:ind w:left="1260" w:hanging="360"/>
      </w:pPr>
      <w:rPr>
        <w:b/>
      </w:rPr>
    </w:lvl>
    <w:lvl w:ilvl="2">
      <w:start w:val="1"/>
      <w:numFmt w:val="decimal"/>
      <w:lvlText w:val="%1.%2.%3"/>
      <w:lvlJc w:val="left"/>
      <w:pPr>
        <w:tabs>
          <w:tab w:val="num" w:pos="2520"/>
        </w:tabs>
        <w:ind w:left="2520" w:hanging="720"/>
      </w:pPr>
      <w:rPr>
        <w:b/>
      </w:rPr>
    </w:lvl>
    <w:lvl w:ilvl="3">
      <w:start w:val="1"/>
      <w:numFmt w:val="decimal"/>
      <w:lvlText w:val="%1.%2.%3.%4"/>
      <w:lvlJc w:val="left"/>
      <w:pPr>
        <w:tabs>
          <w:tab w:val="num" w:pos="3420"/>
        </w:tabs>
        <w:ind w:left="3420" w:hanging="720"/>
      </w:pPr>
      <w:rPr>
        <w:b/>
      </w:rPr>
    </w:lvl>
    <w:lvl w:ilvl="4">
      <w:start w:val="1"/>
      <w:numFmt w:val="decimal"/>
      <w:lvlText w:val="%1.%2.%3.%4.%5"/>
      <w:lvlJc w:val="left"/>
      <w:pPr>
        <w:tabs>
          <w:tab w:val="num" w:pos="4680"/>
        </w:tabs>
        <w:ind w:left="4680" w:hanging="1080"/>
      </w:pPr>
      <w:rPr>
        <w:b/>
      </w:rPr>
    </w:lvl>
    <w:lvl w:ilvl="5">
      <w:start w:val="1"/>
      <w:numFmt w:val="decimal"/>
      <w:lvlText w:val="%1.%2.%3.%4.%5.%6"/>
      <w:lvlJc w:val="left"/>
      <w:pPr>
        <w:tabs>
          <w:tab w:val="num" w:pos="5940"/>
        </w:tabs>
        <w:ind w:left="5940" w:hanging="1440"/>
      </w:pPr>
      <w:rPr>
        <w:b/>
      </w:rPr>
    </w:lvl>
    <w:lvl w:ilvl="6">
      <w:start w:val="1"/>
      <w:numFmt w:val="decimal"/>
      <w:lvlText w:val="%1.%2.%3.%4.%5.%6.%7"/>
      <w:lvlJc w:val="left"/>
      <w:pPr>
        <w:tabs>
          <w:tab w:val="num" w:pos="6840"/>
        </w:tabs>
        <w:ind w:left="6840" w:hanging="1440"/>
      </w:pPr>
      <w:rPr>
        <w:b/>
      </w:rPr>
    </w:lvl>
    <w:lvl w:ilvl="7">
      <w:start w:val="1"/>
      <w:numFmt w:val="decimal"/>
      <w:lvlText w:val="%1.%2.%3.%4.%5.%6.%7.%8"/>
      <w:lvlJc w:val="left"/>
      <w:pPr>
        <w:tabs>
          <w:tab w:val="num" w:pos="8100"/>
        </w:tabs>
        <w:ind w:left="8100" w:hanging="1800"/>
      </w:pPr>
      <w:rPr>
        <w:b/>
      </w:rPr>
    </w:lvl>
    <w:lvl w:ilvl="8">
      <w:start w:val="1"/>
      <w:numFmt w:val="decimal"/>
      <w:lvlText w:val="%1.%2.%3.%4.%5.%6.%7.%8.%9"/>
      <w:lvlJc w:val="left"/>
      <w:pPr>
        <w:tabs>
          <w:tab w:val="num" w:pos="9000"/>
        </w:tabs>
        <w:ind w:left="9000" w:hanging="1800"/>
      </w:pPr>
      <w:rPr>
        <w:b/>
      </w:rPr>
    </w:lvl>
  </w:abstractNum>
  <w:abstractNum w:abstractNumId="74" w15:restartNumberingAfterBreak="0">
    <w:nsid w:val="0000004D"/>
    <w:multiLevelType w:val="singleLevel"/>
    <w:tmpl w:val="0000004D"/>
    <w:name w:val="WW8Num80"/>
    <w:lvl w:ilvl="0">
      <w:start w:val="4"/>
      <w:numFmt w:val="decimal"/>
      <w:lvlText w:val="%1."/>
      <w:lvlJc w:val="left"/>
      <w:pPr>
        <w:tabs>
          <w:tab w:val="num" w:pos="360"/>
        </w:tabs>
        <w:ind w:left="360" w:hanging="360"/>
      </w:pPr>
    </w:lvl>
  </w:abstractNum>
  <w:abstractNum w:abstractNumId="75" w15:restartNumberingAfterBreak="0">
    <w:nsid w:val="0000004E"/>
    <w:multiLevelType w:val="multilevel"/>
    <w:tmpl w:val="0000004E"/>
    <w:name w:val="WW8Num81"/>
    <w:lvl w:ilvl="0">
      <w:start w:val="1"/>
      <w:numFmt w:val="decimal"/>
      <w:lvlText w:val="6.%1"/>
      <w:lvlJc w:val="left"/>
      <w:pPr>
        <w:tabs>
          <w:tab w:val="num" w:pos="72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6" w15:restartNumberingAfterBreak="0">
    <w:nsid w:val="0000004F"/>
    <w:multiLevelType w:val="multilevel"/>
    <w:tmpl w:val="0000004F"/>
    <w:name w:val="WW8Num82"/>
    <w:lvl w:ilvl="0">
      <w:start w:val="16"/>
      <w:numFmt w:val="decimal"/>
      <w:lvlText w:val="%1"/>
      <w:lvlJc w:val="left"/>
      <w:pPr>
        <w:tabs>
          <w:tab w:val="num" w:pos="465"/>
        </w:tabs>
        <w:ind w:left="465" w:hanging="465"/>
      </w:pPr>
    </w:lvl>
    <w:lvl w:ilvl="1">
      <w:start w:val="1"/>
      <w:numFmt w:val="decimal"/>
      <w:lvlText w:val="%1.%2"/>
      <w:lvlJc w:val="left"/>
      <w:pPr>
        <w:tabs>
          <w:tab w:val="num" w:pos="825"/>
        </w:tabs>
        <w:ind w:left="825" w:hanging="465"/>
      </w:pPr>
      <w:rPr>
        <w:b w:val="0"/>
        <w:bCs w:val="0"/>
        <w:sz w:val="24"/>
        <w:szCs w:val="24"/>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77" w15:restartNumberingAfterBreak="0">
    <w:nsid w:val="00000050"/>
    <w:multiLevelType w:val="singleLevel"/>
    <w:tmpl w:val="00000050"/>
    <w:name w:val="WW8Num83"/>
    <w:lvl w:ilvl="0">
      <w:start w:val="1"/>
      <w:numFmt w:val="lowerLetter"/>
      <w:lvlText w:val="%1."/>
      <w:lvlJc w:val="left"/>
      <w:pPr>
        <w:tabs>
          <w:tab w:val="num" w:pos="1800"/>
        </w:tabs>
        <w:ind w:left="1800" w:hanging="360"/>
      </w:pPr>
    </w:lvl>
  </w:abstractNum>
  <w:abstractNum w:abstractNumId="78" w15:restartNumberingAfterBreak="0">
    <w:nsid w:val="00000051"/>
    <w:multiLevelType w:val="singleLevel"/>
    <w:tmpl w:val="00000051"/>
    <w:name w:val="WW8Num84"/>
    <w:lvl w:ilvl="0">
      <w:start w:val="1"/>
      <w:numFmt w:val="lowerRoman"/>
      <w:lvlText w:val="%1."/>
      <w:lvlJc w:val="left"/>
      <w:pPr>
        <w:tabs>
          <w:tab w:val="num" w:pos="720"/>
        </w:tabs>
        <w:ind w:left="720" w:hanging="360"/>
      </w:pPr>
    </w:lvl>
  </w:abstractNum>
  <w:abstractNum w:abstractNumId="79" w15:restartNumberingAfterBreak="0">
    <w:nsid w:val="00000052"/>
    <w:multiLevelType w:val="singleLevel"/>
    <w:tmpl w:val="00000052"/>
    <w:name w:val="WW8Num86"/>
    <w:lvl w:ilvl="0">
      <w:start w:val="1"/>
      <w:numFmt w:val="decimal"/>
      <w:lvlText w:val="13.%1"/>
      <w:lvlJc w:val="left"/>
      <w:pPr>
        <w:tabs>
          <w:tab w:val="num" w:pos="720"/>
        </w:tabs>
        <w:ind w:left="720" w:hanging="360"/>
      </w:pPr>
      <w:rPr>
        <w:rFonts w:ascii="Times New Roman" w:hAnsi="Times New Roman" w:cs="Times New Roman"/>
      </w:rPr>
    </w:lvl>
  </w:abstractNum>
  <w:abstractNum w:abstractNumId="80" w15:restartNumberingAfterBreak="0">
    <w:nsid w:val="00000053"/>
    <w:multiLevelType w:val="multilevel"/>
    <w:tmpl w:val="00000053"/>
    <w:name w:val="WW8Num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3060"/>
        </w:tabs>
        <w:ind w:left="54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1" w15:restartNumberingAfterBreak="0">
    <w:nsid w:val="00000054"/>
    <w:multiLevelType w:val="singleLevel"/>
    <w:tmpl w:val="00000054"/>
    <w:name w:val="WW8Num89"/>
    <w:lvl w:ilvl="0">
      <w:start w:val="21"/>
      <w:numFmt w:val="decimal"/>
      <w:lvlText w:val="%1."/>
      <w:lvlJc w:val="left"/>
      <w:pPr>
        <w:tabs>
          <w:tab w:val="num" w:pos="720"/>
        </w:tabs>
        <w:ind w:left="720" w:hanging="360"/>
      </w:pPr>
      <w:rPr>
        <w:rFonts w:cs="Times New Roman"/>
      </w:rPr>
    </w:lvl>
  </w:abstractNum>
  <w:abstractNum w:abstractNumId="82" w15:restartNumberingAfterBreak="0">
    <w:nsid w:val="00000055"/>
    <w:multiLevelType w:val="multilevel"/>
    <w:tmpl w:val="00000055"/>
    <w:name w:val="WW8Num91"/>
    <w:lvl w:ilvl="0">
      <w:start w:val="18"/>
      <w:numFmt w:val="decimal"/>
      <w:lvlText w:val="%1."/>
      <w:lvlJc w:val="left"/>
      <w:pPr>
        <w:tabs>
          <w:tab w:val="num" w:pos="1065"/>
        </w:tabs>
        <w:ind w:left="1065" w:hanging="705"/>
      </w:pPr>
      <w:rPr>
        <w:b/>
      </w:rPr>
    </w:lvl>
    <w:lvl w:ilvl="1">
      <w:start w:val="1"/>
      <w:numFmt w:val="decimal"/>
      <w:lvlText w:val="%2."/>
      <w:lvlJc w:val="left"/>
      <w:pPr>
        <w:tabs>
          <w:tab w:val="num" w:pos="1440"/>
        </w:tabs>
        <w:ind w:left="1440" w:hanging="360"/>
      </w:pPr>
      <w:rPr>
        <w:b/>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3" w15:restartNumberingAfterBreak="0">
    <w:nsid w:val="00000056"/>
    <w:multiLevelType w:val="multilevel"/>
    <w:tmpl w:val="00000056"/>
    <w:name w:val="WW8Num92"/>
    <w:lvl w:ilvl="0">
      <w:start w:val="15"/>
      <w:numFmt w:val="decimal"/>
      <w:lvlText w:val="%1"/>
      <w:lvlJc w:val="left"/>
      <w:pPr>
        <w:tabs>
          <w:tab w:val="num" w:pos="390"/>
        </w:tabs>
        <w:ind w:left="390" w:hanging="390"/>
      </w:pPr>
    </w:lvl>
    <w:lvl w:ilvl="1">
      <w:start w:val="1"/>
      <w:numFmt w:val="decimal"/>
      <w:lvlText w:val="%28.2"/>
      <w:lvlJc w:val="left"/>
      <w:pPr>
        <w:tabs>
          <w:tab w:val="num" w:pos="720"/>
        </w:tabs>
        <w:ind w:left="720" w:hanging="72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4" w15:restartNumberingAfterBreak="0">
    <w:nsid w:val="00000057"/>
    <w:multiLevelType w:val="singleLevel"/>
    <w:tmpl w:val="00000057"/>
    <w:name w:val="WW8Num93"/>
    <w:lvl w:ilvl="0">
      <w:start w:val="26"/>
      <w:numFmt w:val="decimal"/>
      <w:lvlText w:val="%1."/>
      <w:lvlJc w:val="left"/>
      <w:pPr>
        <w:tabs>
          <w:tab w:val="num" w:pos="720"/>
        </w:tabs>
        <w:ind w:left="720" w:hanging="360"/>
      </w:pPr>
      <w:rPr>
        <w:rFonts w:cs="Times New Roman"/>
      </w:rPr>
    </w:lvl>
  </w:abstractNum>
  <w:abstractNum w:abstractNumId="85" w15:restartNumberingAfterBreak="0">
    <w:nsid w:val="00000058"/>
    <w:multiLevelType w:val="multilevel"/>
    <w:tmpl w:val="00000058"/>
    <w:name w:val="WW8Num94"/>
    <w:lvl w:ilvl="0">
      <w:start w:val="2"/>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86" w15:restartNumberingAfterBreak="0">
    <w:nsid w:val="0119531A"/>
    <w:multiLevelType w:val="multilevel"/>
    <w:tmpl w:val="B6F69CAC"/>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04EA4240"/>
    <w:multiLevelType w:val="multilevel"/>
    <w:tmpl w:val="A8229E50"/>
    <w:lvl w:ilvl="0">
      <w:start w:val="19"/>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88" w15:restartNumberingAfterBreak="0">
    <w:nsid w:val="064535C9"/>
    <w:multiLevelType w:val="multilevel"/>
    <w:tmpl w:val="3CC00F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07667794"/>
    <w:multiLevelType w:val="multilevel"/>
    <w:tmpl w:val="65981338"/>
    <w:lvl w:ilvl="0">
      <w:start w:val="7"/>
      <w:numFmt w:val="decimal"/>
      <w:lvlText w:val="%1"/>
      <w:lvlJc w:val="left"/>
      <w:pPr>
        <w:ind w:left="480" w:hanging="480"/>
      </w:pPr>
      <w:rPr>
        <w:rFonts w:hint="default"/>
      </w:rPr>
    </w:lvl>
    <w:lvl w:ilvl="1">
      <w:start w:val="6"/>
      <w:numFmt w:val="decimal"/>
      <w:lvlText w:val="%1.%2"/>
      <w:lvlJc w:val="left"/>
      <w:pPr>
        <w:ind w:left="1155" w:hanging="48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90" w15:restartNumberingAfterBreak="0">
    <w:nsid w:val="07766B30"/>
    <w:multiLevelType w:val="hybridMultilevel"/>
    <w:tmpl w:val="A8B011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0C1231BC"/>
    <w:multiLevelType w:val="multilevel"/>
    <w:tmpl w:val="6D1C6AA4"/>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0C930C7C"/>
    <w:multiLevelType w:val="hybridMultilevel"/>
    <w:tmpl w:val="6082B4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3" w15:restartNumberingAfterBreak="0">
    <w:nsid w:val="112C6DD2"/>
    <w:multiLevelType w:val="multilevel"/>
    <w:tmpl w:val="1696DB4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2016" w:hanging="936"/>
      </w:pPr>
      <w:rPr>
        <w:rFonts w:hint="default"/>
      </w:rPr>
    </w:lvl>
    <w:lvl w:ilvl="3">
      <w:start w:val="1"/>
      <w:numFmt w:val="decimal"/>
      <w:lvlText w:val="%4"/>
      <w:lvlJc w:val="left"/>
      <w:pPr>
        <w:ind w:left="3024" w:hanging="1008"/>
      </w:pPr>
      <w:rPr>
        <w:rFonts w:ascii="Times New Roman" w:hAnsi="Times New Roman" w:hint="default"/>
        <w:color w:val="auto"/>
        <w:sz w:val="24"/>
      </w:rPr>
    </w:lvl>
    <w:lvl w:ilvl="4">
      <w:start w:val="1"/>
      <w:numFmt w:val="decimal"/>
      <w:lvlText w:val="%1.%2.%3.%4.%5."/>
      <w:lvlJc w:val="left"/>
      <w:pPr>
        <w:ind w:left="4176" w:hanging="115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13153B8B"/>
    <w:multiLevelType w:val="multilevel"/>
    <w:tmpl w:val="1518AE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191209DA"/>
    <w:multiLevelType w:val="multilevel"/>
    <w:tmpl w:val="4262FE1E"/>
    <w:lvl w:ilvl="0">
      <w:start w:val="2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1C080FB9"/>
    <w:multiLevelType w:val="hybridMultilevel"/>
    <w:tmpl w:val="D2DAA47A"/>
    <w:lvl w:ilvl="0" w:tplc="4009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7" w15:restartNumberingAfterBreak="0">
    <w:nsid w:val="23775793"/>
    <w:multiLevelType w:val="multilevel"/>
    <w:tmpl w:val="BB703550"/>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2C376AF6"/>
    <w:multiLevelType w:val="hybridMultilevel"/>
    <w:tmpl w:val="5A62FE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 w15:restartNumberingAfterBreak="0">
    <w:nsid w:val="2E0A0146"/>
    <w:multiLevelType w:val="hybridMultilevel"/>
    <w:tmpl w:val="E8AEF676"/>
    <w:lvl w:ilvl="0" w:tplc="16FAFB6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0" w15:restartNumberingAfterBreak="0">
    <w:nsid w:val="2E2D3B20"/>
    <w:multiLevelType w:val="hybridMultilevel"/>
    <w:tmpl w:val="4F6652AA"/>
    <w:lvl w:ilvl="0" w:tplc="04E40F04">
      <w:start w:val="1"/>
      <w:numFmt w:val="lowerLetter"/>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01" w15:restartNumberingAfterBreak="0">
    <w:nsid w:val="33DC31C3"/>
    <w:multiLevelType w:val="multilevel"/>
    <w:tmpl w:val="882A4D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2" w15:restartNumberingAfterBreak="0">
    <w:nsid w:val="340D056D"/>
    <w:multiLevelType w:val="hybridMultilevel"/>
    <w:tmpl w:val="97924B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37B01ECE"/>
    <w:multiLevelType w:val="hybridMultilevel"/>
    <w:tmpl w:val="6A5CB494"/>
    <w:lvl w:ilvl="0" w:tplc="AC968148">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4A866FF2">
      <w:start w:val="1"/>
      <w:numFmt w:val="lowerRoman"/>
      <w:lvlText w:val="%3)"/>
      <w:lvlJc w:val="left"/>
      <w:pPr>
        <w:ind w:left="2700" w:hanging="720"/>
      </w:pPr>
      <w:rPr>
        <w:rFonts w:hint="default"/>
      </w:rPr>
    </w:lvl>
    <w:lvl w:ilvl="3" w:tplc="96666E00">
      <w:start w:val="1"/>
      <w:numFmt w:val="lowerLetter"/>
      <w:lvlText w:val="%4)"/>
      <w:lvlJc w:val="left"/>
      <w:pPr>
        <w:ind w:left="2880" w:hanging="360"/>
      </w:pPr>
      <w:rPr>
        <w:rFonts w:hint="default"/>
      </w:rPr>
    </w:lvl>
    <w:lvl w:ilvl="4" w:tplc="25047E04">
      <w:start w:val="1"/>
      <w:numFmt w:val="upperLetter"/>
      <w:lvlText w:val="%5)"/>
      <w:lvlJc w:val="left"/>
      <w:pPr>
        <w:ind w:left="3600" w:hanging="360"/>
      </w:pPr>
      <w:rPr>
        <w:rFonts w:hint="default"/>
      </w:rPr>
    </w:lvl>
    <w:lvl w:ilvl="5" w:tplc="CE4AA874">
      <w:start w:val="2016"/>
      <w:numFmt w:val="bullet"/>
      <w:lvlText w:val=""/>
      <w:lvlJc w:val="left"/>
      <w:pPr>
        <w:ind w:left="4500" w:hanging="360"/>
      </w:pPr>
      <w:rPr>
        <w:rFonts w:ascii="Symbol" w:eastAsia="Times New Roman" w:hAnsi="Symbol" w:cs="Calibri" w:hint="default"/>
      </w:rPr>
    </w:lvl>
    <w:lvl w:ilvl="6" w:tplc="FE36FE08">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7BA0973"/>
    <w:multiLevelType w:val="multilevel"/>
    <w:tmpl w:val="652EED4C"/>
    <w:lvl w:ilvl="0">
      <w:start w:val="1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38BA7788"/>
    <w:multiLevelType w:val="hybridMultilevel"/>
    <w:tmpl w:val="FA8A2C8A"/>
    <w:name w:val="WW8Num202"/>
    <w:lvl w:ilvl="0" w:tplc="A27C1EEA">
      <w:start w:val="4"/>
      <w:numFmt w:val="lowerRoman"/>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C997EF0"/>
    <w:multiLevelType w:val="hybridMultilevel"/>
    <w:tmpl w:val="62EEE2C2"/>
    <w:lvl w:ilvl="0" w:tplc="F44217C6">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CA30807"/>
    <w:multiLevelType w:val="multilevel"/>
    <w:tmpl w:val="6548E0FA"/>
    <w:lvl w:ilvl="0">
      <w:start w:val="17"/>
      <w:numFmt w:val="decimal"/>
      <w:lvlText w:val="%1"/>
      <w:lvlJc w:val="left"/>
      <w:pPr>
        <w:ind w:left="420" w:hanging="420"/>
      </w:pPr>
      <w:rPr>
        <w:rFonts w:hint="default"/>
      </w:rPr>
    </w:lvl>
    <w:lvl w:ilvl="1">
      <w:start w:val="1"/>
      <w:numFmt w:val="decimal"/>
      <w:lvlText w:val="%1.%2"/>
      <w:lvlJc w:val="left"/>
      <w:pPr>
        <w:ind w:left="1380" w:hanging="4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08" w15:restartNumberingAfterBreak="0">
    <w:nsid w:val="3D3F592F"/>
    <w:multiLevelType w:val="multilevel"/>
    <w:tmpl w:val="703AFF5E"/>
    <w:lvl w:ilvl="0">
      <w:start w:val="23"/>
      <w:numFmt w:val="decimal"/>
      <w:lvlText w:val="%1"/>
      <w:lvlJc w:val="left"/>
      <w:pPr>
        <w:ind w:left="69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9" w15:restartNumberingAfterBreak="0">
    <w:nsid w:val="3FC52CF0"/>
    <w:multiLevelType w:val="hybridMultilevel"/>
    <w:tmpl w:val="8B302702"/>
    <w:lvl w:ilvl="0" w:tplc="6832DE66">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0" w15:restartNumberingAfterBreak="0">
    <w:nsid w:val="401A6F3F"/>
    <w:multiLevelType w:val="multilevel"/>
    <w:tmpl w:val="3D5431BE"/>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1" w15:restartNumberingAfterBreak="0">
    <w:nsid w:val="4517356F"/>
    <w:multiLevelType w:val="hybridMultilevel"/>
    <w:tmpl w:val="3A68E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2" w15:restartNumberingAfterBreak="0">
    <w:nsid w:val="46E44F97"/>
    <w:multiLevelType w:val="multilevel"/>
    <w:tmpl w:val="B3D80F12"/>
    <w:lvl w:ilvl="0">
      <w:start w:val="2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5D065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56C17443"/>
    <w:multiLevelType w:val="hybridMultilevel"/>
    <w:tmpl w:val="16C87E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56DD360B"/>
    <w:multiLevelType w:val="multilevel"/>
    <w:tmpl w:val="0AD6FFD8"/>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6" w15:restartNumberingAfterBreak="0">
    <w:nsid w:val="585B532C"/>
    <w:multiLevelType w:val="hybridMultilevel"/>
    <w:tmpl w:val="5178E7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59FE22EC"/>
    <w:multiLevelType w:val="multilevel"/>
    <w:tmpl w:val="E632D38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8" w15:restartNumberingAfterBreak="0">
    <w:nsid w:val="5C492D10"/>
    <w:multiLevelType w:val="multilevel"/>
    <w:tmpl w:val="D13EEB96"/>
    <w:lvl w:ilvl="0">
      <w:start w:val="1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611E043B"/>
    <w:multiLevelType w:val="multilevel"/>
    <w:tmpl w:val="D5748408"/>
    <w:lvl w:ilvl="0">
      <w:start w:val="1"/>
      <w:numFmt w:val="decimal"/>
      <w:lvlText w:val="%1."/>
      <w:lvlJc w:val="left"/>
      <w:pPr>
        <w:ind w:left="36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0" w15:restartNumberingAfterBreak="0">
    <w:nsid w:val="616F2F25"/>
    <w:multiLevelType w:val="multilevel"/>
    <w:tmpl w:val="99D6514E"/>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1" w15:restartNumberingAfterBreak="0">
    <w:nsid w:val="623545E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666D249A"/>
    <w:multiLevelType w:val="hybridMultilevel"/>
    <w:tmpl w:val="97924B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6B932546"/>
    <w:multiLevelType w:val="multilevel"/>
    <w:tmpl w:val="63D082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E21759"/>
    <w:multiLevelType w:val="hybridMultilevel"/>
    <w:tmpl w:val="922AE6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70356E9A"/>
    <w:multiLevelType w:val="multilevel"/>
    <w:tmpl w:val="BE30D3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70DB3F92"/>
    <w:multiLevelType w:val="multilevel"/>
    <w:tmpl w:val="91C228F6"/>
    <w:name w:val="WW8Num392"/>
    <w:lvl w:ilvl="0">
      <w:start w:val="1"/>
      <w:numFmt w:val="decimal"/>
      <w:lvlText w:val="25.%1"/>
      <w:lvlJc w:val="left"/>
      <w:pPr>
        <w:tabs>
          <w:tab w:val="num" w:pos="720"/>
        </w:tabs>
        <w:ind w:left="720" w:hanging="360"/>
      </w:pPr>
      <w:rPr>
        <w:rFonts w:cs="Times New Roman" w:hint="default"/>
      </w:rPr>
    </w:lvl>
    <w:lvl w:ilvl="1">
      <w:start w:val="2"/>
      <w:numFmt w:val="lowerLetter"/>
      <w:lvlText w:val="(%2)"/>
      <w:lvlJc w:val="left"/>
      <w:pPr>
        <w:tabs>
          <w:tab w:val="num" w:pos="1440"/>
        </w:tabs>
        <w:ind w:left="1440" w:hanging="360"/>
      </w:pPr>
      <w:rPr>
        <w:rFonts w:cs="Times New Roman" w:hint="default"/>
      </w:rPr>
    </w:lvl>
    <w:lvl w:ilvl="2">
      <w:numFmt w:val="decimal"/>
      <w:lvlText w:val="%3"/>
      <w:lvlJc w:val="left"/>
      <w:pPr>
        <w:tabs>
          <w:tab w:val="num" w:pos="0"/>
        </w:tabs>
        <w:ind w:left="0" w:firstLine="0"/>
      </w:pPr>
      <w:rPr>
        <w:rFonts w:cs="Times New Roman" w:hint="default"/>
      </w:rPr>
    </w:lvl>
    <w:lvl w:ilvl="3">
      <w:numFmt w:val="decimal"/>
      <w:lvlText w:val="%4"/>
      <w:lvlJc w:val="left"/>
      <w:pPr>
        <w:tabs>
          <w:tab w:val="num" w:pos="0"/>
        </w:tabs>
        <w:ind w:left="0" w:firstLine="0"/>
      </w:pPr>
      <w:rPr>
        <w:rFonts w:cs="Times New Roman" w:hint="default"/>
      </w:rPr>
    </w:lvl>
    <w:lvl w:ilvl="4">
      <w:numFmt w:val="decimal"/>
      <w:lvlText w:val="%5"/>
      <w:lvlJc w:val="left"/>
      <w:pPr>
        <w:tabs>
          <w:tab w:val="num" w:pos="0"/>
        </w:tabs>
        <w:ind w:left="0" w:firstLine="0"/>
      </w:pPr>
      <w:rPr>
        <w:rFonts w:cs="Times New Roman" w:hint="default"/>
      </w:rPr>
    </w:lvl>
    <w:lvl w:ilvl="5">
      <w:numFmt w:val="decimal"/>
      <w:lvlText w:val="%6"/>
      <w:lvlJc w:val="left"/>
      <w:pPr>
        <w:tabs>
          <w:tab w:val="num" w:pos="0"/>
        </w:tabs>
        <w:ind w:left="0" w:firstLine="0"/>
      </w:pPr>
      <w:rPr>
        <w:rFonts w:cs="Times New Roman" w:hint="default"/>
      </w:rPr>
    </w:lvl>
    <w:lvl w:ilvl="6">
      <w:numFmt w:val="decimal"/>
      <w:lvlText w:val="%7"/>
      <w:lvlJc w:val="left"/>
      <w:pPr>
        <w:tabs>
          <w:tab w:val="num" w:pos="0"/>
        </w:tabs>
        <w:ind w:left="0" w:firstLine="0"/>
      </w:pPr>
      <w:rPr>
        <w:rFonts w:cs="Times New Roman" w:hint="default"/>
      </w:rPr>
    </w:lvl>
    <w:lvl w:ilvl="7">
      <w:numFmt w:val="decimal"/>
      <w:lvlText w:val="%8"/>
      <w:lvlJc w:val="left"/>
      <w:pPr>
        <w:tabs>
          <w:tab w:val="num" w:pos="0"/>
        </w:tabs>
        <w:ind w:left="0" w:firstLine="0"/>
      </w:pPr>
      <w:rPr>
        <w:rFonts w:cs="Times New Roman" w:hint="default"/>
      </w:rPr>
    </w:lvl>
    <w:lvl w:ilvl="8">
      <w:numFmt w:val="decimal"/>
      <w:lvlText w:val="%9"/>
      <w:lvlJc w:val="left"/>
      <w:pPr>
        <w:tabs>
          <w:tab w:val="num" w:pos="0"/>
        </w:tabs>
        <w:ind w:left="0" w:firstLine="0"/>
      </w:pPr>
      <w:rPr>
        <w:rFonts w:cs="Times New Roman" w:hint="default"/>
      </w:rPr>
    </w:lvl>
  </w:abstractNum>
  <w:abstractNum w:abstractNumId="127" w15:restartNumberingAfterBreak="0">
    <w:nsid w:val="73181E5A"/>
    <w:multiLevelType w:val="hybridMultilevel"/>
    <w:tmpl w:val="E460E170"/>
    <w:lvl w:ilvl="0" w:tplc="0E0E72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3F26C2E"/>
    <w:multiLevelType w:val="hybridMultilevel"/>
    <w:tmpl w:val="F49C93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9" w15:restartNumberingAfterBreak="0">
    <w:nsid w:val="76CD76EF"/>
    <w:multiLevelType w:val="multilevel"/>
    <w:tmpl w:val="256C2C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7B374BE6"/>
    <w:multiLevelType w:val="hybridMultilevel"/>
    <w:tmpl w:val="48DC7298"/>
    <w:lvl w:ilvl="0" w:tplc="32B6EDB2">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1" w15:restartNumberingAfterBreak="0">
    <w:nsid w:val="7D7B1D1A"/>
    <w:multiLevelType w:val="multilevel"/>
    <w:tmpl w:val="505E9C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1315659">
    <w:abstractNumId w:val="2"/>
  </w:num>
  <w:num w:numId="2" w16cid:durableId="1710300701">
    <w:abstractNumId w:val="3"/>
  </w:num>
  <w:num w:numId="3" w16cid:durableId="1524901347">
    <w:abstractNumId w:val="5"/>
  </w:num>
  <w:num w:numId="4" w16cid:durableId="1186671349">
    <w:abstractNumId w:val="7"/>
  </w:num>
  <w:num w:numId="5" w16cid:durableId="520438068">
    <w:abstractNumId w:val="8"/>
  </w:num>
  <w:num w:numId="6" w16cid:durableId="28535648">
    <w:abstractNumId w:val="10"/>
  </w:num>
  <w:num w:numId="7" w16cid:durableId="1431701045">
    <w:abstractNumId w:val="11"/>
  </w:num>
  <w:num w:numId="8" w16cid:durableId="708531236">
    <w:abstractNumId w:val="12"/>
  </w:num>
  <w:num w:numId="9" w16cid:durableId="1782727745">
    <w:abstractNumId w:val="13"/>
  </w:num>
  <w:num w:numId="10" w16cid:durableId="317927668">
    <w:abstractNumId w:val="14"/>
  </w:num>
  <w:num w:numId="11" w16cid:durableId="1216695458">
    <w:abstractNumId w:val="19"/>
  </w:num>
  <w:num w:numId="12" w16cid:durableId="84111541">
    <w:abstractNumId w:val="21"/>
  </w:num>
  <w:num w:numId="13" w16cid:durableId="174075690">
    <w:abstractNumId w:val="27"/>
  </w:num>
  <w:num w:numId="14" w16cid:durableId="843207158">
    <w:abstractNumId w:val="28"/>
  </w:num>
  <w:num w:numId="15" w16cid:durableId="284426606">
    <w:abstractNumId w:val="29"/>
  </w:num>
  <w:num w:numId="16" w16cid:durableId="1577859349">
    <w:abstractNumId w:val="30"/>
  </w:num>
  <w:num w:numId="17" w16cid:durableId="1880586953">
    <w:abstractNumId w:val="31"/>
  </w:num>
  <w:num w:numId="18" w16cid:durableId="350644595">
    <w:abstractNumId w:val="32"/>
  </w:num>
  <w:num w:numId="19" w16cid:durableId="1359966109">
    <w:abstractNumId w:val="39"/>
  </w:num>
  <w:num w:numId="20" w16cid:durableId="1434085044">
    <w:abstractNumId w:val="40"/>
  </w:num>
  <w:num w:numId="21" w16cid:durableId="1549293058">
    <w:abstractNumId w:val="43"/>
  </w:num>
  <w:num w:numId="22" w16cid:durableId="1230504357">
    <w:abstractNumId w:val="44"/>
  </w:num>
  <w:num w:numId="23" w16cid:durableId="457604252">
    <w:abstractNumId w:val="47"/>
  </w:num>
  <w:num w:numId="24" w16cid:durableId="750465366">
    <w:abstractNumId w:val="55"/>
  </w:num>
  <w:num w:numId="25" w16cid:durableId="1344940608">
    <w:abstractNumId w:val="67"/>
  </w:num>
  <w:num w:numId="26" w16cid:durableId="1651717257">
    <w:abstractNumId w:val="70"/>
  </w:num>
  <w:num w:numId="27" w16cid:durableId="610938577">
    <w:abstractNumId w:val="73"/>
  </w:num>
  <w:num w:numId="28" w16cid:durableId="1215316748">
    <w:abstractNumId w:val="75"/>
  </w:num>
  <w:num w:numId="29" w16cid:durableId="807671247">
    <w:abstractNumId w:val="78"/>
  </w:num>
  <w:num w:numId="30" w16cid:durableId="1098721348">
    <w:abstractNumId w:val="129"/>
  </w:num>
  <w:num w:numId="31" w16cid:durableId="515968061">
    <w:abstractNumId w:val="106"/>
  </w:num>
  <w:num w:numId="32" w16cid:durableId="1064337122">
    <w:abstractNumId w:val="127"/>
  </w:num>
  <w:num w:numId="33" w16cid:durableId="1828201936">
    <w:abstractNumId w:val="103"/>
  </w:num>
  <w:num w:numId="34" w16cid:durableId="669869140">
    <w:abstractNumId w:val="91"/>
  </w:num>
  <w:num w:numId="35" w16cid:durableId="305403537">
    <w:abstractNumId w:val="118"/>
  </w:num>
  <w:num w:numId="36" w16cid:durableId="1117600200">
    <w:abstractNumId w:val="115"/>
  </w:num>
  <w:num w:numId="37" w16cid:durableId="237251489">
    <w:abstractNumId w:val="110"/>
  </w:num>
  <w:num w:numId="38" w16cid:durableId="479881238">
    <w:abstractNumId w:val="120"/>
  </w:num>
  <w:num w:numId="39" w16cid:durableId="26879268">
    <w:abstractNumId w:val="107"/>
  </w:num>
  <w:num w:numId="40" w16cid:durableId="1060593554">
    <w:abstractNumId w:val="104"/>
  </w:num>
  <w:num w:numId="41" w16cid:durableId="681591554">
    <w:abstractNumId w:val="87"/>
  </w:num>
  <w:num w:numId="42" w16cid:durableId="356585998">
    <w:abstractNumId w:val="95"/>
  </w:num>
  <w:num w:numId="43" w16cid:durableId="922761599">
    <w:abstractNumId w:val="108"/>
  </w:num>
  <w:num w:numId="44" w16cid:durableId="917591162">
    <w:abstractNumId w:val="112"/>
  </w:num>
  <w:num w:numId="45" w16cid:durableId="563956920">
    <w:abstractNumId w:val="86"/>
  </w:num>
  <w:num w:numId="46" w16cid:durableId="122577300">
    <w:abstractNumId w:val="130"/>
  </w:num>
  <w:num w:numId="47" w16cid:durableId="1718041605">
    <w:abstractNumId w:val="117"/>
  </w:num>
  <w:num w:numId="48" w16cid:durableId="1728072489">
    <w:abstractNumId w:val="97"/>
  </w:num>
  <w:num w:numId="49" w16cid:durableId="1716730994">
    <w:abstractNumId w:val="90"/>
  </w:num>
  <w:num w:numId="50" w16cid:durableId="1738896063">
    <w:abstractNumId w:val="100"/>
  </w:num>
  <w:num w:numId="51" w16cid:durableId="1355879827">
    <w:abstractNumId w:val="89"/>
  </w:num>
  <w:num w:numId="52" w16cid:durableId="1264652714">
    <w:abstractNumId w:val="124"/>
  </w:num>
  <w:num w:numId="53" w16cid:durableId="265430299">
    <w:abstractNumId w:val="128"/>
  </w:num>
  <w:num w:numId="54" w16cid:durableId="992830267">
    <w:abstractNumId w:val="96"/>
  </w:num>
  <w:num w:numId="55" w16cid:durableId="1926111638">
    <w:abstractNumId w:val="92"/>
  </w:num>
  <w:num w:numId="56" w16cid:durableId="1247421912">
    <w:abstractNumId w:val="109"/>
  </w:num>
  <w:num w:numId="57" w16cid:durableId="1478524530">
    <w:abstractNumId w:val="93"/>
  </w:num>
  <w:num w:numId="58" w16cid:durableId="141073652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1600000">
    <w:abstractNumId w:val="99"/>
  </w:num>
  <w:num w:numId="60" w16cid:durableId="16271843">
    <w:abstractNumId w:val="113"/>
  </w:num>
  <w:num w:numId="61" w16cid:durableId="101145713">
    <w:abstractNumId w:val="102"/>
  </w:num>
  <w:num w:numId="62" w16cid:durableId="414978695">
    <w:abstractNumId w:val="116"/>
  </w:num>
  <w:num w:numId="63" w16cid:durableId="1899627974">
    <w:abstractNumId w:val="121"/>
  </w:num>
  <w:num w:numId="64" w16cid:durableId="1440298990">
    <w:abstractNumId w:val="122"/>
  </w:num>
  <w:num w:numId="65" w16cid:durableId="289945976">
    <w:abstractNumId w:val="98"/>
  </w:num>
  <w:num w:numId="66" w16cid:durableId="1662005986">
    <w:abstractNumId w:val="114"/>
  </w:num>
  <w:num w:numId="67" w16cid:durableId="1383401777">
    <w:abstractNumId w:val="111"/>
  </w:num>
  <w:num w:numId="68" w16cid:durableId="1406492039">
    <w:abstractNumId w:val="119"/>
  </w:num>
  <w:num w:numId="69" w16cid:durableId="1106460011">
    <w:abstractNumId w:val="94"/>
  </w:num>
  <w:num w:numId="70" w16cid:durableId="802507198">
    <w:abstractNumId w:val="125"/>
  </w:num>
  <w:num w:numId="71" w16cid:durableId="1203907844">
    <w:abstractNumId w:val="131"/>
  </w:num>
  <w:num w:numId="72" w16cid:durableId="1545484714">
    <w:abstractNumId w:val="123"/>
  </w:num>
  <w:num w:numId="73" w16cid:durableId="1357735769">
    <w:abstractNumId w:val="101"/>
  </w:num>
  <w:num w:numId="74" w16cid:durableId="2059624279">
    <w:abstractNumId w:val="8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033"/>
    <w:rsid w:val="00000839"/>
    <w:rsid w:val="0000104B"/>
    <w:rsid w:val="000043F4"/>
    <w:rsid w:val="00004B49"/>
    <w:rsid w:val="0000630D"/>
    <w:rsid w:val="0001159E"/>
    <w:rsid w:val="00011BAB"/>
    <w:rsid w:val="000128A5"/>
    <w:rsid w:val="00012CCD"/>
    <w:rsid w:val="0001554D"/>
    <w:rsid w:val="00016BD5"/>
    <w:rsid w:val="00017186"/>
    <w:rsid w:val="00020111"/>
    <w:rsid w:val="0002027B"/>
    <w:rsid w:val="00020402"/>
    <w:rsid w:val="0002176A"/>
    <w:rsid w:val="00023246"/>
    <w:rsid w:val="00023BB2"/>
    <w:rsid w:val="00024429"/>
    <w:rsid w:val="00024759"/>
    <w:rsid w:val="000257C8"/>
    <w:rsid w:val="000259BE"/>
    <w:rsid w:val="00026B5D"/>
    <w:rsid w:val="000278E7"/>
    <w:rsid w:val="00030628"/>
    <w:rsid w:val="00031F5D"/>
    <w:rsid w:val="00032D54"/>
    <w:rsid w:val="000337A5"/>
    <w:rsid w:val="00033F1F"/>
    <w:rsid w:val="000348EB"/>
    <w:rsid w:val="0003538B"/>
    <w:rsid w:val="00036DCD"/>
    <w:rsid w:val="00040486"/>
    <w:rsid w:val="000420AE"/>
    <w:rsid w:val="00042701"/>
    <w:rsid w:val="00042D27"/>
    <w:rsid w:val="00043E29"/>
    <w:rsid w:val="0004421D"/>
    <w:rsid w:val="00044CBB"/>
    <w:rsid w:val="00045725"/>
    <w:rsid w:val="000460E4"/>
    <w:rsid w:val="00046371"/>
    <w:rsid w:val="000464F9"/>
    <w:rsid w:val="00047C6E"/>
    <w:rsid w:val="00051A94"/>
    <w:rsid w:val="000523CC"/>
    <w:rsid w:val="0005378C"/>
    <w:rsid w:val="0005488E"/>
    <w:rsid w:val="000552A0"/>
    <w:rsid w:val="00056D45"/>
    <w:rsid w:val="000571E6"/>
    <w:rsid w:val="0005787A"/>
    <w:rsid w:val="00057A3A"/>
    <w:rsid w:val="00061733"/>
    <w:rsid w:val="0006421B"/>
    <w:rsid w:val="0006424E"/>
    <w:rsid w:val="00064A53"/>
    <w:rsid w:val="000659FF"/>
    <w:rsid w:val="00065ECF"/>
    <w:rsid w:val="000667F6"/>
    <w:rsid w:val="0006767B"/>
    <w:rsid w:val="000677D4"/>
    <w:rsid w:val="00067934"/>
    <w:rsid w:val="00067AFB"/>
    <w:rsid w:val="00072EE6"/>
    <w:rsid w:val="000750B3"/>
    <w:rsid w:val="00076888"/>
    <w:rsid w:val="00076BAF"/>
    <w:rsid w:val="00076E25"/>
    <w:rsid w:val="00077693"/>
    <w:rsid w:val="0008092B"/>
    <w:rsid w:val="00080A18"/>
    <w:rsid w:val="0008117A"/>
    <w:rsid w:val="00081A74"/>
    <w:rsid w:val="0008239F"/>
    <w:rsid w:val="00084753"/>
    <w:rsid w:val="00085AC4"/>
    <w:rsid w:val="00086191"/>
    <w:rsid w:val="00086235"/>
    <w:rsid w:val="00087FF7"/>
    <w:rsid w:val="0009585C"/>
    <w:rsid w:val="000A0246"/>
    <w:rsid w:val="000A66A9"/>
    <w:rsid w:val="000B0F78"/>
    <w:rsid w:val="000B428A"/>
    <w:rsid w:val="000B48EB"/>
    <w:rsid w:val="000B71EB"/>
    <w:rsid w:val="000C109E"/>
    <w:rsid w:val="000C2B11"/>
    <w:rsid w:val="000C2EBE"/>
    <w:rsid w:val="000C53D0"/>
    <w:rsid w:val="000C5635"/>
    <w:rsid w:val="000C66D5"/>
    <w:rsid w:val="000C6991"/>
    <w:rsid w:val="000C6C53"/>
    <w:rsid w:val="000D0A75"/>
    <w:rsid w:val="000D0EEA"/>
    <w:rsid w:val="000D1B3C"/>
    <w:rsid w:val="000D1B8D"/>
    <w:rsid w:val="000D2D9B"/>
    <w:rsid w:val="000D52E5"/>
    <w:rsid w:val="000D5B42"/>
    <w:rsid w:val="000E284D"/>
    <w:rsid w:val="000E3F3E"/>
    <w:rsid w:val="000F0D77"/>
    <w:rsid w:val="000F2689"/>
    <w:rsid w:val="001022AB"/>
    <w:rsid w:val="00102D80"/>
    <w:rsid w:val="00102DC6"/>
    <w:rsid w:val="00103F8C"/>
    <w:rsid w:val="001041DB"/>
    <w:rsid w:val="001042CF"/>
    <w:rsid w:val="001059AD"/>
    <w:rsid w:val="001069B1"/>
    <w:rsid w:val="00106F9C"/>
    <w:rsid w:val="0010715C"/>
    <w:rsid w:val="00110102"/>
    <w:rsid w:val="0011016F"/>
    <w:rsid w:val="00112225"/>
    <w:rsid w:val="0011577A"/>
    <w:rsid w:val="00115E01"/>
    <w:rsid w:val="001174A3"/>
    <w:rsid w:val="0011784B"/>
    <w:rsid w:val="0012386E"/>
    <w:rsid w:val="001239BC"/>
    <w:rsid w:val="00123ED6"/>
    <w:rsid w:val="001264EB"/>
    <w:rsid w:val="00127253"/>
    <w:rsid w:val="001324B5"/>
    <w:rsid w:val="00136953"/>
    <w:rsid w:val="00136ADA"/>
    <w:rsid w:val="001372FE"/>
    <w:rsid w:val="00140288"/>
    <w:rsid w:val="0014082C"/>
    <w:rsid w:val="00141E1E"/>
    <w:rsid w:val="001423C9"/>
    <w:rsid w:val="001456A5"/>
    <w:rsid w:val="00145843"/>
    <w:rsid w:val="0014763F"/>
    <w:rsid w:val="001477A4"/>
    <w:rsid w:val="00147E3C"/>
    <w:rsid w:val="00151DC3"/>
    <w:rsid w:val="00155BB4"/>
    <w:rsid w:val="00157D59"/>
    <w:rsid w:val="00160118"/>
    <w:rsid w:val="00160EE1"/>
    <w:rsid w:val="001636A6"/>
    <w:rsid w:val="00164663"/>
    <w:rsid w:val="001648A4"/>
    <w:rsid w:val="0016646E"/>
    <w:rsid w:val="00167673"/>
    <w:rsid w:val="001720CB"/>
    <w:rsid w:val="0017220F"/>
    <w:rsid w:val="00172789"/>
    <w:rsid w:val="00174951"/>
    <w:rsid w:val="0017620B"/>
    <w:rsid w:val="00177E3A"/>
    <w:rsid w:val="001806BD"/>
    <w:rsid w:val="00181403"/>
    <w:rsid w:val="001825BC"/>
    <w:rsid w:val="00182DE2"/>
    <w:rsid w:val="00184A74"/>
    <w:rsid w:val="00186BC0"/>
    <w:rsid w:val="00190E39"/>
    <w:rsid w:val="001928F8"/>
    <w:rsid w:val="00192A0A"/>
    <w:rsid w:val="00193C1D"/>
    <w:rsid w:val="00193C28"/>
    <w:rsid w:val="00196B88"/>
    <w:rsid w:val="00196E3B"/>
    <w:rsid w:val="00196EF9"/>
    <w:rsid w:val="00197B14"/>
    <w:rsid w:val="00197DB2"/>
    <w:rsid w:val="00197DDB"/>
    <w:rsid w:val="001A0E06"/>
    <w:rsid w:val="001A1574"/>
    <w:rsid w:val="001A2A8C"/>
    <w:rsid w:val="001A653C"/>
    <w:rsid w:val="001A655E"/>
    <w:rsid w:val="001A7A7F"/>
    <w:rsid w:val="001A7F99"/>
    <w:rsid w:val="001B0964"/>
    <w:rsid w:val="001B0D8C"/>
    <w:rsid w:val="001B3BEB"/>
    <w:rsid w:val="001B3CA8"/>
    <w:rsid w:val="001B425A"/>
    <w:rsid w:val="001B4A3A"/>
    <w:rsid w:val="001B7431"/>
    <w:rsid w:val="001B7B2F"/>
    <w:rsid w:val="001C1220"/>
    <w:rsid w:val="001C2C19"/>
    <w:rsid w:val="001C2C90"/>
    <w:rsid w:val="001C3A06"/>
    <w:rsid w:val="001C6FF8"/>
    <w:rsid w:val="001C70D7"/>
    <w:rsid w:val="001C74D2"/>
    <w:rsid w:val="001C772B"/>
    <w:rsid w:val="001C7A11"/>
    <w:rsid w:val="001D083F"/>
    <w:rsid w:val="001D19B5"/>
    <w:rsid w:val="001D289C"/>
    <w:rsid w:val="001D3F0A"/>
    <w:rsid w:val="001D5E7B"/>
    <w:rsid w:val="001E03EC"/>
    <w:rsid w:val="001E3696"/>
    <w:rsid w:val="001E70B7"/>
    <w:rsid w:val="001E799A"/>
    <w:rsid w:val="001F198F"/>
    <w:rsid w:val="001F4BEB"/>
    <w:rsid w:val="001F58C5"/>
    <w:rsid w:val="001F661C"/>
    <w:rsid w:val="001F71AC"/>
    <w:rsid w:val="00200FCF"/>
    <w:rsid w:val="002011ED"/>
    <w:rsid w:val="00201658"/>
    <w:rsid w:val="002033E0"/>
    <w:rsid w:val="00203F5C"/>
    <w:rsid w:val="00204706"/>
    <w:rsid w:val="0020731B"/>
    <w:rsid w:val="0021087A"/>
    <w:rsid w:val="00211C16"/>
    <w:rsid w:val="00214BA6"/>
    <w:rsid w:val="00217E95"/>
    <w:rsid w:val="00221DC6"/>
    <w:rsid w:val="00223C56"/>
    <w:rsid w:val="00224658"/>
    <w:rsid w:val="00227B43"/>
    <w:rsid w:val="00230CEB"/>
    <w:rsid w:val="00232103"/>
    <w:rsid w:val="0023451B"/>
    <w:rsid w:val="00235D5D"/>
    <w:rsid w:val="002376A6"/>
    <w:rsid w:val="00237AC5"/>
    <w:rsid w:val="00240275"/>
    <w:rsid w:val="00240838"/>
    <w:rsid w:val="00240A53"/>
    <w:rsid w:val="00240F19"/>
    <w:rsid w:val="00241667"/>
    <w:rsid w:val="00241F6E"/>
    <w:rsid w:val="00243E32"/>
    <w:rsid w:val="0024416C"/>
    <w:rsid w:val="00244526"/>
    <w:rsid w:val="0024527D"/>
    <w:rsid w:val="0024533F"/>
    <w:rsid w:val="002453C7"/>
    <w:rsid w:val="00246CA3"/>
    <w:rsid w:val="00246CEB"/>
    <w:rsid w:val="00247376"/>
    <w:rsid w:val="00247A65"/>
    <w:rsid w:val="00251BED"/>
    <w:rsid w:val="00254676"/>
    <w:rsid w:val="002552CD"/>
    <w:rsid w:val="00256058"/>
    <w:rsid w:val="00257D4D"/>
    <w:rsid w:val="0026003E"/>
    <w:rsid w:val="00261D59"/>
    <w:rsid w:val="00262AEC"/>
    <w:rsid w:val="00262B46"/>
    <w:rsid w:val="00264033"/>
    <w:rsid w:val="002647CB"/>
    <w:rsid w:val="0026645F"/>
    <w:rsid w:val="00267C00"/>
    <w:rsid w:val="00267E32"/>
    <w:rsid w:val="002713F4"/>
    <w:rsid w:val="00271C12"/>
    <w:rsid w:val="0027511D"/>
    <w:rsid w:val="0028149D"/>
    <w:rsid w:val="00281C77"/>
    <w:rsid w:val="002842EF"/>
    <w:rsid w:val="00284466"/>
    <w:rsid w:val="00285355"/>
    <w:rsid w:val="00285537"/>
    <w:rsid w:val="00285CC5"/>
    <w:rsid w:val="002921EA"/>
    <w:rsid w:val="00293A78"/>
    <w:rsid w:val="00295D56"/>
    <w:rsid w:val="00296E14"/>
    <w:rsid w:val="00297B6A"/>
    <w:rsid w:val="002A00F3"/>
    <w:rsid w:val="002A011D"/>
    <w:rsid w:val="002A15F7"/>
    <w:rsid w:val="002A1686"/>
    <w:rsid w:val="002A4B46"/>
    <w:rsid w:val="002A5868"/>
    <w:rsid w:val="002B05F6"/>
    <w:rsid w:val="002B108C"/>
    <w:rsid w:val="002B3A0F"/>
    <w:rsid w:val="002B4571"/>
    <w:rsid w:val="002B6DB5"/>
    <w:rsid w:val="002B7352"/>
    <w:rsid w:val="002B772A"/>
    <w:rsid w:val="002C3A6E"/>
    <w:rsid w:val="002C4340"/>
    <w:rsid w:val="002C47E8"/>
    <w:rsid w:val="002C7939"/>
    <w:rsid w:val="002C7FFA"/>
    <w:rsid w:val="002D10EA"/>
    <w:rsid w:val="002D15BD"/>
    <w:rsid w:val="002D3F84"/>
    <w:rsid w:val="002D589A"/>
    <w:rsid w:val="002D6867"/>
    <w:rsid w:val="002D6A9E"/>
    <w:rsid w:val="002D6D26"/>
    <w:rsid w:val="002D74E6"/>
    <w:rsid w:val="002E03AC"/>
    <w:rsid w:val="002E1B4B"/>
    <w:rsid w:val="002E29FA"/>
    <w:rsid w:val="002F10D3"/>
    <w:rsid w:val="002F1A3E"/>
    <w:rsid w:val="002F2BC9"/>
    <w:rsid w:val="002F2D02"/>
    <w:rsid w:val="002F5E58"/>
    <w:rsid w:val="002F5F3D"/>
    <w:rsid w:val="00300D1F"/>
    <w:rsid w:val="00302A28"/>
    <w:rsid w:val="00303BE7"/>
    <w:rsid w:val="003041F7"/>
    <w:rsid w:val="00304522"/>
    <w:rsid w:val="00306DC7"/>
    <w:rsid w:val="003104B2"/>
    <w:rsid w:val="00315538"/>
    <w:rsid w:val="0031695D"/>
    <w:rsid w:val="0032155D"/>
    <w:rsid w:val="00322637"/>
    <w:rsid w:val="00323AAD"/>
    <w:rsid w:val="00325677"/>
    <w:rsid w:val="0032660F"/>
    <w:rsid w:val="003273C7"/>
    <w:rsid w:val="00331143"/>
    <w:rsid w:val="0033497D"/>
    <w:rsid w:val="003357EC"/>
    <w:rsid w:val="00335E6A"/>
    <w:rsid w:val="0033700B"/>
    <w:rsid w:val="00337280"/>
    <w:rsid w:val="00341222"/>
    <w:rsid w:val="00342E2B"/>
    <w:rsid w:val="00343B35"/>
    <w:rsid w:val="003456B9"/>
    <w:rsid w:val="00346EBA"/>
    <w:rsid w:val="00346FE2"/>
    <w:rsid w:val="0035033F"/>
    <w:rsid w:val="003506E2"/>
    <w:rsid w:val="00353C66"/>
    <w:rsid w:val="003549B1"/>
    <w:rsid w:val="003565B1"/>
    <w:rsid w:val="00356E24"/>
    <w:rsid w:val="003574B8"/>
    <w:rsid w:val="00362115"/>
    <w:rsid w:val="00362B9E"/>
    <w:rsid w:val="00366562"/>
    <w:rsid w:val="00366823"/>
    <w:rsid w:val="00370071"/>
    <w:rsid w:val="003716CE"/>
    <w:rsid w:val="00371FA3"/>
    <w:rsid w:val="00372EA2"/>
    <w:rsid w:val="0037333C"/>
    <w:rsid w:val="0037430C"/>
    <w:rsid w:val="00376393"/>
    <w:rsid w:val="00377D69"/>
    <w:rsid w:val="00382D8D"/>
    <w:rsid w:val="00384724"/>
    <w:rsid w:val="00385226"/>
    <w:rsid w:val="00386DBA"/>
    <w:rsid w:val="00387FBE"/>
    <w:rsid w:val="00390503"/>
    <w:rsid w:val="003914F8"/>
    <w:rsid w:val="00395449"/>
    <w:rsid w:val="00396020"/>
    <w:rsid w:val="0039657C"/>
    <w:rsid w:val="00396F21"/>
    <w:rsid w:val="003A075E"/>
    <w:rsid w:val="003A1E3C"/>
    <w:rsid w:val="003A25E8"/>
    <w:rsid w:val="003A2657"/>
    <w:rsid w:val="003A371A"/>
    <w:rsid w:val="003A471A"/>
    <w:rsid w:val="003A4DF0"/>
    <w:rsid w:val="003A56B5"/>
    <w:rsid w:val="003A7C8C"/>
    <w:rsid w:val="003B5BF1"/>
    <w:rsid w:val="003B662A"/>
    <w:rsid w:val="003C000D"/>
    <w:rsid w:val="003C0A01"/>
    <w:rsid w:val="003C2716"/>
    <w:rsid w:val="003D4AC0"/>
    <w:rsid w:val="003D62F1"/>
    <w:rsid w:val="003E04E7"/>
    <w:rsid w:val="003E0627"/>
    <w:rsid w:val="003E1B74"/>
    <w:rsid w:val="003E7D43"/>
    <w:rsid w:val="003F0AD9"/>
    <w:rsid w:val="003F67B2"/>
    <w:rsid w:val="00401820"/>
    <w:rsid w:val="00404C9E"/>
    <w:rsid w:val="004057BF"/>
    <w:rsid w:val="0040672C"/>
    <w:rsid w:val="004110FA"/>
    <w:rsid w:val="004111DF"/>
    <w:rsid w:val="0041359D"/>
    <w:rsid w:val="0041467C"/>
    <w:rsid w:val="00416CD0"/>
    <w:rsid w:val="00417151"/>
    <w:rsid w:val="0042128C"/>
    <w:rsid w:val="00422DC7"/>
    <w:rsid w:val="00425BFA"/>
    <w:rsid w:val="004310CD"/>
    <w:rsid w:val="00437209"/>
    <w:rsid w:val="00437D2E"/>
    <w:rsid w:val="00440C37"/>
    <w:rsid w:val="00440D16"/>
    <w:rsid w:val="004416F1"/>
    <w:rsid w:val="00441DE6"/>
    <w:rsid w:val="00441E12"/>
    <w:rsid w:val="00441ED0"/>
    <w:rsid w:val="0044504F"/>
    <w:rsid w:val="00445A5B"/>
    <w:rsid w:val="00447065"/>
    <w:rsid w:val="0044718E"/>
    <w:rsid w:val="004476A0"/>
    <w:rsid w:val="00451C1C"/>
    <w:rsid w:val="00453E67"/>
    <w:rsid w:val="00456771"/>
    <w:rsid w:val="004574DB"/>
    <w:rsid w:val="0046067C"/>
    <w:rsid w:val="00460BEC"/>
    <w:rsid w:val="004627BC"/>
    <w:rsid w:val="0046297B"/>
    <w:rsid w:val="004631E6"/>
    <w:rsid w:val="00463E11"/>
    <w:rsid w:val="00465890"/>
    <w:rsid w:val="00465A95"/>
    <w:rsid w:val="00465C47"/>
    <w:rsid w:val="0046610F"/>
    <w:rsid w:val="00466535"/>
    <w:rsid w:val="004674AB"/>
    <w:rsid w:val="00467CD8"/>
    <w:rsid w:val="0047031B"/>
    <w:rsid w:val="0047203D"/>
    <w:rsid w:val="00474118"/>
    <w:rsid w:val="00476509"/>
    <w:rsid w:val="00477279"/>
    <w:rsid w:val="004775DF"/>
    <w:rsid w:val="00477EE4"/>
    <w:rsid w:val="004811BE"/>
    <w:rsid w:val="00484D4E"/>
    <w:rsid w:val="004854AE"/>
    <w:rsid w:val="004860B0"/>
    <w:rsid w:val="0048628E"/>
    <w:rsid w:val="00487088"/>
    <w:rsid w:val="004924C0"/>
    <w:rsid w:val="00492AB0"/>
    <w:rsid w:val="00493681"/>
    <w:rsid w:val="00493F2C"/>
    <w:rsid w:val="00494AEE"/>
    <w:rsid w:val="00496385"/>
    <w:rsid w:val="00497A2B"/>
    <w:rsid w:val="004A1865"/>
    <w:rsid w:val="004A1C2A"/>
    <w:rsid w:val="004A2D8B"/>
    <w:rsid w:val="004A2ED8"/>
    <w:rsid w:val="004A5FEA"/>
    <w:rsid w:val="004B087F"/>
    <w:rsid w:val="004B0AA4"/>
    <w:rsid w:val="004B40ED"/>
    <w:rsid w:val="004B63C4"/>
    <w:rsid w:val="004C1AA9"/>
    <w:rsid w:val="004C210F"/>
    <w:rsid w:val="004C39CE"/>
    <w:rsid w:val="004C7333"/>
    <w:rsid w:val="004C7C0C"/>
    <w:rsid w:val="004D174C"/>
    <w:rsid w:val="004D1D9B"/>
    <w:rsid w:val="004D3EFD"/>
    <w:rsid w:val="004D5A06"/>
    <w:rsid w:val="004E0A48"/>
    <w:rsid w:val="004E525E"/>
    <w:rsid w:val="004E6215"/>
    <w:rsid w:val="004E6530"/>
    <w:rsid w:val="004E77E8"/>
    <w:rsid w:val="004F0C9C"/>
    <w:rsid w:val="004F1443"/>
    <w:rsid w:val="004F357F"/>
    <w:rsid w:val="004F6483"/>
    <w:rsid w:val="00500A04"/>
    <w:rsid w:val="00501A55"/>
    <w:rsid w:val="00501D4F"/>
    <w:rsid w:val="0050260A"/>
    <w:rsid w:val="005046BB"/>
    <w:rsid w:val="00505C23"/>
    <w:rsid w:val="00506557"/>
    <w:rsid w:val="005102A6"/>
    <w:rsid w:val="00510E18"/>
    <w:rsid w:val="00510F15"/>
    <w:rsid w:val="00510F57"/>
    <w:rsid w:val="00516D0A"/>
    <w:rsid w:val="00517350"/>
    <w:rsid w:val="00520150"/>
    <w:rsid w:val="00520956"/>
    <w:rsid w:val="00521115"/>
    <w:rsid w:val="005216AC"/>
    <w:rsid w:val="005255DA"/>
    <w:rsid w:val="00533C15"/>
    <w:rsid w:val="00537AA4"/>
    <w:rsid w:val="00537ACB"/>
    <w:rsid w:val="00540EFF"/>
    <w:rsid w:val="00550021"/>
    <w:rsid w:val="005520C1"/>
    <w:rsid w:val="00552A2D"/>
    <w:rsid w:val="00552E8D"/>
    <w:rsid w:val="005530B7"/>
    <w:rsid w:val="00554502"/>
    <w:rsid w:val="00554646"/>
    <w:rsid w:val="00554D22"/>
    <w:rsid w:val="005554CF"/>
    <w:rsid w:val="005559D5"/>
    <w:rsid w:val="00561FA4"/>
    <w:rsid w:val="0056399A"/>
    <w:rsid w:val="0056420F"/>
    <w:rsid w:val="00566364"/>
    <w:rsid w:val="0056709A"/>
    <w:rsid w:val="00567CB1"/>
    <w:rsid w:val="00570CCC"/>
    <w:rsid w:val="00571E4E"/>
    <w:rsid w:val="00573FA4"/>
    <w:rsid w:val="005759EF"/>
    <w:rsid w:val="00575D23"/>
    <w:rsid w:val="00577780"/>
    <w:rsid w:val="00577A54"/>
    <w:rsid w:val="00580D3B"/>
    <w:rsid w:val="00581BA8"/>
    <w:rsid w:val="00582D4D"/>
    <w:rsid w:val="00590DDD"/>
    <w:rsid w:val="00591E60"/>
    <w:rsid w:val="00592803"/>
    <w:rsid w:val="00593925"/>
    <w:rsid w:val="0059416B"/>
    <w:rsid w:val="00597436"/>
    <w:rsid w:val="005A24A0"/>
    <w:rsid w:val="005A331E"/>
    <w:rsid w:val="005A705E"/>
    <w:rsid w:val="005A7F84"/>
    <w:rsid w:val="005B2EE9"/>
    <w:rsid w:val="005B494B"/>
    <w:rsid w:val="005B5F18"/>
    <w:rsid w:val="005B6F50"/>
    <w:rsid w:val="005B7F53"/>
    <w:rsid w:val="005C0E0C"/>
    <w:rsid w:val="005C1113"/>
    <w:rsid w:val="005C1B13"/>
    <w:rsid w:val="005C24FB"/>
    <w:rsid w:val="005C2B5B"/>
    <w:rsid w:val="005C572D"/>
    <w:rsid w:val="005C6054"/>
    <w:rsid w:val="005C750D"/>
    <w:rsid w:val="005D043A"/>
    <w:rsid w:val="005D0712"/>
    <w:rsid w:val="005D138E"/>
    <w:rsid w:val="005D1E50"/>
    <w:rsid w:val="005D25BE"/>
    <w:rsid w:val="005D2688"/>
    <w:rsid w:val="005D4B1E"/>
    <w:rsid w:val="005D5CD8"/>
    <w:rsid w:val="005D6256"/>
    <w:rsid w:val="005D774C"/>
    <w:rsid w:val="005E0484"/>
    <w:rsid w:val="005E05DB"/>
    <w:rsid w:val="005E06A2"/>
    <w:rsid w:val="005E086F"/>
    <w:rsid w:val="005E38F5"/>
    <w:rsid w:val="005E5349"/>
    <w:rsid w:val="005E56F7"/>
    <w:rsid w:val="005E575F"/>
    <w:rsid w:val="005E6CA0"/>
    <w:rsid w:val="005F1305"/>
    <w:rsid w:val="005F3856"/>
    <w:rsid w:val="005F3D3C"/>
    <w:rsid w:val="0060012D"/>
    <w:rsid w:val="00600145"/>
    <w:rsid w:val="00602B07"/>
    <w:rsid w:val="00602C6A"/>
    <w:rsid w:val="006030B9"/>
    <w:rsid w:val="006051F0"/>
    <w:rsid w:val="006056D6"/>
    <w:rsid w:val="00605900"/>
    <w:rsid w:val="00610F78"/>
    <w:rsid w:val="0061199F"/>
    <w:rsid w:val="00612EE9"/>
    <w:rsid w:val="00613676"/>
    <w:rsid w:val="00614BC6"/>
    <w:rsid w:val="006160B6"/>
    <w:rsid w:val="00617970"/>
    <w:rsid w:val="006204DE"/>
    <w:rsid w:val="00620F6F"/>
    <w:rsid w:val="00620FAE"/>
    <w:rsid w:val="00622009"/>
    <w:rsid w:val="00622BCD"/>
    <w:rsid w:val="006328D7"/>
    <w:rsid w:val="00632DF4"/>
    <w:rsid w:val="006331A8"/>
    <w:rsid w:val="0063367B"/>
    <w:rsid w:val="00633B3F"/>
    <w:rsid w:val="00633BE0"/>
    <w:rsid w:val="00634340"/>
    <w:rsid w:val="00636562"/>
    <w:rsid w:val="00636589"/>
    <w:rsid w:val="006426F0"/>
    <w:rsid w:val="00642C63"/>
    <w:rsid w:val="0064308C"/>
    <w:rsid w:val="00643A29"/>
    <w:rsid w:val="00644111"/>
    <w:rsid w:val="00646617"/>
    <w:rsid w:val="00647F23"/>
    <w:rsid w:val="00650E82"/>
    <w:rsid w:val="00651458"/>
    <w:rsid w:val="006525E0"/>
    <w:rsid w:val="006526B4"/>
    <w:rsid w:val="00653A0C"/>
    <w:rsid w:val="00654A40"/>
    <w:rsid w:val="00655AB9"/>
    <w:rsid w:val="00657440"/>
    <w:rsid w:val="00657FDB"/>
    <w:rsid w:val="0066090C"/>
    <w:rsid w:val="00661E8B"/>
    <w:rsid w:val="0066464A"/>
    <w:rsid w:val="00664B06"/>
    <w:rsid w:val="006659B3"/>
    <w:rsid w:val="0066704A"/>
    <w:rsid w:val="006675EF"/>
    <w:rsid w:val="006712E8"/>
    <w:rsid w:val="00671810"/>
    <w:rsid w:val="006720FC"/>
    <w:rsid w:val="00672A73"/>
    <w:rsid w:val="00674352"/>
    <w:rsid w:val="00675ECE"/>
    <w:rsid w:val="00677358"/>
    <w:rsid w:val="00681A76"/>
    <w:rsid w:val="0068223A"/>
    <w:rsid w:val="006836F3"/>
    <w:rsid w:val="006866D8"/>
    <w:rsid w:val="00686FA2"/>
    <w:rsid w:val="00690218"/>
    <w:rsid w:val="0069043C"/>
    <w:rsid w:val="006914BD"/>
    <w:rsid w:val="00691D37"/>
    <w:rsid w:val="006950F6"/>
    <w:rsid w:val="006A1353"/>
    <w:rsid w:val="006A3217"/>
    <w:rsid w:val="006A6938"/>
    <w:rsid w:val="006A74D1"/>
    <w:rsid w:val="006B055B"/>
    <w:rsid w:val="006B0C51"/>
    <w:rsid w:val="006B2D92"/>
    <w:rsid w:val="006B4C7B"/>
    <w:rsid w:val="006B68C8"/>
    <w:rsid w:val="006C08F2"/>
    <w:rsid w:val="006C0F99"/>
    <w:rsid w:val="006C0FAE"/>
    <w:rsid w:val="006C3834"/>
    <w:rsid w:val="006C4971"/>
    <w:rsid w:val="006C5445"/>
    <w:rsid w:val="006C722C"/>
    <w:rsid w:val="006C7461"/>
    <w:rsid w:val="006D2B18"/>
    <w:rsid w:val="006D4800"/>
    <w:rsid w:val="006D5C40"/>
    <w:rsid w:val="006D6909"/>
    <w:rsid w:val="006E377E"/>
    <w:rsid w:val="006E3AE3"/>
    <w:rsid w:val="006E3DAD"/>
    <w:rsid w:val="006E5C3E"/>
    <w:rsid w:val="006F0A8E"/>
    <w:rsid w:val="006F1F8A"/>
    <w:rsid w:val="006F2345"/>
    <w:rsid w:val="006F2D81"/>
    <w:rsid w:val="006F4717"/>
    <w:rsid w:val="006F4BB9"/>
    <w:rsid w:val="006F5243"/>
    <w:rsid w:val="00700128"/>
    <w:rsid w:val="00700B25"/>
    <w:rsid w:val="00700C30"/>
    <w:rsid w:val="007032D9"/>
    <w:rsid w:val="007035AA"/>
    <w:rsid w:val="00705D59"/>
    <w:rsid w:val="00707AD2"/>
    <w:rsid w:val="007108B3"/>
    <w:rsid w:val="007118A0"/>
    <w:rsid w:val="00711A03"/>
    <w:rsid w:val="00712835"/>
    <w:rsid w:val="007146E4"/>
    <w:rsid w:val="007153F8"/>
    <w:rsid w:val="007171E4"/>
    <w:rsid w:val="00720574"/>
    <w:rsid w:val="00720AE0"/>
    <w:rsid w:val="0072168B"/>
    <w:rsid w:val="00721A6B"/>
    <w:rsid w:val="00721E57"/>
    <w:rsid w:val="00722425"/>
    <w:rsid w:val="007245DB"/>
    <w:rsid w:val="00725B64"/>
    <w:rsid w:val="0072620F"/>
    <w:rsid w:val="00726E19"/>
    <w:rsid w:val="0072708E"/>
    <w:rsid w:val="007303A7"/>
    <w:rsid w:val="00730BFD"/>
    <w:rsid w:val="00732E35"/>
    <w:rsid w:val="00734ED3"/>
    <w:rsid w:val="00735621"/>
    <w:rsid w:val="00736003"/>
    <w:rsid w:val="00736A68"/>
    <w:rsid w:val="00736E30"/>
    <w:rsid w:val="0073794A"/>
    <w:rsid w:val="00737B18"/>
    <w:rsid w:val="007411A6"/>
    <w:rsid w:val="00741E67"/>
    <w:rsid w:val="00742D0A"/>
    <w:rsid w:val="00743BD6"/>
    <w:rsid w:val="0074646A"/>
    <w:rsid w:val="007467B0"/>
    <w:rsid w:val="00747757"/>
    <w:rsid w:val="00751965"/>
    <w:rsid w:val="00754F2B"/>
    <w:rsid w:val="0075537F"/>
    <w:rsid w:val="007553C0"/>
    <w:rsid w:val="00755A72"/>
    <w:rsid w:val="007577B4"/>
    <w:rsid w:val="00763436"/>
    <w:rsid w:val="0076456A"/>
    <w:rsid w:val="007663DE"/>
    <w:rsid w:val="007668E4"/>
    <w:rsid w:val="00770135"/>
    <w:rsid w:val="007722A1"/>
    <w:rsid w:val="007736DF"/>
    <w:rsid w:val="007738EC"/>
    <w:rsid w:val="00774975"/>
    <w:rsid w:val="007770A3"/>
    <w:rsid w:val="007778D4"/>
    <w:rsid w:val="00777FBC"/>
    <w:rsid w:val="00780357"/>
    <w:rsid w:val="00781A4E"/>
    <w:rsid w:val="0078288B"/>
    <w:rsid w:val="0078314C"/>
    <w:rsid w:val="00784C9F"/>
    <w:rsid w:val="007853C0"/>
    <w:rsid w:val="007869F8"/>
    <w:rsid w:val="00786B2E"/>
    <w:rsid w:val="00787160"/>
    <w:rsid w:val="0078775D"/>
    <w:rsid w:val="00790FAD"/>
    <w:rsid w:val="0079165D"/>
    <w:rsid w:val="0079178D"/>
    <w:rsid w:val="00791BB9"/>
    <w:rsid w:val="00794ECF"/>
    <w:rsid w:val="00796ABD"/>
    <w:rsid w:val="007A39BA"/>
    <w:rsid w:val="007A511E"/>
    <w:rsid w:val="007A743D"/>
    <w:rsid w:val="007A7F02"/>
    <w:rsid w:val="007B0653"/>
    <w:rsid w:val="007B3031"/>
    <w:rsid w:val="007B38AD"/>
    <w:rsid w:val="007C1E32"/>
    <w:rsid w:val="007C7742"/>
    <w:rsid w:val="007D1C37"/>
    <w:rsid w:val="007D2187"/>
    <w:rsid w:val="007D2E39"/>
    <w:rsid w:val="007D322B"/>
    <w:rsid w:val="007D3B85"/>
    <w:rsid w:val="007D3C45"/>
    <w:rsid w:val="007D4D15"/>
    <w:rsid w:val="007D7A12"/>
    <w:rsid w:val="007E0DD7"/>
    <w:rsid w:val="007E155B"/>
    <w:rsid w:val="007E17D4"/>
    <w:rsid w:val="007E1CA3"/>
    <w:rsid w:val="007E2F34"/>
    <w:rsid w:val="007E3F9B"/>
    <w:rsid w:val="007E6861"/>
    <w:rsid w:val="007E743F"/>
    <w:rsid w:val="007F0492"/>
    <w:rsid w:val="007F135C"/>
    <w:rsid w:val="007F22AB"/>
    <w:rsid w:val="007F25B8"/>
    <w:rsid w:val="007F29E4"/>
    <w:rsid w:val="007F353B"/>
    <w:rsid w:val="007F363C"/>
    <w:rsid w:val="007F4CEA"/>
    <w:rsid w:val="007F543D"/>
    <w:rsid w:val="007F6368"/>
    <w:rsid w:val="007F6A6E"/>
    <w:rsid w:val="007F6CE1"/>
    <w:rsid w:val="008001BD"/>
    <w:rsid w:val="0080074C"/>
    <w:rsid w:val="008010C5"/>
    <w:rsid w:val="0080170F"/>
    <w:rsid w:val="0080392B"/>
    <w:rsid w:val="008047E8"/>
    <w:rsid w:val="008058B7"/>
    <w:rsid w:val="0080625F"/>
    <w:rsid w:val="008062D0"/>
    <w:rsid w:val="00807C4A"/>
    <w:rsid w:val="00810D40"/>
    <w:rsid w:val="0081168A"/>
    <w:rsid w:val="0081209E"/>
    <w:rsid w:val="00813183"/>
    <w:rsid w:val="00813EA2"/>
    <w:rsid w:val="008177BC"/>
    <w:rsid w:val="008179C9"/>
    <w:rsid w:val="00817D84"/>
    <w:rsid w:val="00817EB6"/>
    <w:rsid w:val="0082173D"/>
    <w:rsid w:val="00821EE9"/>
    <w:rsid w:val="00824C37"/>
    <w:rsid w:val="00824CAF"/>
    <w:rsid w:val="008272C5"/>
    <w:rsid w:val="008315ED"/>
    <w:rsid w:val="00833304"/>
    <w:rsid w:val="00834EE1"/>
    <w:rsid w:val="00835079"/>
    <w:rsid w:val="00840780"/>
    <w:rsid w:val="00840F3B"/>
    <w:rsid w:val="00843E2A"/>
    <w:rsid w:val="00850319"/>
    <w:rsid w:val="00851BE6"/>
    <w:rsid w:val="008528A2"/>
    <w:rsid w:val="00856BAA"/>
    <w:rsid w:val="008604DE"/>
    <w:rsid w:val="00861116"/>
    <w:rsid w:val="00862BD9"/>
    <w:rsid w:val="00862F17"/>
    <w:rsid w:val="00863F80"/>
    <w:rsid w:val="00863FFE"/>
    <w:rsid w:val="008656CD"/>
    <w:rsid w:val="00865D7A"/>
    <w:rsid w:val="00867A75"/>
    <w:rsid w:val="00871A63"/>
    <w:rsid w:val="00871FDC"/>
    <w:rsid w:val="008732FF"/>
    <w:rsid w:val="00873E0A"/>
    <w:rsid w:val="00875571"/>
    <w:rsid w:val="00876668"/>
    <w:rsid w:val="00876E7B"/>
    <w:rsid w:val="00880B5E"/>
    <w:rsid w:val="00881134"/>
    <w:rsid w:val="0088154E"/>
    <w:rsid w:val="00881568"/>
    <w:rsid w:val="0088222D"/>
    <w:rsid w:val="00884097"/>
    <w:rsid w:val="00884894"/>
    <w:rsid w:val="008862FD"/>
    <w:rsid w:val="00887217"/>
    <w:rsid w:val="00887339"/>
    <w:rsid w:val="00890AC5"/>
    <w:rsid w:val="0089549E"/>
    <w:rsid w:val="008955C3"/>
    <w:rsid w:val="008A17C3"/>
    <w:rsid w:val="008A4A49"/>
    <w:rsid w:val="008A54D7"/>
    <w:rsid w:val="008A5B51"/>
    <w:rsid w:val="008A60A9"/>
    <w:rsid w:val="008B07DD"/>
    <w:rsid w:val="008B23B7"/>
    <w:rsid w:val="008B34CE"/>
    <w:rsid w:val="008B425C"/>
    <w:rsid w:val="008B4392"/>
    <w:rsid w:val="008C2721"/>
    <w:rsid w:val="008C284D"/>
    <w:rsid w:val="008C51EA"/>
    <w:rsid w:val="008C750D"/>
    <w:rsid w:val="008C7C68"/>
    <w:rsid w:val="008D0C90"/>
    <w:rsid w:val="008D2186"/>
    <w:rsid w:val="008D2740"/>
    <w:rsid w:val="008D2A1B"/>
    <w:rsid w:val="008D315E"/>
    <w:rsid w:val="008D40A4"/>
    <w:rsid w:val="008D5A4F"/>
    <w:rsid w:val="008D5CC7"/>
    <w:rsid w:val="008D5E89"/>
    <w:rsid w:val="008E25C5"/>
    <w:rsid w:val="008E2C78"/>
    <w:rsid w:val="008E47EA"/>
    <w:rsid w:val="008E4B9B"/>
    <w:rsid w:val="008E656F"/>
    <w:rsid w:val="008E7834"/>
    <w:rsid w:val="008E7B95"/>
    <w:rsid w:val="008E7EA3"/>
    <w:rsid w:val="008F0DF4"/>
    <w:rsid w:val="008F70F2"/>
    <w:rsid w:val="009005A0"/>
    <w:rsid w:val="0090063E"/>
    <w:rsid w:val="00900C48"/>
    <w:rsid w:val="00903A0D"/>
    <w:rsid w:val="0090476D"/>
    <w:rsid w:val="00904BBE"/>
    <w:rsid w:val="00904EAB"/>
    <w:rsid w:val="00911886"/>
    <w:rsid w:val="00912114"/>
    <w:rsid w:val="00912AB5"/>
    <w:rsid w:val="00912B70"/>
    <w:rsid w:val="009136B7"/>
    <w:rsid w:val="00913718"/>
    <w:rsid w:val="00914E0A"/>
    <w:rsid w:val="00920E5F"/>
    <w:rsid w:val="00921E0B"/>
    <w:rsid w:val="00922CF5"/>
    <w:rsid w:val="009233A2"/>
    <w:rsid w:val="00923EE6"/>
    <w:rsid w:val="00925532"/>
    <w:rsid w:val="00925E35"/>
    <w:rsid w:val="009270DF"/>
    <w:rsid w:val="00927F17"/>
    <w:rsid w:val="009310F2"/>
    <w:rsid w:val="009328D0"/>
    <w:rsid w:val="0093349F"/>
    <w:rsid w:val="0093480E"/>
    <w:rsid w:val="00940007"/>
    <w:rsid w:val="009418D8"/>
    <w:rsid w:val="009423CB"/>
    <w:rsid w:val="00943BD8"/>
    <w:rsid w:val="009548DF"/>
    <w:rsid w:val="00956006"/>
    <w:rsid w:val="009562E0"/>
    <w:rsid w:val="00966B85"/>
    <w:rsid w:val="009673EB"/>
    <w:rsid w:val="00970A57"/>
    <w:rsid w:val="00970D12"/>
    <w:rsid w:val="00972050"/>
    <w:rsid w:val="009740B0"/>
    <w:rsid w:val="00975AE4"/>
    <w:rsid w:val="00976666"/>
    <w:rsid w:val="00980E30"/>
    <w:rsid w:val="009812D1"/>
    <w:rsid w:val="00983F9B"/>
    <w:rsid w:val="00984AD0"/>
    <w:rsid w:val="00985A5E"/>
    <w:rsid w:val="009876A5"/>
    <w:rsid w:val="00991033"/>
    <w:rsid w:val="00992616"/>
    <w:rsid w:val="00992A2D"/>
    <w:rsid w:val="00993BB8"/>
    <w:rsid w:val="00995D4E"/>
    <w:rsid w:val="009A0ABA"/>
    <w:rsid w:val="009A0D6F"/>
    <w:rsid w:val="009A23DA"/>
    <w:rsid w:val="009A5AFC"/>
    <w:rsid w:val="009B032D"/>
    <w:rsid w:val="009B0DC5"/>
    <w:rsid w:val="009B0EF6"/>
    <w:rsid w:val="009B1483"/>
    <w:rsid w:val="009B2D61"/>
    <w:rsid w:val="009B5396"/>
    <w:rsid w:val="009B6BC5"/>
    <w:rsid w:val="009B6CB0"/>
    <w:rsid w:val="009B7187"/>
    <w:rsid w:val="009C065E"/>
    <w:rsid w:val="009C71F4"/>
    <w:rsid w:val="009C723B"/>
    <w:rsid w:val="009C7416"/>
    <w:rsid w:val="009C7B55"/>
    <w:rsid w:val="009D0616"/>
    <w:rsid w:val="009D09F0"/>
    <w:rsid w:val="009D14D8"/>
    <w:rsid w:val="009D5A96"/>
    <w:rsid w:val="009E0440"/>
    <w:rsid w:val="009E216A"/>
    <w:rsid w:val="009E2C2E"/>
    <w:rsid w:val="009E442F"/>
    <w:rsid w:val="009E57B2"/>
    <w:rsid w:val="009E66CF"/>
    <w:rsid w:val="009E6793"/>
    <w:rsid w:val="009F1E53"/>
    <w:rsid w:val="009F27A1"/>
    <w:rsid w:val="009F2BD1"/>
    <w:rsid w:val="009F4127"/>
    <w:rsid w:val="009F4441"/>
    <w:rsid w:val="009F4877"/>
    <w:rsid w:val="009F57C8"/>
    <w:rsid w:val="009F6418"/>
    <w:rsid w:val="009F733A"/>
    <w:rsid w:val="00A0129E"/>
    <w:rsid w:val="00A01B49"/>
    <w:rsid w:val="00A045F6"/>
    <w:rsid w:val="00A05C29"/>
    <w:rsid w:val="00A1090F"/>
    <w:rsid w:val="00A1093E"/>
    <w:rsid w:val="00A12B62"/>
    <w:rsid w:val="00A13223"/>
    <w:rsid w:val="00A13867"/>
    <w:rsid w:val="00A21E1F"/>
    <w:rsid w:val="00A247A3"/>
    <w:rsid w:val="00A24C29"/>
    <w:rsid w:val="00A25203"/>
    <w:rsid w:val="00A25DA7"/>
    <w:rsid w:val="00A3271B"/>
    <w:rsid w:val="00A32EAA"/>
    <w:rsid w:val="00A33757"/>
    <w:rsid w:val="00A33FF6"/>
    <w:rsid w:val="00A349B3"/>
    <w:rsid w:val="00A351EC"/>
    <w:rsid w:val="00A36D09"/>
    <w:rsid w:val="00A37A7F"/>
    <w:rsid w:val="00A4095B"/>
    <w:rsid w:val="00A41791"/>
    <w:rsid w:val="00A42ABC"/>
    <w:rsid w:val="00A43D14"/>
    <w:rsid w:val="00A47F46"/>
    <w:rsid w:val="00A51179"/>
    <w:rsid w:val="00A52D43"/>
    <w:rsid w:val="00A53E9B"/>
    <w:rsid w:val="00A55E81"/>
    <w:rsid w:val="00A5690C"/>
    <w:rsid w:val="00A60BEE"/>
    <w:rsid w:val="00A60FFF"/>
    <w:rsid w:val="00A6175D"/>
    <w:rsid w:val="00A619D2"/>
    <w:rsid w:val="00A642E8"/>
    <w:rsid w:val="00A65512"/>
    <w:rsid w:val="00A6556B"/>
    <w:rsid w:val="00A661D0"/>
    <w:rsid w:val="00A66A20"/>
    <w:rsid w:val="00A66B27"/>
    <w:rsid w:val="00A70487"/>
    <w:rsid w:val="00A70835"/>
    <w:rsid w:val="00A724C1"/>
    <w:rsid w:val="00A72B68"/>
    <w:rsid w:val="00A73E63"/>
    <w:rsid w:val="00A748C6"/>
    <w:rsid w:val="00A74BEA"/>
    <w:rsid w:val="00A75A00"/>
    <w:rsid w:val="00A76B1F"/>
    <w:rsid w:val="00A76D11"/>
    <w:rsid w:val="00A77E10"/>
    <w:rsid w:val="00A83651"/>
    <w:rsid w:val="00A84199"/>
    <w:rsid w:val="00A850CC"/>
    <w:rsid w:val="00A85171"/>
    <w:rsid w:val="00A861BD"/>
    <w:rsid w:val="00A87026"/>
    <w:rsid w:val="00A90558"/>
    <w:rsid w:val="00A90C2F"/>
    <w:rsid w:val="00A95CF5"/>
    <w:rsid w:val="00A95E51"/>
    <w:rsid w:val="00A96822"/>
    <w:rsid w:val="00A979B1"/>
    <w:rsid w:val="00AA2726"/>
    <w:rsid w:val="00AA2AF3"/>
    <w:rsid w:val="00AA5B03"/>
    <w:rsid w:val="00AA6B07"/>
    <w:rsid w:val="00AA7832"/>
    <w:rsid w:val="00AB0268"/>
    <w:rsid w:val="00AB08BB"/>
    <w:rsid w:val="00AB0DCB"/>
    <w:rsid w:val="00AB11C4"/>
    <w:rsid w:val="00AB1858"/>
    <w:rsid w:val="00AB2C68"/>
    <w:rsid w:val="00AB4101"/>
    <w:rsid w:val="00AB4700"/>
    <w:rsid w:val="00AB5371"/>
    <w:rsid w:val="00AB6D06"/>
    <w:rsid w:val="00AB7362"/>
    <w:rsid w:val="00AB7402"/>
    <w:rsid w:val="00AB7984"/>
    <w:rsid w:val="00AB7A3A"/>
    <w:rsid w:val="00AC132E"/>
    <w:rsid w:val="00AC303F"/>
    <w:rsid w:val="00AC4B30"/>
    <w:rsid w:val="00AC5029"/>
    <w:rsid w:val="00AC5C3F"/>
    <w:rsid w:val="00AC60E3"/>
    <w:rsid w:val="00AC7351"/>
    <w:rsid w:val="00AD206A"/>
    <w:rsid w:val="00AD2250"/>
    <w:rsid w:val="00AD2298"/>
    <w:rsid w:val="00AD702D"/>
    <w:rsid w:val="00AD7D64"/>
    <w:rsid w:val="00AE1CEC"/>
    <w:rsid w:val="00AE1EA1"/>
    <w:rsid w:val="00AE28A1"/>
    <w:rsid w:val="00AE7267"/>
    <w:rsid w:val="00AF108A"/>
    <w:rsid w:val="00AF1D50"/>
    <w:rsid w:val="00AF2FFF"/>
    <w:rsid w:val="00AF57D3"/>
    <w:rsid w:val="00AF6768"/>
    <w:rsid w:val="00AF6C2F"/>
    <w:rsid w:val="00AF74E2"/>
    <w:rsid w:val="00B01799"/>
    <w:rsid w:val="00B03314"/>
    <w:rsid w:val="00B03838"/>
    <w:rsid w:val="00B0639B"/>
    <w:rsid w:val="00B12772"/>
    <w:rsid w:val="00B12AAA"/>
    <w:rsid w:val="00B13D40"/>
    <w:rsid w:val="00B1454C"/>
    <w:rsid w:val="00B14983"/>
    <w:rsid w:val="00B14D67"/>
    <w:rsid w:val="00B16855"/>
    <w:rsid w:val="00B170D6"/>
    <w:rsid w:val="00B2048F"/>
    <w:rsid w:val="00B21DCC"/>
    <w:rsid w:val="00B22D78"/>
    <w:rsid w:val="00B22DD8"/>
    <w:rsid w:val="00B23BAD"/>
    <w:rsid w:val="00B2462C"/>
    <w:rsid w:val="00B24D39"/>
    <w:rsid w:val="00B26E42"/>
    <w:rsid w:val="00B30585"/>
    <w:rsid w:val="00B30C45"/>
    <w:rsid w:val="00B324E9"/>
    <w:rsid w:val="00B3483E"/>
    <w:rsid w:val="00B34C45"/>
    <w:rsid w:val="00B36725"/>
    <w:rsid w:val="00B37A7B"/>
    <w:rsid w:val="00B419F1"/>
    <w:rsid w:val="00B42A32"/>
    <w:rsid w:val="00B43C03"/>
    <w:rsid w:val="00B44F56"/>
    <w:rsid w:val="00B45811"/>
    <w:rsid w:val="00B4606A"/>
    <w:rsid w:val="00B4712F"/>
    <w:rsid w:val="00B4718B"/>
    <w:rsid w:val="00B479A6"/>
    <w:rsid w:val="00B50AFA"/>
    <w:rsid w:val="00B52195"/>
    <w:rsid w:val="00B52521"/>
    <w:rsid w:val="00B53734"/>
    <w:rsid w:val="00B60767"/>
    <w:rsid w:val="00B62D28"/>
    <w:rsid w:val="00B634FE"/>
    <w:rsid w:val="00B65157"/>
    <w:rsid w:val="00B65803"/>
    <w:rsid w:val="00B65E1B"/>
    <w:rsid w:val="00B671CB"/>
    <w:rsid w:val="00B705BF"/>
    <w:rsid w:val="00B708CA"/>
    <w:rsid w:val="00B71A53"/>
    <w:rsid w:val="00B720B6"/>
    <w:rsid w:val="00B77B41"/>
    <w:rsid w:val="00B80AC3"/>
    <w:rsid w:val="00B82EA9"/>
    <w:rsid w:val="00B83DC7"/>
    <w:rsid w:val="00B84E42"/>
    <w:rsid w:val="00B851C7"/>
    <w:rsid w:val="00B857F9"/>
    <w:rsid w:val="00B8786F"/>
    <w:rsid w:val="00B87D6A"/>
    <w:rsid w:val="00B9214C"/>
    <w:rsid w:val="00B92415"/>
    <w:rsid w:val="00B92EB5"/>
    <w:rsid w:val="00B955EE"/>
    <w:rsid w:val="00B97DCE"/>
    <w:rsid w:val="00BA0B16"/>
    <w:rsid w:val="00BA396E"/>
    <w:rsid w:val="00BA4B1B"/>
    <w:rsid w:val="00BA720E"/>
    <w:rsid w:val="00BA77FC"/>
    <w:rsid w:val="00BB1AD7"/>
    <w:rsid w:val="00BB4204"/>
    <w:rsid w:val="00BB44A0"/>
    <w:rsid w:val="00BB65DC"/>
    <w:rsid w:val="00BB7C82"/>
    <w:rsid w:val="00BC2933"/>
    <w:rsid w:val="00BC32C5"/>
    <w:rsid w:val="00BC36A7"/>
    <w:rsid w:val="00BC412A"/>
    <w:rsid w:val="00BC43E0"/>
    <w:rsid w:val="00BC49E5"/>
    <w:rsid w:val="00BC59D8"/>
    <w:rsid w:val="00BC67C5"/>
    <w:rsid w:val="00BC75D9"/>
    <w:rsid w:val="00BD0DBF"/>
    <w:rsid w:val="00BD10FD"/>
    <w:rsid w:val="00BD2A1A"/>
    <w:rsid w:val="00BD51AA"/>
    <w:rsid w:val="00BD5ACD"/>
    <w:rsid w:val="00BD61AA"/>
    <w:rsid w:val="00BE067E"/>
    <w:rsid w:val="00BE2D30"/>
    <w:rsid w:val="00BE3BFC"/>
    <w:rsid w:val="00BE4420"/>
    <w:rsid w:val="00BE5EF1"/>
    <w:rsid w:val="00BE6307"/>
    <w:rsid w:val="00BE6BDD"/>
    <w:rsid w:val="00BF01CC"/>
    <w:rsid w:val="00BF1EEC"/>
    <w:rsid w:val="00BF3D22"/>
    <w:rsid w:val="00BF4A22"/>
    <w:rsid w:val="00BF57F7"/>
    <w:rsid w:val="00C0184C"/>
    <w:rsid w:val="00C02E37"/>
    <w:rsid w:val="00C03217"/>
    <w:rsid w:val="00C0362E"/>
    <w:rsid w:val="00C03B23"/>
    <w:rsid w:val="00C041F1"/>
    <w:rsid w:val="00C048D8"/>
    <w:rsid w:val="00C0511E"/>
    <w:rsid w:val="00C05437"/>
    <w:rsid w:val="00C11B6F"/>
    <w:rsid w:val="00C132AF"/>
    <w:rsid w:val="00C1465E"/>
    <w:rsid w:val="00C151C2"/>
    <w:rsid w:val="00C16D7C"/>
    <w:rsid w:val="00C2016C"/>
    <w:rsid w:val="00C20559"/>
    <w:rsid w:val="00C20E14"/>
    <w:rsid w:val="00C2474B"/>
    <w:rsid w:val="00C26187"/>
    <w:rsid w:val="00C26839"/>
    <w:rsid w:val="00C27932"/>
    <w:rsid w:val="00C30854"/>
    <w:rsid w:val="00C32961"/>
    <w:rsid w:val="00C33F76"/>
    <w:rsid w:val="00C34AFE"/>
    <w:rsid w:val="00C40D71"/>
    <w:rsid w:val="00C421FB"/>
    <w:rsid w:val="00C42E52"/>
    <w:rsid w:val="00C431E1"/>
    <w:rsid w:val="00C445CA"/>
    <w:rsid w:val="00C5533B"/>
    <w:rsid w:val="00C560B5"/>
    <w:rsid w:val="00C56A5C"/>
    <w:rsid w:val="00C578CE"/>
    <w:rsid w:val="00C57BF9"/>
    <w:rsid w:val="00C61626"/>
    <w:rsid w:val="00C648CA"/>
    <w:rsid w:val="00C66598"/>
    <w:rsid w:val="00C674FF"/>
    <w:rsid w:val="00C7132E"/>
    <w:rsid w:val="00C71BEE"/>
    <w:rsid w:val="00C726B3"/>
    <w:rsid w:val="00C730C6"/>
    <w:rsid w:val="00C7356E"/>
    <w:rsid w:val="00C74DF4"/>
    <w:rsid w:val="00C772E2"/>
    <w:rsid w:val="00C80A9C"/>
    <w:rsid w:val="00C80B2E"/>
    <w:rsid w:val="00C81ACF"/>
    <w:rsid w:val="00C82FC9"/>
    <w:rsid w:val="00C849C3"/>
    <w:rsid w:val="00C84FE0"/>
    <w:rsid w:val="00C85274"/>
    <w:rsid w:val="00C87010"/>
    <w:rsid w:val="00C877AE"/>
    <w:rsid w:val="00C920D8"/>
    <w:rsid w:val="00C95E40"/>
    <w:rsid w:val="00C96567"/>
    <w:rsid w:val="00CA04F1"/>
    <w:rsid w:val="00CA0908"/>
    <w:rsid w:val="00CA133A"/>
    <w:rsid w:val="00CA2900"/>
    <w:rsid w:val="00CA298A"/>
    <w:rsid w:val="00CA4B2D"/>
    <w:rsid w:val="00CA5B13"/>
    <w:rsid w:val="00CA6CAF"/>
    <w:rsid w:val="00CA79ED"/>
    <w:rsid w:val="00CB08D0"/>
    <w:rsid w:val="00CB44C2"/>
    <w:rsid w:val="00CB5A1F"/>
    <w:rsid w:val="00CB6D98"/>
    <w:rsid w:val="00CC03FE"/>
    <w:rsid w:val="00CC06D6"/>
    <w:rsid w:val="00CC40EF"/>
    <w:rsid w:val="00CC536B"/>
    <w:rsid w:val="00CC5777"/>
    <w:rsid w:val="00CC6689"/>
    <w:rsid w:val="00CC693C"/>
    <w:rsid w:val="00CC7C1A"/>
    <w:rsid w:val="00CD0421"/>
    <w:rsid w:val="00CD0F74"/>
    <w:rsid w:val="00CD631B"/>
    <w:rsid w:val="00CE143A"/>
    <w:rsid w:val="00CE2E16"/>
    <w:rsid w:val="00CE4AEB"/>
    <w:rsid w:val="00CE4B61"/>
    <w:rsid w:val="00CE69BA"/>
    <w:rsid w:val="00CE74E0"/>
    <w:rsid w:val="00CE7FE5"/>
    <w:rsid w:val="00CF0F53"/>
    <w:rsid w:val="00CF2288"/>
    <w:rsid w:val="00CF22E9"/>
    <w:rsid w:val="00CF2D29"/>
    <w:rsid w:val="00CF516C"/>
    <w:rsid w:val="00CF61AA"/>
    <w:rsid w:val="00CF6AA1"/>
    <w:rsid w:val="00CF6BB9"/>
    <w:rsid w:val="00CF74A8"/>
    <w:rsid w:val="00D03058"/>
    <w:rsid w:val="00D060A3"/>
    <w:rsid w:val="00D079E6"/>
    <w:rsid w:val="00D11901"/>
    <w:rsid w:val="00D11941"/>
    <w:rsid w:val="00D11EB4"/>
    <w:rsid w:val="00D1342C"/>
    <w:rsid w:val="00D1438C"/>
    <w:rsid w:val="00D152C3"/>
    <w:rsid w:val="00D202E3"/>
    <w:rsid w:val="00D2071B"/>
    <w:rsid w:val="00D20792"/>
    <w:rsid w:val="00D22319"/>
    <w:rsid w:val="00D22ACD"/>
    <w:rsid w:val="00D23101"/>
    <w:rsid w:val="00D239A0"/>
    <w:rsid w:val="00D2504E"/>
    <w:rsid w:val="00D267E8"/>
    <w:rsid w:val="00D27E67"/>
    <w:rsid w:val="00D305FF"/>
    <w:rsid w:val="00D308AE"/>
    <w:rsid w:val="00D312D1"/>
    <w:rsid w:val="00D32B00"/>
    <w:rsid w:val="00D33009"/>
    <w:rsid w:val="00D349DA"/>
    <w:rsid w:val="00D34C00"/>
    <w:rsid w:val="00D354BE"/>
    <w:rsid w:val="00D35FB6"/>
    <w:rsid w:val="00D43132"/>
    <w:rsid w:val="00D43B77"/>
    <w:rsid w:val="00D4649A"/>
    <w:rsid w:val="00D50216"/>
    <w:rsid w:val="00D531F2"/>
    <w:rsid w:val="00D536C1"/>
    <w:rsid w:val="00D53E7B"/>
    <w:rsid w:val="00D55EF8"/>
    <w:rsid w:val="00D56698"/>
    <w:rsid w:val="00D61188"/>
    <w:rsid w:val="00D622C5"/>
    <w:rsid w:val="00D62D51"/>
    <w:rsid w:val="00D637F4"/>
    <w:rsid w:val="00D65295"/>
    <w:rsid w:val="00D65A48"/>
    <w:rsid w:val="00D65D16"/>
    <w:rsid w:val="00D66C12"/>
    <w:rsid w:val="00D7104F"/>
    <w:rsid w:val="00D715C7"/>
    <w:rsid w:val="00D71B49"/>
    <w:rsid w:val="00D7221C"/>
    <w:rsid w:val="00D728E7"/>
    <w:rsid w:val="00D72B5B"/>
    <w:rsid w:val="00D72CE2"/>
    <w:rsid w:val="00D731AF"/>
    <w:rsid w:val="00D761FD"/>
    <w:rsid w:val="00D77441"/>
    <w:rsid w:val="00D77C63"/>
    <w:rsid w:val="00D83197"/>
    <w:rsid w:val="00D846E9"/>
    <w:rsid w:val="00D90AA1"/>
    <w:rsid w:val="00D9549D"/>
    <w:rsid w:val="00D95EC2"/>
    <w:rsid w:val="00D96265"/>
    <w:rsid w:val="00DA064E"/>
    <w:rsid w:val="00DA098D"/>
    <w:rsid w:val="00DA11C9"/>
    <w:rsid w:val="00DA1919"/>
    <w:rsid w:val="00DA2886"/>
    <w:rsid w:val="00DA29CD"/>
    <w:rsid w:val="00DA2ECF"/>
    <w:rsid w:val="00DB04C4"/>
    <w:rsid w:val="00DB1346"/>
    <w:rsid w:val="00DB1580"/>
    <w:rsid w:val="00DB7634"/>
    <w:rsid w:val="00DC091D"/>
    <w:rsid w:val="00DC2D4D"/>
    <w:rsid w:val="00DC62BE"/>
    <w:rsid w:val="00DC67B0"/>
    <w:rsid w:val="00DD17FB"/>
    <w:rsid w:val="00DD22CA"/>
    <w:rsid w:val="00DD48DF"/>
    <w:rsid w:val="00DD56BF"/>
    <w:rsid w:val="00DD6783"/>
    <w:rsid w:val="00DD74B1"/>
    <w:rsid w:val="00DD7C13"/>
    <w:rsid w:val="00DD7EFB"/>
    <w:rsid w:val="00DE04A9"/>
    <w:rsid w:val="00DE08FD"/>
    <w:rsid w:val="00DE3425"/>
    <w:rsid w:val="00DE3DD0"/>
    <w:rsid w:val="00DE53EA"/>
    <w:rsid w:val="00DE57E0"/>
    <w:rsid w:val="00DE706E"/>
    <w:rsid w:val="00DE74D7"/>
    <w:rsid w:val="00DE79E4"/>
    <w:rsid w:val="00DF0008"/>
    <w:rsid w:val="00DF1690"/>
    <w:rsid w:val="00DF1892"/>
    <w:rsid w:val="00DF1F1B"/>
    <w:rsid w:val="00DF3501"/>
    <w:rsid w:val="00DF5BB1"/>
    <w:rsid w:val="00DF5F11"/>
    <w:rsid w:val="00E00A1A"/>
    <w:rsid w:val="00E01079"/>
    <w:rsid w:val="00E02FD9"/>
    <w:rsid w:val="00E04C53"/>
    <w:rsid w:val="00E122DE"/>
    <w:rsid w:val="00E12C57"/>
    <w:rsid w:val="00E13069"/>
    <w:rsid w:val="00E141D7"/>
    <w:rsid w:val="00E151AC"/>
    <w:rsid w:val="00E161E4"/>
    <w:rsid w:val="00E22180"/>
    <w:rsid w:val="00E25C04"/>
    <w:rsid w:val="00E26B82"/>
    <w:rsid w:val="00E300E4"/>
    <w:rsid w:val="00E3013C"/>
    <w:rsid w:val="00E322C8"/>
    <w:rsid w:val="00E3356D"/>
    <w:rsid w:val="00E3790A"/>
    <w:rsid w:val="00E37CD3"/>
    <w:rsid w:val="00E4294C"/>
    <w:rsid w:val="00E42DDA"/>
    <w:rsid w:val="00E43B55"/>
    <w:rsid w:val="00E44D53"/>
    <w:rsid w:val="00E45FCE"/>
    <w:rsid w:val="00E467B5"/>
    <w:rsid w:val="00E46C76"/>
    <w:rsid w:val="00E47225"/>
    <w:rsid w:val="00E529CE"/>
    <w:rsid w:val="00E540A8"/>
    <w:rsid w:val="00E54CAF"/>
    <w:rsid w:val="00E61954"/>
    <w:rsid w:val="00E62BD2"/>
    <w:rsid w:val="00E63DBE"/>
    <w:rsid w:val="00E64225"/>
    <w:rsid w:val="00E64933"/>
    <w:rsid w:val="00E70652"/>
    <w:rsid w:val="00E70698"/>
    <w:rsid w:val="00E715B7"/>
    <w:rsid w:val="00E71B7D"/>
    <w:rsid w:val="00E72CA1"/>
    <w:rsid w:val="00E73EA3"/>
    <w:rsid w:val="00E7639E"/>
    <w:rsid w:val="00E764D1"/>
    <w:rsid w:val="00E776A3"/>
    <w:rsid w:val="00E80F75"/>
    <w:rsid w:val="00E81675"/>
    <w:rsid w:val="00E81FC9"/>
    <w:rsid w:val="00E831B9"/>
    <w:rsid w:val="00E83ECF"/>
    <w:rsid w:val="00E8418C"/>
    <w:rsid w:val="00E84BD7"/>
    <w:rsid w:val="00E84FC9"/>
    <w:rsid w:val="00E854E0"/>
    <w:rsid w:val="00E871F7"/>
    <w:rsid w:val="00E8733B"/>
    <w:rsid w:val="00E87463"/>
    <w:rsid w:val="00E878C1"/>
    <w:rsid w:val="00E90457"/>
    <w:rsid w:val="00E9243F"/>
    <w:rsid w:val="00E93894"/>
    <w:rsid w:val="00E94694"/>
    <w:rsid w:val="00E95254"/>
    <w:rsid w:val="00E9561B"/>
    <w:rsid w:val="00E9740D"/>
    <w:rsid w:val="00EA1F80"/>
    <w:rsid w:val="00EA20C5"/>
    <w:rsid w:val="00EA2D25"/>
    <w:rsid w:val="00EA44FD"/>
    <w:rsid w:val="00EA7EC4"/>
    <w:rsid w:val="00EB0A57"/>
    <w:rsid w:val="00EB148C"/>
    <w:rsid w:val="00EB2358"/>
    <w:rsid w:val="00EB4189"/>
    <w:rsid w:val="00EB562F"/>
    <w:rsid w:val="00EB5FA8"/>
    <w:rsid w:val="00EB674E"/>
    <w:rsid w:val="00EB6CF0"/>
    <w:rsid w:val="00EC2D54"/>
    <w:rsid w:val="00EC3E55"/>
    <w:rsid w:val="00EC41EC"/>
    <w:rsid w:val="00EC6B3A"/>
    <w:rsid w:val="00EC726E"/>
    <w:rsid w:val="00EC7EBB"/>
    <w:rsid w:val="00ED0DE9"/>
    <w:rsid w:val="00ED10C9"/>
    <w:rsid w:val="00ED284A"/>
    <w:rsid w:val="00ED29EE"/>
    <w:rsid w:val="00ED31A3"/>
    <w:rsid w:val="00ED4FE2"/>
    <w:rsid w:val="00ED5DDC"/>
    <w:rsid w:val="00ED634A"/>
    <w:rsid w:val="00ED6CAE"/>
    <w:rsid w:val="00ED6F93"/>
    <w:rsid w:val="00EE0EF5"/>
    <w:rsid w:val="00EE1179"/>
    <w:rsid w:val="00EE3810"/>
    <w:rsid w:val="00EE3D68"/>
    <w:rsid w:val="00EF1942"/>
    <w:rsid w:val="00EF51E3"/>
    <w:rsid w:val="00EF541F"/>
    <w:rsid w:val="00EF5737"/>
    <w:rsid w:val="00EF58B7"/>
    <w:rsid w:val="00EF6418"/>
    <w:rsid w:val="00EF7192"/>
    <w:rsid w:val="00EF74FC"/>
    <w:rsid w:val="00F002AF"/>
    <w:rsid w:val="00F01419"/>
    <w:rsid w:val="00F04B19"/>
    <w:rsid w:val="00F11821"/>
    <w:rsid w:val="00F122DF"/>
    <w:rsid w:val="00F12359"/>
    <w:rsid w:val="00F1254B"/>
    <w:rsid w:val="00F12728"/>
    <w:rsid w:val="00F134A2"/>
    <w:rsid w:val="00F13618"/>
    <w:rsid w:val="00F15A63"/>
    <w:rsid w:val="00F15C3D"/>
    <w:rsid w:val="00F15ED1"/>
    <w:rsid w:val="00F15F4D"/>
    <w:rsid w:val="00F16896"/>
    <w:rsid w:val="00F17887"/>
    <w:rsid w:val="00F21147"/>
    <w:rsid w:val="00F21612"/>
    <w:rsid w:val="00F22625"/>
    <w:rsid w:val="00F23D89"/>
    <w:rsid w:val="00F24F21"/>
    <w:rsid w:val="00F25219"/>
    <w:rsid w:val="00F27417"/>
    <w:rsid w:val="00F274B6"/>
    <w:rsid w:val="00F310D4"/>
    <w:rsid w:val="00F33C14"/>
    <w:rsid w:val="00F33EE1"/>
    <w:rsid w:val="00F34685"/>
    <w:rsid w:val="00F34FCB"/>
    <w:rsid w:val="00F350EC"/>
    <w:rsid w:val="00F36BEE"/>
    <w:rsid w:val="00F36F2E"/>
    <w:rsid w:val="00F3718C"/>
    <w:rsid w:val="00F37644"/>
    <w:rsid w:val="00F40538"/>
    <w:rsid w:val="00F4065D"/>
    <w:rsid w:val="00F412CA"/>
    <w:rsid w:val="00F41A94"/>
    <w:rsid w:val="00F43A18"/>
    <w:rsid w:val="00F43D3D"/>
    <w:rsid w:val="00F4481A"/>
    <w:rsid w:val="00F454E5"/>
    <w:rsid w:val="00F45F66"/>
    <w:rsid w:val="00F51B7B"/>
    <w:rsid w:val="00F5705D"/>
    <w:rsid w:val="00F572C5"/>
    <w:rsid w:val="00F6311C"/>
    <w:rsid w:val="00F64C17"/>
    <w:rsid w:val="00F65464"/>
    <w:rsid w:val="00F737A7"/>
    <w:rsid w:val="00F7419E"/>
    <w:rsid w:val="00F75226"/>
    <w:rsid w:val="00F752E1"/>
    <w:rsid w:val="00F7539B"/>
    <w:rsid w:val="00F76081"/>
    <w:rsid w:val="00F76902"/>
    <w:rsid w:val="00F76E10"/>
    <w:rsid w:val="00F8012B"/>
    <w:rsid w:val="00F81B77"/>
    <w:rsid w:val="00F81C01"/>
    <w:rsid w:val="00F820DF"/>
    <w:rsid w:val="00F82FF8"/>
    <w:rsid w:val="00F83C17"/>
    <w:rsid w:val="00F83F8B"/>
    <w:rsid w:val="00F85442"/>
    <w:rsid w:val="00F86BE7"/>
    <w:rsid w:val="00F90D30"/>
    <w:rsid w:val="00F91033"/>
    <w:rsid w:val="00F91370"/>
    <w:rsid w:val="00F91A7A"/>
    <w:rsid w:val="00F93345"/>
    <w:rsid w:val="00F93814"/>
    <w:rsid w:val="00F93820"/>
    <w:rsid w:val="00F95077"/>
    <w:rsid w:val="00FA36A3"/>
    <w:rsid w:val="00FA53BB"/>
    <w:rsid w:val="00FA5E11"/>
    <w:rsid w:val="00FA61DC"/>
    <w:rsid w:val="00FA6CE4"/>
    <w:rsid w:val="00FA7601"/>
    <w:rsid w:val="00FA7D3D"/>
    <w:rsid w:val="00FB0DC4"/>
    <w:rsid w:val="00FB137C"/>
    <w:rsid w:val="00FB2C61"/>
    <w:rsid w:val="00FB3ACA"/>
    <w:rsid w:val="00FB4154"/>
    <w:rsid w:val="00FB4213"/>
    <w:rsid w:val="00FB5543"/>
    <w:rsid w:val="00FB7E14"/>
    <w:rsid w:val="00FC1D21"/>
    <w:rsid w:val="00FC3B18"/>
    <w:rsid w:val="00FC3E4E"/>
    <w:rsid w:val="00FC7858"/>
    <w:rsid w:val="00FD22F1"/>
    <w:rsid w:val="00FD3766"/>
    <w:rsid w:val="00FD61A2"/>
    <w:rsid w:val="00FD7399"/>
    <w:rsid w:val="00FE04BE"/>
    <w:rsid w:val="00FE2116"/>
    <w:rsid w:val="00FE297D"/>
    <w:rsid w:val="00FE2B77"/>
    <w:rsid w:val="00FE3B59"/>
    <w:rsid w:val="00FE4389"/>
    <w:rsid w:val="00FE4E34"/>
    <w:rsid w:val="00FE5F68"/>
    <w:rsid w:val="00FE767B"/>
    <w:rsid w:val="00FE7A5F"/>
    <w:rsid w:val="00FE7E1F"/>
    <w:rsid w:val="00FF062B"/>
    <w:rsid w:val="00FF0A8D"/>
    <w:rsid w:val="00FF14F0"/>
    <w:rsid w:val="00FF18E3"/>
    <w:rsid w:val="00FF3A75"/>
    <w:rsid w:val="00FF4B52"/>
    <w:rsid w:val="00FF5272"/>
    <w:rsid w:val="00FF548B"/>
    <w:rsid w:val="00FF5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0B99746"/>
  <w15:docId w15:val="{C9D658CC-EA4D-4497-90CF-CA909FF0B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458"/>
    <w:pPr>
      <w:suppressAutoHyphens/>
    </w:pPr>
    <w:rPr>
      <w:lang w:eastAsia="ar-SA"/>
    </w:rPr>
  </w:style>
  <w:style w:type="paragraph" w:styleId="Heading1">
    <w:name w:val="heading 1"/>
    <w:basedOn w:val="Normal"/>
    <w:next w:val="Normal"/>
    <w:qFormat/>
    <w:rsid w:val="00651458"/>
    <w:pPr>
      <w:keepNext/>
      <w:outlineLvl w:val="0"/>
    </w:pPr>
    <w:rPr>
      <w:rFonts w:ascii="KAN_Surabhi" w:hAnsi="KAN_Surabhi" w:cs="KAN_Surabhi"/>
      <w:sz w:val="28"/>
    </w:rPr>
  </w:style>
  <w:style w:type="paragraph" w:styleId="Heading2">
    <w:name w:val="heading 2"/>
    <w:aliases w:val="Title Header2"/>
    <w:basedOn w:val="Normal"/>
    <w:next w:val="Normal"/>
    <w:qFormat/>
    <w:rsid w:val="00651458"/>
    <w:pPr>
      <w:keepNext/>
      <w:tabs>
        <w:tab w:val="num" w:pos="1440"/>
      </w:tabs>
      <w:ind w:left="1440" w:hanging="720"/>
      <w:jc w:val="both"/>
      <w:outlineLvl w:val="1"/>
    </w:pPr>
    <w:rPr>
      <w:rFonts w:ascii="KAN_Surabhi" w:hAnsi="KAN_Surabhi" w:cs="KAN_Surabhi"/>
      <w:sz w:val="28"/>
    </w:rPr>
  </w:style>
  <w:style w:type="paragraph" w:styleId="Heading4">
    <w:name w:val="heading 4"/>
    <w:basedOn w:val="Normal"/>
    <w:next w:val="Normal"/>
    <w:qFormat/>
    <w:rsid w:val="00651458"/>
    <w:pPr>
      <w:keepNext/>
      <w:outlineLvl w:val="3"/>
    </w:pPr>
    <w:rPr>
      <w:rFonts w:ascii="KAN_Surabhi" w:hAnsi="KAN_Surabhi" w:cs="KAN_Surabhi"/>
      <w:sz w:val="26"/>
    </w:rPr>
  </w:style>
  <w:style w:type="paragraph" w:styleId="Heading5">
    <w:name w:val="heading 5"/>
    <w:basedOn w:val="Normal"/>
    <w:next w:val="Normal"/>
    <w:link w:val="Heading5Char"/>
    <w:uiPriority w:val="9"/>
    <w:semiHidden/>
    <w:unhideWhenUsed/>
    <w:qFormat/>
    <w:rsid w:val="002B3A0F"/>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
    <w:unhideWhenUsed/>
    <w:qFormat/>
    <w:rsid w:val="00230CEB"/>
    <w:pPr>
      <w:spacing w:before="240" w:after="60"/>
      <w:outlineLvl w:val="6"/>
    </w:pPr>
    <w:rPr>
      <w:rFonts w:ascii="Calibri" w:hAnsi="Calibri"/>
      <w:sz w:val="24"/>
      <w:szCs w:val="24"/>
    </w:rPr>
  </w:style>
  <w:style w:type="paragraph" w:styleId="Heading8">
    <w:name w:val="heading 8"/>
    <w:basedOn w:val="Normal"/>
    <w:next w:val="Normal"/>
    <w:link w:val="Heading8Char"/>
    <w:uiPriority w:val="9"/>
    <w:unhideWhenUsed/>
    <w:qFormat/>
    <w:rsid w:val="00160118"/>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2B3A0F"/>
    <w:rPr>
      <w:rFonts w:ascii="Calibri" w:eastAsia="Times New Roman" w:hAnsi="Calibri" w:cs="Times New Roman"/>
      <w:b/>
      <w:bCs/>
      <w:i/>
      <w:iCs/>
      <w:sz w:val="26"/>
      <w:szCs w:val="26"/>
      <w:lang w:eastAsia="ar-SA"/>
    </w:rPr>
  </w:style>
  <w:style w:type="character" w:customStyle="1" w:styleId="Heading7Char">
    <w:name w:val="Heading 7 Char"/>
    <w:basedOn w:val="DefaultParagraphFont"/>
    <w:link w:val="Heading7"/>
    <w:uiPriority w:val="9"/>
    <w:rsid w:val="00230CEB"/>
    <w:rPr>
      <w:rFonts w:ascii="Calibri" w:eastAsia="Times New Roman" w:hAnsi="Calibri" w:cs="Times New Roman"/>
      <w:sz w:val="24"/>
      <w:szCs w:val="24"/>
      <w:lang w:eastAsia="ar-SA"/>
    </w:rPr>
  </w:style>
  <w:style w:type="character" w:customStyle="1" w:styleId="WW8Num1z0">
    <w:name w:val="WW8Num1z0"/>
    <w:rsid w:val="00651458"/>
    <w:rPr>
      <w:rFonts w:cs="Times New Roman"/>
    </w:rPr>
  </w:style>
  <w:style w:type="character" w:customStyle="1" w:styleId="WW8Num2z0">
    <w:name w:val="WW8Num2z0"/>
    <w:rsid w:val="00651458"/>
    <w:rPr>
      <w:b w:val="0"/>
      <w:bCs w:val="0"/>
    </w:rPr>
  </w:style>
  <w:style w:type="character" w:customStyle="1" w:styleId="WW8Num3z0">
    <w:name w:val="WW8Num3z0"/>
    <w:rsid w:val="00651458"/>
    <w:rPr>
      <w:b/>
      <w:bCs/>
    </w:rPr>
  </w:style>
  <w:style w:type="character" w:customStyle="1" w:styleId="WW8Num5z0">
    <w:name w:val="WW8Num5z0"/>
    <w:rsid w:val="00651458"/>
    <w:rPr>
      <w:b w:val="0"/>
      <w:bCs w:val="0"/>
    </w:rPr>
  </w:style>
  <w:style w:type="character" w:customStyle="1" w:styleId="WW8Num6z0">
    <w:name w:val="WW8Num6z0"/>
    <w:rsid w:val="00651458"/>
    <w:rPr>
      <w:b/>
      <w:bCs/>
    </w:rPr>
  </w:style>
  <w:style w:type="character" w:customStyle="1" w:styleId="WW8Num7z0">
    <w:name w:val="WW8Num7z0"/>
    <w:rsid w:val="00651458"/>
    <w:rPr>
      <w:b/>
      <w:bCs/>
    </w:rPr>
  </w:style>
  <w:style w:type="character" w:customStyle="1" w:styleId="WW8Num8z0">
    <w:name w:val="WW8Num8z0"/>
    <w:rsid w:val="00651458"/>
    <w:rPr>
      <w:b/>
    </w:rPr>
  </w:style>
  <w:style w:type="character" w:customStyle="1" w:styleId="WW8Num9z0">
    <w:name w:val="WW8Num9z0"/>
    <w:rsid w:val="00651458"/>
    <w:rPr>
      <w:rFonts w:cs="Times New Roman"/>
    </w:rPr>
  </w:style>
  <w:style w:type="character" w:customStyle="1" w:styleId="WW8Num10z0">
    <w:name w:val="WW8Num10z0"/>
    <w:rsid w:val="00651458"/>
    <w:rPr>
      <w:rFonts w:cs="Times New Roman"/>
    </w:rPr>
  </w:style>
  <w:style w:type="character" w:customStyle="1" w:styleId="WW8Num11z0">
    <w:name w:val="WW8Num11z0"/>
    <w:rsid w:val="00651458"/>
    <w:rPr>
      <w:b/>
      <w:bCs/>
    </w:rPr>
  </w:style>
  <w:style w:type="character" w:customStyle="1" w:styleId="WW8Num13z0">
    <w:name w:val="WW8Num13z0"/>
    <w:rsid w:val="00651458"/>
    <w:rPr>
      <w:rFonts w:cs="Times New Roman"/>
    </w:rPr>
  </w:style>
  <w:style w:type="character" w:customStyle="1" w:styleId="WW8Num15z0">
    <w:name w:val="WW8Num15z0"/>
    <w:rsid w:val="00651458"/>
    <w:rPr>
      <w:rFonts w:cs="Times New Roman"/>
    </w:rPr>
  </w:style>
  <w:style w:type="character" w:customStyle="1" w:styleId="WW8Num16z0">
    <w:name w:val="WW8Num16z0"/>
    <w:rsid w:val="00651458"/>
    <w:rPr>
      <w:b w:val="0"/>
      <w:bCs w:val="0"/>
    </w:rPr>
  </w:style>
  <w:style w:type="character" w:customStyle="1" w:styleId="WW8Num19z0">
    <w:name w:val="WW8Num19z0"/>
    <w:rsid w:val="00651458"/>
    <w:rPr>
      <w:b/>
      <w:bCs/>
    </w:rPr>
  </w:style>
  <w:style w:type="character" w:customStyle="1" w:styleId="WW8Num22z0">
    <w:name w:val="WW8Num22z0"/>
    <w:rsid w:val="00651458"/>
    <w:rPr>
      <w:rFonts w:ascii="Times New Roman" w:hAnsi="Times New Roman" w:cs="Times New Roman"/>
      <w:b/>
      <w:bCs/>
    </w:rPr>
  </w:style>
  <w:style w:type="character" w:customStyle="1" w:styleId="WW8Num23z0">
    <w:name w:val="WW8Num23z0"/>
    <w:rsid w:val="00651458"/>
    <w:rPr>
      <w:b/>
      <w:bCs/>
    </w:rPr>
  </w:style>
  <w:style w:type="character" w:customStyle="1" w:styleId="WW8Num24z0">
    <w:name w:val="WW8Num24z0"/>
    <w:rsid w:val="00651458"/>
    <w:rPr>
      <w:rFonts w:cs="Times New Roman"/>
    </w:rPr>
  </w:style>
  <w:style w:type="character" w:customStyle="1" w:styleId="WW8Num25z0">
    <w:name w:val="WW8Num25z0"/>
    <w:rsid w:val="00651458"/>
    <w:rPr>
      <w:b/>
      <w:bCs/>
    </w:rPr>
  </w:style>
  <w:style w:type="character" w:customStyle="1" w:styleId="WW8Num27z0">
    <w:name w:val="WW8Num27z0"/>
    <w:rsid w:val="00651458"/>
    <w:rPr>
      <w:rFonts w:cs="Times New Roman"/>
    </w:rPr>
  </w:style>
  <w:style w:type="character" w:customStyle="1" w:styleId="WW8Num28z0">
    <w:name w:val="WW8Num28z0"/>
    <w:rsid w:val="00651458"/>
    <w:rPr>
      <w:rFonts w:cs="Times New Roman"/>
    </w:rPr>
  </w:style>
  <w:style w:type="character" w:customStyle="1" w:styleId="WW8Num29z0">
    <w:name w:val="WW8Num29z0"/>
    <w:rsid w:val="00651458"/>
    <w:rPr>
      <w:rFonts w:cs="Times New Roman"/>
    </w:rPr>
  </w:style>
  <w:style w:type="character" w:customStyle="1" w:styleId="WW8Num30z0">
    <w:name w:val="WW8Num30z0"/>
    <w:rsid w:val="00651458"/>
    <w:rPr>
      <w:rFonts w:cs="Times New Roman"/>
    </w:rPr>
  </w:style>
  <w:style w:type="character" w:customStyle="1" w:styleId="WW8Num32z0">
    <w:name w:val="WW8Num32z0"/>
    <w:rsid w:val="00651458"/>
    <w:rPr>
      <w:rFonts w:cs="Times New Roman"/>
    </w:rPr>
  </w:style>
  <w:style w:type="character" w:customStyle="1" w:styleId="WW8Num33z0">
    <w:name w:val="WW8Num33z0"/>
    <w:rsid w:val="00651458"/>
    <w:rPr>
      <w:rFonts w:cs="Times New Roman"/>
    </w:rPr>
  </w:style>
  <w:style w:type="character" w:customStyle="1" w:styleId="WW8Num34z0">
    <w:name w:val="WW8Num34z0"/>
    <w:rsid w:val="00651458"/>
    <w:rPr>
      <w:rFonts w:cs="Times New Roman"/>
    </w:rPr>
  </w:style>
  <w:style w:type="character" w:customStyle="1" w:styleId="WW8Num35z0">
    <w:name w:val="WW8Num35z0"/>
    <w:rsid w:val="00651458"/>
    <w:rPr>
      <w:rFonts w:cs="Times New Roman"/>
    </w:rPr>
  </w:style>
  <w:style w:type="character" w:customStyle="1" w:styleId="WW8Num36z0">
    <w:name w:val="WW8Num36z0"/>
    <w:rsid w:val="00651458"/>
    <w:rPr>
      <w:rFonts w:cs="Times New Roman"/>
    </w:rPr>
  </w:style>
  <w:style w:type="character" w:customStyle="1" w:styleId="WW8Num37z0">
    <w:name w:val="WW8Num37z0"/>
    <w:rsid w:val="00651458"/>
    <w:rPr>
      <w:b w:val="0"/>
      <w:bCs w:val="0"/>
    </w:rPr>
  </w:style>
  <w:style w:type="character" w:customStyle="1" w:styleId="WW8Num38z0">
    <w:name w:val="WW8Num38z0"/>
    <w:rsid w:val="00651458"/>
    <w:rPr>
      <w:rFonts w:cs="Times New Roman"/>
    </w:rPr>
  </w:style>
  <w:style w:type="character" w:customStyle="1" w:styleId="WW8Num39z0">
    <w:name w:val="WW8Num39z0"/>
    <w:rsid w:val="00651458"/>
    <w:rPr>
      <w:rFonts w:cs="Times New Roman"/>
    </w:rPr>
  </w:style>
  <w:style w:type="character" w:customStyle="1" w:styleId="WW8Num40z0">
    <w:name w:val="WW8Num40z0"/>
    <w:rsid w:val="00651458"/>
    <w:rPr>
      <w:b/>
      <w:bCs/>
    </w:rPr>
  </w:style>
  <w:style w:type="character" w:customStyle="1" w:styleId="WW8Num41z0">
    <w:name w:val="WW8Num41z0"/>
    <w:rsid w:val="00651458"/>
    <w:rPr>
      <w:rFonts w:cs="Times New Roman"/>
    </w:rPr>
  </w:style>
  <w:style w:type="character" w:customStyle="1" w:styleId="WW8Num42z0">
    <w:name w:val="WW8Num42z0"/>
    <w:rsid w:val="00651458"/>
    <w:rPr>
      <w:b w:val="0"/>
      <w:bCs w:val="0"/>
    </w:rPr>
  </w:style>
  <w:style w:type="character" w:customStyle="1" w:styleId="WW8Num43z0">
    <w:name w:val="WW8Num43z0"/>
    <w:rsid w:val="00651458"/>
    <w:rPr>
      <w:rFonts w:cs="Times New Roman"/>
    </w:rPr>
  </w:style>
  <w:style w:type="character" w:customStyle="1" w:styleId="WW8Num45z0">
    <w:name w:val="WW8Num45z0"/>
    <w:rsid w:val="00651458"/>
    <w:rPr>
      <w:rFonts w:cs="Times New Roman"/>
      <w:b w:val="0"/>
      <w:bCs w:val="0"/>
    </w:rPr>
  </w:style>
  <w:style w:type="character" w:customStyle="1" w:styleId="WW8Num45z1">
    <w:name w:val="WW8Num45z1"/>
    <w:rsid w:val="00651458"/>
    <w:rPr>
      <w:rFonts w:cs="Times New Roman"/>
    </w:rPr>
  </w:style>
  <w:style w:type="character" w:customStyle="1" w:styleId="WW8Num46z0">
    <w:name w:val="WW8Num46z0"/>
    <w:rsid w:val="00651458"/>
    <w:rPr>
      <w:b w:val="0"/>
    </w:rPr>
  </w:style>
  <w:style w:type="character" w:customStyle="1" w:styleId="WW8Num48z1">
    <w:name w:val="WW8Num48z1"/>
    <w:rsid w:val="00651458"/>
    <w:rPr>
      <w:b/>
      <w:bCs/>
    </w:rPr>
  </w:style>
  <w:style w:type="character" w:customStyle="1" w:styleId="WW8Num50z1">
    <w:name w:val="WW8Num50z1"/>
    <w:rsid w:val="00651458"/>
    <w:rPr>
      <w:b/>
      <w:bCs/>
    </w:rPr>
  </w:style>
  <w:style w:type="character" w:customStyle="1" w:styleId="WW8Num52z0">
    <w:name w:val="WW8Num52z0"/>
    <w:rsid w:val="00651458"/>
    <w:rPr>
      <w:rFonts w:cs="Times New Roman"/>
    </w:rPr>
  </w:style>
  <w:style w:type="character" w:customStyle="1" w:styleId="WW8Num54z1">
    <w:name w:val="WW8Num54z1"/>
    <w:rsid w:val="00651458"/>
    <w:rPr>
      <w:b w:val="0"/>
      <w:bCs w:val="0"/>
    </w:rPr>
  </w:style>
  <w:style w:type="character" w:customStyle="1" w:styleId="WW8Num60z0">
    <w:name w:val="WW8Num60z0"/>
    <w:rsid w:val="00651458"/>
    <w:rPr>
      <w:rFonts w:cs="Times New Roman"/>
    </w:rPr>
  </w:style>
  <w:style w:type="character" w:customStyle="1" w:styleId="WW8Num62z0">
    <w:name w:val="WW8Num62z0"/>
    <w:rsid w:val="00651458"/>
    <w:rPr>
      <w:rFonts w:cs="Times New Roman"/>
    </w:rPr>
  </w:style>
  <w:style w:type="character" w:customStyle="1" w:styleId="WW8Num63z1">
    <w:name w:val="WW8Num63z1"/>
    <w:rsid w:val="00651458"/>
    <w:rPr>
      <w:rFonts w:cs="Times New Roman"/>
      <w:b/>
      <w:bCs/>
    </w:rPr>
  </w:style>
  <w:style w:type="character" w:customStyle="1" w:styleId="WW8Num65z0">
    <w:name w:val="WW8Num65z0"/>
    <w:rsid w:val="00651458"/>
    <w:rPr>
      <w:b/>
    </w:rPr>
  </w:style>
  <w:style w:type="character" w:customStyle="1" w:styleId="WW8Num66z1">
    <w:name w:val="WW8Num66z1"/>
    <w:rsid w:val="00651458"/>
    <w:rPr>
      <w:b/>
      <w:bCs/>
    </w:rPr>
  </w:style>
  <w:style w:type="character" w:customStyle="1" w:styleId="WW8Num68z1">
    <w:name w:val="WW8Num68z1"/>
    <w:rsid w:val="00651458"/>
    <w:rPr>
      <w:b/>
      <w:bCs/>
    </w:rPr>
  </w:style>
  <w:style w:type="character" w:customStyle="1" w:styleId="WW8Num70z0">
    <w:name w:val="WW8Num70z0"/>
    <w:rsid w:val="00651458"/>
    <w:rPr>
      <w:b/>
    </w:rPr>
  </w:style>
  <w:style w:type="character" w:customStyle="1" w:styleId="WW8Num71z0">
    <w:name w:val="WW8Num71z0"/>
    <w:rsid w:val="00651458"/>
    <w:rPr>
      <w:rFonts w:ascii="Times New Roman" w:hAnsi="Times New Roman" w:cs="Times New Roman"/>
    </w:rPr>
  </w:style>
  <w:style w:type="character" w:customStyle="1" w:styleId="WW8Num72z0">
    <w:name w:val="WW8Num72z0"/>
    <w:rsid w:val="00651458"/>
    <w:rPr>
      <w:b/>
      <w:bCs/>
      <w:sz w:val="24"/>
      <w:szCs w:val="24"/>
    </w:rPr>
  </w:style>
  <w:style w:type="character" w:customStyle="1" w:styleId="WW8Num73z2">
    <w:name w:val="WW8Num73z2"/>
    <w:rsid w:val="00651458"/>
    <w:rPr>
      <w:rFonts w:ascii="Wingdings" w:hAnsi="Wingdings" w:cs="Wingdings"/>
    </w:rPr>
  </w:style>
  <w:style w:type="character" w:customStyle="1" w:styleId="WW8Num73z3">
    <w:name w:val="WW8Num73z3"/>
    <w:rsid w:val="00651458"/>
    <w:rPr>
      <w:rFonts w:ascii="Symbol" w:hAnsi="Symbol" w:cs="Symbol"/>
    </w:rPr>
  </w:style>
  <w:style w:type="character" w:customStyle="1" w:styleId="WW8Num73z4">
    <w:name w:val="WW8Num73z4"/>
    <w:rsid w:val="00651458"/>
    <w:rPr>
      <w:rFonts w:ascii="Courier New" w:hAnsi="Courier New" w:cs="Courier New"/>
    </w:rPr>
  </w:style>
  <w:style w:type="character" w:customStyle="1" w:styleId="WW8Num74z0">
    <w:name w:val="WW8Num74z0"/>
    <w:rsid w:val="00651458"/>
    <w:rPr>
      <w:rFonts w:cs="Times New Roman"/>
    </w:rPr>
  </w:style>
  <w:style w:type="character" w:customStyle="1" w:styleId="WW8Num75z1">
    <w:name w:val="WW8Num75z1"/>
    <w:rsid w:val="00651458"/>
    <w:rPr>
      <w:b w:val="0"/>
      <w:bCs w:val="0"/>
    </w:rPr>
  </w:style>
  <w:style w:type="character" w:customStyle="1" w:styleId="WW8Num76z0">
    <w:name w:val="WW8Num76z0"/>
    <w:rsid w:val="00651458"/>
    <w:rPr>
      <w:b/>
      <w:bCs/>
    </w:rPr>
  </w:style>
  <w:style w:type="character" w:customStyle="1" w:styleId="WW8Num77z0">
    <w:name w:val="WW8Num77z0"/>
    <w:rsid w:val="00651458"/>
    <w:rPr>
      <w:rFonts w:cs="Times New Roman"/>
    </w:rPr>
  </w:style>
  <w:style w:type="character" w:customStyle="1" w:styleId="WW8Num78z0">
    <w:name w:val="WW8Num78z0"/>
    <w:rsid w:val="00651458"/>
    <w:rPr>
      <w:b w:val="0"/>
    </w:rPr>
  </w:style>
  <w:style w:type="character" w:customStyle="1" w:styleId="WW8Num78z1">
    <w:name w:val="WW8Num78z1"/>
    <w:rsid w:val="00651458"/>
    <w:rPr>
      <w:b/>
      <w:sz w:val="22"/>
      <w:szCs w:val="22"/>
    </w:rPr>
  </w:style>
  <w:style w:type="character" w:customStyle="1" w:styleId="WW8Num79z0">
    <w:name w:val="WW8Num79z0"/>
    <w:rsid w:val="00651458"/>
    <w:rPr>
      <w:b/>
    </w:rPr>
  </w:style>
  <w:style w:type="character" w:customStyle="1" w:styleId="WW8Num81z0">
    <w:name w:val="WW8Num81z0"/>
    <w:rsid w:val="00651458"/>
    <w:rPr>
      <w:b/>
      <w:bCs/>
    </w:rPr>
  </w:style>
  <w:style w:type="character" w:customStyle="1" w:styleId="WW8Num82z1">
    <w:name w:val="WW8Num82z1"/>
    <w:rsid w:val="00651458"/>
    <w:rPr>
      <w:b w:val="0"/>
      <w:bCs w:val="0"/>
      <w:sz w:val="24"/>
      <w:szCs w:val="24"/>
    </w:rPr>
  </w:style>
  <w:style w:type="character" w:customStyle="1" w:styleId="WW8Num83z1">
    <w:name w:val="WW8Num83z1"/>
    <w:rsid w:val="00651458"/>
    <w:rPr>
      <w:rFonts w:ascii="Courier New" w:hAnsi="Courier New" w:cs="Courier New"/>
    </w:rPr>
  </w:style>
  <w:style w:type="character" w:customStyle="1" w:styleId="WW8Num83z2">
    <w:name w:val="WW8Num83z2"/>
    <w:rsid w:val="00651458"/>
    <w:rPr>
      <w:rFonts w:ascii="Wingdings" w:hAnsi="Wingdings" w:cs="Wingdings"/>
    </w:rPr>
  </w:style>
  <w:style w:type="character" w:customStyle="1" w:styleId="WW8Num83z3">
    <w:name w:val="WW8Num83z3"/>
    <w:rsid w:val="00651458"/>
    <w:rPr>
      <w:rFonts w:ascii="Symbol" w:hAnsi="Symbol" w:cs="Symbol"/>
    </w:rPr>
  </w:style>
  <w:style w:type="character" w:customStyle="1" w:styleId="WW8Num86z0">
    <w:name w:val="WW8Num86z0"/>
    <w:rsid w:val="00651458"/>
    <w:rPr>
      <w:rFonts w:ascii="Times New Roman" w:hAnsi="Times New Roman" w:cs="Times New Roman"/>
    </w:rPr>
  </w:style>
  <w:style w:type="character" w:customStyle="1" w:styleId="WW8Num89z0">
    <w:name w:val="WW8Num89z0"/>
    <w:rsid w:val="00651458"/>
    <w:rPr>
      <w:rFonts w:cs="Times New Roman"/>
    </w:rPr>
  </w:style>
  <w:style w:type="character" w:customStyle="1" w:styleId="WW8Num91z0">
    <w:name w:val="WW8Num91z0"/>
    <w:rsid w:val="00651458"/>
    <w:rPr>
      <w:b/>
    </w:rPr>
  </w:style>
  <w:style w:type="character" w:customStyle="1" w:styleId="WW8Num92z1">
    <w:name w:val="WW8Num92z1"/>
    <w:rsid w:val="00651458"/>
    <w:rPr>
      <w:b/>
      <w:bCs/>
    </w:rPr>
  </w:style>
  <w:style w:type="character" w:customStyle="1" w:styleId="WW8Num93z0">
    <w:name w:val="WW8Num93z0"/>
    <w:rsid w:val="00651458"/>
    <w:rPr>
      <w:rFonts w:cs="Times New Roman"/>
    </w:rPr>
  </w:style>
  <w:style w:type="character" w:customStyle="1" w:styleId="WW8Num94z1">
    <w:name w:val="WW8Num94z1"/>
    <w:rsid w:val="00651458"/>
    <w:rPr>
      <w:b/>
      <w:bCs/>
    </w:rPr>
  </w:style>
  <w:style w:type="character" w:styleId="Hyperlink">
    <w:name w:val="Hyperlink"/>
    <w:uiPriority w:val="99"/>
    <w:rsid w:val="00651458"/>
    <w:rPr>
      <w:color w:val="0000FF"/>
      <w:u w:val="single"/>
    </w:rPr>
  </w:style>
  <w:style w:type="character" w:styleId="PageNumber">
    <w:name w:val="page number"/>
    <w:basedOn w:val="DefaultParagraphFont"/>
    <w:rsid w:val="00651458"/>
  </w:style>
  <w:style w:type="paragraph" w:customStyle="1" w:styleId="Heading">
    <w:name w:val="Heading"/>
    <w:basedOn w:val="Normal"/>
    <w:next w:val="BodyText"/>
    <w:rsid w:val="00651458"/>
    <w:pPr>
      <w:jc w:val="center"/>
    </w:pPr>
    <w:rPr>
      <w:rFonts w:ascii="KAN_Surabhi" w:hAnsi="KAN_Surabhi" w:cs="KAN_Surabhi"/>
      <w:b/>
      <w:sz w:val="28"/>
    </w:rPr>
  </w:style>
  <w:style w:type="paragraph" w:styleId="BodyText">
    <w:name w:val="Body Text"/>
    <w:basedOn w:val="Normal"/>
    <w:rsid w:val="00651458"/>
    <w:pPr>
      <w:jc w:val="both"/>
    </w:pPr>
    <w:rPr>
      <w:rFonts w:ascii="KAN_Surabhi" w:hAnsi="KAN_Surabhi" w:cs="KAN_Surabhi"/>
      <w:sz w:val="28"/>
    </w:rPr>
  </w:style>
  <w:style w:type="paragraph" w:styleId="List">
    <w:name w:val="List"/>
    <w:basedOn w:val="BodyText"/>
    <w:rsid w:val="00651458"/>
    <w:rPr>
      <w:rFonts w:cs="Lohit Kannada"/>
    </w:rPr>
  </w:style>
  <w:style w:type="paragraph" w:styleId="Caption">
    <w:name w:val="caption"/>
    <w:basedOn w:val="Normal"/>
    <w:qFormat/>
    <w:rsid w:val="00651458"/>
    <w:pPr>
      <w:suppressLineNumbers/>
      <w:spacing w:before="120" w:after="120"/>
    </w:pPr>
    <w:rPr>
      <w:rFonts w:cs="Lohit Kannada"/>
      <w:i/>
      <w:iCs/>
      <w:sz w:val="24"/>
      <w:szCs w:val="24"/>
    </w:rPr>
  </w:style>
  <w:style w:type="paragraph" w:customStyle="1" w:styleId="Index">
    <w:name w:val="Index"/>
    <w:basedOn w:val="Normal"/>
    <w:rsid w:val="00651458"/>
    <w:pPr>
      <w:suppressLineNumbers/>
    </w:pPr>
    <w:rPr>
      <w:rFonts w:cs="Lohit Kannada"/>
    </w:rPr>
  </w:style>
  <w:style w:type="paragraph" w:styleId="BodyText2">
    <w:name w:val="Body Text 2"/>
    <w:basedOn w:val="Normal"/>
    <w:link w:val="BodyText2Char"/>
    <w:rsid w:val="00651458"/>
    <w:rPr>
      <w:rFonts w:ascii="KAN_Surabhi" w:hAnsi="KAN_Surabhi" w:cs="KAN_Surabhi"/>
      <w:sz w:val="28"/>
    </w:rPr>
  </w:style>
  <w:style w:type="character" w:customStyle="1" w:styleId="BodyText2Char">
    <w:name w:val="Body Text 2 Char"/>
    <w:basedOn w:val="DefaultParagraphFont"/>
    <w:link w:val="BodyText2"/>
    <w:rsid w:val="00230CEB"/>
    <w:rPr>
      <w:rFonts w:ascii="KAN_Surabhi" w:hAnsi="KAN_Surabhi" w:cs="KAN_Surabhi"/>
      <w:sz w:val="28"/>
      <w:lang w:eastAsia="ar-SA"/>
    </w:rPr>
  </w:style>
  <w:style w:type="paragraph" w:styleId="Subtitle">
    <w:name w:val="Subtitle"/>
    <w:basedOn w:val="Normal"/>
    <w:next w:val="BodyText"/>
    <w:qFormat/>
    <w:rsid w:val="00651458"/>
    <w:pPr>
      <w:jc w:val="center"/>
    </w:pPr>
    <w:rPr>
      <w:rFonts w:ascii="KAN_Surabhi" w:hAnsi="KAN_Surabhi" w:cs="KAN_Surabhi"/>
      <w:sz w:val="28"/>
    </w:rPr>
  </w:style>
  <w:style w:type="paragraph" w:styleId="Footer">
    <w:name w:val="footer"/>
    <w:basedOn w:val="Normal"/>
    <w:link w:val="FooterChar"/>
    <w:uiPriority w:val="99"/>
    <w:rsid w:val="00651458"/>
    <w:pPr>
      <w:tabs>
        <w:tab w:val="center" w:pos="4320"/>
        <w:tab w:val="right" w:pos="8640"/>
      </w:tabs>
    </w:pPr>
  </w:style>
  <w:style w:type="character" w:customStyle="1" w:styleId="FooterChar">
    <w:name w:val="Footer Char"/>
    <w:basedOn w:val="DefaultParagraphFont"/>
    <w:link w:val="Footer"/>
    <w:uiPriority w:val="99"/>
    <w:rsid w:val="00D7104F"/>
    <w:rPr>
      <w:lang w:eastAsia="ar-SA"/>
    </w:rPr>
  </w:style>
  <w:style w:type="paragraph" w:styleId="Header">
    <w:name w:val="header"/>
    <w:basedOn w:val="Normal"/>
    <w:rsid w:val="00651458"/>
    <w:pPr>
      <w:tabs>
        <w:tab w:val="center" w:pos="4320"/>
        <w:tab w:val="right" w:pos="8640"/>
      </w:tabs>
    </w:pPr>
  </w:style>
  <w:style w:type="paragraph" w:customStyle="1" w:styleId="CM6">
    <w:name w:val="CM6"/>
    <w:basedOn w:val="Normal"/>
    <w:next w:val="Normal"/>
    <w:rsid w:val="00651458"/>
    <w:pPr>
      <w:widowControl w:val="0"/>
      <w:autoSpaceDE w:val="0"/>
      <w:spacing w:line="253" w:lineRule="atLeast"/>
    </w:pPr>
    <w:rPr>
      <w:rFonts w:cs="Tunga"/>
      <w:sz w:val="24"/>
      <w:szCs w:val="24"/>
      <w:lang w:eastAsia="kn-IN" w:bidi="kn-IN"/>
    </w:rPr>
  </w:style>
  <w:style w:type="paragraph" w:customStyle="1" w:styleId="CM270">
    <w:name w:val="CM270"/>
    <w:basedOn w:val="Normal"/>
    <w:next w:val="Normal"/>
    <w:rsid w:val="00651458"/>
    <w:pPr>
      <w:widowControl w:val="0"/>
      <w:autoSpaceDE w:val="0"/>
      <w:spacing w:after="250"/>
    </w:pPr>
    <w:rPr>
      <w:rFonts w:cs="Tunga"/>
      <w:sz w:val="24"/>
      <w:szCs w:val="24"/>
      <w:lang w:eastAsia="kn-IN" w:bidi="kn-IN"/>
    </w:rPr>
  </w:style>
  <w:style w:type="paragraph" w:styleId="BodyText3">
    <w:name w:val="Body Text 3"/>
    <w:basedOn w:val="Normal"/>
    <w:rsid w:val="00651458"/>
    <w:pPr>
      <w:spacing w:after="120"/>
    </w:pPr>
    <w:rPr>
      <w:rFonts w:ascii="Nudi Akshar" w:hAnsi="Nudi Akshar" w:cs="Nudi Akshar"/>
      <w:color w:val="000000"/>
      <w:sz w:val="16"/>
      <w:szCs w:val="16"/>
    </w:rPr>
  </w:style>
  <w:style w:type="paragraph" w:styleId="ListParagraph">
    <w:name w:val="List Paragraph"/>
    <w:aliases w:val="lp1,List Paragraph1,List Paragraph11,List Paragraph1 Char Char,Figure_name,Citation List,List_Paragraph,Multilevel para_II,SGLText List Paragraph"/>
    <w:basedOn w:val="Normal"/>
    <w:link w:val="ListParagraphChar"/>
    <w:uiPriority w:val="34"/>
    <w:qFormat/>
    <w:rsid w:val="00651458"/>
    <w:pPr>
      <w:ind w:left="720"/>
    </w:pPr>
  </w:style>
  <w:style w:type="paragraph" w:customStyle="1" w:styleId="TableContents">
    <w:name w:val="Table Contents"/>
    <w:basedOn w:val="Normal"/>
    <w:rsid w:val="00651458"/>
    <w:pPr>
      <w:suppressLineNumbers/>
    </w:pPr>
  </w:style>
  <w:style w:type="paragraph" w:customStyle="1" w:styleId="TableHeading">
    <w:name w:val="Table Heading"/>
    <w:basedOn w:val="TableContents"/>
    <w:rsid w:val="00651458"/>
    <w:pPr>
      <w:jc w:val="center"/>
    </w:pPr>
    <w:rPr>
      <w:b/>
      <w:bCs/>
    </w:rPr>
  </w:style>
  <w:style w:type="paragraph" w:customStyle="1" w:styleId="Framecontents">
    <w:name w:val="Frame contents"/>
    <w:basedOn w:val="BodyText"/>
    <w:rsid w:val="00651458"/>
  </w:style>
  <w:style w:type="table" w:styleId="TableGrid">
    <w:name w:val="Table Grid"/>
    <w:basedOn w:val="TableNormal"/>
    <w:uiPriority w:val="39"/>
    <w:rsid w:val="003F67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269">
    <w:name w:val="CM269"/>
    <w:basedOn w:val="Normal"/>
    <w:next w:val="Normal"/>
    <w:rsid w:val="00BA396E"/>
    <w:pPr>
      <w:widowControl w:val="0"/>
      <w:suppressAutoHyphens w:val="0"/>
      <w:autoSpaceDE w:val="0"/>
      <w:autoSpaceDN w:val="0"/>
      <w:adjustRightInd w:val="0"/>
      <w:spacing w:after="353"/>
    </w:pPr>
    <w:rPr>
      <w:sz w:val="24"/>
      <w:szCs w:val="24"/>
      <w:lang w:eastAsia="en-US"/>
    </w:rPr>
  </w:style>
  <w:style w:type="paragraph" w:styleId="NoSpacing">
    <w:name w:val="No Spacing"/>
    <w:uiPriority w:val="1"/>
    <w:qFormat/>
    <w:rsid w:val="00BF3D22"/>
    <w:rPr>
      <w:rFonts w:ascii="Calibri" w:eastAsia="Calibri" w:hAnsi="Calibri"/>
      <w:sz w:val="22"/>
      <w:szCs w:val="22"/>
    </w:rPr>
  </w:style>
  <w:style w:type="paragraph" w:styleId="BalloonText">
    <w:name w:val="Balloon Text"/>
    <w:basedOn w:val="Normal"/>
    <w:link w:val="BalloonTextChar"/>
    <w:uiPriority w:val="99"/>
    <w:semiHidden/>
    <w:unhideWhenUsed/>
    <w:rsid w:val="0008117A"/>
    <w:rPr>
      <w:rFonts w:ascii="Tahoma" w:hAnsi="Tahoma" w:cs="Tahoma"/>
      <w:sz w:val="16"/>
      <w:szCs w:val="16"/>
    </w:rPr>
  </w:style>
  <w:style w:type="character" w:customStyle="1" w:styleId="BalloonTextChar">
    <w:name w:val="Balloon Text Char"/>
    <w:basedOn w:val="DefaultParagraphFont"/>
    <w:link w:val="BalloonText"/>
    <w:uiPriority w:val="99"/>
    <w:semiHidden/>
    <w:rsid w:val="0008117A"/>
    <w:rPr>
      <w:rFonts w:ascii="Tahoma" w:hAnsi="Tahoma" w:cs="Tahoma"/>
      <w:sz w:val="16"/>
      <w:szCs w:val="16"/>
      <w:lang w:eastAsia="ar-SA"/>
    </w:rPr>
  </w:style>
  <w:style w:type="character" w:customStyle="1" w:styleId="Heading8Char">
    <w:name w:val="Heading 8 Char"/>
    <w:basedOn w:val="DefaultParagraphFont"/>
    <w:link w:val="Heading8"/>
    <w:uiPriority w:val="9"/>
    <w:rsid w:val="00160118"/>
    <w:rPr>
      <w:rFonts w:asciiTheme="majorHAnsi" w:eastAsiaTheme="majorEastAsia" w:hAnsiTheme="majorHAnsi" w:cstheme="majorBidi"/>
      <w:color w:val="404040" w:themeColor="text1" w:themeTint="BF"/>
      <w:lang w:eastAsia="ar-SA"/>
    </w:rPr>
  </w:style>
  <w:style w:type="paragraph" w:styleId="HTMLPreformatted">
    <w:name w:val="HTML Preformatted"/>
    <w:basedOn w:val="Normal"/>
    <w:link w:val="HTMLPreformattedChar"/>
    <w:uiPriority w:val="99"/>
    <w:semiHidden/>
    <w:unhideWhenUsed/>
    <w:rsid w:val="00EB5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EB562F"/>
    <w:rPr>
      <w:rFonts w:ascii="Courier New" w:hAnsi="Courier New" w:cs="Courier New"/>
    </w:rPr>
  </w:style>
  <w:style w:type="character" w:customStyle="1" w:styleId="ListParagraphChar">
    <w:name w:val="List Paragraph Char"/>
    <w:aliases w:val="lp1 Char,List Paragraph1 Char,List Paragraph11 Char,List Paragraph1 Char Char Char,Figure_name Char,Citation List Char,List_Paragraph Char,Multilevel para_II Char,SGLText List Paragraph Char"/>
    <w:link w:val="ListParagraph"/>
    <w:uiPriority w:val="34"/>
    <w:qFormat/>
    <w:locked/>
    <w:rsid w:val="00FB0DC4"/>
    <w:rPr>
      <w:lang w:eastAsia="ar-SA"/>
    </w:rPr>
  </w:style>
  <w:style w:type="paragraph" w:styleId="FootnoteText">
    <w:name w:val="footnote text"/>
    <w:basedOn w:val="Normal"/>
    <w:link w:val="FootnoteTextChar"/>
    <w:unhideWhenUsed/>
    <w:rsid w:val="00FF062B"/>
    <w:pPr>
      <w:suppressAutoHyphens w:val="0"/>
      <w:jc w:val="both"/>
    </w:pPr>
    <w:rPr>
      <w:spacing w:val="8"/>
      <w:lang w:eastAsia="en-US"/>
    </w:rPr>
  </w:style>
  <w:style w:type="character" w:customStyle="1" w:styleId="FootnoteTextChar">
    <w:name w:val="Footnote Text Char"/>
    <w:basedOn w:val="DefaultParagraphFont"/>
    <w:link w:val="FootnoteText"/>
    <w:rsid w:val="00FF062B"/>
    <w:rPr>
      <w:spacing w:val="8"/>
    </w:rPr>
  </w:style>
  <w:style w:type="paragraph" w:customStyle="1" w:styleId="Default">
    <w:name w:val="Default"/>
    <w:rsid w:val="0047031B"/>
    <w:pPr>
      <w:autoSpaceDE w:val="0"/>
      <w:autoSpaceDN w:val="0"/>
      <w:adjustRightInd w:val="0"/>
    </w:pPr>
    <w:rPr>
      <w:rFonts w:ascii="AFAMJB+TimesNewRoman" w:hAnsi="AFAMJB+TimesNewRoman" w:cs="AFAMJB+TimesNewRoman"/>
      <w:color w:val="000000"/>
      <w:sz w:val="24"/>
      <w:szCs w:val="24"/>
      <w:lang w:val="en-IN"/>
    </w:rPr>
  </w:style>
  <w:style w:type="paragraph" w:styleId="BodyTextIndent3">
    <w:name w:val="Body Text Indent 3"/>
    <w:basedOn w:val="Normal"/>
    <w:link w:val="BodyTextIndent3Char"/>
    <w:uiPriority w:val="99"/>
    <w:semiHidden/>
    <w:unhideWhenUsed/>
    <w:rsid w:val="006365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36562"/>
    <w:rPr>
      <w:sz w:val="16"/>
      <w:szCs w:val="16"/>
      <w:lang w:eastAsia="ar-SA"/>
    </w:rPr>
  </w:style>
  <w:style w:type="character" w:styleId="UnresolvedMention">
    <w:name w:val="Unresolved Mention"/>
    <w:basedOn w:val="DefaultParagraphFont"/>
    <w:uiPriority w:val="99"/>
    <w:semiHidden/>
    <w:unhideWhenUsed/>
    <w:rsid w:val="00B851C7"/>
    <w:rPr>
      <w:color w:val="605E5C"/>
      <w:shd w:val="clear" w:color="auto" w:fill="E1DFDD"/>
    </w:rPr>
  </w:style>
  <w:style w:type="numbering" w:customStyle="1" w:styleId="NoList1">
    <w:name w:val="No List1"/>
    <w:next w:val="NoList"/>
    <w:uiPriority w:val="99"/>
    <w:semiHidden/>
    <w:unhideWhenUsed/>
    <w:rsid w:val="00072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502">
      <w:bodyDiv w:val="1"/>
      <w:marLeft w:val="0"/>
      <w:marRight w:val="0"/>
      <w:marTop w:val="0"/>
      <w:marBottom w:val="0"/>
      <w:divBdr>
        <w:top w:val="none" w:sz="0" w:space="0" w:color="auto"/>
        <w:left w:val="none" w:sz="0" w:space="0" w:color="auto"/>
        <w:bottom w:val="none" w:sz="0" w:space="0" w:color="auto"/>
        <w:right w:val="none" w:sz="0" w:space="0" w:color="auto"/>
      </w:divBdr>
    </w:div>
    <w:div w:id="49035144">
      <w:bodyDiv w:val="1"/>
      <w:marLeft w:val="0"/>
      <w:marRight w:val="0"/>
      <w:marTop w:val="0"/>
      <w:marBottom w:val="0"/>
      <w:divBdr>
        <w:top w:val="none" w:sz="0" w:space="0" w:color="auto"/>
        <w:left w:val="none" w:sz="0" w:space="0" w:color="auto"/>
        <w:bottom w:val="none" w:sz="0" w:space="0" w:color="auto"/>
        <w:right w:val="none" w:sz="0" w:space="0" w:color="auto"/>
      </w:divBdr>
    </w:div>
    <w:div w:id="69427797">
      <w:bodyDiv w:val="1"/>
      <w:marLeft w:val="0"/>
      <w:marRight w:val="0"/>
      <w:marTop w:val="0"/>
      <w:marBottom w:val="0"/>
      <w:divBdr>
        <w:top w:val="none" w:sz="0" w:space="0" w:color="auto"/>
        <w:left w:val="none" w:sz="0" w:space="0" w:color="auto"/>
        <w:bottom w:val="none" w:sz="0" w:space="0" w:color="auto"/>
        <w:right w:val="none" w:sz="0" w:space="0" w:color="auto"/>
      </w:divBdr>
    </w:div>
    <w:div w:id="144009596">
      <w:bodyDiv w:val="1"/>
      <w:marLeft w:val="0"/>
      <w:marRight w:val="0"/>
      <w:marTop w:val="0"/>
      <w:marBottom w:val="0"/>
      <w:divBdr>
        <w:top w:val="none" w:sz="0" w:space="0" w:color="auto"/>
        <w:left w:val="none" w:sz="0" w:space="0" w:color="auto"/>
        <w:bottom w:val="none" w:sz="0" w:space="0" w:color="auto"/>
        <w:right w:val="none" w:sz="0" w:space="0" w:color="auto"/>
      </w:divBdr>
    </w:div>
    <w:div w:id="169410884">
      <w:bodyDiv w:val="1"/>
      <w:marLeft w:val="0"/>
      <w:marRight w:val="0"/>
      <w:marTop w:val="0"/>
      <w:marBottom w:val="0"/>
      <w:divBdr>
        <w:top w:val="none" w:sz="0" w:space="0" w:color="auto"/>
        <w:left w:val="none" w:sz="0" w:space="0" w:color="auto"/>
        <w:bottom w:val="none" w:sz="0" w:space="0" w:color="auto"/>
        <w:right w:val="none" w:sz="0" w:space="0" w:color="auto"/>
      </w:divBdr>
    </w:div>
    <w:div w:id="179244794">
      <w:bodyDiv w:val="1"/>
      <w:marLeft w:val="0"/>
      <w:marRight w:val="0"/>
      <w:marTop w:val="0"/>
      <w:marBottom w:val="0"/>
      <w:divBdr>
        <w:top w:val="none" w:sz="0" w:space="0" w:color="auto"/>
        <w:left w:val="none" w:sz="0" w:space="0" w:color="auto"/>
        <w:bottom w:val="none" w:sz="0" w:space="0" w:color="auto"/>
        <w:right w:val="none" w:sz="0" w:space="0" w:color="auto"/>
      </w:divBdr>
    </w:div>
    <w:div w:id="245388620">
      <w:bodyDiv w:val="1"/>
      <w:marLeft w:val="0"/>
      <w:marRight w:val="0"/>
      <w:marTop w:val="0"/>
      <w:marBottom w:val="0"/>
      <w:divBdr>
        <w:top w:val="none" w:sz="0" w:space="0" w:color="auto"/>
        <w:left w:val="none" w:sz="0" w:space="0" w:color="auto"/>
        <w:bottom w:val="none" w:sz="0" w:space="0" w:color="auto"/>
        <w:right w:val="none" w:sz="0" w:space="0" w:color="auto"/>
      </w:divBdr>
    </w:div>
    <w:div w:id="247739042">
      <w:bodyDiv w:val="1"/>
      <w:marLeft w:val="0"/>
      <w:marRight w:val="0"/>
      <w:marTop w:val="0"/>
      <w:marBottom w:val="0"/>
      <w:divBdr>
        <w:top w:val="none" w:sz="0" w:space="0" w:color="auto"/>
        <w:left w:val="none" w:sz="0" w:space="0" w:color="auto"/>
        <w:bottom w:val="none" w:sz="0" w:space="0" w:color="auto"/>
        <w:right w:val="none" w:sz="0" w:space="0" w:color="auto"/>
      </w:divBdr>
    </w:div>
    <w:div w:id="252980255">
      <w:bodyDiv w:val="1"/>
      <w:marLeft w:val="0"/>
      <w:marRight w:val="0"/>
      <w:marTop w:val="0"/>
      <w:marBottom w:val="0"/>
      <w:divBdr>
        <w:top w:val="none" w:sz="0" w:space="0" w:color="auto"/>
        <w:left w:val="none" w:sz="0" w:space="0" w:color="auto"/>
        <w:bottom w:val="none" w:sz="0" w:space="0" w:color="auto"/>
        <w:right w:val="none" w:sz="0" w:space="0" w:color="auto"/>
      </w:divBdr>
    </w:div>
    <w:div w:id="356279912">
      <w:bodyDiv w:val="1"/>
      <w:marLeft w:val="0"/>
      <w:marRight w:val="0"/>
      <w:marTop w:val="0"/>
      <w:marBottom w:val="0"/>
      <w:divBdr>
        <w:top w:val="none" w:sz="0" w:space="0" w:color="auto"/>
        <w:left w:val="none" w:sz="0" w:space="0" w:color="auto"/>
        <w:bottom w:val="none" w:sz="0" w:space="0" w:color="auto"/>
        <w:right w:val="none" w:sz="0" w:space="0" w:color="auto"/>
      </w:divBdr>
    </w:div>
    <w:div w:id="559437173">
      <w:bodyDiv w:val="1"/>
      <w:marLeft w:val="0"/>
      <w:marRight w:val="0"/>
      <w:marTop w:val="0"/>
      <w:marBottom w:val="0"/>
      <w:divBdr>
        <w:top w:val="none" w:sz="0" w:space="0" w:color="auto"/>
        <w:left w:val="none" w:sz="0" w:space="0" w:color="auto"/>
        <w:bottom w:val="none" w:sz="0" w:space="0" w:color="auto"/>
        <w:right w:val="none" w:sz="0" w:space="0" w:color="auto"/>
      </w:divBdr>
    </w:div>
    <w:div w:id="717246608">
      <w:bodyDiv w:val="1"/>
      <w:marLeft w:val="0"/>
      <w:marRight w:val="0"/>
      <w:marTop w:val="0"/>
      <w:marBottom w:val="0"/>
      <w:divBdr>
        <w:top w:val="none" w:sz="0" w:space="0" w:color="auto"/>
        <w:left w:val="none" w:sz="0" w:space="0" w:color="auto"/>
        <w:bottom w:val="none" w:sz="0" w:space="0" w:color="auto"/>
        <w:right w:val="none" w:sz="0" w:space="0" w:color="auto"/>
      </w:divBdr>
    </w:div>
    <w:div w:id="1026952464">
      <w:bodyDiv w:val="1"/>
      <w:marLeft w:val="0"/>
      <w:marRight w:val="0"/>
      <w:marTop w:val="0"/>
      <w:marBottom w:val="0"/>
      <w:divBdr>
        <w:top w:val="none" w:sz="0" w:space="0" w:color="auto"/>
        <w:left w:val="none" w:sz="0" w:space="0" w:color="auto"/>
        <w:bottom w:val="none" w:sz="0" w:space="0" w:color="auto"/>
        <w:right w:val="none" w:sz="0" w:space="0" w:color="auto"/>
      </w:divBdr>
    </w:div>
    <w:div w:id="1057780567">
      <w:bodyDiv w:val="1"/>
      <w:marLeft w:val="0"/>
      <w:marRight w:val="0"/>
      <w:marTop w:val="0"/>
      <w:marBottom w:val="0"/>
      <w:divBdr>
        <w:top w:val="none" w:sz="0" w:space="0" w:color="auto"/>
        <w:left w:val="none" w:sz="0" w:space="0" w:color="auto"/>
        <w:bottom w:val="none" w:sz="0" w:space="0" w:color="auto"/>
        <w:right w:val="none" w:sz="0" w:space="0" w:color="auto"/>
      </w:divBdr>
    </w:div>
    <w:div w:id="1092821868">
      <w:bodyDiv w:val="1"/>
      <w:marLeft w:val="0"/>
      <w:marRight w:val="0"/>
      <w:marTop w:val="0"/>
      <w:marBottom w:val="0"/>
      <w:divBdr>
        <w:top w:val="none" w:sz="0" w:space="0" w:color="auto"/>
        <w:left w:val="none" w:sz="0" w:space="0" w:color="auto"/>
        <w:bottom w:val="none" w:sz="0" w:space="0" w:color="auto"/>
        <w:right w:val="none" w:sz="0" w:space="0" w:color="auto"/>
      </w:divBdr>
    </w:div>
    <w:div w:id="1168137325">
      <w:bodyDiv w:val="1"/>
      <w:marLeft w:val="0"/>
      <w:marRight w:val="0"/>
      <w:marTop w:val="0"/>
      <w:marBottom w:val="0"/>
      <w:divBdr>
        <w:top w:val="none" w:sz="0" w:space="0" w:color="auto"/>
        <w:left w:val="none" w:sz="0" w:space="0" w:color="auto"/>
        <w:bottom w:val="none" w:sz="0" w:space="0" w:color="auto"/>
        <w:right w:val="none" w:sz="0" w:space="0" w:color="auto"/>
      </w:divBdr>
    </w:div>
    <w:div w:id="1192719147">
      <w:bodyDiv w:val="1"/>
      <w:marLeft w:val="0"/>
      <w:marRight w:val="0"/>
      <w:marTop w:val="0"/>
      <w:marBottom w:val="0"/>
      <w:divBdr>
        <w:top w:val="none" w:sz="0" w:space="0" w:color="auto"/>
        <w:left w:val="none" w:sz="0" w:space="0" w:color="auto"/>
        <w:bottom w:val="none" w:sz="0" w:space="0" w:color="auto"/>
        <w:right w:val="none" w:sz="0" w:space="0" w:color="auto"/>
      </w:divBdr>
    </w:div>
    <w:div w:id="1231771407">
      <w:bodyDiv w:val="1"/>
      <w:marLeft w:val="0"/>
      <w:marRight w:val="0"/>
      <w:marTop w:val="0"/>
      <w:marBottom w:val="0"/>
      <w:divBdr>
        <w:top w:val="none" w:sz="0" w:space="0" w:color="auto"/>
        <w:left w:val="none" w:sz="0" w:space="0" w:color="auto"/>
        <w:bottom w:val="none" w:sz="0" w:space="0" w:color="auto"/>
        <w:right w:val="none" w:sz="0" w:space="0" w:color="auto"/>
      </w:divBdr>
    </w:div>
    <w:div w:id="1256547758">
      <w:bodyDiv w:val="1"/>
      <w:marLeft w:val="0"/>
      <w:marRight w:val="0"/>
      <w:marTop w:val="0"/>
      <w:marBottom w:val="0"/>
      <w:divBdr>
        <w:top w:val="none" w:sz="0" w:space="0" w:color="auto"/>
        <w:left w:val="none" w:sz="0" w:space="0" w:color="auto"/>
        <w:bottom w:val="none" w:sz="0" w:space="0" w:color="auto"/>
        <w:right w:val="none" w:sz="0" w:space="0" w:color="auto"/>
      </w:divBdr>
    </w:div>
    <w:div w:id="1291858215">
      <w:bodyDiv w:val="1"/>
      <w:marLeft w:val="0"/>
      <w:marRight w:val="0"/>
      <w:marTop w:val="0"/>
      <w:marBottom w:val="0"/>
      <w:divBdr>
        <w:top w:val="none" w:sz="0" w:space="0" w:color="auto"/>
        <w:left w:val="none" w:sz="0" w:space="0" w:color="auto"/>
        <w:bottom w:val="none" w:sz="0" w:space="0" w:color="auto"/>
        <w:right w:val="none" w:sz="0" w:space="0" w:color="auto"/>
      </w:divBdr>
    </w:div>
    <w:div w:id="1422336805">
      <w:bodyDiv w:val="1"/>
      <w:marLeft w:val="0"/>
      <w:marRight w:val="0"/>
      <w:marTop w:val="0"/>
      <w:marBottom w:val="0"/>
      <w:divBdr>
        <w:top w:val="none" w:sz="0" w:space="0" w:color="auto"/>
        <w:left w:val="none" w:sz="0" w:space="0" w:color="auto"/>
        <w:bottom w:val="none" w:sz="0" w:space="0" w:color="auto"/>
        <w:right w:val="none" w:sz="0" w:space="0" w:color="auto"/>
      </w:divBdr>
    </w:div>
    <w:div w:id="1422987231">
      <w:bodyDiv w:val="1"/>
      <w:marLeft w:val="0"/>
      <w:marRight w:val="0"/>
      <w:marTop w:val="0"/>
      <w:marBottom w:val="0"/>
      <w:divBdr>
        <w:top w:val="none" w:sz="0" w:space="0" w:color="auto"/>
        <w:left w:val="none" w:sz="0" w:space="0" w:color="auto"/>
        <w:bottom w:val="none" w:sz="0" w:space="0" w:color="auto"/>
        <w:right w:val="none" w:sz="0" w:space="0" w:color="auto"/>
      </w:divBdr>
    </w:div>
    <w:div w:id="1426029938">
      <w:bodyDiv w:val="1"/>
      <w:marLeft w:val="0"/>
      <w:marRight w:val="0"/>
      <w:marTop w:val="0"/>
      <w:marBottom w:val="0"/>
      <w:divBdr>
        <w:top w:val="none" w:sz="0" w:space="0" w:color="auto"/>
        <w:left w:val="none" w:sz="0" w:space="0" w:color="auto"/>
        <w:bottom w:val="none" w:sz="0" w:space="0" w:color="auto"/>
        <w:right w:val="none" w:sz="0" w:space="0" w:color="auto"/>
      </w:divBdr>
    </w:div>
    <w:div w:id="1466580494">
      <w:bodyDiv w:val="1"/>
      <w:marLeft w:val="0"/>
      <w:marRight w:val="0"/>
      <w:marTop w:val="0"/>
      <w:marBottom w:val="0"/>
      <w:divBdr>
        <w:top w:val="none" w:sz="0" w:space="0" w:color="auto"/>
        <w:left w:val="none" w:sz="0" w:space="0" w:color="auto"/>
        <w:bottom w:val="none" w:sz="0" w:space="0" w:color="auto"/>
        <w:right w:val="none" w:sz="0" w:space="0" w:color="auto"/>
      </w:divBdr>
    </w:div>
    <w:div w:id="1467352072">
      <w:bodyDiv w:val="1"/>
      <w:marLeft w:val="0"/>
      <w:marRight w:val="0"/>
      <w:marTop w:val="0"/>
      <w:marBottom w:val="0"/>
      <w:divBdr>
        <w:top w:val="none" w:sz="0" w:space="0" w:color="auto"/>
        <w:left w:val="none" w:sz="0" w:space="0" w:color="auto"/>
        <w:bottom w:val="none" w:sz="0" w:space="0" w:color="auto"/>
        <w:right w:val="none" w:sz="0" w:space="0" w:color="auto"/>
      </w:divBdr>
    </w:div>
    <w:div w:id="1502155750">
      <w:bodyDiv w:val="1"/>
      <w:marLeft w:val="0"/>
      <w:marRight w:val="0"/>
      <w:marTop w:val="0"/>
      <w:marBottom w:val="0"/>
      <w:divBdr>
        <w:top w:val="none" w:sz="0" w:space="0" w:color="auto"/>
        <w:left w:val="none" w:sz="0" w:space="0" w:color="auto"/>
        <w:bottom w:val="none" w:sz="0" w:space="0" w:color="auto"/>
        <w:right w:val="none" w:sz="0" w:space="0" w:color="auto"/>
      </w:divBdr>
    </w:div>
    <w:div w:id="1528326457">
      <w:bodyDiv w:val="1"/>
      <w:marLeft w:val="0"/>
      <w:marRight w:val="0"/>
      <w:marTop w:val="0"/>
      <w:marBottom w:val="0"/>
      <w:divBdr>
        <w:top w:val="none" w:sz="0" w:space="0" w:color="auto"/>
        <w:left w:val="none" w:sz="0" w:space="0" w:color="auto"/>
        <w:bottom w:val="none" w:sz="0" w:space="0" w:color="auto"/>
        <w:right w:val="none" w:sz="0" w:space="0" w:color="auto"/>
      </w:divBdr>
    </w:div>
    <w:div w:id="1529758379">
      <w:bodyDiv w:val="1"/>
      <w:marLeft w:val="0"/>
      <w:marRight w:val="0"/>
      <w:marTop w:val="0"/>
      <w:marBottom w:val="0"/>
      <w:divBdr>
        <w:top w:val="none" w:sz="0" w:space="0" w:color="auto"/>
        <w:left w:val="none" w:sz="0" w:space="0" w:color="auto"/>
        <w:bottom w:val="none" w:sz="0" w:space="0" w:color="auto"/>
        <w:right w:val="none" w:sz="0" w:space="0" w:color="auto"/>
      </w:divBdr>
    </w:div>
    <w:div w:id="1542667102">
      <w:bodyDiv w:val="1"/>
      <w:marLeft w:val="0"/>
      <w:marRight w:val="0"/>
      <w:marTop w:val="0"/>
      <w:marBottom w:val="0"/>
      <w:divBdr>
        <w:top w:val="none" w:sz="0" w:space="0" w:color="auto"/>
        <w:left w:val="none" w:sz="0" w:space="0" w:color="auto"/>
        <w:bottom w:val="none" w:sz="0" w:space="0" w:color="auto"/>
        <w:right w:val="none" w:sz="0" w:space="0" w:color="auto"/>
      </w:divBdr>
    </w:div>
    <w:div w:id="1556508752">
      <w:bodyDiv w:val="1"/>
      <w:marLeft w:val="0"/>
      <w:marRight w:val="0"/>
      <w:marTop w:val="0"/>
      <w:marBottom w:val="0"/>
      <w:divBdr>
        <w:top w:val="none" w:sz="0" w:space="0" w:color="auto"/>
        <w:left w:val="none" w:sz="0" w:space="0" w:color="auto"/>
        <w:bottom w:val="none" w:sz="0" w:space="0" w:color="auto"/>
        <w:right w:val="none" w:sz="0" w:space="0" w:color="auto"/>
      </w:divBdr>
    </w:div>
    <w:div w:id="1562279727">
      <w:bodyDiv w:val="1"/>
      <w:marLeft w:val="0"/>
      <w:marRight w:val="0"/>
      <w:marTop w:val="0"/>
      <w:marBottom w:val="0"/>
      <w:divBdr>
        <w:top w:val="none" w:sz="0" w:space="0" w:color="auto"/>
        <w:left w:val="none" w:sz="0" w:space="0" w:color="auto"/>
        <w:bottom w:val="none" w:sz="0" w:space="0" w:color="auto"/>
        <w:right w:val="none" w:sz="0" w:space="0" w:color="auto"/>
      </w:divBdr>
    </w:div>
    <w:div w:id="1597513718">
      <w:bodyDiv w:val="1"/>
      <w:marLeft w:val="0"/>
      <w:marRight w:val="0"/>
      <w:marTop w:val="0"/>
      <w:marBottom w:val="0"/>
      <w:divBdr>
        <w:top w:val="none" w:sz="0" w:space="0" w:color="auto"/>
        <w:left w:val="none" w:sz="0" w:space="0" w:color="auto"/>
        <w:bottom w:val="none" w:sz="0" w:space="0" w:color="auto"/>
        <w:right w:val="none" w:sz="0" w:space="0" w:color="auto"/>
      </w:divBdr>
    </w:div>
    <w:div w:id="1622371856">
      <w:bodyDiv w:val="1"/>
      <w:marLeft w:val="0"/>
      <w:marRight w:val="0"/>
      <w:marTop w:val="0"/>
      <w:marBottom w:val="0"/>
      <w:divBdr>
        <w:top w:val="none" w:sz="0" w:space="0" w:color="auto"/>
        <w:left w:val="none" w:sz="0" w:space="0" w:color="auto"/>
        <w:bottom w:val="none" w:sz="0" w:space="0" w:color="auto"/>
        <w:right w:val="none" w:sz="0" w:space="0" w:color="auto"/>
      </w:divBdr>
    </w:div>
    <w:div w:id="1639453049">
      <w:bodyDiv w:val="1"/>
      <w:marLeft w:val="0"/>
      <w:marRight w:val="0"/>
      <w:marTop w:val="0"/>
      <w:marBottom w:val="0"/>
      <w:divBdr>
        <w:top w:val="none" w:sz="0" w:space="0" w:color="auto"/>
        <w:left w:val="none" w:sz="0" w:space="0" w:color="auto"/>
        <w:bottom w:val="none" w:sz="0" w:space="0" w:color="auto"/>
        <w:right w:val="none" w:sz="0" w:space="0" w:color="auto"/>
      </w:divBdr>
    </w:div>
    <w:div w:id="1653560550">
      <w:bodyDiv w:val="1"/>
      <w:marLeft w:val="0"/>
      <w:marRight w:val="0"/>
      <w:marTop w:val="0"/>
      <w:marBottom w:val="0"/>
      <w:divBdr>
        <w:top w:val="none" w:sz="0" w:space="0" w:color="auto"/>
        <w:left w:val="none" w:sz="0" w:space="0" w:color="auto"/>
        <w:bottom w:val="none" w:sz="0" w:space="0" w:color="auto"/>
        <w:right w:val="none" w:sz="0" w:space="0" w:color="auto"/>
      </w:divBdr>
    </w:div>
    <w:div w:id="1708489291">
      <w:bodyDiv w:val="1"/>
      <w:marLeft w:val="0"/>
      <w:marRight w:val="0"/>
      <w:marTop w:val="0"/>
      <w:marBottom w:val="0"/>
      <w:divBdr>
        <w:top w:val="none" w:sz="0" w:space="0" w:color="auto"/>
        <w:left w:val="none" w:sz="0" w:space="0" w:color="auto"/>
        <w:bottom w:val="none" w:sz="0" w:space="0" w:color="auto"/>
        <w:right w:val="none" w:sz="0" w:space="0" w:color="auto"/>
      </w:divBdr>
    </w:div>
    <w:div w:id="1733573737">
      <w:bodyDiv w:val="1"/>
      <w:marLeft w:val="0"/>
      <w:marRight w:val="0"/>
      <w:marTop w:val="0"/>
      <w:marBottom w:val="0"/>
      <w:divBdr>
        <w:top w:val="none" w:sz="0" w:space="0" w:color="auto"/>
        <w:left w:val="none" w:sz="0" w:space="0" w:color="auto"/>
        <w:bottom w:val="none" w:sz="0" w:space="0" w:color="auto"/>
        <w:right w:val="none" w:sz="0" w:space="0" w:color="auto"/>
      </w:divBdr>
    </w:div>
    <w:div w:id="1735397496">
      <w:bodyDiv w:val="1"/>
      <w:marLeft w:val="0"/>
      <w:marRight w:val="0"/>
      <w:marTop w:val="0"/>
      <w:marBottom w:val="0"/>
      <w:divBdr>
        <w:top w:val="none" w:sz="0" w:space="0" w:color="auto"/>
        <w:left w:val="none" w:sz="0" w:space="0" w:color="auto"/>
        <w:bottom w:val="none" w:sz="0" w:space="0" w:color="auto"/>
        <w:right w:val="none" w:sz="0" w:space="0" w:color="auto"/>
      </w:divBdr>
    </w:div>
    <w:div w:id="1776362389">
      <w:bodyDiv w:val="1"/>
      <w:marLeft w:val="0"/>
      <w:marRight w:val="0"/>
      <w:marTop w:val="0"/>
      <w:marBottom w:val="0"/>
      <w:divBdr>
        <w:top w:val="none" w:sz="0" w:space="0" w:color="auto"/>
        <w:left w:val="none" w:sz="0" w:space="0" w:color="auto"/>
        <w:bottom w:val="none" w:sz="0" w:space="0" w:color="auto"/>
        <w:right w:val="none" w:sz="0" w:space="0" w:color="auto"/>
      </w:divBdr>
    </w:div>
    <w:div w:id="1850215841">
      <w:bodyDiv w:val="1"/>
      <w:marLeft w:val="0"/>
      <w:marRight w:val="0"/>
      <w:marTop w:val="0"/>
      <w:marBottom w:val="0"/>
      <w:divBdr>
        <w:top w:val="none" w:sz="0" w:space="0" w:color="auto"/>
        <w:left w:val="none" w:sz="0" w:space="0" w:color="auto"/>
        <w:bottom w:val="none" w:sz="0" w:space="0" w:color="auto"/>
        <w:right w:val="none" w:sz="0" w:space="0" w:color="auto"/>
      </w:divBdr>
    </w:div>
    <w:div w:id="1851681414">
      <w:bodyDiv w:val="1"/>
      <w:marLeft w:val="0"/>
      <w:marRight w:val="0"/>
      <w:marTop w:val="0"/>
      <w:marBottom w:val="0"/>
      <w:divBdr>
        <w:top w:val="none" w:sz="0" w:space="0" w:color="auto"/>
        <w:left w:val="none" w:sz="0" w:space="0" w:color="auto"/>
        <w:bottom w:val="none" w:sz="0" w:space="0" w:color="auto"/>
        <w:right w:val="none" w:sz="0" w:space="0" w:color="auto"/>
      </w:divBdr>
    </w:div>
    <w:div w:id="1913736290">
      <w:bodyDiv w:val="1"/>
      <w:marLeft w:val="0"/>
      <w:marRight w:val="0"/>
      <w:marTop w:val="0"/>
      <w:marBottom w:val="0"/>
      <w:divBdr>
        <w:top w:val="none" w:sz="0" w:space="0" w:color="auto"/>
        <w:left w:val="none" w:sz="0" w:space="0" w:color="auto"/>
        <w:bottom w:val="none" w:sz="0" w:space="0" w:color="auto"/>
        <w:right w:val="none" w:sz="0" w:space="0" w:color="auto"/>
      </w:divBdr>
    </w:div>
    <w:div w:id="2021927913">
      <w:bodyDiv w:val="1"/>
      <w:marLeft w:val="0"/>
      <w:marRight w:val="0"/>
      <w:marTop w:val="0"/>
      <w:marBottom w:val="0"/>
      <w:divBdr>
        <w:top w:val="none" w:sz="0" w:space="0" w:color="auto"/>
        <w:left w:val="none" w:sz="0" w:space="0" w:color="auto"/>
        <w:bottom w:val="none" w:sz="0" w:space="0" w:color="auto"/>
        <w:right w:val="none" w:sz="0" w:space="0" w:color="auto"/>
      </w:divBdr>
    </w:div>
    <w:div w:id="2117209698">
      <w:bodyDiv w:val="1"/>
      <w:marLeft w:val="0"/>
      <w:marRight w:val="0"/>
      <w:marTop w:val="0"/>
      <w:marBottom w:val="0"/>
      <w:divBdr>
        <w:top w:val="none" w:sz="0" w:space="0" w:color="auto"/>
        <w:left w:val="none" w:sz="0" w:space="0" w:color="auto"/>
        <w:bottom w:val="none" w:sz="0" w:space="0" w:color="auto"/>
        <w:right w:val="none" w:sz="0" w:space="0" w:color="auto"/>
      </w:divBdr>
    </w:div>
    <w:div w:id="21317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kppp.karnataka.gov.in"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karnataka.gov.in/"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kppp.karnataka.gov.in"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4A723-E04E-439E-8C58-4DBB7ACF3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46</Pages>
  <Words>14200</Words>
  <Characters>80945</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94956</CharactersWithSpaces>
  <SharedDoc>false</SharedDoc>
  <HLinks>
    <vt:vector size="18" baseType="variant">
      <vt:variant>
        <vt:i4>7340144</vt:i4>
      </vt:variant>
      <vt:variant>
        <vt:i4>6</vt:i4>
      </vt:variant>
      <vt:variant>
        <vt:i4>0</vt:i4>
      </vt:variant>
      <vt:variant>
        <vt:i4>5</vt:i4>
      </vt:variant>
      <vt:variant>
        <vt:lpwstr>http://www.eproc.karnataka.gov.in/</vt:lpwstr>
      </vt:variant>
      <vt:variant>
        <vt:lpwstr/>
      </vt:variant>
      <vt:variant>
        <vt:i4>7340073</vt:i4>
      </vt:variant>
      <vt:variant>
        <vt:i4>3</vt:i4>
      </vt:variant>
      <vt:variant>
        <vt:i4>0</vt:i4>
      </vt:variant>
      <vt:variant>
        <vt:i4>5</vt:i4>
      </vt:variant>
      <vt:variant>
        <vt:lpwstr>http://eproc.karnataka.gov.in/</vt:lpwstr>
      </vt:variant>
      <vt:variant>
        <vt:lpwstr/>
      </vt:variant>
      <vt:variant>
        <vt:i4>786457</vt:i4>
      </vt:variant>
      <vt:variant>
        <vt:i4>0</vt:i4>
      </vt:variant>
      <vt:variant>
        <vt:i4>0</vt:i4>
      </vt:variant>
      <vt:variant>
        <vt:i4>5</vt:i4>
      </vt:variant>
      <vt:variant>
        <vt:lpwstr>http://www.dsert.kar.nic.in/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Health Officer west</dc:creator>
  <cp:lastModifiedBy>Hari Prasad M</cp:lastModifiedBy>
  <cp:revision>27</cp:revision>
  <cp:lastPrinted>2026-06-18T05:56:00Z</cp:lastPrinted>
  <dcterms:created xsi:type="dcterms:W3CDTF">2024-09-23T07:35:00Z</dcterms:created>
  <dcterms:modified xsi:type="dcterms:W3CDTF">2026-06-18T05:57:00Z</dcterms:modified>
</cp:coreProperties>
</file>